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6AA6EC" w14:textId="6FD0A47D" w:rsidR="00CB2C17" w:rsidRPr="00951DA1" w:rsidRDefault="00CB2C17">
      <w:pPr>
        <w:pStyle w:val="01Naslov"/>
        <w:jc w:val="both"/>
        <w:rPr>
          <w:rFonts w:cs="Arial"/>
          <w:sz w:val="22"/>
          <w:szCs w:val="22"/>
        </w:rPr>
      </w:pPr>
    </w:p>
    <w:p w14:paraId="5AB33D40" w14:textId="77777777" w:rsidR="00787D85" w:rsidRPr="00951DA1" w:rsidRDefault="00787D85">
      <w:pPr>
        <w:pStyle w:val="01Naslov"/>
        <w:jc w:val="both"/>
        <w:rPr>
          <w:rFonts w:cs="Arial"/>
          <w:sz w:val="22"/>
          <w:szCs w:val="22"/>
        </w:rPr>
      </w:pPr>
    </w:p>
    <w:p w14:paraId="6D3DC6B8" w14:textId="08278B05" w:rsidR="004D1A24" w:rsidRDefault="004D1A24" w:rsidP="004D1A24">
      <w:pPr>
        <w:contextualSpacing/>
        <w:jc w:val="center"/>
        <w:rPr>
          <w:rFonts w:cs="Arial"/>
          <w:b/>
          <w:bCs w:val="0"/>
          <w:color w:val="FF0000"/>
          <w:sz w:val="32"/>
          <w:szCs w:val="32"/>
        </w:rPr>
      </w:pPr>
      <w:r>
        <w:rPr>
          <w:rFonts w:cs="Arial"/>
          <w:b/>
          <w:color w:val="FF0000"/>
          <w:sz w:val="32"/>
          <w:szCs w:val="32"/>
        </w:rPr>
        <w:t xml:space="preserve">POPRAVEK </w:t>
      </w:r>
      <w:r>
        <w:rPr>
          <w:rFonts w:cs="Arial"/>
          <w:b/>
          <w:color w:val="FF0000"/>
          <w:sz w:val="32"/>
          <w:szCs w:val="32"/>
        </w:rPr>
        <w:t>TEHNIČNE</w:t>
      </w:r>
      <w:r>
        <w:rPr>
          <w:rFonts w:cs="Arial"/>
          <w:b/>
          <w:color w:val="FF0000"/>
          <w:sz w:val="32"/>
          <w:szCs w:val="32"/>
        </w:rPr>
        <w:t xml:space="preserve"> DOKUMENTACIJE</w:t>
      </w:r>
    </w:p>
    <w:p w14:paraId="75FD6CE3" w14:textId="77777777" w:rsidR="004D1A24" w:rsidRDefault="004D1A24" w:rsidP="004D1A24">
      <w:pPr>
        <w:contextualSpacing/>
        <w:jc w:val="center"/>
        <w:rPr>
          <w:rFonts w:cs="Arial"/>
          <w:b/>
          <w:sz w:val="32"/>
          <w:szCs w:val="32"/>
        </w:rPr>
      </w:pPr>
      <w:r>
        <w:rPr>
          <w:rFonts w:cs="Arial"/>
          <w:b/>
          <w:sz w:val="32"/>
          <w:szCs w:val="32"/>
        </w:rPr>
        <w:t>v obliki prečiščenega besedila, kjer so popravki označeni z rdečo ali prečrtani</w:t>
      </w:r>
    </w:p>
    <w:p w14:paraId="2941B19E" w14:textId="77777777" w:rsidR="00787D85" w:rsidRPr="00951DA1" w:rsidRDefault="00787D85">
      <w:pPr>
        <w:pStyle w:val="01Naslov"/>
        <w:jc w:val="both"/>
        <w:rPr>
          <w:rFonts w:cs="Arial"/>
          <w:sz w:val="22"/>
          <w:szCs w:val="22"/>
        </w:rPr>
      </w:pPr>
    </w:p>
    <w:p w14:paraId="5847CD6B" w14:textId="77777777" w:rsidR="00787D85" w:rsidRPr="00951DA1" w:rsidRDefault="00787D85">
      <w:pPr>
        <w:pStyle w:val="01Naslov"/>
        <w:jc w:val="both"/>
        <w:rPr>
          <w:rFonts w:cs="Arial"/>
          <w:sz w:val="22"/>
          <w:szCs w:val="22"/>
        </w:rPr>
      </w:pPr>
    </w:p>
    <w:p w14:paraId="55A0659A" w14:textId="77777777" w:rsidR="00787D85" w:rsidRPr="00951DA1" w:rsidRDefault="00787D85">
      <w:pPr>
        <w:pStyle w:val="01Naslov"/>
        <w:jc w:val="both"/>
        <w:rPr>
          <w:rFonts w:cs="Arial"/>
          <w:sz w:val="22"/>
          <w:szCs w:val="22"/>
        </w:rPr>
      </w:pPr>
    </w:p>
    <w:p w14:paraId="056695B9" w14:textId="77777777" w:rsidR="00787D85" w:rsidRPr="00951DA1" w:rsidRDefault="00787D85">
      <w:pPr>
        <w:pStyle w:val="01Naslov"/>
        <w:jc w:val="both"/>
        <w:rPr>
          <w:rFonts w:cs="Arial"/>
          <w:sz w:val="22"/>
          <w:szCs w:val="22"/>
        </w:rPr>
      </w:pPr>
    </w:p>
    <w:p w14:paraId="4B8A8657" w14:textId="77777777" w:rsidR="00787D85" w:rsidRPr="00951DA1" w:rsidRDefault="00787D85">
      <w:pPr>
        <w:pStyle w:val="01Naslov"/>
        <w:jc w:val="both"/>
        <w:rPr>
          <w:rFonts w:cs="Arial"/>
          <w:sz w:val="22"/>
          <w:szCs w:val="22"/>
        </w:rPr>
      </w:pPr>
    </w:p>
    <w:p w14:paraId="1C5090EC" w14:textId="77777777" w:rsidR="00787D85" w:rsidRPr="00951DA1" w:rsidRDefault="00787D85">
      <w:pPr>
        <w:pStyle w:val="01Naslov"/>
        <w:rPr>
          <w:rFonts w:cs="Arial"/>
          <w:szCs w:val="40"/>
        </w:rPr>
      </w:pPr>
      <w:r w:rsidRPr="00951DA1">
        <w:rPr>
          <w:rFonts w:cs="Arial"/>
          <w:szCs w:val="40"/>
        </w:rPr>
        <w:t>TEHNIČNA DOKUMENTACIJA</w:t>
      </w:r>
    </w:p>
    <w:p w14:paraId="59D474FD" w14:textId="77777777" w:rsidR="00787D85" w:rsidRPr="00951DA1" w:rsidRDefault="00787D85">
      <w:pPr>
        <w:jc w:val="center"/>
        <w:rPr>
          <w:rFonts w:cs="Arial"/>
          <w:sz w:val="32"/>
          <w:szCs w:val="32"/>
        </w:rPr>
      </w:pPr>
    </w:p>
    <w:p w14:paraId="46990426" w14:textId="77777777" w:rsidR="00787D85" w:rsidRPr="00951DA1" w:rsidRDefault="00787D85">
      <w:pPr>
        <w:jc w:val="center"/>
        <w:rPr>
          <w:rFonts w:cs="Arial"/>
          <w:sz w:val="32"/>
          <w:szCs w:val="32"/>
        </w:rPr>
      </w:pPr>
      <w:r w:rsidRPr="00951DA1">
        <w:rPr>
          <w:rFonts w:cs="Arial"/>
          <w:sz w:val="32"/>
          <w:szCs w:val="32"/>
        </w:rPr>
        <w:t>za</w:t>
      </w:r>
    </w:p>
    <w:p w14:paraId="7740F167" w14:textId="77777777" w:rsidR="00787D85" w:rsidRPr="00951DA1" w:rsidRDefault="00787D85">
      <w:pPr>
        <w:jc w:val="center"/>
        <w:rPr>
          <w:rFonts w:cs="Arial"/>
          <w:sz w:val="32"/>
          <w:szCs w:val="32"/>
        </w:rPr>
      </w:pPr>
    </w:p>
    <w:p w14:paraId="117A0730" w14:textId="77777777" w:rsidR="00787D85" w:rsidRPr="00951DA1" w:rsidRDefault="00787D85">
      <w:pPr>
        <w:jc w:val="center"/>
        <w:rPr>
          <w:rFonts w:cs="Arial"/>
          <w:sz w:val="32"/>
          <w:szCs w:val="32"/>
        </w:rPr>
      </w:pPr>
    </w:p>
    <w:p w14:paraId="11727F34" w14:textId="4AD56E2A" w:rsidR="00AE1AAC" w:rsidRPr="00951DA1" w:rsidRDefault="00AE1AAC" w:rsidP="00AE1AAC">
      <w:pPr>
        <w:jc w:val="center"/>
        <w:rPr>
          <w:rFonts w:cs="Arial"/>
          <w:sz w:val="44"/>
          <w:szCs w:val="44"/>
        </w:rPr>
      </w:pPr>
      <w:r w:rsidRPr="00951DA1">
        <w:rPr>
          <w:rFonts w:cs="Arial"/>
          <w:sz w:val="44"/>
          <w:szCs w:val="44"/>
        </w:rPr>
        <w:t xml:space="preserve">CIKLIČNO LASERSKO SKENIRANJE SLOVENIJE </w:t>
      </w:r>
      <w:r w:rsidR="006F0496" w:rsidRPr="00951DA1">
        <w:rPr>
          <w:rFonts w:cs="Arial"/>
          <w:sz w:val="44"/>
          <w:szCs w:val="44"/>
        </w:rPr>
        <w:t>2026</w:t>
      </w:r>
    </w:p>
    <w:p w14:paraId="11106799" w14:textId="77777777" w:rsidR="00921447" w:rsidRPr="00951DA1" w:rsidRDefault="00921447" w:rsidP="00AE1AAC">
      <w:pPr>
        <w:jc w:val="center"/>
        <w:rPr>
          <w:rFonts w:cs="Arial"/>
          <w:sz w:val="40"/>
          <w:szCs w:val="40"/>
          <w:lang w:eastAsia="ar-SA"/>
        </w:rPr>
      </w:pPr>
    </w:p>
    <w:p w14:paraId="5E5B60C7" w14:textId="77777777" w:rsidR="00921447" w:rsidRPr="00951DA1" w:rsidRDefault="00921447" w:rsidP="00AE1AAC">
      <w:pPr>
        <w:jc w:val="center"/>
        <w:rPr>
          <w:rFonts w:cs="Arial"/>
          <w:sz w:val="40"/>
          <w:szCs w:val="40"/>
          <w:lang w:eastAsia="ar-SA"/>
        </w:rPr>
      </w:pPr>
    </w:p>
    <w:p w14:paraId="143751F6" w14:textId="77777777" w:rsidR="00D86D36" w:rsidRPr="00951DA1" w:rsidRDefault="00D86D36">
      <w:pPr>
        <w:pStyle w:val="03Mednaslov"/>
        <w:rPr>
          <w:rFonts w:cs="Arial"/>
          <w:sz w:val="32"/>
          <w:szCs w:val="32"/>
        </w:rPr>
      </w:pPr>
    </w:p>
    <w:p w14:paraId="29500364" w14:textId="77777777" w:rsidR="00D86D36" w:rsidRPr="00951DA1" w:rsidRDefault="00D86D36">
      <w:pPr>
        <w:pStyle w:val="03Mednaslov"/>
        <w:rPr>
          <w:rFonts w:cs="Arial"/>
          <w:sz w:val="32"/>
          <w:szCs w:val="32"/>
        </w:rPr>
      </w:pPr>
    </w:p>
    <w:p w14:paraId="7D9ECF91" w14:textId="77777777" w:rsidR="00D86D36" w:rsidRPr="00951DA1" w:rsidRDefault="00D86D36">
      <w:pPr>
        <w:pStyle w:val="03Mednaslov"/>
        <w:rPr>
          <w:rFonts w:cs="Arial"/>
          <w:sz w:val="32"/>
          <w:szCs w:val="32"/>
        </w:rPr>
      </w:pPr>
    </w:p>
    <w:p w14:paraId="508DEF60" w14:textId="77777777" w:rsidR="00787D85" w:rsidRPr="00951DA1" w:rsidRDefault="00787D85">
      <w:pPr>
        <w:pStyle w:val="03Mednaslov"/>
        <w:rPr>
          <w:rFonts w:cs="Arial"/>
          <w:sz w:val="32"/>
          <w:szCs w:val="32"/>
        </w:rPr>
      </w:pPr>
    </w:p>
    <w:p w14:paraId="70251FE5" w14:textId="63201F7A" w:rsidR="00787D85" w:rsidRPr="00951DA1" w:rsidRDefault="00787D85">
      <w:pPr>
        <w:pStyle w:val="03Mednaslov"/>
        <w:rPr>
          <w:rFonts w:cs="Arial"/>
          <w:sz w:val="40"/>
          <w:szCs w:val="40"/>
        </w:rPr>
      </w:pPr>
      <w:bookmarkStart w:id="0" w:name="_Hlk76976388"/>
      <w:r w:rsidRPr="00951DA1">
        <w:rPr>
          <w:rFonts w:cs="Arial"/>
          <w:sz w:val="40"/>
          <w:szCs w:val="40"/>
        </w:rPr>
        <w:t xml:space="preserve">Verzija </w:t>
      </w:r>
      <w:r w:rsidR="00D67DA9" w:rsidRPr="00951DA1">
        <w:rPr>
          <w:rFonts w:cs="Arial"/>
          <w:sz w:val="40"/>
          <w:szCs w:val="40"/>
        </w:rPr>
        <w:t>6</w:t>
      </w:r>
      <w:r w:rsidRPr="00951DA1">
        <w:rPr>
          <w:rFonts w:cs="Arial"/>
          <w:sz w:val="40"/>
          <w:szCs w:val="40"/>
        </w:rPr>
        <w:t>.</w:t>
      </w:r>
      <w:r w:rsidR="00D67DA9" w:rsidRPr="00951DA1">
        <w:rPr>
          <w:rFonts w:cs="Arial"/>
          <w:sz w:val="40"/>
          <w:szCs w:val="40"/>
        </w:rPr>
        <w:t>0</w:t>
      </w:r>
    </w:p>
    <w:bookmarkEnd w:id="0"/>
    <w:p w14:paraId="5B459537" w14:textId="77777777" w:rsidR="00787D85" w:rsidRPr="00951DA1" w:rsidRDefault="00787D85">
      <w:pPr>
        <w:pStyle w:val="03Mednaslov"/>
        <w:jc w:val="both"/>
        <w:rPr>
          <w:rFonts w:cs="Arial"/>
          <w:szCs w:val="22"/>
        </w:rPr>
      </w:pPr>
    </w:p>
    <w:p w14:paraId="177A5718" w14:textId="77777777" w:rsidR="00787D85" w:rsidRPr="00951DA1" w:rsidRDefault="00787D85">
      <w:pPr>
        <w:pStyle w:val="03Mednaslov"/>
        <w:jc w:val="both"/>
        <w:rPr>
          <w:rFonts w:cs="Arial"/>
          <w:szCs w:val="22"/>
        </w:rPr>
      </w:pPr>
    </w:p>
    <w:p w14:paraId="4B6BEDB6" w14:textId="77777777" w:rsidR="00787D85" w:rsidRPr="00951DA1" w:rsidRDefault="00787D85">
      <w:pPr>
        <w:pStyle w:val="03Mednaslov"/>
        <w:jc w:val="both"/>
        <w:rPr>
          <w:rFonts w:cs="Arial"/>
          <w:szCs w:val="22"/>
        </w:rPr>
      </w:pPr>
    </w:p>
    <w:p w14:paraId="692003BA" w14:textId="77777777" w:rsidR="00921447" w:rsidRPr="00951DA1" w:rsidRDefault="00921447">
      <w:pPr>
        <w:pStyle w:val="03Mednaslov"/>
        <w:jc w:val="both"/>
        <w:rPr>
          <w:rFonts w:cs="Arial"/>
          <w:szCs w:val="22"/>
        </w:rPr>
      </w:pPr>
    </w:p>
    <w:p w14:paraId="7029C19F" w14:textId="77777777" w:rsidR="00921447" w:rsidRPr="00951DA1" w:rsidRDefault="00921447">
      <w:pPr>
        <w:pStyle w:val="03Mednaslov"/>
        <w:jc w:val="both"/>
        <w:rPr>
          <w:rFonts w:cs="Arial"/>
          <w:szCs w:val="22"/>
        </w:rPr>
      </w:pPr>
    </w:p>
    <w:p w14:paraId="068B4F97" w14:textId="77777777" w:rsidR="00787D85" w:rsidRPr="00951DA1" w:rsidRDefault="00787D85">
      <w:pPr>
        <w:pStyle w:val="03Mednaslov"/>
        <w:jc w:val="both"/>
        <w:rPr>
          <w:rFonts w:cs="Arial"/>
          <w:szCs w:val="22"/>
        </w:rPr>
      </w:pPr>
    </w:p>
    <w:p w14:paraId="2978F99F" w14:textId="49F4E8F9" w:rsidR="00C44F91" w:rsidRPr="00951DA1" w:rsidRDefault="00C44F91" w:rsidP="00C44F91">
      <w:pPr>
        <w:pStyle w:val="03Mednaslov"/>
        <w:rPr>
          <w:rFonts w:cs="Arial"/>
          <w:sz w:val="32"/>
          <w:szCs w:val="32"/>
        </w:rPr>
      </w:pPr>
      <w:r w:rsidRPr="00951DA1">
        <w:rPr>
          <w:rFonts w:cs="Arial"/>
          <w:sz w:val="32"/>
          <w:szCs w:val="32"/>
        </w:rPr>
        <w:t>(TD CLSS)</w:t>
      </w:r>
    </w:p>
    <w:p w14:paraId="210D1138" w14:textId="77777777" w:rsidR="00787D85" w:rsidRPr="00951DA1" w:rsidRDefault="00787D85">
      <w:pPr>
        <w:pStyle w:val="03Mednaslov"/>
        <w:jc w:val="both"/>
        <w:rPr>
          <w:rFonts w:cs="Arial"/>
          <w:szCs w:val="22"/>
        </w:rPr>
      </w:pPr>
    </w:p>
    <w:p w14:paraId="0D5A5DA0" w14:textId="77777777" w:rsidR="00787D85" w:rsidRPr="00951DA1" w:rsidRDefault="00787D85">
      <w:pPr>
        <w:pStyle w:val="03Mednaslov"/>
        <w:jc w:val="both"/>
        <w:rPr>
          <w:rFonts w:cs="Arial"/>
          <w:szCs w:val="22"/>
        </w:rPr>
      </w:pPr>
    </w:p>
    <w:p w14:paraId="5EC67327" w14:textId="77777777" w:rsidR="00787D85" w:rsidRPr="00951DA1" w:rsidRDefault="00787D85">
      <w:pPr>
        <w:pStyle w:val="03Mednaslov"/>
        <w:jc w:val="both"/>
        <w:rPr>
          <w:rFonts w:cs="Arial"/>
          <w:szCs w:val="22"/>
        </w:rPr>
      </w:pPr>
    </w:p>
    <w:p w14:paraId="7E3C8990" w14:textId="77777777" w:rsidR="00787D85" w:rsidRPr="00951DA1" w:rsidRDefault="00787D85">
      <w:pPr>
        <w:pStyle w:val="Kazalovsebine3"/>
      </w:pPr>
    </w:p>
    <w:p w14:paraId="737656D1" w14:textId="40D50624" w:rsidR="00787D85" w:rsidRPr="00951DA1" w:rsidRDefault="00787D85">
      <w:pPr>
        <w:pStyle w:val="03Mednaslov"/>
        <w:rPr>
          <w:rFonts w:cs="Arial"/>
          <w:szCs w:val="22"/>
        </w:rPr>
        <w:sectPr w:rsidR="00787D85" w:rsidRPr="00951DA1">
          <w:headerReference w:type="first" r:id="rId11"/>
          <w:pgSz w:w="11905" w:h="16837"/>
          <w:pgMar w:top="1134" w:right="1134" w:bottom="1127" w:left="1701" w:header="284" w:footer="851" w:gutter="0"/>
          <w:cols w:space="708"/>
          <w:titlePg/>
          <w:docGrid w:linePitch="360"/>
        </w:sectPr>
      </w:pPr>
      <w:r w:rsidRPr="00951DA1">
        <w:rPr>
          <w:rFonts w:cs="Arial"/>
          <w:szCs w:val="22"/>
        </w:rPr>
        <w:t xml:space="preserve">Ljubljana, </w:t>
      </w:r>
      <w:r w:rsidR="00E07251" w:rsidRPr="00951DA1">
        <w:rPr>
          <w:rFonts w:cs="Arial"/>
          <w:szCs w:val="22"/>
        </w:rPr>
        <w:t xml:space="preserve">junij </w:t>
      </w:r>
      <w:r w:rsidR="00D40D88" w:rsidRPr="00951DA1">
        <w:rPr>
          <w:rFonts w:cs="Arial"/>
          <w:szCs w:val="22"/>
        </w:rPr>
        <w:t>20</w:t>
      </w:r>
      <w:r w:rsidR="00D67DA9" w:rsidRPr="00951DA1">
        <w:rPr>
          <w:rFonts w:cs="Arial"/>
          <w:szCs w:val="22"/>
        </w:rPr>
        <w:t>26</w:t>
      </w:r>
    </w:p>
    <w:p w14:paraId="1DED735C" w14:textId="77777777" w:rsidR="00787D85" w:rsidRPr="00951DA1" w:rsidRDefault="00787D85">
      <w:pPr>
        <w:rPr>
          <w:rFonts w:cs="Arial"/>
          <w:b/>
          <w:szCs w:val="22"/>
        </w:rPr>
      </w:pPr>
      <w:r w:rsidRPr="00951DA1">
        <w:rPr>
          <w:rFonts w:cs="Arial"/>
          <w:b/>
          <w:szCs w:val="22"/>
        </w:rPr>
        <w:lastRenderedPageBreak/>
        <w:t>KAZALO</w:t>
      </w:r>
    </w:p>
    <w:p w14:paraId="396F4566" w14:textId="77777777" w:rsidR="00787D85" w:rsidRPr="00951DA1" w:rsidRDefault="00787D85">
      <w:pPr>
        <w:tabs>
          <w:tab w:val="left" w:pos="0"/>
          <w:tab w:val="left" w:pos="1080"/>
          <w:tab w:val="left" w:pos="1260"/>
        </w:tabs>
        <w:jc w:val="both"/>
        <w:rPr>
          <w:rFonts w:cs="Arial"/>
          <w:szCs w:val="22"/>
        </w:rPr>
      </w:pPr>
    </w:p>
    <w:p w14:paraId="3B318617" w14:textId="5E2AA755" w:rsidR="004616E4" w:rsidRDefault="00787D85">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r w:rsidRPr="00951DA1">
        <w:rPr>
          <w:rFonts w:cs="Arial"/>
          <w:szCs w:val="22"/>
        </w:rPr>
        <w:fldChar w:fldCharType="begin"/>
      </w:r>
      <w:r w:rsidRPr="00951DA1">
        <w:rPr>
          <w:rFonts w:cs="Arial"/>
          <w:szCs w:val="22"/>
        </w:rPr>
        <w:instrText xml:space="preserve"> TOC \o "1-3" \h \z </w:instrText>
      </w:r>
      <w:r w:rsidRPr="00951DA1">
        <w:rPr>
          <w:rFonts w:cs="Arial"/>
          <w:szCs w:val="22"/>
        </w:rPr>
        <w:fldChar w:fldCharType="separate"/>
      </w:r>
      <w:hyperlink w:anchor="_Toc232778898" w:history="1">
        <w:r w:rsidR="004616E4" w:rsidRPr="00BC022F">
          <w:rPr>
            <w:rStyle w:val="Hiperpovezava"/>
            <w:noProof/>
          </w:rPr>
          <w:t>1</w:t>
        </w:r>
        <w:r w:rsidR="004616E4">
          <w:rPr>
            <w:rFonts w:asciiTheme="minorHAnsi" w:eastAsiaTheme="minorEastAsia" w:hAnsiTheme="minorHAnsi" w:cstheme="minorBidi"/>
            <w:b w:val="0"/>
            <w:caps w:val="0"/>
            <w:noProof/>
            <w:kern w:val="2"/>
            <w:sz w:val="24"/>
            <w14:ligatures w14:val="standardContextual"/>
          </w:rPr>
          <w:tab/>
        </w:r>
        <w:r w:rsidR="004616E4" w:rsidRPr="00BC022F">
          <w:rPr>
            <w:rStyle w:val="Hiperpovezava"/>
            <w:noProof/>
          </w:rPr>
          <w:t>UVOD</w:t>
        </w:r>
        <w:r w:rsidR="004616E4">
          <w:rPr>
            <w:noProof/>
            <w:webHidden/>
          </w:rPr>
          <w:tab/>
        </w:r>
        <w:r w:rsidR="004616E4">
          <w:rPr>
            <w:noProof/>
            <w:webHidden/>
          </w:rPr>
          <w:fldChar w:fldCharType="begin"/>
        </w:r>
        <w:r w:rsidR="004616E4">
          <w:rPr>
            <w:noProof/>
            <w:webHidden/>
          </w:rPr>
          <w:instrText xml:space="preserve"> PAGEREF _Toc232778898 \h </w:instrText>
        </w:r>
        <w:r w:rsidR="004616E4">
          <w:rPr>
            <w:noProof/>
            <w:webHidden/>
          </w:rPr>
        </w:r>
        <w:r w:rsidR="004616E4">
          <w:rPr>
            <w:noProof/>
            <w:webHidden/>
          </w:rPr>
          <w:fldChar w:fldCharType="separate"/>
        </w:r>
        <w:r w:rsidR="004616E4">
          <w:rPr>
            <w:noProof/>
            <w:webHidden/>
          </w:rPr>
          <w:t>7</w:t>
        </w:r>
        <w:r w:rsidR="004616E4">
          <w:rPr>
            <w:noProof/>
            <w:webHidden/>
          </w:rPr>
          <w:fldChar w:fldCharType="end"/>
        </w:r>
      </w:hyperlink>
    </w:p>
    <w:p w14:paraId="75F205E1" w14:textId="4A488A6C"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899" w:history="1">
        <w:r w:rsidRPr="00BC022F">
          <w:rPr>
            <w:rStyle w:val="Hiperpovezava"/>
            <w:noProof/>
          </w:rPr>
          <w:t>1.1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Namen dokumentacije</w:t>
        </w:r>
        <w:r>
          <w:rPr>
            <w:noProof/>
            <w:webHidden/>
          </w:rPr>
          <w:tab/>
        </w:r>
        <w:r>
          <w:rPr>
            <w:noProof/>
            <w:webHidden/>
          </w:rPr>
          <w:fldChar w:fldCharType="begin"/>
        </w:r>
        <w:r>
          <w:rPr>
            <w:noProof/>
            <w:webHidden/>
          </w:rPr>
          <w:instrText xml:space="preserve"> PAGEREF _Toc232778899 \h </w:instrText>
        </w:r>
        <w:r>
          <w:rPr>
            <w:noProof/>
            <w:webHidden/>
          </w:rPr>
        </w:r>
        <w:r>
          <w:rPr>
            <w:noProof/>
            <w:webHidden/>
          </w:rPr>
          <w:fldChar w:fldCharType="separate"/>
        </w:r>
        <w:r>
          <w:rPr>
            <w:noProof/>
            <w:webHidden/>
          </w:rPr>
          <w:t>7</w:t>
        </w:r>
        <w:r>
          <w:rPr>
            <w:noProof/>
            <w:webHidden/>
          </w:rPr>
          <w:fldChar w:fldCharType="end"/>
        </w:r>
      </w:hyperlink>
    </w:p>
    <w:p w14:paraId="60D88DA9" w14:textId="1C15BA9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0" w:history="1">
        <w:r w:rsidRPr="00BC022F">
          <w:rPr>
            <w:rStyle w:val="Hiperpovezava"/>
            <w:noProof/>
          </w:rPr>
          <w:t>1.2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Območje projekta in časovna izvedba</w:t>
        </w:r>
        <w:r>
          <w:rPr>
            <w:noProof/>
            <w:webHidden/>
          </w:rPr>
          <w:tab/>
        </w:r>
        <w:r>
          <w:rPr>
            <w:noProof/>
            <w:webHidden/>
          </w:rPr>
          <w:fldChar w:fldCharType="begin"/>
        </w:r>
        <w:r>
          <w:rPr>
            <w:noProof/>
            <w:webHidden/>
          </w:rPr>
          <w:instrText xml:space="preserve"> PAGEREF _Toc232778900 \h </w:instrText>
        </w:r>
        <w:r>
          <w:rPr>
            <w:noProof/>
            <w:webHidden/>
          </w:rPr>
        </w:r>
        <w:r>
          <w:rPr>
            <w:noProof/>
            <w:webHidden/>
          </w:rPr>
          <w:fldChar w:fldCharType="separate"/>
        </w:r>
        <w:r>
          <w:rPr>
            <w:noProof/>
            <w:webHidden/>
          </w:rPr>
          <w:t>7</w:t>
        </w:r>
        <w:r>
          <w:rPr>
            <w:noProof/>
            <w:webHidden/>
          </w:rPr>
          <w:fldChar w:fldCharType="end"/>
        </w:r>
      </w:hyperlink>
    </w:p>
    <w:p w14:paraId="6EBF6F39" w14:textId="7ED1427D"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1" w:history="1">
        <w:r w:rsidRPr="00BC022F">
          <w:rPr>
            <w:rStyle w:val="Hiperpovezava"/>
            <w:noProof/>
          </w:rPr>
          <w:t>1.2.1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Razporeditev blokov</w:t>
        </w:r>
        <w:r>
          <w:rPr>
            <w:noProof/>
            <w:webHidden/>
          </w:rPr>
          <w:tab/>
        </w:r>
        <w:r>
          <w:rPr>
            <w:noProof/>
            <w:webHidden/>
          </w:rPr>
          <w:fldChar w:fldCharType="begin"/>
        </w:r>
        <w:r>
          <w:rPr>
            <w:noProof/>
            <w:webHidden/>
          </w:rPr>
          <w:instrText xml:space="preserve"> PAGEREF _Toc232778901 \h </w:instrText>
        </w:r>
        <w:r>
          <w:rPr>
            <w:noProof/>
            <w:webHidden/>
          </w:rPr>
        </w:r>
        <w:r>
          <w:rPr>
            <w:noProof/>
            <w:webHidden/>
          </w:rPr>
          <w:fldChar w:fldCharType="separate"/>
        </w:r>
        <w:r>
          <w:rPr>
            <w:noProof/>
            <w:webHidden/>
          </w:rPr>
          <w:t>7</w:t>
        </w:r>
        <w:r>
          <w:rPr>
            <w:noProof/>
            <w:webHidden/>
          </w:rPr>
          <w:fldChar w:fldCharType="end"/>
        </w:r>
      </w:hyperlink>
    </w:p>
    <w:p w14:paraId="411ACDF3" w14:textId="795D1AD0"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2" w:history="1">
        <w:r w:rsidRPr="00BC022F">
          <w:rPr>
            <w:rStyle w:val="Hiperpovezava"/>
            <w:noProof/>
          </w:rPr>
          <w:t>1.2.2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Imena blokov</w:t>
        </w:r>
        <w:r>
          <w:rPr>
            <w:noProof/>
            <w:webHidden/>
          </w:rPr>
          <w:tab/>
        </w:r>
        <w:r>
          <w:rPr>
            <w:noProof/>
            <w:webHidden/>
          </w:rPr>
          <w:fldChar w:fldCharType="begin"/>
        </w:r>
        <w:r>
          <w:rPr>
            <w:noProof/>
            <w:webHidden/>
          </w:rPr>
          <w:instrText xml:space="preserve"> PAGEREF _Toc232778902 \h </w:instrText>
        </w:r>
        <w:r>
          <w:rPr>
            <w:noProof/>
            <w:webHidden/>
          </w:rPr>
        </w:r>
        <w:r>
          <w:rPr>
            <w:noProof/>
            <w:webHidden/>
          </w:rPr>
          <w:fldChar w:fldCharType="separate"/>
        </w:r>
        <w:r>
          <w:rPr>
            <w:noProof/>
            <w:webHidden/>
          </w:rPr>
          <w:t>8</w:t>
        </w:r>
        <w:r>
          <w:rPr>
            <w:noProof/>
            <w:webHidden/>
          </w:rPr>
          <w:fldChar w:fldCharType="end"/>
        </w:r>
      </w:hyperlink>
    </w:p>
    <w:p w14:paraId="3C5BC103" w14:textId="750E5815"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3" w:history="1">
        <w:r w:rsidRPr="00BC022F">
          <w:rPr>
            <w:rStyle w:val="Hiperpovezava"/>
            <w:noProof/>
          </w:rPr>
          <w:t>1.3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Osnovne značilnosti projekta</w:t>
        </w:r>
        <w:r>
          <w:rPr>
            <w:noProof/>
            <w:webHidden/>
          </w:rPr>
          <w:tab/>
        </w:r>
        <w:r>
          <w:rPr>
            <w:noProof/>
            <w:webHidden/>
          </w:rPr>
          <w:fldChar w:fldCharType="begin"/>
        </w:r>
        <w:r>
          <w:rPr>
            <w:noProof/>
            <w:webHidden/>
          </w:rPr>
          <w:instrText xml:space="preserve"> PAGEREF _Toc232778903 \h </w:instrText>
        </w:r>
        <w:r>
          <w:rPr>
            <w:noProof/>
            <w:webHidden/>
          </w:rPr>
        </w:r>
        <w:r>
          <w:rPr>
            <w:noProof/>
            <w:webHidden/>
          </w:rPr>
          <w:fldChar w:fldCharType="separate"/>
        </w:r>
        <w:r>
          <w:rPr>
            <w:noProof/>
            <w:webHidden/>
          </w:rPr>
          <w:t>8</w:t>
        </w:r>
        <w:r>
          <w:rPr>
            <w:noProof/>
            <w:webHidden/>
          </w:rPr>
          <w:fldChar w:fldCharType="end"/>
        </w:r>
      </w:hyperlink>
    </w:p>
    <w:p w14:paraId="270872D9" w14:textId="7B44F76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4" w:history="1">
        <w:r w:rsidRPr="00BC022F">
          <w:rPr>
            <w:rStyle w:val="Hiperpovezava"/>
            <w:noProof/>
          </w:rPr>
          <w:t>1.3.1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Natančnejša opredelitev izdelkov</w:t>
        </w:r>
        <w:r>
          <w:rPr>
            <w:noProof/>
            <w:webHidden/>
          </w:rPr>
          <w:tab/>
        </w:r>
        <w:r>
          <w:rPr>
            <w:noProof/>
            <w:webHidden/>
          </w:rPr>
          <w:fldChar w:fldCharType="begin"/>
        </w:r>
        <w:r>
          <w:rPr>
            <w:noProof/>
            <w:webHidden/>
          </w:rPr>
          <w:instrText xml:space="preserve"> PAGEREF _Toc232778904 \h </w:instrText>
        </w:r>
        <w:r>
          <w:rPr>
            <w:noProof/>
            <w:webHidden/>
          </w:rPr>
        </w:r>
        <w:r>
          <w:rPr>
            <w:noProof/>
            <w:webHidden/>
          </w:rPr>
          <w:fldChar w:fldCharType="separate"/>
        </w:r>
        <w:r>
          <w:rPr>
            <w:noProof/>
            <w:webHidden/>
          </w:rPr>
          <w:t>9</w:t>
        </w:r>
        <w:r>
          <w:rPr>
            <w:noProof/>
            <w:webHidden/>
          </w:rPr>
          <w:fldChar w:fldCharType="end"/>
        </w:r>
      </w:hyperlink>
    </w:p>
    <w:p w14:paraId="0A2AB1BF" w14:textId="21A061B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5" w:history="1">
        <w:r w:rsidRPr="00BC022F">
          <w:rPr>
            <w:rStyle w:val="Hiperpovezava"/>
            <w:noProof/>
          </w:rPr>
          <w:t>1.3.2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izdelki zračnega laserskega skeniranja</w:t>
        </w:r>
        <w:r>
          <w:rPr>
            <w:noProof/>
            <w:webHidden/>
          </w:rPr>
          <w:tab/>
        </w:r>
        <w:r>
          <w:rPr>
            <w:noProof/>
            <w:webHidden/>
          </w:rPr>
          <w:fldChar w:fldCharType="begin"/>
        </w:r>
        <w:r>
          <w:rPr>
            <w:noProof/>
            <w:webHidden/>
          </w:rPr>
          <w:instrText xml:space="preserve"> PAGEREF _Toc232778905 \h </w:instrText>
        </w:r>
        <w:r>
          <w:rPr>
            <w:noProof/>
            <w:webHidden/>
          </w:rPr>
        </w:r>
        <w:r>
          <w:rPr>
            <w:noProof/>
            <w:webHidden/>
          </w:rPr>
          <w:fldChar w:fldCharType="separate"/>
        </w:r>
        <w:r>
          <w:rPr>
            <w:noProof/>
            <w:webHidden/>
          </w:rPr>
          <w:t>11</w:t>
        </w:r>
        <w:r>
          <w:rPr>
            <w:noProof/>
            <w:webHidden/>
          </w:rPr>
          <w:fldChar w:fldCharType="end"/>
        </w:r>
      </w:hyperlink>
    </w:p>
    <w:p w14:paraId="22F1A7BB" w14:textId="2D71BF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6" w:history="1">
        <w:r w:rsidRPr="00BC022F">
          <w:rPr>
            <w:rStyle w:val="Hiperpovezava"/>
            <w:noProof/>
          </w:rPr>
          <w:t>1.3.3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izdelki aerofotografiranja</w:t>
        </w:r>
        <w:r>
          <w:rPr>
            <w:noProof/>
            <w:webHidden/>
          </w:rPr>
          <w:tab/>
        </w:r>
        <w:r>
          <w:rPr>
            <w:noProof/>
            <w:webHidden/>
          </w:rPr>
          <w:fldChar w:fldCharType="begin"/>
        </w:r>
        <w:r>
          <w:rPr>
            <w:noProof/>
            <w:webHidden/>
          </w:rPr>
          <w:instrText xml:space="preserve"> PAGEREF _Toc232778906 \h </w:instrText>
        </w:r>
        <w:r>
          <w:rPr>
            <w:noProof/>
            <w:webHidden/>
          </w:rPr>
        </w:r>
        <w:r>
          <w:rPr>
            <w:noProof/>
            <w:webHidden/>
          </w:rPr>
          <w:fldChar w:fldCharType="separate"/>
        </w:r>
        <w:r>
          <w:rPr>
            <w:noProof/>
            <w:webHidden/>
          </w:rPr>
          <w:t>11</w:t>
        </w:r>
        <w:r>
          <w:rPr>
            <w:noProof/>
            <w:webHidden/>
          </w:rPr>
          <w:fldChar w:fldCharType="end"/>
        </w:r>
      </w:hyperlink>
    </w:p>
    <w:p w14:paraId="2BBC8561" w14:textId="69FBB327"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07" w:history="1">
        <w:r w:rsidRPr="00BC022F">
          <w:rPr>
            <w:rStyle w:val="Hiperpovezava"/>
            <w:noProof/>
          </w:rPr>
          <w:t>2</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Zahteve o zajemu podatkov</w:t>
        </w:r>
        <w:r>
          <w:rPr>
            <w:noProof/>
            <w:webHidden/>
          </w:rPr>
          <w:tab/>
        </w:r>
        <w:r>
          <w:rPr>
            <w:noProof/>
            <w:webHidden/>
          </w:rPr>
          <w:fldChar w:fldCharType="begin"/>
        </w:r>
        <w:r>
          <w:rPr>
            <w:noProof/>
            <w:webHidden/>
          </w:rPr>
          <w:instrText xml:space="preserve"> PAGEREF _Toc232778907 \h </w:instrText>
        </w:r>
        <w:r>
          <w:rPr>
            <w:noProof/>
            <w:webHidden/>
          </w:rPr>
        </w:r>
        <w:r>
          <w:rPr>
            <w:noProof/>
            <w:webHidden/>
          </w:rPr>
          <w:fldChar w:fldCharType="separate"/>
        </w:r>
        <w:r>
          <w:rPr>
            <w:noProof/>
            <w:webHidden/>
          </w:rPr>
          <w:t>12</w:t>
        </w:r>
        <w:r>
          <w:rPr>
            <w:noProof/>
            <w:webHidden/>
          </w:rPr>
          <w:fldChar w:fldCharType="end"/>
        </w:r>
      </w:hyperlink>
    </w:p>
    <w:p w14:paraId="7A55A8E9" w14:textId="4E7D4E3A"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8" w:history="1">
        <w:r w:rsidRPr="00BC022F">
          <w:rPr>
            <w:rStyle w:val="Hiperpovezava"/>
            <w:noProof/>
          </w:rPr>
          <w:t>2.1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Osnovne zahteve</w:t>
        </w:r>
        <w:r>
          <w:rPr>
            <w:noProof/>
            <w:webHidden/>
          </w:rPr>
          <w:tab/>
        </w:r>
        <w:r>
          <w:rPr>
            <w:noProof/>
            <w:webHidden/>
          </w:rPr>
          <w:fldChar w:fldCharType="begin"/>
        </w:r>
        <w:r>
          <w:rPr>
            <w:noProof/>
            <w:webHidden/>
          </w:rPr>
          <w:instrText xml:space="preserve"> PAGEREF _Toc232778908 \h </w:instrText>
        </w:r>
        <w:r>
          <w:rPr>
            <w:noProof/>
            <w:webHidden/>
          </w:rPr>
        </w:r>
        <w:r>
          <w:rPr>
            <w:noProof/>
            <w:webHidden/>
          </w:rPr>
          <w:fldChar w:fldCharType="separate"/>
        </w:r>
        <w:r>
          <w:rPr>
            <w:noProof/>
            <w:webHidden/>
          </w:rPr>
          <w:t>12</w:t>
        </w:r>
        <w:r>
          <w:rPr>
            <w:noProof/>
            <w:webHidden/>
          </w:rPr>
          <w:fldChar w:fldCharType="end"/>
        </w:r>
      </w:hyperlink>
    </w:p>
    <w:p w14:paraId="433DE835" w14:textId="77B6B07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9" w:history="1">
        <w:r w:rsidRPr="00BC022F">
          <w:rPr>
            <w:rStyle w:val="Hiperpovezava"/>
            <w:noProof/>
          </w:rPr>
          <w:t>2.2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Časovnica in poročanje</w:t>
        </w:r>
        <w:r>
          <w:rPr>
            <w:noProof/>
            <w:webHidden/>
          </w:rPr>
          <w:tab/>
        </w:r>
        <w:r>
          <w:rPr>
            <w:noProof/>
            <w:webHidden/>
          </w:rPr>
          <w:fldChar w:fldCharType="begin"/>
        </w:r>
        <w:r>
          <w:rPr>
            <w:noProof/>
            <w:webHidden/>
          </w:rPr>
          <w:instrText xml:space="preserve"> PAGEREF _Toc232778909 \h </w:instrText>
        </w:r>
        <w:r>
          <w:rPr>
            <w:noProof/>
            <w:webHidden/>
          </w:rPr>
        </w:r>
        <w:r>
          <w:rPr>
            <w:noProof/>
            <w:webHidden/>
          </w:rPr>
          <w:fldChar w:fldCharType="separate"/>
        </w:r>
        <w:r>
          <w:rPr>
            <w:noProof/>
            <w:webHidden/>
          </w:rPr>
          <w:t>13</w:t>
        </w:r>
        <w:r>
          <w:rPr>
            <w:noProof/>
            <w:webHidden/>
          </w:rPr>
          <w:fldChar w:fldCharType="end"/>
        </w:r>
      </w:hyperlink>
    </w:p>
    <w:p w14:paraId="390212F2" w14:textId="5857C89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0" w:history="1">
        <w:r w:rsidRPr="00BC022F">
          <w:rPr>
            <w:rStyle w:val="Hiperpovezava"/>
            <w:noProof/>
          </w:rPr>
          <w:t>2.2.1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Časovnica zajema podatkov in predaja rezultatov</w:t>
        </w:r>
        <w:r>
          <w:rPr>
            <w:noProof/>
            <w:webHidden/>
          </w:rPr>
          <w:tab/>
        </w:r>
        <w:r>
          <w:rPr>
            <w:noProof/>
            <w:webHidden/>
          </w:rPr>
          <w:fldChar w:fldCharType="begin"/>
        </w:r>
        <w:r>
          <w:rPr>
            <w:noProof/>
            <w:webHidden/>
          </w:rPr>
          <w:instrText xml:space="preserve"> PAGEREF _Toc232778910 \h </w:instrText>
        </w:r>
        <w:r>
          <w:rPr>
            <w:noProof/>
            <w:webHidden/>
          </w:rPr>
        </w:r>
        <w:r>
          <w:rPr>
            <w:noProof/>
            <w:webHidden/>
          </w:rPr>
          <w:fldChar w:fldCharType="separate"/>
        </w:r>
        <w:r>
          <w:rPr>
            <w:noProof/>
            <w:webHidden/>
          </w:rPr>
          <w:t>13</w:t>
        </w:r>
        <w:r>
          <w:rPr>
            <w:noProof/>
            <w:webHidden/>
          </w:rPr>
          <w:fldChar w:fldCharType="end"/>
        </w:r>
      </w:hyperlink>
    </w:p>
    <w:p w14:paraId="1F9D91A7" w14:textId="2540ED3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1" w:history="1">
        <w:r w:rsidRPr="00BC022F">
          <w:rPr>
            <w:rStyle w:val="Hiperpovezava"/>
            <w:noProof/>
          </w:rPr>
          <w:t>2.2.2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Poročanje med izvedbo projekta</w:t>
        </w:r>
        <w:r>
          <w:rPr>
            <w:noProof/>
            <w:webHidden/>
          </w:rPr>
          <w:tab/>
        </w:r>
        <w:r>
          <w:rPr>
            <w:noProof/>
            <w:webHidden/>
          </w:rPr>
          <w:fldChar w:fldCharType="begin"/>
        </w:r>
        <w:r>
          <w:rPr>
            <w:noProof/>
            <w:webHidden/>
          </w:rPr>
          <w:instrText xml:space="preserve"> PAGEREF _Toc232778911 \h </w:instrText>
        </w:r>
        <w:r>
          <w:rPr>
            <w:noProof/>
            <w:webHidden/>
          </w:rPr>
        </w:r>
        <w:r>
          <w:rPr>
            <w:noProof/>
            <w:webHidden/>
          </w:rPr>
          <w:fldChar w:fldCharType="separate"/>
        </w:r>
        <w:r>
          <w:rPr>
            <w:noProof/>
            <w:webHidden/>
          </w:rPr>
          <w:t>13</w:t>
        </w:r>
        <w:r>
          <w:rPr>
            <w:noProof/>
            <w:webHidden/>
          </w:rPr>
          <w:fldChar w:fldCharType="end"/>
        </w:r>
      </w:hyperlink>
    </w:p>
    <w:p w14:paraId="7AE96EEF" w14:textId="7BC3FEE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12" w:history="1">
        <w:r w:rsidRPr="00BC022F">
          <w:rPr>
            <w:rStyle w:val="Hiperpovezava"/>
            <w:noProof/>
          </w:rPr>
          <w:t>2.3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Obstoječi vhodni podatki</w:t>
        </w:r>
        <w:r>
          <w:rPr>
            <w:noProof/>
            <w:webHidden/>
          </w:rPr>
          <w:tab/>
        </w:r>
        <w:r>
          <w:rPr>
            <w:noProof/>
            <w:webHidden/>
          </w:rPr>
          <w:fldChar w:fldCharType="begin"/>
        </w:r>
        <w:r>
          <w:rPr>
            <w:noProof/>
            <w:webHidden/>
          </w:rPr>
          <w:instrText xml:space="preserve"> PAGEREF _Toc232778912 \h </w:instrText>
        </w:r>
        <w:r>
          <w:rPr>
            <w:noProof/>
            <w:webHidden/>
          </w:rPr>
        </w:r>
        <w:r>
          <w:rPr>
            <w:noProof/>
            <w:webHidden/>
          </w:rPr>
          <w:fldChar w:fldCharType="separate"/>
        </w:r>
        <w:r>
          <w:rPr>
            <w:noProof/>
            <w:webHidden/>
          </w:rPr>
          <w:t>13</w:t>
        </w:r>
        <w:r>
          <w:rPr>
            <w:noProof/>
            <w:webHidden/>
          </w:rPr>
          <w:fldChar w:fldCharType="end"/>
        </w:r>
      </w:hyperlink>
    </w:p>
    <w:p w14:paraId="6851BAA9" w14:textId="4D73A46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3" w:history="1">
        <w:r w:rsidRPr="00BC022F">
          <w:rPr>
            <w:rStyle w:val="Hiperpovezava"/>
            <w:noProof/>
          </w:rPr>
          <w:t>2.3.1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vhodni podatki</w:t>
        </w:r>
        <w:r>
          <w:rPr>
            <w:noProof/>
            <w:webHidden/>
          </w:rPr>
          <w:tab/>
        </w:r>
        <w:r>
          <w:rPr>
            <w:noProof/>
            <w:webHidden/>
          </w:rPr>
          <w:fldChar w:fldCharType="begin"/>
        </w:r>
        <w:r>
          <w:rPr>
            <w:noProof/>
            <w:webHidden/>
          </w:rPr>
          <w:instrText xml:space="preserve"> PAGEREF _Toc232778913 \h </w:instrText>
        </w:r>
        <w:r>
          <w:rPr>
            <w:noProof/>
            <w:webHidden/>
          </w:rPr>
        </w:r>
        <w:r>
          <w:rPr>
            <w:noProof/>
            <w:webHidden/>
          </w:rPr>
          <w:fldChar w:fldCharType="separate"/>
        </w:r>
        <w:r>
          <w:rPr>
            <w:noProof/>
            <w:webHidden/>
          </w:rPr>
          <w:t>13</w:t>
        </w:r>
        <w:r>
          <w:rPr>
            <w:noProof/>
            <w:webHidden/>
          </w:rPr>
          <w:fldChar w:fldCharType="end"/>
        </w:r>
      </w:hyperlink>
    </w:p>
    <w:p w14:paraId="2272DEB5" w14:textId="643E685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4" w:history="1">
        <w:r w:rsidRPr="00BC022F">
          <w:rPr>
            <w:rStyle w:val="Hiperpovezava"/>
            <w:noProof/>
          </w:rPr>
          <w:t>2.3.2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Drugi vhodni podatki</w:t>
        </w:r>
        <w:r>
          <w:rPr>
            <w:noProof/>
            <w:webHidden/>
          </w:rPr>
          <w:tab/>
        </w:r>
        <w:r>
          <w:rPr>
            <w:noProof/>
            <w:webHidden/>
          </w:rPr>
          <w:fldChar w:fldCharType="begin"/>
        </w:r>
        <w:r>
          <w:rPr>
            <w:noProof/>
            <w:webHidden/>
          </w:rPr>
          <w:instrText xml:space="preserve"> PAGEREF _Toc232778914 \h </w:instrText>
        </w:r>
        <w:r>
          <w:rPr>
            <w:noProof/>
            <w:webHidden/>
          </w:rPr>
        </w:r>
        <w:r>
          <w:rPr>
            <w:noProof/>
            <w:webHidden/>
          </w:rPr>
          <w:fldChar w:fldCharType="separate"/>
        </w:r>
        <w:r>
          <w:rPr>
            <w:noProof/>
            <w:webHidden/>
          </w:rPr>
          <w:t>14</w:t>
        </w:r>
        <w:r>
          <w:rPr>
            <w:noProof/>
            <w:webHidden/>
          </w:rPr>
          <w:fldChar w:fldCharType="end"/>
        </w:r>
      </w:hyperlink>
    </w:p>
    <w:p w14:paraId="2BD67C27" w14:textId="1D2105C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5" w:history="1">
        <w:r w:rsidRPr="00BC022F">
          <w:rPr>
            <w:rStyle w:val="Hiperpovezava"/>
            <w:noProof/>
          </w:rPr>
          <w:t>2.3.3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Prevzem osnovnih in drugih vhodnih podatkov</w:t>
        </w:r>
        <w:r>
          <w:rPr>
            <w:noProof/>
            <w:webHidden/>
          </w:rPr>
          <w:tab/>
        </w:r>
        <w:r>
          <w:rPr>
            <w:noProof/>
            <w:webHidden/>
          </w:rPr>
          <w:fldChar w:fldCharType="begin"/>
        </w:r>
        <w:r>
          <w:rPr>
            <w:noProof/>
            <w:webHidden/>
          </w:rPr>
          <w:instrText xml:space="preserve"> PAGEREF _Toc232778915 \h </w:instrText>
        </w:r>
        <w:r>
          <w:rPr>
            <w:noProof/>
            <w:webHidden/>
          </w:rPr>
        </w:r>
        <w:r>
          <w:rPr>
            <w:noProof/>
            <w:webHidden/>
          </w:rPr>
          <w:fldChar w:fldCharType="separate"/>
        </w:r>
        <w:r>
          <w:rPr>
            <w:noProof/>
            <w:webHidden/>
          </w:rPr>
          <w:t>14</w:t>
        </w:r>
        <w:r>
          <w:rPr>
            <w:noProof/>
            <w:webHidden/>
          </w:rPr>
          <w:fldChar w:fldCharType="end"/>
        </w:r>
      </w:hyperlink>
    </w:p>
    <w:p w14:paraId="5E65B90F" w14:textId="6FF9BA6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16" w:history="1">
        <w:r w:rsidRPr="00BC022F">
          <w:rPr>
            <w:rStyle w:val="Hiperpovezava"/>
            <w:noProof/>
          </w:rPr>
          <w:t>2.4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Tehnična vsebina ponudbe</w:t>
        </w:r>
        <w:r>
          <w:rPr>
            <w:noProof/>
            <w:webHidden/>
          </w:rPr>
          <w:tab/>
        </w:r>
        <w:r>
          <w:rPr>
            <w:noProof/>
            <w:webHidden/>
          </w:rPr>
          <w:fldChar w:fldCharType="begin"/>
        </w:r>
        <w:r>
          <w:rPr>
            <w:noProof/>
            <w:webHidden/>
          </w:rPr>
          <w:instrText xml:space="preserve"> PAGEREF _Toc232778916 \h </w:instrText>
        </w:r>
        <w:r>
          <w:rPr>
            <w:noProof/>
            <w:webHidden/>
          </w:rPr>
        </w:r>
        <w:r>
          <w:rPr>
            <w:noProof/>
            <w:webHidden/>
          </w:rPr>
          <w:fldChar w:fldCharType="separate"/>
        </w:r>
        <w:r>
          <w:rPr>
            <w:noProof/>
            <w:webHidden/>
          </w:rPr>
          <w:t>14</w:t>
        </w:r>
        <w:r>
          <w:rPr>
            <w:noProof/>
            <w:webHidden/>
          </w:rPr>
          <w:fldChar w:fldCharType="end"/>
        </w:r>
      </w:hyperlink>
    </w:p>
    <w:p w14:paraId="7F796CEE" w14:textId="421AA01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7" w:history="1">
        <w:r w:rsidRPr="00BC022F">
          <w:rPr>
            <w:rStyle w:val="Hiperpovezava"/>
            <w:noProof/>
          </w:rPr>
          <w:t>2.4.1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Opis izvedbe projekta</w:t>
        </w:r>
        <w:r>
          <w:rPr>
            <w:noProof/>
            <w:webHidden/>
          </w:rPr>
          <w:tab/>
        </w:r>
        <w:r>
          <w:rPr>
            <w:noProof/>
            <w:webHidden/>
          </w:rPr>
          <w:fldChar w:fldCharType="begin"/>
        </w:r>
        <w:r>
          <w:rPr>
            <w:noProof/>
            <w:webHidden/>
          </w:rPr>
          <w:instrText xml:space="preserve"> PAGEREF _Toc232778917 \h </w:instrText>
        </w:r>
        <w:r>
          <w:rPr>
            <w:noProof/>
            <w:webHidden/>
          </w:rPr>
        </w:r>
        <w:r>
          <w:rPr>
            <w:noProof/>
            <w:webHidden/>
          </w:rPr>
          <w:fldChar w:fldCharType="separate"/>
        </w:r>
        <w:r>
          <w:rPr>
            <w:noProof/>
            <w:webHidden/>
          </w:rPr>
          <w:t>14</w:t>
        </w:r>
        <w:r>
          <w:rPr>
            <w:noProof/>
            <w:webHidden/>
          </w:rPr>
          <w:fldChar w:fldCharType="end"/>
        </w:r>
      </w:hyperlink>
    </w:p>
    <w:p w14:paraId="7054E9A8" w14:textId="49A033B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8" w:history="1">
        <w:r w:rsidRPr="00BC022F">
          <w:rPr>
            <w:rStyle w:val="Hiperpovezava"/>
            <w:noProof/>
          </w:rPr>
          <w:t>2.4.2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Testni zajem in obdelava podatkov</w:t>
        </w:r>
        <w:r>
          <w:rPr>
            <w:noProof/>
            <w:webHidden/>
          </w:rPr>
          <w:tab/>
        </w:r>
        <w:r>
          <w:rPr>
            <w:noProof/>
            <w:webHidden/>
          </w:rPr>
          <w:fldChar w:fldCharType="begin"/>
        </w:r>
        <w:r>
          <w:rPr>
            <w:noProof/>
            <w:webHidden/>
          </w:rPr>
          <w:instrText xml:space="preserve"> PAGEREF _Toc232778918 \h </w:instrText>
        </w:r>
        <w:r>
          <w:rPr>
            <w:noProof/>
            <w:webHidden/>
          </w:rPr>
        </w:r>
        <w:r>
          <w:rPr>
            <w:noProof/>
            <w:webHidden/>
          </w:rPr>
          <w:fldChar w:fldCharType="separate"/>
        </w:r>
        <w:r>
          <w:rPr>
            <w:noProof/>
            <w:webHidden/>
          </w:rPr>
          <w:t>15</w:t>
        </w:r>
        <w:r>
          <w:rPr>
            <w:noProof/>
            <w:webHidden/>
          </w:rPr>
          <w:fldChar w:fldCharType="end"/>
        </w:r>
      </w:hyperlink>
    </w:p>
    <w:p w14:paraId="0494D456" w14:textId="23294C36"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19" w:history="1">
        <w:r w:rsidRPr="00BC022F">
          <w:rPr>
            <w:rStyle w:val="Hiperpovezava"/>
            <w:noProof/>
          </w:rPr>
          <w:t>3</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Zagotavljanje kakovosti ZLS in AF</w:t>
        </w:r>
        <w:r>
          <w:rPr>
            <w:noProof/>
            <w:webHidden/>
          </w:rPr>
          <w:tab/>
        </w:r>
        <w:r>
          <w:rPr>
            <w:noProof/>
            <w:webHidden/>
          </w:rPr>
          <w:fldChar w:fldCharType="begin"/>
        </w:r>
        <w:r>
          <w:rPr>
            <w:noProof/>
            <w:webHidden/>
          </w:rPr>
          <w:instrText xml:space="preserve"> PAGEREF _Toc232778919 \h </w:instrText>
        </w:r>
        <w:r>
          <w:rPr>
            <w:noProof/>
            <w:webHidden/>
          </w:rPr>
        </w:r>
        <w:r>
          <w:rPr>
            <w:noProof/>
            <w:webHidden/>
          </w:rPr>
          <w:fldChar w:fldCharType="separate"/>
        </w:r>
        <w:r>
          <w:rPr>
            <w:noProof/>
            <w:webHidden/>
          </w:rPr>
          <w:t>15</w:t>
        </w:r>
        <w:r>
          <w:rPr>
            <w:noProof/>
            <w:webHidden/>
          </w:rPr>
          <w:fldChar w:fldCharType="end"/>
        </w:r>
      </w:hyperlink>
    </w:p>
    <w:p w14:paraId="5CA295EC" w14:textId="559EE60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20" w:history="1">
        <w:r w:rsidRPr="00BC022F">
          <w:rPr>
            <w:rStyle w:val="Hiperpovezava"/>
            <w:noProof/>
          </w:rPr>
          <w:t>3.1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Zagotavljanje kakovosti ZLS</w:t>
        </w:r>
        <w:r>
          <w:rPr>
            <w:noProof/>
            <w:webHidden/>
          </w:rPr>
          <w:tab/>
        </w:r>
        <w:r>
          <w:rPr>
            <w:noProof/>
            <w:webHidden/>
          </w:rPr>
          <w:fldChar w:fldCharType="begin"/>
        </w:r>
        <w:r>
          <w:rPr>
            <w:noProof/>
            <w:webHidden/>
          </w:rPr>
          <w:instrText xml:space="preserve"> PAGEREF _Toc232778920 \h </w:instrText>
        </w:r>
        <w:r>
          <w:rPr>
            <w:noProof/>
            <w:webHidden/>
          </w:rPr>
        </w:r>
        <w:r>
          <w:rPr>
            <w:noProof/>
            <w:webHidden/>
          </w:rPr>
          <w:fldChar w:fldCharType="separate"/>
        </w:r>
        <w:r>
          <w:rPr>
            <w:noProof/>
            <w:webHidden/>
          </w:rPr>
          <w:t>15</w:t>
        </w:r>
        <w:r>
          <w:rPr>
            <w:noProof/>
            <w:webHidden/>
          </w:rPr>
          <w:fldChar w:fldCharType="end"/>
        </w:r>
      </w:hyperlink>
    </w:p>
    <w:p w14:paraId="645E5ECA" w14:textId="7BCC5E3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1" w:history="1">
        <w:r w:rsidRPr="00BC022F">
          <w:rPr>
            <w:rStyle w:val="Hiperpovezava"/>
            <w:noProof/>
          </w:rPr>
          <w:t>3.1.1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Uporabljen inštrumentarij</w:t>
        </w:r>
        <w:r>
          <w:rPr>
            <w:noProof/>
            <w:webHidden/>
          </w:rPr>
          <w:tab/>
        </w:r>
        <w:r>
          <w:rPr>
            <w:noProof/>
            <w:webHidden/>
          </w:rPr>
          <w:fldChar w:fldCharType="begin"/>
        </w:r>
        <w:r>
          <w:rPr>
            <w:noProof/>
            <w:webHidden/>
          </w:rPr>
          <w:instrText xml:space="preserve"> PAGEREF _Toc232778921 \h </w:instrText>
        </w:r>
        <w:r>
          <w:rPr>
            <w:noProof/>
            <w:webHidden/>
          </w:rPr>
        </w:r>
        <w:r>
          <w:rPr>
            <w:noProof/>
            <w:webHidden/>
          </w:rPr>
          <w:fldChar w:fldCharType="separate"/>
        </w:r>
        <w:r>
          <w:rPr>
            <w:noProof/>
            <w:webHidden/>
          </w:rPr>
          <w:t>16</w:t>
        </w:r>
        <w:r>
          <w:rPr>
            <w:noProof/>
            <w:webHidden/>
          </w:rPr>
          <w:fldChar w:fldCharType="end"/>
        </w:r>
      </w:hyperlink>
    </w:p>
    <w:p w14:paraId="13676658" w14:textId="35D41C9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2" w:history="1">
        <w:r w:rsidRPr="00BC022F">
          <w:rPr>
            <w:rStyle w:val="Hiperpovezava"/>
            <w:noProof/>
          </w:rPr>
          <w:t>3.1.2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Kalibracija laserskega skenerja in sistema za skeniranje</w:t>
        </w:r>
        <w:r>
          <w:rPr>
            <w:noProof/>
            <w:webHidden/>
          </w:rPr>
          <w:tab/>
        </w:r>
        <w:r>
          <w:rPr>
            <w:noProof/>
            <w:webHidden/>
          </w:rPr>
          <w:fldChar w:fldCharType="begin"/>
        </w:r>
        <w:r>
          <w:rPr>
            <w:noProof/>
            <w:webHidden/>
          </w:rPr>
          <w:instrText xml:space="preserve"> PAGEREF _Toc232778922 \h </w:instrText>
        </w:r>
        <w:r>
          <w:rPr>
            <w:noProof/>
            <w:webHidden/>
          </w:rPr>
        </w:r>
        <w:r>
          <w:rPr>
            <w:noProof/>
            <w:webHidden/>
          </w:rPr>
          <w:fldChar w:fldCharType="separate"/>
        </w:r>
        <w:r>
          <w:rPr>
            <w:noProof/>
            <w:webHidden/>
          </w:rPr>
          <w:t>16</w:t>
        </w:r>
        <w:r>
          <w:rPr>
            <w:noProof/>
            <w:webHidden/>
          </w:rPr>
          <w:fldChar w:fldCharType="end"/>
        </w:r>
      </w:hyperlink>
    </w:p>
    <w:p w14:paraId="00CDF439" w14:textId="07DC1C6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3" w:history="1">
        <w:r w:rsidRPr="00BC022F">
          <w:rPr>
            <w:rStyle w:val="Hiperpovezava"/>
            <w:noProof/>
          </w:rPr>
          <w:t>3.1.3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Čas podatkov ZLS</w:t>
        </w:r>
        <w:r>
          <w:rPr>
            <w:noProof/>
            <w:webHidden/>
          </w:rPr>
          <w:tab/>
        </w:r>
        <w:r>
          <w:rPr>
            <w:noProof/>
            <w:webHidden/>
          </w:rPr>
          <w:fldChar w:fldCharType="begin"/>
        </w:r>
        <w:r>
          <w:rPr>
            <w:noProof/>
            <w:webHidden/>
          </w:rPr>
          <w:instrText xml:space="preserve"> PAGEREF _Toc232778923 \h </w:instrText>
        </w:r>
        <w:r>
          <w:rPr>
            <w:noProof/>
            <w:webHidden/>
          </w:rPr>
        </w:r>
        <w:r>
          <w:rPr>
            <w:noProof/>
            <w:webHidden/>
          </w:rPr>
          <w:fldChar w:fldCharType="separate"/>
        </w:r>
        <w:r>
          <w:rPr>
            <w:noProof/>
            <w:webHidden/>
          </w:rPr>
          <w:t>17</w:t>
        </w:r>
        <w:r>
          <w:rPr>
            <w:noProof/>
            <w:webHidden/>
          </w:rPr>
          <w:fldChar w:fldCharType="end"/>
        </w:r>
      </w:hyperlink>
    </w:p>
    <w:p w14:paraId="781ECF4C" w14:textId="2EA73EC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4" w:history="1">
        <w:r w:rsidRPr="00BC022F">
          <w:rPr>
            <w:rStyle w:val="Hiperpovezava"/>
            <w:noProof/>
          </w:rPr>
          <w:t>3.1.4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Vrednosti intenzitete</w:t>
        </w:r>
        <w:r>
          <w:rPr>
            <w:noProof/>
            <w:webHidden/>
          </w:rPr>
          <w:tab/>
        </w:r>
        <w:r>
          <w:rPr>
            <w:noProof/>
            <w:webHidden/>
          </w:rPr>
          <w:fldChar w:fldCharType="begin"/>
        </w:r>
        <w:r>
          <w:rPr>
            <w:noProof/>
            <w:webHidden/>
          </w:rPr>
          <w:instrText xml:space="preserve"> PAGEREF _Toc232778924 \h </w:instrText>
        </w:r>
        <w:r>
          <w:rPr>
            <w:noProof/>
            <w:webHidden/>
          </w:rPr>
        </w:r>
        <w:r>
          <w:rPr>
            <w:noProof/>
            <w:webHidden/>
          </w:rPr>
          <w:fldChar w:fldCharType="separate"/>
        </w:r>
        <w:r>
          <w:rPr>
            <w:noProof/>
            <w:webHidden/>
          </w:rPr>
          <w:t>17</w:t>
        </w:r>
        <w:r>
          <w:rPr>
            <w:noProof/>
            <w:webHidden/>
          </w:rPr>
          <w:fldChar w:fldCharType="end"/>
        </w:r>
      </w:hyperlink>
    </w:p>
    <w:p w14:paraId="51039756" w14:textId="0B5AE2A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5" w:history="1">
        <w:r w:rsidRPr="00BC022F">
          <w:rPr>
            <w:rStyle w:val="Hiperpovezava"/>
            <w:noProof/>
          </w:rPr>
          <w:t>3.1.5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Gostota in razmiki točk odboja</w:t>
        </w:r>
        <w:r>
          <w:rPr>
            <w:noProof/>
            <w:webHidden/>
          </w:rPr>
          <w:tab/>
        </w:r>
        <w:r>
          <w:rPr>
            <w:noProof/>
            <w:webHidden/>
          </w:rPr>
          <w:fldChar w:fldCharType="begin"/>
        </w:r>
        <w:r>
          <w:rPr>
            <w:noProof/>
            <w:webHidden/>
          </w:rPr>
          <w:instrText xml:space="preserve"> PAGEREF _Toc232778925 \h </w:instrText>
        </w:r>
        <w:r>
          <w:rPr>
            <w:noProof/>
            <w:webHidden/>
          </w:rPr>
        </w:r>
        <w:r>
          <w:rPr>
            <w:noProof/>
            <w:webHidden/>
          </w:rPr>
          <w:fldChar w:fldCharType="separate"/>
        </w:r>
        <w:r>
          <w:rPr>
            <w:noProof/>
            <w:webHidden/>
          </w:rPr>
          <w:t>17</w:t>
        </w:r>
        <w:r>
          <w:rPr>
            <w:noProof/>
            <w:webHidden/>
          </w:rPr>
          <w:fldChar w:fldCharType="end"/>
        </w:r>
      </w:hyperlink>
    </w:p>
    <w:p w14:paraId="11D1A5DF" w14:textId="46E2976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6" w:history="1">
        <w:r w:rsidRPr="00BC022F">
          <w:rPr>
            <w:rStyle w:val="Hiperpovezava"/>
            <w:noProof/>
          </w:rPr>
          <w:t>3.1.6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Praznine v podatkih</w:t>
        </w:r>
        <w:r>
          <w:rPr>
            <w:noProof/>
            <w:webHidden/>
          </w:rPr>
          <w:tab/>
        </w:r>
        <w:r>
          <w:rPr>
            <w:noProof/>
            <w:webHidden/>
          </w:rPr>
          <w:fldChar w:fldCharType="begin"/>
        </w:r>
        <w:r>
          <w:rPr>
            <w:noProof/>
            <w:webHidden/>
          </w:rPr>
          <w:instrText xml:space="preserve"> PAGEREF _Toc232778926 \h </w:instrText>
        </w:r>
        <w:r>
          <w:rPr>
            <w:noProof/>
            <w:webHidden/>
          </w:rPr>
        </w:r>
        <w:r>
          <w:rPr>
            <w:noProof/>
            <w:webHidden/>
          </w:rPr>
          <w:fldChar w:fldCharType="separate"/>
        </w:r>
        <w:r>
          <w:rPr>
            <w:noProof/>
            <w:webHidden/>
          </w:rPr>
          <w:t>18</w:t>
        </w:r>
        <w:r>
          <w:rPr>
            <w:noProof/>
            <w:webHidden/>
          </w:rPr>
          <w:fldChar w:fldCharType="end"/>
        </w:r>
      </w:hyperlink>
    </w:p>
    <w:p w14:paraId="32D51782" w14:textId="5DA066B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7" w:history="1">
        <w:r w:rsidRPr="00BC022F">
          <w:rPr>
            <w:rStyle w:val="Hiperpovezava"/>
            <w:noProof/>
          </w:rPr>
          <w:t>3.1.7</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Pravilnost prostorske porazdelitve</w:t>
        </w:r>
        <w:r>
          <w:rPr>
            <w:noProof/>
            <w:webHidden/>
          </w:rPr>
          <w:tab/>
        </w:r>
        <w:r>
          <w:rPr>
            <w:noProof/>
            <w:webHidden/>
          </w:rPr>
          <w:fldChar w:fldCharType="begin"/>
        </w:r>
        <w:r>
          <w:rPr>
            <w:noProof/>
            <w:webHidden/>
          </w:rPr>
          <w:instrText xml:space="preserve"> PAGEREF _Toc232778927 \h </w:instrText>
        </w:r>
        <w:r>
          <w:rPr>
            <w:noProof/>
            <w:webHidden/>
          </w:rPr>
        </w:r>
        <w:r>
          <w:rPr>
            <w:noProof/>
            <w:webHidden/>
          </w:rPr>
          <w:fldChar w:fldCharType="separate"/>
        </w:r>
        <w:r>
          <w:rPr>
            <w:noProof/>
            <w:webHidden/>
          </w:rPr>
          <w:t>18</w:t>
        </w:r>
        <w:r>
          <w:rPr>
            <w:noProof/>
            <w:webHidden/>
          </w:rPr>
          <w:fldChar w:fldCharType="end"/>
        </w:r>
      </w:hyperlink>
    </w:p>
    <w:p w14:paraId="33F3923F" w14:textId="0577AB1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8" w:history="1">
        <w:r w:rsidRPr="00BC022F">
          <w:rPr>
            <w:rStyle w:val="Hiperpovezava"/>
            <w:noProof/>
          </w:rPr>
          <w:t>3.1.8</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Pogoji za zajem podatkov</w:t>
        </w:r>
        <w:r>
          <w:rPr>
            <w:noProof/>
            <w:webHidden/>
          </w:rPr>
          <w:tab/>
        </w:r>
        <w:r>
          <w:rPr>
            <w:noProof/>
            <w:webHidden/>
          </w:rPr>
          <w:fldChar w:fldCharType="begin"/>
        </w:r>
        <w:r>
          <w:rPr>
            <w:noProof/>
            <w:webHidden/>
          </w:rPr>
          <w:instrText xml:space="preserve"> PAGEREF _Toc232778928 \h </w:instrText>
        </w:r>
        <w:r>
          <w:rPr>
            <w:noProof/>
            <w:webHidden/>
          </w:rPr>
        </w:r>
        <w:r>
          <w:rPr>
            <w:noProof/>
            <w:webHidden/>
          </w:rPr>
          <w:fldChar w:fldCharType="separate"/>
        </w:r>
        <w:r>
          <w:rPr>
            <w:noProof/>
            <w:webHidden/>
          </w:rPr>
          <w:t>18</w:t>
        </w:r>
        <w:r>
          <w:rPr>
            <w:noProof/>
            <w:webHidden/>
          </w:rPr>
          <w:fldChar w:fldCharType="end"/>
        </w:r>
      </w:hyperlink>
    </w:p>
    <w:p w14:paraId="223E4152" w14:textId="73C9A76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29" w:history="1">
        <w:r w:rsidRPr="00BC022F">
          <w:rPr>
            <w:rStyle w:val="Hiperpovezava"/>
            <w:noProof/>
          </w:rPr>
          <w:t>3.2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Zagotavljanje kakovosti AF</w:t>
        </w:r>
        <w:r>
          <w:rPr>
            <w:noProof/>
            <w:webHidden/>
          </w:rPr>
          <w:tab/>
        </w:r>
        <w:r>
          <w:rPr>
            <w:noProof/>
            <w:webHidden/>
          </w:rPr>
          <w:fldChar w:fldCharType="begin"/>
        </w:r>
        <w:r>
          <w:rPr>
            <w:noProof/>
            <w:webHidden/>
          </w:rPr>
          <w:instrText xml:space="preserve"> PAGEREF _Toc232778929 \h </w:instrText>
        </w:r>
        <w:r>
          <w:rPr>
            <w:noProof/>
            <w:webHidden/>
          </w:rPr>
        </w:r>
        <w:r>
          <w:rPr>
            <w:noProof/>
            <w:webHidden/>
          </w:rPr>
          <w:fldChar w:fldCharType="separate"/>
        </w:r>
        <w:r>
          <w:rPr>
            <w:noProof/>
            <w:webHidden/>
          </w:rPr>
          <w:t>19</w:t>
        </w:r>
        <w:r>
          <w:rPr>
            <w:noProof/>
            <w:webHidden/>
          </w:rPr>
          <w:fldChar w:fldCharType="end"/>
        </w:r>
      </w:hyperlink>
    </w:p>
    <w:p w14:paraId="495CB6BD" w14:textId="36AB153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0" w:history="1">
        <w:r w:rsidRPr="00BC022F">
          <w:rPr>
            <w:rStyle w:val="Hiperpovezava"/>
            <w:noProof/>
          </w:rPr>
          <w:t>3.2.1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Uporabljen inštrumentarij</w:t>
        </w:r>
        <w:r>
          <w:rPr>
            <w:noProof/>
            <w:webHidden/>
          </w:rPr>
          <w:tab/>
        </w:r>
        <w:r>
          <w:rPr>
            <w:noProof/>
            <w:webHidden/>
          </w:rPr>
          <w:fldChar w:fldCharType="begin"/>
        </w:r>
        <w:r>
          <w:rPr>
            <w:noProof/>
            <w:webHidden/>
          </w:rPr>
          <w:instrText xml:space="preserve"> PAGEREF _Toc232778930 \h </w:instrText>
        </w:r>
        <w:r>
          <w:rPr>
            <w:noProof/>
            <w:webHidden/>
          </w:rPr>
        </w:r>
        <w:r>
          <w:rPr>
            <w:noProof/>
            <w:webHidden/>
          </w:rPr>
          <w:fldChar w:fldCharType="separate"/>
        </w:r>
        <w:r>
          <w:rPr>
            <w:noProof/>
            <w:webHidden/>
          </w:rPr>
          <w:t>19</w:t>
        </w:r>
        <w:r>
          <w:rPr>
            <w:noProof/>
            <w:webHidden/>
          </w:rPr>
          <w:fldChar w:fldCharType="end"/>
        </w:r>
      </w:hyperlink>
    </w:p>
    <w:p w14:paraId="04DB433C" w14:textId="5D1044A1"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1" w:history="1">
        <w:r w:rsidRPr="00BC022F">
          <w:rPr>
            <w:rStyle w:val="Hiperpovezava"/>
            <w:noProof/>
          </w:rPr>
          <w:t>3.2.2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Kalibracija aerofotoaparata</w:t>
        </w:r>
        <w:r>
          <w:rPr>
            <w:noProof/>
            <w:webHidden/>
          </w:rPr>
          <w:tab/>
        </w:r>
        <w:r>
          <w:rPr>
            <w:noProof/>
            <w:webHidden/>
          </w:rPr>
          <w:fldChar w:fldCharType="begin"/>
        </w:r>
        <w:r>
          <w:rPr>
            <w:noProof/>
            <w:webHidden/>
          </w:rPr>
          <w:instrText xml:space="preserve"> PAGEREF _Toc232778931 \h </w:instrText>
        </w:r>
        <w:r>
          <w:rPr>
            <w:noProof/>
            <w:webHidden/>
          </w:rPr>
        </w:r>
        <w:r>
          <w:rPr>
            <w:noProof/>
            <w:webHidden/>
          </w:rPr>
          <w:fldChar w:fldCharType="separate"/>
        </w:r>
        <w:r>
          <w:rPr>
            <w:noProof/>
            <w:webHidden/>
          </w:rPr>
          <w:t>19</w:t>
        </w:r>
        <w:r>
          <w:rPr>
            <w:noProof/>
            <w:webHidden/>
          </w:rPr>
          <w:fldChar w:fldCharType="end"/>
        </w:r>
      </w:hyperlink>
    </w:p>
    <w:p w14:paraId="6AAF0EB7" w14:textId="44A63DCD"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2" w:history="1">
        <w:r w:rsidRPr="00BC022F">
          <w:rPr>
            <w:rStyle w:val="Hiperpovezava"/>
            <w:noProof/>
          </w:rPr>
          <w:t>3.2.3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Pogoji za zajem podatkov</w:t>
        </w:r>
        <w:r>
          <w:rPr>
            <w:noProof/>
            <w:webHidden/>
          </w:rPr>
          <w:tab/>
        </w:r>
        <w:r>
          <w:rPr>
            <w:noProof/>
            <w:webHidden/>
          </w:rPr>
          <w:fldChar w:fldCharType="begin"/>
        </w:r>
        <w:r>
          <w:rPr>
            <w:noProof/>
            <w:webHidden/>
          </w:rPr>
          <w:instrText xml:space="preserve"> PAGEREF _Toc232778932 \h </w:instrText>
        </w:r>
        <w:r>
          <w:rPr>
            <w:noProof/>
            <w:webHidden/>
          </w:rPr>
        </w:r>
        <w:r>
          <w:rPr>
            <w:noProof/>
            <w:webHidden/>
          </w:rPr>
          <w:fldChar w:fldCharType="separate"/>
        </w:r>
        <w:r>
          <w:rPr>
            <w:noProof/>
            <w:webHidden/>
          </w:rPr>
          <w:t>20</w:t>
        </w:r>
        <w:r>
          <w:rPr>
            <w:noProof/>
            <w:webHidden/>
          </w:rPr>
          <w:fldChar w:fldCharType="end"/>
        </w:r>
      </w:hyperlink>
    </w:p>
    <w:p w14:paraId="58D46BFA" w14:textId="143C33DA"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33" w:history="1">
        <w:r w:rsidRPr="00BC022F">
          <w:rPr>
            <w:rStyle w:val="Hiperpovezava"/>
            <w:noProof/>
          </w:rPr>
          <w:t>4</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Obdelava podatkov ZLS</w:t>
        </w:r>
        <w:r>
          <w:rPr>
            <w:noProof/>
            <w:webHidden/>
          </w:rPr>
          <w:tab/>
        </w:r>
        <w:r>
          <w:rPr>
            <w:noProof/>
            <w:webHidden/>
          </w:rPr>
          <w:fldChar w:fldCharType="begin"/>
        </w:r>
        <w:r>
          <w:rPr>
            <w:noProof/>
            <w:webHidden/>
          </w:rPr>
          <w:instrText xml:space="preserve"> PAGEREF _Toc232778933 \h </w:instrText>
        </w:r>
        <w:r>
          <w:rPr>
            <w:noProof/>
            <w:webHidden/>
          </w:rPr>
        </w:r>
        <w:r>
          <w:rPr>
            <w:noProof/>
            <w:webHidden/>
          </w:rPr>
          <w:fldChar w:fldCharType="separate"/>
        </w:r>
        <w:r>
          <w:rPr>
            <w:noProof/>
            <w:webHidden/>
          </w:rPr>
          <w:t>20</w:t>
        </w:r>
        <w:r>
          <w:rPr>
            <w:noProof/>
            <w:webHidden/>
          </w:rPr>
          <w:fldChar w:fldCharType="end"/>
        </w:r>
      </w:hyperlink>
    </w:p>
    <w:p w14:paraId="683F4C6E" w14:textId="1A8ED17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4" w:history="1">
        <w:r w:rsidRPr="00BC022F">
          <w:rPr>
            <w:rStyle w:val="Hiperpovezava"/>
            <w:noProof/>
          </w:rPr>
          <w:t>4.1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_Toc232778934 \h </w:instrText>
        </w:r>
        <w:r>
          <w:rPr>
            <w:noProof/>
            <w:webHidden/>
          </w:rPr>
        </w:r>
        <w:r>
          <w:rPr>
            <w:noProof/>
            <w:webHidden/>
          </w:rPr>
          <w:fldChar w:fldCharType="separate"/>
        </w:r>
        <w:r>
          <w:rPr>
            <w:noProof/>
            <w:webHidden/>
          </w:rPr>
          <w:t>20</w:t>
        </w:r>
        <w:r>
          <w:rPr>
            <w:noProof/>
            <w:webHidden/>
          </w:rPr>
          <w:fldChar w:fldCharType="end"/>
        </w:r>
      </w:hyperlink>
    </w:p>
    <w:p w14:paraId="5F640667" w14:textId="61026D1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5" w:history="1">
        <w:r w:rsidRPr="00BC022F">
          <w:rPr>
            <w:rStyle w:val="Hiperpovezava"/>
            <w:noProof/>
          </w:rPr>
          <w:t>4.2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Poimenovanje točk in datotek</w:t>
        </w:r>
        <w:r>
          <w:rPr>
            <w:noProof/>
            <w:webHidden/>
          </w:rPr>
          <w:tab/>
        </w:r>
        <w:r>
          <w:rPr>
            <w:noProof/>
            <w:webHidden/>
          </w:rPr>
          <w:fldChar w:fldCharType="begin"/>
        </w:r>
        <w:r>
          <w:rPr>
            <w:noProof/>
            <w:webHidden/>
          </w:rPr>
          <w:instrText xml:space="preserve"> PAGEREF _Toc232778935 \h </w:instrText>
        </w:r>
        <w:r>
          <w:rPr>
            <w:noProof/>
            <w:webHidden/>
          </w:rPr>
        </w:r>
        <w:r>
          <w:rPr>
            <w:noProof/>
            <w:webHidden/>
          </w:rPr>
          <w:fldChar w:fldCharType="separate"/>
        </w:r>
        <w:r>
          <w:rPr>
            <w:noProof/>
            <w:webHidden/>
          </w:rPr>
          <w:t>20</w:t>
        </w:r>
        <w:r>
          <w:rPr>
            <w:noProof/>
            <w:webHidden/>
          </w:rPr>
          <w:fldChar w:fldCharType="end"/>
        </w:r>
      </w:hyperlink>
    </w:p>
    <w:p w14:paraId="1B569395" w14:textId="003898F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6" w:history="1">
        <w:r w:rsidRPr="00BC022F">
          <w:rPr>
            <w:rStyle w:val="Hiperpovezava"/>
            <w:noProof/>
          </w:rPr>
          <w:t>4.3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Točnost lokacije</w:t>
        </w:r>
        <w:r>
          <w:rPr>
            <w:noProof/>
            <w:webHidden/>
          </w:rPr>
          <w:tab/>
        </w:r>
        <w:r>
          <w:rPr>
            <w:noProof/>
            <w:webHidden/>
          </w:rPr>
          <w:fldChar w:fldCharType="begin"/>
        </w:r>
        <w:r>
          <w:rPr>
            <w:noProof/>
            <w:webHidden/>
          </w:rPr>
          <w:instrText xml:space="preserve"> PAGEREF _Toc232778936 \h </w:instrText>
        </w:r>
        <w:r>
          <w:rPr>
            <w:noProof/>
            <w:webHidden/>
          </w:rPr>
        </w:r>
        <w:r>
          <w:rPr>
            <w:noProof/>
            <w:webHidden/>
          </w:rPr>
          <w:fldChar w:fldCharType="separate"/>
        </w:r>
        <w:r>
          <w:rPr>
            <w:noProof/>
            <w:webHidden/>
          </w:rPr>
          <w:t>20</w:t>
        </w:r>
        <w:r>
          <w:rPr>
            <w:noProof/>
            <w:webHidden/>
          </w:rPr>
          <w:fldChar w:fldCharType="end"/>
        </w:r>
      </w:hyperlink>
    </w:p>
    <w:p w14:paraId="63687FC3" w14:textId="624505A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7" w:history="1">
        <w:r w:rsidRPr="00BC022F">
          <w:rPr>
            <w:rStyle w:val="Hiperpovezava"/>
            <w:noProof/>
          </w:rPr>
          <w:t>4.3.1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Relativna ravninska točnost</w:t>
        </w:r>
        <w:r>
          <w:rPr>
            <w:noProof/>
            <w:webHidden/>
          </w:rPr>
          <w:tab/>
        </w:r>
        <w:r>
          <w:rPr>
            <w:noProof/>
            <w:webHidden/>
          </w:rPr>
          <w:fldChar w:fldCharType="begin"/>
        </w:r>
        <w:r>
          <w:rPr>
            <w:noProof/>
            <w:webHidden/>
          </w:rPr>
          <w:instrText xml:space="preserve"> PAGEREF _Toc232778937 \h </w:instrText>
        </w:r>
        <w:r>
          <w:rPr>
            <w:noProof/>
            <w:webHidden/>
          </w:rPr>
        </w:r>
        <w:r>
          <w:rPr>
            <w:noProof/>
            <w:webHidden/>
          </w:rPr>
          <w:fldChar w:fldCharType="separate"/>
        </w:r>
        <w:r>
          <w:rPr>
            <w:noProof/>
            <w:webHidden/>
          </w:rPr>
          <w:t>20</w:t>
        </w:r>
        <w:r>
          <w:rPr>
            <w:noProof/>
            <w:webHidden/>
          </w:rPr>
          <w:fldChar w:fldCharType="end"/>
        </w:r>
      </w:hyperlink>
    </w:p>
    <w:p w14:paraId="3AFA445E" w14:textId="67A636C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8" w:history="1">
        <w:r w:rsidRPr="00BC022F">
          <w:rPr>
            <w:rStyle w:val="Hiperpovezava"/>
            <w:noProof/>
          </w:rPr>
          <w:t>4.3.2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Absolutna ravninska točnost</w:t>
        </w:r>
        <w:r>
          <w:rPr>
            <w:noProof/>
            <w:webHidden/>
          </w:rPr>
          <w:tab/>
        </w:r>
        <w:r>
          <w:rPr>
            <w:noProof/>
            <w:webHidden/>
          </w:rPr>
          <w:fldChar w:fldCharType="begin"/>
        </w:r>
        <w:r>
          <w:rPr>
            <w:noProof/>
            <w:webHidden/>
          </w:rPr>
          <w:instrText xml:space="preserve"> PAGEREF _Toc232778938 \h </w:instrText>
        </w:r>
        <w:r>
          <w:rPr>
            <w:noProof/>
            <w:webHidden/>
          </w:rPr>
        </w:r>
        <w:r>
          <w:rPr>
            <w:noProof/>
            <w:webHidden/>
          </w:rPr>
          <w:fldChar w:fldCharType="separate"/>
        </w:r>
        <w:r>
          <w:rPr>
            <w:noProof/>
            <w:webHidden/>
          </w:rPr>
          <w:t>20</w:t>
        </w:r>
        <w:r>
          <w:rPr>
            <w:noProof/>
            <w:webHidden/>
          </w:rPr>
          <w:fldChar w:fldCharType="end"/>
        </w:r>
      </w:hyperlink>
    </w:p>
    <w:p w14:paraId="2E1D8C89" w14:textId="3F03448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9" w:history="1">
        <w:r w:rsidRPr="00BC022F">
          <w:rPr>
            <w:rStyle w:val="Hiperpovezava"/>
            <w:noProof/>
          </w:rPr>
          <w:t>4.3.3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Relativna višinska točnost</w:t>
        </w:r>
        <w:r>
          <w:rPr>
            <w:noProof/>
            <w:webHidden/>
          </w:rPr>
          <w:tab/>
        </w:r>
        <w:r>
          <w:rPr>
            <w:noProof/>
            <w:webHidden/>
          </w:rPr>
          <w:fldChar w:fldCharType="begin"/>
        </w:r>
        <w:r>
          <w:rPr>
            <w:noProof/>
            <w:webHidden/>
          </w:rPr>
          <w:instrText xml:space="preserve"> PAGEREF _Toc232778939 \h </w:instrText>
        </w:r>
        <w:r>
          <w:rPr>
            <w:noProof/>
            <w:webHidden/>
          </w:rPr>
        </w:r>
        <w:r>
          <w:rPr>
            <w:noProof/>
            <w:webHidden/>
          </w:rPr>
          <w:fldChar w:fldCharType="separate"/>
        </w:r>
        <w:r>
          <w:rPr>
            <w:noProof/>
            <w:webHidden/>
          </w:rPr>
          <w:t>21</w:t>
        </w:r>
        <w:r>
          <w:rPr>
            <w:noProof/>
            <w:webHidden/>
          </w:rPr>
          <w:fldChar w:fldCharType="end"/>
        </w:r>
      </w:hyperlink>
    </w:p>
    <w:p w14:paraId="3EA53B10" w14:textId="19FBD4B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40" w:history="1">
        <w:r w:rsidRPr="00BC022F">
          <w:rPr>
            <w:rStyle w:val="Hiperpovezava"/>
            <w:noProof/>
          </w:rPr>
          <w:t>4.3.4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Kontrolne točke za izračun absolutne točnosti višin</w:t>
        </w:r>
        <w:r>
          <w:rPr>
            <w:noProof/>
            <w:webHidden/>
          </w:rPr>
          <w:tab/>
        </w:r>
        <w:r>
          <w:rPr>
            <w:noProof/>
            <w:webHidden/>
          </w:rPr>
          <w:fldChar w:fldCharType="begin"/>
        </w:r>
        <w:r>
          <w:rPr>
            <w:noProof/>
            <w:webHidden/>
          </w:rPr>
          <w:instrText xml:space="preserve"> PAGEREF _Toc232778940 \h </w:instrText>
        </w:r>
        <w:r>
          <w:rPr>
            <w:noProof/>
            <w:webHidden/>
          </w:rPr>
        </w:r>
        <w:r>
          <w:rPr>
            <w:noProof/>
            <w:webHidden/>
          </w:rPr>
          <w:fldChar w:fldCharType="separate"/>
        </w:r>
        <w:r>
          <w:rPr>
            <w:noProof/>
            <w:webHidden/>
          </w:rPr>
          <w:t>23</w:t>
        </w:r>
        <w:r>
          <w:rPr>
            <w:noProof/>
            <w:webHidden/>
          </w:rPr>
          <w:fldChar w:fldCharType="end"/>
        </w:r>
      </w:hyperlink>
    </w:p>
    <w:p w14:paraId="63D79FBD" w14:textId="7516528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41" w:history="1">
        <w:r w:rsidRPr="00BC022F">
          <w:rPr>
            <w:rStyle w:val="Hiperpovezava"/>
            <w:noProof/>
          </w:rPr>
          <w:t>4.3.5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Absolutna višinska točnost</w:t>
        </w:r>
        <w:r>
          <w:rPr>
            <w:noProof/>
            <w:webHidden/>
          </w:rPr>
          <w:tab/>
        </w:r>
        <w:r>
          <w:rPr>
            <w:noProof/>
            <w:webHidden/>
          </w:rPr>
          <w:fldChar w:fldCharType="begin"/>
        </w:r>
        <w:r>
          <w:rPr>
            <w:noProof/>
            <w:webHidden/>
          </w:rPr>
          <w:instrText xml:space="preserve"> PAGEREF _Toc232778941 \h </w:instrText>
        </w:r>
        <w:r>
          <w:rPr>
            <w:noProof/>
            <w:webHidden/>
          </w:rPr>
        </w:r>
        <w:r>
          <w:rPr>
            <w:noProof/>
            <w:webHidden/>
          </w:rPr>
          <w:fldChar w:fldCharType="separate"/>
        </w:r>
        <w:r>
          <w:rPr>
            <w:noProof/>
            <w:webHidden/>
          </w:rPr>
          <w:t>23</w:t>
        </w:r>
        <w:r>
          <w:rPr>
            <w:noProof/>
            <w:webHidden/>
          </w:rPr>
          <w:fldChar w:fldCharType="end"/>
        </w:r>
      </w:hyperlink>
    </w:p>
    <w:p w14:paraId="62180813" w14:textId="725E8255"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2" w:history="1">
        <w:r w:rsidRPr="00BC022F">
          <w:rPr>
            <w:rStyle w:val="Hiperpovezava"/>
            <w:noProof/>
          </w:rPr>
          <w:t>4.4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Uporaba zadržanih točk z zastavico</w:t>
        </w:r>
        <w:r>
          <w:rPr>
            <w:noProof/>
            <w:webHidden/>
          </w:rPr>
          <w:tab/>
        </w:r>
        <w:r>
          <w:rPr>
            <w:noProof/>
            <w:webHidden/>
          </w:rPr>
          <w:fldChar w:fldCharType="begin"/>
        </w:r>
        <w:r>
          <w:rPr>
            <w:noProof/>
            <w:webHidden/>
          </w:rPr>
          <w:instrText xml:space="preserve"> PAGEREF _Toc232778942 \h </w:instrText>
        </w:r>
        <w:r>
          <w:rPr>
            <w:noProof/>
            <w:webHidden/>
          </w:rPr>
        </w:r>
        <w:r>
          <w:rPr>
            <w:noProof/>
            <w:webHidden/>
          </w:rPr>
          <w:fldChar w:fldCharType="separate"/>
        </w:r>
        <w:r>
          <w:rPr>
            <w:noProof/>
            <w:webHidden/>
          </w:rPr>
          <w:t>24</w:t>
        </w:r>
        <w:r>
          <w:rPr>
            <w:noProof/>
            <w:webHidden/>
          </w:rPr>
          <w:fldChar w:fldCharType="end"/>
        </w:r>
      </w:hyperlink>
    </w:p>
    <w:p w14:paraId="4EFAA8C1" w14:textId="565DAA19"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3" w:history="1">
        <w:r w:rsidRPr="00BC022F">
          <w:rPr>
            <w:rStyle w:val="Hiperpovezava"/>
            <w:noProof/>
          </w:rPr>
          <w:t>4.5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Klasifikacija točk</w:t>
        </w:r>
        <w:r>
          <w:rPr>
            <w:noProof/>
            <w:webHidden/>
          </w:rPr>
          <w:tab/>
        </w:r>
        <w:r>
          <w:rPr>
            <w:noProof/>
            <w:webHidden/>
          </w:rPr>
          <w:fldChar w:fldCharType="begin"/>
        </w:r>
        <w:r>
          <w:rPr>
            <w:noProof/>
            <w:webHidden/>
          </w:rPr>
          <w:instrText xml:space="preserve"> PAGEREF _Toc232778943 \h </w:instrText>
        </w:r>
        <w:r>
          <w:rPr>
            <w:noProof/>
            <w:webHidden/>
          </w:rPr>
        </w:r>
        <w:r>
          <w:rPr>
            <w:noProof/>
            <w:webHidden/>
          </w:rPr>
          <w:fldChar w:fldCharType="separate"/>
        </w:r>
        <w:r>
          <w:rPr>
            <w:noProof/>
            <w:webHidden/>
          </w:rPr>
          <w:t>24</w:t>
        </w:r>
        <w:r>
          <w:rPr>
            <w:noProof/>
            <w:webHidden/>
          </w:rPr>
          <w:fldChar w:fldCharType="end"/>
        </w:r>
      </w:hyperlink>
    </w:p>
    <w:p w14:paraId="0128C484" w14:textId="3485EDE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4" w:history="1">
        <w:r w:rsidRPr="00BC022F">
          <w:rPr>
            <w:rStyle w:val="Hiperpovezava"/>
            <w:noProof/>
          </w:rPr>
          <w:t>4.6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Doslednost klasifikacije</w:t>
        </w:r>
        <w:r>
          <w:rPr>
            <w:noProof/>
            <w:webHidden/>
          </w:rPr>
          <w:tab/>
        </w:r>
        <w:r>
          <w:rPr>
            <w:noProof/>
            <w:webHidden/>
          </w:rPr>
          <w:fldChar w:fldCharType="begin"/>
        </w:r>
        <w:r>
          <w:rPr>
            <w:noProof/>
            <w:webHidden/>
          </w:rPr>
          <w:instrText xml:space="preserve"> PAGEREF _Toc232778944 \h </w:instrText>
        </w:r>
        <w:r>
          <w:rPr>
            <w:noProof/>
            <w:webHidden/>
          </w:rPr>
        </w:r>
        <w:r>
          <w:rPr>
            <w:noProof/>
            <w:webHidden/>
          </w:rPr>
          <w:fldChar w:fldCharType="separate"/>
        </w:r>
        <w:r>
          <w:rPr>
            <w:noProof/>
            <w:webHidden/>
          </w:rPr>
          <w:t>25</w:t>
        </w:r>
        <w:r>
          <w:rPr>
            <w:noProof/>
            <w:webHidden/>
          </w:rPr>
          <w:fldChar w:fldCharType="end"/>
        </w:r>
      </w:hyperlink>
    </w:p>
    <w:p w14:paraId="1407AB9C" w14:textId="535DB0D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5" w:history="1">
        <w:r w:rsidRPr="00BC022F">
          <w:rPr>
            <w:rStyle w:val="Hiperpovezava"/>
            <w:noProof/>
          </w:rPr>
          <w:t>4.7</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Razdelitev na liste</w:t>
        </w:r>
        <w:r>
          <w:rPr>
            <w:noProof/>
            <w:webHidden/>
          </w:rPr>
          <w:tab/>
        </w:r>
        <w:r>
          <w:rPr>
            <w:noProof/>
            <w:webHidden/>
          </w:rPr>
          <w:fldChar w:fldCharType="begin"/>
        </w:r>
        <w:r>
          <w:rPr>
            <w:noProof/>
            <w:webHidden/>
          </w:rPr>
          <w:instrText xml:space="preserve"> PAGEREF _Toc232778945 \h </w:instrText>
        </w:r>
        <w:r>
          <w:rPr>
            <w:noProof/>
            <w:webHidden/>
          </w:rPr>
        </w:r>
        <w:r>
          <w:rPr>
            <w:noProof/>
            <w:webHidden/>
          </w:rPr>
          <w:fldChar w:fldCharType="separate"/>
        </w:r>
        <w:r>
          <w:rPr>
            <w:noProof/>
            <w:webHidden/>
          </w:rPr>
          <w:t>25</w:t>
        </w:r>
        <w:r>
          <w:rPr>
            <w:noProof/>
            <w:webHidden/>
          </w:rPr>
          <w:fldChar w:fldCharType="end"/>
        </w:r>
      </w:hyperlink>
    </w:p>
    <w:p w14:paraId="054F473C" w14:textId="0805E85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6" w:history="1">
        <w:r w:rsidRPr="00BC022F">
          <w:rPr>
            <w:rStyle w:val="Hiperpovezava"/>
            <w:noProof/>
          </w:rPr>
          <w:t>4.8</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Dvojne točke</w:t>
        </w:r>
        <w:r>
          <w:rPr>
            <w:noProof/>
            <w:webHidden/>
          </w:rPr>
          <w:tab/>
        </w:r>
        <w:r>
          <w:rPr>
            <w:noProof/>
            <w:webHidden/>
          </w:rPr>
          <w:fldChar w:fldCharType="begin"/>
        </w:r>
        <w:r>
          <w:rPr>
            <w:noProof/>
            <w:webHidden/>
          </w:rPr>
          <w:instrText xml:space="preserve"> PAGEREF _Toc232778946 \h </w:instrText>
        </w:r>
        <w:r>
          <w:rPr>
            <w:noProof/>
            <w:webHidden/>
          </w:rPr>
        </w:r>
        <w:r>
          <w:rPr>
            <w:noProof/>
            <w:webHidden/>
          </w:rPr>
          <w:fldChar w:fldCharType="separate"/>
        </w:r>
        <w:r>
          <w:rPr>
            <w:noProof/>
            <w:webHidden/>
          </w:rPr>
          <w:t>26</w:t>
        </w:r>
        <w:r>
          <w:rPr>
            <w:noProof/>
            <w:webHidden/>
          </w:rPr>
          <w:fldChar w:fldCharType="end"/>
        </w:r>
      </w:hyperlink>
    </w:p>
    <w:p w14:paraId="4D6C7351" w14:textId="2C14762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7" w:history="1">
        <w:r w:rsidRPr="00BC022F">
          <w:rPr>
            <w:rStyle w:val="Hiperpovezava"/>
            <w:noProof/>
          </w:rPr>
          <w:t>4.9</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Mostovi in viadukti</w:t>
        </w:r>
        <w:r>
          <w:rPr>
            <w:noProof/>
            <w:webHidden/>
          </w:rPr>
          <w:tab/>
        </w:r>
        <w:r>
          <w:rPr>
            <w:noProof/>
            <w:webHidden/>
          </w:rPr>
          <w:fldChar w:fldCharType="begin"/>
        </w:r>
        <w:r>
          <w:rPr>
            <w:noProof/>
            <w:webHidden/>
          </w:rPr>
          <w:instrText xml:space="preserve"> PAGEREF _Toc232778947 \h </w:instrText>
        </w:r>
        <w:r>
          <w:rPr>
            <w:noProof/>
            <w:webHidden/>
          </w:rPr>
        </w:r>
        <w:r>
          <w:rPr>
            <w:noProof/>
            <w:webHidden/>
          </w:rPr>
          <w:fldChar w:fldCharType="separate"/>
        </w:r>
        <w:r>
          <w:rPr>
            <w:noProof/>
            <w:webHidden/>
          </w:rPr>
          <w:t>26</w:t>
        </w:r>
        <w:r>
          <w:rPr>
            <w:noProof/>
            <w:webHidden/>
          </w:rPr>
          <w:fldChar w:fldCharType="end"/>
        </w:r>
      </w:hyperlink>
    </w:p>
    <w:p w14:paraId="5490DA8E" w14:textId="7A9775B2"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8" w:history="1">
        <w:r w:rsidRPr="00BC022F">
          <w:rPr>
            <w:rStyle w:val="Hiperpovezava"/>
            <w:noProof/>
          </w:rPr>
          <w:t>4.10</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Izravnava vodnih površin</w:t>
        </w:r>
        <w:r>
          <w:rPr>
            <w:noProof/>
            <w:webHidden/>
          </w:rPr>
          <w:tab/>
        </w:r>
        <w:r>
          <w:rPr>
            <w:noProof/>
            <w:webHidden/>
          </w:rPr>
          <w:fldChar w:fldCharType="begin"/>
        </w:r>
        <w:r>
          <w:rPr>
            <w:noProof/>
            <w:webHidden/>
          </w:rPr>
          <w:instrText xml:space="preserve"> PAGEREF _Toc232778948 \h </w:instrText>
        </w:r>
        <w:r>
          <w:rPr>
            <w:noProof/>
            <w:webHidden/>
          </w:rPr>
        </w:r>
        <w:r>
          <w:rPr>
            <w:noProof/>
            <w:webHidden/>
          </w:rPr>
          <w:fldChar w:fldCharType="separate"/>
        </w:r>
        <w:r>
          <w:rPr>
            <w:noProof/>
            <w:webHidden/>
          </w:rPr>
          <w:t>26</w:t>
        </w:r>
        <w:r>
          <w:rPr>
            <w:noProof/>
            <w:webHidden/>
          </w:rPr>
          <w:fldChar w:fldCharType="end"/>
        </w:r>
      </w:hyperlink>
    </w:p>
    <w:p w14:paraId="541D5FF0" w14:textId="3660725E"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49" w:history="1">
        <w:r w:rsidRPr="00BC022F">
          <w:rPr>
            <w:rStyle w:val="Hiperpovezava"/>
            <w:noProof/>
          </w:rPr>
          <w:t>5</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Obdelava podatkov AF</w:t>
        </w:r>
        <w:r>
          <w:rPr>
            <w:noProof/>
            <w:webHidden/>
          </w:rPr>
          <w:tab/>
        </w:r>
        <w:r>
          <w:rPr>
            <w:noProof/>
            <w:webHidden/>
          </w:rPr>
          <w:fldChar w:fldCharType="begin"/>
        </w:r>
        <w:r>
          <w:rPr>
            <w:noProof/>
            <w:webHidden/>
          </w:rPr>
          <w:instrText xml:space="preserve"> PAGEREF _Toc232778949 \h </w:instrText>
        </w:r>
        <w:r>
          <w:rPr>
            <w:noProof/>
            <w:webHidden/>
          </w:rPr>
        </w:r>
        <w:r>
          <w:rPr>
            <w:noProof/>
            <w:webHidden/>
          </w:rPr>
          <w:fldChar w:fldCharType="separate"/>
        </w:r>
        <w:r>
          <w:rPr>
            <w:noProof/>
            <w:webHidden/>
          </w:rPr>
          <w:t>27</w:t>
        </w:r>
        <w:r>
          <w:rPr>
            <w:noProof/>
            <w:webHidden/>
          </w:rPr>
          <w:fldChar w:fldCharType="end"/>
        </w:r>
      </w:hyperlink>
    </w:p>
    <w:p w14:paraId="05F658AD" w14:textId="67EBA9FC"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0" w:history="1">
        <w:r w:rsidRPr="00BC022F">
          <w:rPr>
            <w:rStyle w:val="Hiperpovezava"/>
            <w:noProof/>
          </w:rPr>
          <w:t>5.1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Aerofotografije</w:t>
        </w:r>
        <w:r>
          <w:rPr>
            <w:noProof/>
            <w:webHidden/>
          </w:rPr>
          <w:tab/>
        </w:r>
        <w:r>
          <w:rPr>
            <w:noProof/>
            <w:webHidden/>
          </w:rPr>
          <w:fldChar w:fldCharType="begin"/>
        </w:r>
        <w:r>
          <w:rPr>
            <w:noProof/>
            <w:webHidden/>
          </w:rPr>
          <w:instrText xml:space="preserve"> PAGEREF _Toc232778950 \h </w:instrText>
        </w:r>
        <w:r>
          <w:rPr>
            <w:noProof/>
            <w:webHidden/>
          </w:rPr>
        </w:r>
        <w:r>
          <w:rPr>
            <w:noProof/>
            <w:webHidden/>
          </w:rPr>
          <w:fldChar w:fldCharType="separate"/>
        </w:r>
        <w:r>
          <w:rPr>
            <w:noProof/>
            <w:webHidden/>
          </w:rPr>
          <w:t>27</w:t>
        </w:r>
        <w:r>
          <w:rPr>
            <w:noProof/>
            <w:webHidden/>
          </w:rPr>
          <w:fldChar w:fldCharType="end"/>
        </w:r>
      </w:hyperlink>
    </w:p>
    <w:p w14:paraId="56B49A32" w14:textId="2D879FE2"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1" w:history="1">
        <w:r w:rsidRPr="00BC022F">
          <w:rPr>
            <w:rStyle w:val="Hiperpovezava"/>
            <w:noProof/>
          </w:rPr>
          <w:t>5.2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Terenske točke</w:t>
        </w:r>
        <w:r>
          <w:rPr>
            <w:noProof/>
            <w:webHidden/>
          </w:rPr>
          <w:tab/>
        </w:r>
        <w:r>
          <w:rPr>
            <w:noProof/>
            <w:webHidden/>
          </w:rPr>
          <w:fldChar w:fldCharType="begin"/>
        </w:r>
        <w:r>
          <w:rPr>
            <w:noProof/>
            <w:webHidden/>
          </w:rPr>
          <w:instrText xml:space="preserve"> PAGEREF _Toc232778951 \h </w:instrText>
        </w:r>
        <w:r>
          <w:rPr>
            <w:noProof/>
            <w:webHidden/>
          </w:rPr>
        </w:r>
        <w:r>
          <w:rPr>
            <w:noProof/>
            <w:webHidden/>
          </w:rPr>
          <w:fldChar w:fldCharType="separate"/>
        </w:r>
        <w:r>
          <w:rPr>
            <w:noProof/>
            <w:webHidden/>
          </w:rPr>
          <w:t>27</w:t>
        </w:r>
        <w:r>
          <w:rPr>
            <w:noProof/>
            <w:webHidden/>
          </w:rPr>
          <w:fldChar w:fldCharType="end"/>
        </w:r>
      </w:hyperlink>
    </w:p>
    <w:p w14:paraId="698C5697" w14:textId="6AEA647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2" w:history="1">
        <w:r w:rsidRPr="00BC022F">
          <w:rPr>
            <w:rStyle w:val="Hiperpovezava"/>
            <w:noProof/>
          </w:rPr>
          <w:t>5.3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Aerotriangulacija</w:t>
        </w:r>
        <w:r>
          <w:rPr>
            <w:noProof/>
            <w:webHidden/>
          </w:rPr>
          <w:tab/>
        </w:r>
        <w:r>
          <w:rPr>
            <w:noProof/>
            <w:webHidden/>
          </w:rPr>
          <w:fldChar w:fldCharType="begin"/>
        </w:r>
        <w:r>
          <w:rPr>
            <w:noProof/>
            <w:webHidden/>
          </w:rPr>
          <w:instrText xml:space="preserve"> PAGEREF _Toc232778952 \h </w:instrText>
        </w:r>
        <w:r>
          <w:rPr>
            <w:noProof/>
            <w:webHidden/>
          </w:rPr>
        </w:r>
        <w:r>
          <w:rPr>
            <w:noProof/>
            <w:webHidden/>
          </w:rPr>
          <w:fldChar w:fldCharType="separate"/>
        </w:r>
        <w:r>
          <w:rPr>
            <w:noProof/>
            <w:webHidden/>
          </w:rPr>
          <w:t>28</w:t>
        </w:r>
        <w:r>
          <w:rPr>
            <w:noProof/>
            <w:webHidden/>
          </w:rPr>
          <w:fldChar w:fldCharType="end"/>
        </w:r>
      </w:hyperlink>
    </w:p>
    <w:p w14:paraId="47E2C44F" w14:textId="0FAC153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3" w:history="1">
        <w:r w:rsidRPr="00BC022F">
          <w:rPr>
            <w:rStyle w:val="Hiperpovezava"/>
            <w:noProof/>
          </w:rPr>
          <w:t>5.4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Digitalni model višin</w:t>
        </w:r>
        <w:r>
          <w:rPr>
            <w:noProof/>
            <w:webHidden/>
          </w:rPr>
          <w:tab/>
        </w:r>
        <w:r>
          <w:rPr>
            <w:noProof/>
            <w:webHidden/>
          </w:rPr>
          <w:fldChar w:fldCharType="begin"/>
        </w:r>
        <w:r>
          <w:rPr>
            <w:noProof/>
            <w:webHidden/>
          </w:rPr>
          <w:instrText xml:space="preserve"> PAGEREF _Toc232778953 \h </w:instrText>
        </w:r>
        <w:r>
          <w:rPr>
            <w:noProof/>
            <w:webHidden/>
          </w:rPr>
        </w:r>
        <w:r>
          <w:rPr>
            <w:noProof/>
            <w:webHidden/>
          </w:rPr>
          <w:fldChar w:fldCharType="separate"/>
        </w:r>
        <w:r>
          <w:rPr>
            <w:noProof/>
            <w:webHidden/>
          </w:rPr>
          <w:t>29</w:t>
        </w:r>
        <w:r>
          <w:rPr>
            <w:noProof/>
            <w:webHidden/>
          </w:rPr>
          <w:fldChar w:fldCharType="end"/>
        </w:r>
      </w:hyperlink>
    </w:p>
    <w:p w14:paraId="6191E24A" w14:textId="39F1397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4" w:history="1">
        <w:r w:rsidRPr="00BC022F">
          <w:rPr>
            <w:rStyle w:val="Hiperpovezava"/>
            <w:noProof/>
          </w:rPr>
          <w:t>5.4.1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Izdelava DMP</w:t>
        </w:r>
        <w:r>
          <w:rPr>
            <w:noProof/>
            <w:webHidden/>
          </w:rPr>
          <w:tab/>
        </w:r>
        <w:r>
          <w:rPr>
            <w:noProof/>
            <w:webHidden/>
          </w:rPr>
          <w:fldChar w:fldCharType="begin"/>
        </w:r>
        <w:r>
          <w:rPr>
            <w:noProof/>
            <w:webHidden/>
          </w:rPr>
          <w:instrText xml:space="preserve"> PAGEREF _Toc232778954 \h </w:instrText>
        </w:r>
        <w:r>
          <w:rPr>
            <w:noProof/>
            <w:webHidden/>
          </w:rPr>
        </w:r>
        <w:r>
          <w:rPr>
            <w:noProof/>
            <w:webHidden/>
          </w:rPr>
          <w:fldChar w:fldCharType="separate"/>
        </w:r>
        <w:r>
          <w:rPr>
            <w:noProof/>
            <w:webHidden/>
          </w:rPr>
          <w:t>29</w:t>
        </w:r>
        <w:r>
          <w:rPr>
            <w:noProof/>
            <w:webHidden/>
          </w:rPr>
          <w:fldChar w:fldCharType="end"/>
        </w:r>
      </w:hyperlink>
    </w:p>
    <w:p w14:paraId="34A317AF" w14:textId="13F3BF1A"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5" w:history="1">
        <w:r w:rsidRPr="00BC022F">
          <w:rPr>
            <w:rStyle w:val="Hiperpovezava"/>
            <w:noProof/>
          </w:rPr>
          <w:t>5.5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Popolni ortofoto</w:t>
        </w:r>
        <w:r>
          <w:rPr>
            <w:noProof/>
            <w:webHidden/>
          </w:rPr>
          <w:tab/>
        </w:r>
        <w:r>
          <w:rPr>
            <w:noProof/>
            <w:webHidden/>
          </w:rPr>
          <w:fldChar w:fldCharType="begin"/>
        </w:r>
        <w:r>
          <w:rPr>
            <w:noProof/>
            <w:webHidden/>
          </w:rPr>
          <w:instrText xml:space="preserve"> PAGEREF _Toc232778955 \h </w:instrText>
        </w:r>
        <w:r>
          <w:rPr>
            <w:noProof/>
            <w:webHidden/>
          </w:rPr>
        </w:r>
        <w:r>
          <w:rPr>
            <w:noProof/>
            <w:webHidden/>
          </w:rPr>
          <w:fldChar w:fldCharType="separate"/>
        </w:r>
        <w:r>
          <w:rPr>
            <w:noProof/>
            <w:webHidden/>
          </w:rPr>
          <w:t>29</w:t>
        </w:r>
        <w:r>
          <w:rPr>
            <w:noProof/>
            <w:webHidden/>
          </w:rPr>
          <w:fldChar w:fldCharType="end"/>
        </w:r>
      </w:hyperlink>
    </w:p>
    <w:p w14:paraId="6FD07681" w14:textId="06595C5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6" w:history="1">
        <w:r w:rsidRPr="00BC022F">
          <w:rPr>
            <w:rStyle w:val="Hiperpovezava"/>
            <w:noProof/>
          </w:rPr>
          <w:t>5.5.1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Vsebina izdelave</w:t>
        </w:r>
        <w:r>
          <w:rPr>
            <w:noProof/>
            <w:webHidden/>
          </w:rPr>
          <w:tab/>
        </w:r>
        <w:r>
          <w:rPr>
            <w:noProof/>
            <w:webHidden/>
          </w:rPr>
          <w:fldChar w:fldCharType="begin"/>
        </w:r>
        <w:r>
          <w:rPr>
            <w:noProof/>
            <w:webHidden/>
          </w:rPr>
          <w:instrText xml:space="preserve"> PAGEREF _Toc232778956 \h </w:instrText>
        </w:r>
        <w:r>
          <w:rPr>
            <w:noProof/>
            <w:webHidden/>
          </w:rPr>
        </w:r>
        <w:r>
          <w:rPr>
            <w:noProof/>
            <w:webHidden/>
          </w:rPr>
          <w:fldChar w:fldCharType="separate"/>
        </w:r>
        <w:r>
          <w:rPr>
            <w:noProof/>
            <w:webHidden/>
          </w:rPr>
          <w:t>29</w:t>
        </w:r>
        <w:r>
          <w:rPr>
            <w:noProof/>
            <w:webHidden/>
          </w:rPr>
          <w:fldChar w:fldCharType="end"/>
        </w:r>
      </w:hyperlink>
    </w:p>
    <w:p w14:paraId="2B5F1C37" w14:textId="60198A7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7" w:history="1">
        <w:r w:rsidRPr="00BC022F">
          <w:rPr>
            <w:rStyle w:val="Hiperpovezava"/>
            <w:noProof/>
          </w:rPr>
          <w:t>5.5.2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Radiometrične vrednosti POF</w:t>
        </w:r>
        <w:r>
          <w:rPr>
            <w:noProof/>
            <w:webHidden/>
          </w:rPr>
          <w:tab/>
        </w:r>
        <w:r>
          <w:rPr>
            <w:noProof/>
            <w:webHidden/>
          </w:rPr>
          <w:fldChar w:fldCharType="begin"/>
        </w:r>
        <w:r>
          <w:rPr>
            <w:noProof/>
            <w:webHidden/>
          </w:rPr>
          <w:instrText xml:space="preserve"> PAGEREF _Toc232778957 \h </w:instrText>
        </w:r>
        <w:r>
          <w:rPr>
            <w:noProof/>
            <w:webHidden/>
          </w:rPr>
        </w:r>
        <w:r>
          <w:rPr>
            <w:noProof/>
            <w:webHidden/>
          </w:rPr>
          <w:fldChar w:fldCharType="separate"/>
        </w:r>
        <w:r>
          <w:rPr>
            <w:noProof/>
            <w:webHidden/>
          </w:rPr>
          <w:t>30</w:t>
        </w:r>
        <w:r>
          <w:rPr>
            <w:noProof/>
            <w:webHidden/>
          </w:rPr>
          <w:fldChar w:fldCharType="end"/>
        </w:r>
      </w:hyperlink>
    </w:p>
    <w:p w14:paraId="7ACA2C70" w14:textId="37D0ACFE"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58" w:history="1">
        <w:r w:rsidRPr="00BC022F">
          <w:rPr>
            <w:rStyle w:val="Hiperpovezava"/>
            <w:noProof/>
          </w:rPr>
          <w:t>6</w:t>
        </w:r>
        <w:r>
          <w:rPr>
            <w:rFonts w:asciiTheme="minorHAnsi" w:eastAsiaTheme="minorEastAsia" w:hAnsiTheme="minorHAnsi" w:cstheme="minorBidi"/>
            <w:b w:val="0"/>
            <w:caps w:val="0"/>
            <w:noProof/>
            <w:kern w:val="2"/>
            <w:sz w:val="24"/>
            <w14:ligatures w14:val="standardContextual"/>
          </w:rPr>
          <w:tab/>
        </w:r>
        <w:r w:rsidRPr="00BC022F">
          <w:rPr>
            <w:rStyle w:val="Hiperpovezava"/>
            <w:bCs/>
            <w:noProof/>
          </w:rPr>
          <w:t>Predajni rezultati ZLS</w:t>
        </w:r>
        <w:r>
          <w:rPr>
            <w:noProof/>
            <w:webHidden/>
          </w:rPr>
          <w:tab/>
        </w:r>
        <w:r>
          <w:rPr>
            <w:noProof/>
            <w:webHidden/>
          </w:rPr>
          <w:fldChar w:fldCharType="begin"/>
        </w:r>
        <w:r>
          <w:rPr>
            <w:noProof/>
            <w:webHidden/>
          </w:rPr>
          <w:instrText xml:space="preserve"> PAGEREF _Toc232778958 \h </w:instrText>
        </w:r>
        <w:r>
          <w:rPr>
            <w:noProof/>
            <w:webHidden/>
          </w:rPr>
        </w:r>
        <w:r>
          <w:rPr>
            <w:noProof/>
            <w:webHidden/>
          </w:rPr>
          <w:fldChar w:fldCharType="separate"/>
        </w:r>
        <w:r>
          <w:rPr>
            <w:noProof/>
            <w:webHidden/>
          </w:rPr>
          <w:t>30</w:t>
        </w:r>
        <w:r>
          <w:rPr>
            <w:noProof/>
            <w:webHidden/>
          </w:rPr>
          <w:fldChar w:fldCharType="end"/>
        </w:r>
      </w:hyperlink>
    </w:p>
    <w:p w14:paraId="3917C950" w14:textId="40EB7A89"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9" w:history="1">
        <w:r w:rsidRPr="00BC022F">
          <w:rPr>
            <w:rStyle w:val="Hiperpovezava"/>
            <w:noProof/>
          </w:rPr>
          <w:t>6.1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_Toc232778959 \h </w:instrText>
        </w:r>
        <w:r>
          <w:rPr>
            <w:noProof/>
            <w:webHidden/>
          </w:rPr>
        </w:r>
        <w:r>
          <w:rPr>
            <w:noProof/>
            <w:webHidden/>
          </w:rPr>
          <w:fldChar w:fldCharType="separate"/>
        </w:r>
        <w:r>
          <w:rPr>
            <w:noProof/>
            <w:webHidden/>
          </w:rPr>
          <w:t>30</w:t>
        </w:r>
        <w:r>
          <w:rPr>
            <w:noProof/>
            <w:webHidden/>
          </w:rPr>
          <w:fldChar w:fldCharType="end"/>
        </w:r>
      </w:hyperlink>
    </w:p>
    <w:p w14:paraId="6092C905" w14:textId="422C3E8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60" w:history="1">
        <w:r w:rsidRPr="00BC022F">
          <w:rPr>
            <w:rStyle w:val="Hiperpovezava"/>
            <w:noProof/>
          </w:rPr>
          <w:t>6.2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Izvorni podatki ZLS</w:t>
        </w:r>
        <w:r>
          <w:rPr>
            <w:noProof/>
            <w:webHidden/>
          </w:rPr>
          <w:tab/>
        </w:r>
        <w:r>
          <w:rPr>
            <w:noProof/>
            <w:webHidden/>
          </w:rPr>
          <w:fldChar w:fldCharType="begin"/>
        </w:r>
        <w:r>
          <w:rPr>
            <w:noProof/>
            <w:webHidden/>
          </w:rPr>
          <w:instrText xml:space="preserve"> PAGEREF _Toc232778960 \h </w:instrText>
        </w:r>
        <w:r>
          <w:rPr>
            <w:noProof/>
            <w:webHidden/>
          </w:rPr>
        </w:r>
        <w:r>
          <w:rPr>
            <w:noProof/>
            <w:webHidden/>
          </w:rPr>
          <w:fldChar w:fldCharType="separate"/>
        </w:r>
        <w:r>
          <w:rPr>
            <w:noProof/>
            <w:webHidden/>
          </w:rPr>
          <w:t>31</w:t>
        </w:r>
        <w:r>
          <w:rPr>
            <w:noProof/>
            <w:webHidden/>
          </w:rPr>
          <w:fldChar w:fldCharType="end"/>
        </w:r>
      </w:hyperlink>
    </w:p>
    <w:p w14:paraId="7A369F2D" w14:textId="3012158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1" w:history="1">
        <w:r w:rsidRPr="00BC022F">
          <w:rPr>
            <w:rStyle w:val="Hiperpovezava"/>
            <w:noProof/>
          </w:rPr>
          <w:t>6.2.1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Originalni podatki</w:t>
        </w:r>
        <w:r>
          <w:rPr>
            <w:noProof/>
            <w:webHidden/>
          </w:rPr>
          <w:tab/>
        </w:r>
        <w:r>
          <w:rPr>
            <w:noProof/>
            <w:webHidden/>
          </w:rPr>
          <w:fldChar w:fldCharType="begin"/>
        </w:r>
        <w:r>
          <w:rPr>
            <w:noProof/>
            <w:webHidden/>
          </w:rPr>
          <w:instrText xml:space="preserve"> PAGEREF _Toc232778961 \h </w:instrText>
        </w:r>
        <w:r>
          <w:rPr>
            <w:noProof/>
            <w:webHidden/>
          </w:rPr>
        </w:r>
        <w:r>
          <w:rPr>
            <w:noProof/>
            <w:webHidden/>
          </w:rPr>
          <w:fldChar w:fldCharType="separate"/>
        </w:r>
        <w:r>
          <w:rPr>
            <w:noProof/>
            <w:webHidden/>
          </w:rPr>
          <w:t>31</w:t>
        </w:r>
        <w:r>
          <w:rPr>
            <w:noProof/>
            <w:webHidden/>
          </w:rPr>
          <w:fldChar w:fldCharType="end"/>
        </w:r>
      </w:hyperlink>
    </w:p>
    <w:p w14:paraId="1C8583CD" w14:textId="2F1E582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2" w:history="1">
        <w:r w:rsidRPr="00BC022F">
          <w:rPr>
            <w:rStyle w:val="Hiperpovezava"/>
            <w:noProof/>
          </w:rPr>
          <w:t>6.2.2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GOT</w:t>
        </w:r>
        <w:r>
          <w:rPr>
            <w:noProof/>
            <w:webHidden/>
          </w:rPr>
          <w:tab/>
        </w:r>
        <w:r>
          <w:rPr>
            <w:noProof/>
            <w:webHidden/>
          </w:rPr>
          <w:fldChar w:fldCharType="begin"/>
        </w:r>
        <w:r>
          <w:rPr>
            <w:noProof/>
            <w:webHidden/>
          </w:rPr>
          <w:instrText xml:space="preserve"> PAGEREF _Toc232778962 \h </w:instrText>
        </w:r>
        <w:r>
          <w:rPr>
            <w:noProof/>
            <w:webHidden/>
          </w:rPr>
        </w:r>
        <w:r>
          <w:rPr>
            <w:noProof/>
            <w:webHidden/>
          </w:rPr>
          <w:fldChar w:fldCharType="separate"/>
        </w:r>
        <w:r>
          <w:rPr>
            <w:noProof/>
            <w:webHidden/>
          </w:rPr>
          <w:t>32</w:t>
        </w:r>
        <w:r>
          <w:rPr>
            <w:noProof/>
            <w:webHidden/>
          </w:rPr>
          <w:fldChar w:fldCharType="end"/>
        </w:r>
      </w:hyperlink>
    </w:p>
    <w:p w14:paraId="491E0C17" w14:textId="5D61084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3" w:history="1">
        <w:r w:rsidRPr="00BC022F">
          <w:rPr>
            <w:rStyle w:val="Hiperpovezava"/>
            <w:noProof/>
          </w:rPr>
          <w:t>6.2.3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GKOT</w:t>
        </w:r>
        <w:r>
          <w:rPr>
            <w:noProof/>
            <w:webHidden/>
          </w:rPr>
          <w:tab/>
        </w:r>
        <w:r>
          <w:rPr>
            <w:noProof/>
            <w:webHidden/>
          </w:rPr>
          <w:fldChar w:fldCharType="begin"/>
        </w:r>
        <w:r>
          <w:rPr>
            <w:noProof/>
            <w:webHidden/>
          </w:rPr>
          <w:instrText xml:space="preserve"> PAGEREF _Toc232778963 \h </w:instrText>
        </w:r>
        <w:r>
          <w:rPr>
            <w:noProof/>
            <w:webHidden/>
          </w:rPr>
        </w:r>
        <w:r>
          <w:rPr>
            <w:noProof/>
            <w:webHidden/>
          </w:rPr>
          <w:fldChar w:fldCharType="separate"/>
        </w:r>
        <w:r>
          <w:rPr>
            <w:noProof/>
            <w:webHidden/>
          </w:rPr>
          <w:t>32</w:t>
        </w:r>
        <w:r>
          <w:rPr>
            <w:noProof/>
            <w:webHidden/>
          </w:rPr>
          <w:fldChar w:fldCharType="end"/>
        </w:r>
      </w:hyperlink>
    </w:p>
    <w:p w14:paraId="20C2A62C" w14:textId="5D1EB4D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4" w:history="1">
        <w:r w:rsidRPr="00BC022F">
          <w:rPr>
            <w:rStyle w:val="Hiperpovezava"/>
            <w:noProof/>
          </w:rPr>
          <w:t>6.2.4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OTR</w:t>
        </w:r>
        <w:r>
          <w:rPr>
            <w:noProof/>
            <w:webHidden/>
          </w:rPr>
          <w:tab/>
        </w:r>
        <w:r>
          <w:rPr>
            <w:noProof/>
            <w:webHidden/>
          </w:rPr>
          <w:fldChar w:fldCharType="begin"/>
        </w:r>
        <w:r>
          <w:rPr>
            <w:noProof/>
            <w:webHidden/>
          </w:rPr>
          <w:instrText xml:space="preserve"> PAGEREF _Toc232778964 \h </w:instrText>
        </w:r>
        <w:r>
          <w:rPr>
            <w:noProof/>
            <w:webHidden/>
          </w:rPr>
        </w:r>
        <w:r>
          <w:rPr>
            <w:noProof/>
            <w:webHidden/>
          </w:rPr>
          <w:fldChar w:fldCharType="separate"/>
        </w:r>
        <w:r>
          <w:rPr>
            <w:noProof/>
            <w:webHidden/>
          </w:rPr>
          <w:t>32</w:t>
        </w:r>
        <w:r>
          <w:rPr>
            <w:noProof/>
            <w:webHidden/>
          </w:rPr>
          <w:fldChar w:fldCharType="end"/>
        </w:r>
      </w:hyperlink>
    </w:p>
    <w:p w14:paraId="666DBB53" w14:textId="3276A7F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5" w:history="1">
        <w:r w:rsidRPr="00BC022F">
          <w:rPr>
            <w:rStyle w:val="Hiperpovezava"/>
            <w:noProof/>
          </w:rPr>
          <w:t>6.2.5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 izvornih podatkov ZLS</w:t>
        </w:r>
        <w:r>
          <w:rPr>
            <w:noProof/>
            <w:webHidden/>
          </w:rPr>
          <w:tab/>
        </w:r>
        <w:r>
          <w:rPr>
            <w:noProof/>
            <w:webHidden/>
          </w:rPr>
          <w:fldChar w:fldCharType="begin"/>
        </w:r>
        <w:r>
          <w:rPr>
            <w:noProof/>
            <w:webHidden/>
          </w:rPr>
          <w:instrText xml:space="preserve"> PAGEREF _Toc232778965 \h </w:instrText>
        </w:r>
        <w:r>
          <w:rPr>
            <w:noProof/>
            <w:webHidden/>
          </w:rPr>
        </w:r>
        <w:r>
          <w:rPr>
            <w:noProof/>
            <w:webHidden/>
          </w:rPr>
          <w:fldChar w:fldCharType="separate"/>
        </w:r>
        <w:r>
          <w:rPr>
            <w:noProof/>
            <w:webHidden/>
          </w:rPr>
          <w:t>32</w:t>
        </w:r>
        <w:r>
          <w:rPr>
            <w:noProof/>
            <w:webHidden/>
          </w:rPr>
          <w:fldChar w:fldCharType="end"/>
        </w:r>
      </w:hyperlink>
    </w:p>
    <w:p w14:paraId="1AB85B16" w14:textId="1BFC35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6" w:history="1">
        <w:r w:rsidRPr="00BC022F">
          <w:rPr>
            <w:rStyle w:val="Hiperpovezava"/>
            <w:noProof/>
          </w:rPr>
          <w:t>6.2.6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_Toc232778966 \h </w:instrText>
        </w:r>
        <w:r>
          <w:rPr>
            <w:noProof/>
            <w:webHidden/>
          </w:rPr>
        </w:r>
        <w:r>
          <w:rPr>
            <w:noProof/>
            <w:webHidden/>
          </w:rPr>
          <w:fldChar w:fldCharType="separate"/>
        </w:r>
        <w:r>
          <w:rPr>
            <w:noProof/>
            <w:webHidden/>
          </w:rPr>
          <w:t>33</w:t>
        </w:r>
        <w:r>
          <w:rPr>
            <w:noProof/>
            <w:webHidden/>
          </w:rPr>
          <w:fldChar w:fldCharType="end"/>
        </w:r>
      </w:hyperlink>
    </w:p>
    <w:p w14:paraId="2D8B1F1A" w14:textId="7799BB9B"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67" w:history="1">
        <w:r w:rsidRPr="00BC022F">
          <w:rPr>
            <w:rStyle w:val="Hiperpovezava"/>
            <w:noProof/>
          </w:rPr>
          <w:t>6.3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Digitalni modeli višin</w:t>
        </w:r>
        <w:r>
          <w:rPr>
            <w:noProof/>
            <w:webHidden/>
          </w:rPr>
          <w:tab/>
        </w:r>
        <w:r>
          <w:rPr>
            <w:noProof/>
            <w:webHidden/>
          </w:rPr>
          <w:fldChar w:fldCharType="begin"/>
        </w:r>
        <w:r>
          <w:rPr>
            <w:noProof/>
            <w:webHidden/>
          </w:rPr>
          <w:instrText xml:space="preserve"> PAGEREF _Toc232778967 \h </w:instrText>
        </w:r>
        <w:r>
          <w:rPr>
            <w:noProof/>
            <w:webHidden/>
          </w:rPr>
        </w:r>
        <w:r>
          <w:rPr>
            <w:noProof/>
            <w:webHidden/>
          </w:rPr>
          <w:fldChar w:fldCharType="separate"/>
        </w:r>
        <w:r>
          <w:rPr>
            <w:noProof/>
            <w:webHidden/>
          </w:rPr>
          <w:t>33</w:t>
        </w:r>
        <w:r>
          <w:rPr>
            <w:noProof/>
            <w:webHidden/>
          </w:rPr>
          <w:fldChar w:fldCharType="end"/>
        </w:r>
      </w:hyperlink>
    </w:p>
    <w:p w14:paraId="4D35068E" w14:textId="4454D09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8" w:history="1">
        <w:r w:rsidRPr="00BC022F">
          <w:rPr>
            <w:rStyle w:val="Hiperpovezava"/>
            <w:noProof/>
          </w:rPr>
          <w:t>6.3.1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DMR</w:t>
        </w:r>
        <w:r>
          <w:rPr>
            <w:noProof/>
            <w:webHidden/>
          </w:rPr>
          <w:tab/>
        </w:r>
        <w:r>
          <w:rPr>
            <w:noProof/>
            <w:webHidden/>
          </w:rPr>
          <w:fldChar w:fldCharType="begin"/>
        </w:r>
        <w:r>
          <w:rPr>
            <w:noProof/>
            <w:webHidden/>
          </w:rPr>
          <w:instrText xml:space="preserve"> PAGEREF _Toc232778968 \h </w:instrText>
        </w:r>
        <w:r>
          <w:rPr>
            <w:noProof/>
            <w:webHidden/>
          </w:rPr>
        </w:r>
        <w:r>
          <w:rPr>
            <w:noProof/>
            <w:webHidden/>
          </w:rPr>
          <w:fldChar w:fldCharType="separate"/>
        </w:r>
        <w:r>
          <w:rPr>
            <w:noProof/>
            <w:webHidden/>
          </w:rPr>
          <w:t>33</w:t>
        </w:r>
        <w:r>
          <w:rPr>
            <w:noProof/>
            <w:webHidden/>
          </w:rPr>
          <w:fldChar w:fldCharType="end"/>
        </w:r>
      </w:hyperlink>
    </w:p>
    <w:p w14:paraId="064954D3" w14:textId="1C79993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9" w:history="1">
        <w:r w:rsidRPr="00BC022F">
          <w:rPr>
            <w:rStyle w:val="Hiperpovezava"/>
            <w:noProof/>
          </w:rPr>
          <w:t>6.3.2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PAS</w:t>
        </w:r>
        <w:r>
          <w:rPr>
            <w:noProof/>
            <w:webHidden/>
          </w:rPr>
          <w:tab/>
        </w:r>
        <w:r>
          <w:rPr>
            <w:noProof/>
            <w:webHidden/>
          </w:rPr>
          <w:fldChar w:fldCharType="begin"/>
        </w:r>
        <w:r>
          <w:rPr>
            <w:noProof/>
            <w:webHidden/>
          </w:rPr>
          <w:instrText xml:space="preserve"> PAGEREF _Toc232778969 \h </w:instrText>
        </w:r>
        <w:r>
          <w:rPr>
            <w:noProof/>
            <w:webHidden/>
          </w:rPr>
        </w:r>
        <w:r>
          <w:rPr>
            <w:noProof/>
            <w:webHidden/>
          </w:rPr>
          <w:fldChar w:fldCharType="separate"/>
        </w:r>
        <w:r>
          <w:rPr>
            <w:noProof/>
            <w:webHidden/>
          </w:rPr>
          <w:t>34</w:t>
        </w:r>
        <w:r>
          <w:rPr>
            <w:noProof/>
            <w:webHidden/>
          </w:rPr>
          <w:fldChar w:fldCharType="end"/>
        </w:r>
      </w:hyperlink>
    </w:p>
    <w:p w14:paraId="4647D0F5" w14:textId="5C741D0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0" w:history="1">
        <w:r w:rsidRPr="00BC022F">
          <w:rPr>
            <w:rStyle w:val="Hiperpovezava"/>
            <w:noProof/>
          </w:rPr>
          <w:t>6.3.3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DMP</w:t>
        </w:r>
        <w:r>
          <w:rPr>
            <w:noProof/>
            <w:webHidden/>
          </w:rPr>
          <w:tab/>
        </w:r>
        <w:r>
          <w:rPr>
            <w:noProof/>
            <w:webHidden/>
          </w:rPr>
          <w:fldChar w:fldCharType="begin"/>
        </w:r>
        <w:r>
          <w:rPr>
            <w:noProof/>
            <w:webHidden/>
          </w:rPr>
          <w:instrText xml:space="preserve"> PAGEREF _Toc232778970 \h </w:instrText>
        </w:r>
        <w:r>
          <w:rPr>
            <w:noProof/>
            <w:webHidden/>
          </w:rPr>
        </w:r>
        <w:r>
          <w:rPr>
            <w:noProof/>
            <w:webHidden/>
          </w:rPr>
          <w:fldChar w:fldCharType="separate"/>
        </w:r>
        <w:r>
          <w:rPr>
            <w:noProof/>
            <w:webHidden/>
          </w:rPr>
          <w:t>34</w:t>
        </w:r>
        <w:r>
          <w:rPr>
            <w:noProof/>
            <w:webHidden/>
          </w:rPr>
          <w:fldChar w:fldCharType="end"/>
        </w:r>
      </w:hyperlink>
    </w:p>
    <w:p w14:paraId="4C282A95" w14:textId="01B22991"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1" w:history="1">
        <w:r w:rsidRPr="00BC022F">
          <w:rPr>
            <w:rStyle w:val="Hiperpovezava"/>
            <w:noProof/>
          </w:rPr>
          <w:t>6.3.4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nDMP</w:t>
        </w:r>
        <w:r>
          <w:rPr>
            <w:noProof/>
            <w:webHidden/>
          </w:rPr>
          <w:tab/>
        </w:r>
        <w:r>
          <w:rPr>
            <w:noProof/>
            <w:webHidden/>
          </w:rPr>
          <w:fldChar w:fldCharType="begin"/>
        </w:r>
        <w:r>
          <w:rPr>
            <w:noProof/>
            <w:webHidden/>
          </w:rPr>
          <w:instrText xml:space="preserve"> PAGEREF _Toc232778971 \h </w:instrText>
        </w:r>
        <w:r>
          <w:rPr>
            <w:noProof/>
            <w:webHidden/>
          </w:rPr>
        </w:r>
        <w:r>
          <w:rPr>
            <w:noProof/>
            <w:webHidden/>
          </w:rPr>
          <w:fldChar w:fldCharType="separate"/>
        </w:r>
        <w:r>
          <w:rPr>
            <w:noProof/>
            <w:webHidden/>
          </w:rPr>
          <w:t>34</w:t>
        </w:r>
        <w:r>
          <w:rPr>
            <w:noProof/>
            <w:webHidden/>
          </w:rPr>
          <w:fldChar w:fldCharType="end"/>
        </w:r>
      </w:hyperlink>
    </w:p>
    <w:p w14:paraId="3BF67F54" w14:textId="082F43E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2" w:history="1">
        <w:r w:rsidRPr="00BC022F">
          <w:rPr>
            <w:rStyle w:val="Hiperpovezava"/>
            <w:noProof/>
          </w:rPr>
          <w:t>6.3.5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 za DMV</w:t>
        </w:r>
        <w:r>
          <w:rPr>
            <w:noProof/>
            <w:webHidden/>
          </w:rPr>
          <w:tab/>
        </w:r>
        <w:r>
          <w:rPr>
            <w:noProof/>
            <w:webHidden/>
          </w:rPr>
          <w:fldChar w:fldCharType="begin"/>
        </w:r>
        <w:r>
          <w:rPr>
            <w:noProof/>
            <w:webHidden/>
          </w:rPr>
          <w:instrText xml:space="preserve"> PAGEREF _Toc232778972 \h </w:instrText>
        </w:r>
        <w:r>
          <w:rPr>
            <w:noProof/>
            <w:webHidden/>
          </w:rPr>
        </w:r>
        <w:r>
          <w:rPr>
            <w:noProof/>
            <w:webHidden/>
          </w:rPr>
          <w:fldChar w:fldCharType="separate"/>
        </w:r>
        <w:r>
          <w:rPr>
            <w:noProof/>
            <w:webHidden/>
          </w:rPr>
          <w:t>35</w:t>
        </w:r>
        <w:r>
          <w:rPr>
            <w:noProof/>
            <w:webHidden/>
          </w:rPr>
          <w:fldChar w:fldCharType="end"/>
        </w:r>
      </w:hyperlink>
    </w:p>
    <w:p w14:paraId="7A7F9440" w14:textId="60411FE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3" w:history="1">
        <w:r w:rsidRPr="00BC022F">
          <w:rPr>
            <w:rStyle w:val="Hiperpovezava"/>
            <w:noProof/>
          </w:rPr>
          <w:t>6.3.6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_Toc232778973 \h </w:instrText>
        </w:r>
        <w:r>
          <w:rPr>
            <w:noProof/>
            <w:webHidden/>
          </w:rPr>
        </w:r>
        <w:r>
          <w:rPr>
            <w:noProof/>
            <w:webHidden/>
          </w:rPr>
          <w:fldChar w:fldCharType="separate"/>
        </w:r>
        <w:r>
          <w:rPr>
            <w:noProof/>
            <w:webHidden/>
          </w:rPr>
          <w:t>35</w:t>
        </w:r>
        <w:r>
          <w:rPr>
            <w:noProof/>
            <w:webHidden/>
          </w:rPr>
          <w:fldChar w:fldCharType="end"/>
        </w:r>
      </w:hyperlink>
    </w:p>
    <w:p w14:paraId="0B675A2F" w14:textId="7FCEE500"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74" w:history="1">
        <w:r w:rsidRPr="00BC022F">
          <w:rPr>
            <w:rStyle w:val="Hiperpovezava"/>
            <w:bCs/>
            <w:noProof/>
          </w:rPr>
          <w:t>7</w:t>
        </w:r>
        <w:r>
          <w:rPr>
            <w:rFonts w:asciiTheme="minorHAnsi" w:eastAsiaTheme="minorEastAsia" w:hAnsiTheme="minorHAnsi" w:cstheme="minorBidi"/>
            <w:b w:val="0"/>
            <w:caps w:val="0"/>
            <w:noProof/>
            <w:kern w:val="2"/>
            <w:sz w:val="24"/>
            <w14:ligatures w14:val="standardContextual"/>
          </w:rPr>
          <w:tab/>
        </w:r>
        <w:r w:rsidRPr="00BC022F">
          <w:rPr>
            <w:rStyle w:val="Hiperpovezava"/>
            <w:bCs/>
            <w:noProof/>
          </w:rPr>
          <w:t>Predajni rezultati AF</w:t>
        </w:r>
        <w:r>
          <w:rPr>
            <w:noProof/>
            <w:webHidden/>
          </w:rPr>
          <w:tab/>
        </w:r>
        <w:r>
          <w:rPr>
            <w:noProof/>
            <w:webHidden/>
          </w:rPr>
          <w:fldChar w:fldCharType="begin"/>
        </w:r>
        <w:r>
          <w:rPr>
            <w:noProof/>
            <w:webHidden/>
          </w:rPr>
          <w:instrText xml:space="preserve"> PAGEREF _Toc232778974 \h </w:instrText>
        </w:r>
        <w:r>
          <w:rPr>
            <w:noProof/>
            <w:webHidden/>
          </w:rPr>
        </w:r>
        <w:r>
          <w:rPr>
            <w:noProof/>
            <w:webHidden/>
          </w:rPr>
          <w:fldChar w:fldCharType="separate"/>
        </w:r>
        <w:r>
          <w:rPr>
            <w:noProof/>
            <w:webHidden/>
          </w:rPr>
          <w:t>35</w:t>
        </w:r>
        <w:r>
          <w:rPr>
            <w:noProof/>
            <w:webHidden/>
          </w:rPr>
          <w:fldChar w:fldCharType="end"/>
        </w:r>
      </w:hyperlink>
    </w:p>
    <w:p w14:paraId="16FB652A" w14:textId="4FA6D13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75" w:history="1">
        <w:r w:rsidRPr="00BC022F">
          <w:rPr>
            <w:rStyle w:val="Hiperpovezava"/>
            <w:noProof/>
          </w:rPr>
          <w:t>7.1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_Toc232778975 \h </w:instrText>
        </w:r>
        <w:r>
          <w:rPr>
            <w:noProof/>
            <w:webHidden/>
          </w:rPr>
        </w:r>
        <w:r>
          <w:rPr>
            <w:noProof/>
            <w:webHidden/>
          </w:rPr>
          <w:fldChar w:fldCharType="separate"/>
        </w:r>
        <w:r>
          <w:rPr>
            <w:noProof/>
            <w:webHidden/>
          </w:rPr>
          <w:t>35</w:t>
        </w:r>
        <w:r>
          <w:rPr>
            <w:noProof/>
            <w:webHidden/>
          </w:rPr>
          <w:fldChar w:fldCharType="end"/>
        </w:r>
      </w:hyperlink>
    </w:p>
    <w:p w14:paraId="4564B68D" w14:textId="13E855A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76" w:history="1">
        <w:r w:rsidRPr="00BC022F">
          <w:rPr>
            <w:rStyle w:val="Hiperpovezava"/>
            <w:noProof/>
          </w:rPr>
          <w:t>7.2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Aerofotografije</w:t>
        </w:r>
        <w:r>
          <w:rPr>
            <w:noProof/>
            <w:webHidden/>
          </w:rPr>
          <w:tab/>
        </w:r>
        <w:r>
          <w:rPr>
            <w:noProof/>
            <w:webHidden/>
          </w:rPr>
          <w:fldChar w:fldCharType="begin"/>
        </w:r>
        <w:r>
          <w:rPr>
            <w:noProof/>
            <w:webHidden/>
          </w:rPr>
          <w:instrText xml:space="preserve"> PAGEREF _Toc232778976 \h </w:instrText>
        </w:r>
        <w:r>
          <w:rPr>
            <w:noProof/>
            <w:webHidden/>
          </w:rPr>
        </w:r>
        <w:r>
          <w:rPr>
            <w:noProof/>
            <w:webHidden/>
          </w:rPr>
          <w:fldChar w:fldCharType="separate"/>
        </w:r>
        <w:r>
          <w:rPr>
            <w:noProof/>
            <w:webHidden/>
          </w:rPr>
          <w:t>36</w:t>
        </w:r>
        <w:r>
          <w:rPr>
            <w:noProof/>
            <w:webHidden/>
          </w:rPr>
          <w:fldChar w:fldCharType="end"/>
        </w:r>
      </w:hyperlink>
    </w:p>
    <w:p w14:paraId="43BC2533" w14:textId="2A9646AB"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7" w:history="1">
        <w:r w:rsidRPr="00BC022F">
          <w:rPr>
            <w:rStyle w:val="Hiperpovezava"/>
            <w:noProof/>
          </w:rPr>
          <w:t>7.2.1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_Toc232778977 \h </w:instrText>
        </w:r>
        <w:r>
          <w:rPr>
            <w:noProof/>
            <w:webHidden/>
          </w:rPr>
        </w:r>
        <w:r>
          <w:rPr>
            <w:noProof/>
            <w:webHidden/>
          </w:rPr>
          <w:fldChar w:fldCharType="separate"/>
        </w:r>
        <w:r>
          <w:rPr>
            <w:noProof/>
            <w:webHidden/>
          </w:rPr>
          <w:t>36</w:t>
        </w:r>
        <w:r>
          <w:rPr>
            <w:noProof/>
            <w:webHidden/>
          </w:rPr>
          <w:fldChar w:fldCharType="end"/>
        </w:r>
      </w:hyperlink>
    </w:p>
    <w:p w14:paraId="23EBF789" w14:textId="45CA683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8" w:history="1">
        <w:r w:rsidRPr="00BC022F">
          <w:rPr>
            <w:rStyle w:val="Hiperpovezava"/>
            <w:noProof/>
          </w:rPr>
          <w:t>7.2.2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_Toc232778978 \h </w:instrText>
        </w:r>
        <w:r>
          <w:rPr>
            <w:noProof/>
            <w:webHidden/>
          </w:rPr>
        </w:r>
        <w:r>
          <w:rPr>
            <w:noProof/>
            <w:webHidden/>
          </w:rPr>
          <w:fldChar w:fldCharType="separate"/>
        </w:r>
        <w:r>
          <w:rPr>
            <w:noProof/>
            <w:webHidden/>
          </w:rPr>
          <w:t>36</w:t>
        </w:r>
        <w:r>
          <w:rPr>
            <w:noProof/>
            <w:webHidden/>
          </w:rPr>
          <w:fldChar w:fldCharType="end"/>
        </w:r>
      </w:hyperlink>
    </w:p>
    <w:p w14:paraId="2E840CBA" w14:textId="5C651B0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9" w:history="1">
        <w:r w:rsidRPr="00BC022F">
          <w:rPr>
            <w:rStyle w:val="Hiperpovezava"/>
            <w:noProof/>
          </w:rPr>
          <w:t>7.2.3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_Toc232778979 \h </w:instrText>
        </w:r>
        <w:r>
          <w:rPr>
            <w:noProof/>
            <w:webHidden/>
          </w:rPr>
        </w:r>
        <w:r>
          <w:rPr>
            <w:noProof/>
            <w:webHidden/>
          </w:rPr>
          <w:fldChar w:fldCharType="separate"/>
        </w:r>
        <w:r>
          <w:rPr>
            <w:noProof/>
            <w:webHidden/>
          </w:rPr>
          <w:t>37</w:t>
        </w:r>
        <w:r>
          <w:rPr>
            <w:noProof/>
            <w:webHidden/>
          </w:rPr>
          <w:fldChar w:fldCharType="end"/>
        </w:r>
      </w:hyperlink>
    </w:p>
    <w:p w14:paraId="1AE8F9C3" w14:textId="45B1199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0" w:history="1">
        <w:r w:rsidRPr="00BC022F">
          <w:rPr>
            <w:rStyle w:val="Hiperpovezava"/>
            <w:noProof/>
          </w:rPr>
          <w:t>7.3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Terenske točke</w:t>
        </w:r>
        <w:r>
          <w:rPr>
            <w:noProof/>
            <w:webHidden/>
          </w:rPr>
          <w:tab/>
        </w:r>
        <w:r>
          <w:rPr>
            <w:noProof/>
            <w:webHidden/>
          </w:rPr>
          <w:fldChar w:fldCharType="begin"/>
        </w:r>
        <w:r>
          <w:rPr>
            <w:noProof/>
            <w:webHidden/>
          </w:rPr>
          <w:instrText xml:space="preserve"> PAGEREF _Toc232778980 \h </w:instrText>
        </w:r>
        <w:r>
          <w:rPr>
            <w:noProof/>
            <w:webHidden/>
          </w:rPr>
        </w:r>
        <w:r>
          <w:rPr>
            <w:noProof/>
            <w:webHidden/>
          </w:rPr>
          <w:fldChar w:fldCharType="separate"/>
        </w:r>
        <w:r>
          <w:rPr>
            <w:noProof/>
            <w:webHidden/>
          </w:rPr>
          <w:t>38</w:t>
        </w:r>
        <w:r>
          <w:rPr>
            <w:noProof/>
            <w:webHidden/>
          </w:rPr>
          <w:fldChar w:fldCharType="end"/>
        </w:r>
      </w:hyperlink>
    </w:p>
    <w:p w14:paraId="76C27E89" w14:textId="7986424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1" w:history="1">
        <w:r w:rsidRPr="00BC022F">
          <w:rPr>
            <w:rStyle w:val="Hiperpovezava"/>
            <w:noProof/>
          </w:rPr>
          <w:t>7.3.1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_Toc232778981 \h </w:instrText>
        </w:r>
        <w:r>
          <w:rPr>
            <w:noProof/>
            <w:webHidden/>
          </w:rPr>
        </w:r>
        <w:r>
          <w:rPr>
            <w:noProof/>
            <w:webHidden/>
          </w:rPr>
          <w:fldChar w:fldCharType="separate"/>
        </w:r>
        <w:r>
          <w:rPr>
            <w:noProof/>
            <w:webHidden/>
          </w:rPr>
          <w:t>38</w:t>
        </w:r>
        <w:r>
          <w:rPr>
            <w:noProof/>
            <w:webHidden/>
          </w:rPr>
          <w:fldChar w:fldCharType="end"/>
        </w:r>
      </w:hyperlink>
    </w:p>
    <w:p w14:paraId="1E7D3FAA" w14:textId="6515399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2" w:history="1">
        <w:r w:rsidRPr="00BC022F">
          <w:rPr>
            <w:rStyle w:val="Hiperpovezava"/>
            <w:noProof/>
          </w:rPr>
          <w:t>7.3.2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_Toc232778982 \h </w:instrText>
        </w:r>
        <w:r>
          <w:rPr>
            <w:noProof/>
            <w:webHidden/>
          </w:rPr>
        </w:r>
        <w:r>
          <w:rPr>
            <w:noProof/>
            <w:webHidden/>
          </w:rPr>
          <w:fldChar w:fldCharType="separate"/>
        </w:r>
        <w:r>
          <w:rPr>
            <w:noProof/>
            <w:webHidden/>
          </w:rPr>
          <w:t>38</w:t>
        </w:r>
        <w:r>
          <w:rPr>
            <w:noProof/>
            <w:webHidden/>
          </w:rPr>
          <w:fldChar w:fldCharType="end"/>
        </w:r>
      </w:hyperlink>
    </w:p>
    <w:p w14:paraId="460013D4" w14:textId="5DD6D7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3" w:history="1">
        <w:r w:rsidRPr="00BC022F">
          <w:rPr>
            <w:rStyle w:val="Hiperpovezava"/>
            <w:noProof/>
          </w:rPr>
          <w:t>7.3.3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_Toc232778983 \h </w:instrText>
        </w:r>
        <w:r>
          <w:rPr>
            <w:noProof/>
            <w:webHidden/>
          </w:rPr>
        </w:r>
        <w:r>
          <w:rPr>
            <w:noProof/>
            <w:webHidden/>
          </w:rPr>
          <w:fldChar w:fldCharType="separate"/>
        </w:r>
        <w:r>
          <w:rPr>
            <w:noProof/>
            <w:webHidden/>
          </w:rPr>
          <w:t>38</w:t>
        </w:r>
        <w:r>
          <w:rPr>
            <w:noProof/>
            <w:webHidden/>
          </w:rPr>
          <w:fldChar w:fldCharType="end"/>
        </w:r>
      </w:hyperlink>
    </w:p>
    <w:p w14:paraId="0C059944" w14:textId="7A99A00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4" w:history="1">
        <w:r w:rsidRPr="00BC022F">
          <w:rPr>
            <w:rStyle w:val="Hiperpovezava"/>
            <w:noProof/>
          </w:rPr>
          <w:t>7.4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Parametri aerotriangulacije</w:t>
        </w:r>
        <w:r>
          <w:rPr>
            <w:noProof/>
            <w:webHidden/>
          </w:rPr>
          <w:tab/>
        </w:r>
        <w:r>
          <w:rPr>
            <w:noProof/>
            <w:webHidden/>
          </w:rPr>
          <w:fldChar w:fldCharType="begin"/>
        </w:r>
        <w:r>
          <w:rPr>
            <w:noProof/>
            <w:webHidden/>
          </w:rPr>
          <w:instrText xml:space="preserve"> PAGEREF _Toc232778984 \h </w:instrText>
        </w:r>
        <w:r>
          <w:rPr>
            <w:noProof/>
            <w:webHidden/>
          </w:rPr>
        </w:r>
        <w:r>
          <w:rPr>
            <w:noProof/>
            <w:webHidden/>
          </w:rPr>
          <w:fldChar w:fldCharType="separate"/>
        </w:r>
        <w:r>
          <w:rPr>
            <w:noProof/>
            <w:webHidden/>
          </w:rPr>
          <w:t>38</w:t>
        </w:r>
        <w:r>
          <w:rPr>
            <w:noProof/>
            <w:webHidden/>
          </w:rPr>
          <w:fldChar w:fldCharType="end"/>
        </w:r>
      </w:hyperlink>
    </w:p>
    <w:p w14:paraId="4DD572BC" w14:textId="79DD0C3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5" w:history="1">
        <w:r w:rsidRPr="00BC022F">
          <w:rPr>
            <w:rStyle w:val="Hiperpovezava"/>
            <w:noProof/>
          </w:rPr>
          <w:t>7.4.1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_Toc232778985 \h </w:instrText>
        </w:r>
        <w:r>
          <w:rPr>
            <w:noProof/>
            <w:webHidden/>
          </w:rPr>
        </w:r>
        <w:r>
          <w:rPr>
            <w:noProof/>
            <w:webHidden/>
          </w:rPr>
          <w:fldChar w:fldCharType="separate"/>
        </w:r>
        <w:r>
          <w:rPr>
            <w:noProof/>
            <w:webHidden/>
          </w:rPr>
          <w:t>38</w:t>
        </w:r>
        <w:r>
          <w:rPr>
            <w:noProof/>
            <w:webHidden/>
          </w:rPr>
          <w:fldChar w:fldCharType="end"/>
        </w:r>
      </w:hyperlink>
    </w:p>
    <w:p w14:paraId="109F7682" w14:textId="08231B0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6" w:history="1">
        <w:r w:rsidRPr="00BC022F">
          <w:rPr>
            <w:rStyle w:val="Hiperpovezava"/>
            <w:noProof/>
          </w:rPr>
          <w:t>7.4.2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_Toc232778986 \h </w:instrText>
        </w:r>
        <w:r>
          <w:rPr>
            <w:noProof/>
            <w:webHidden/>
          </w:rPr>
        </w:r>
        <w:r>
          <w:rPr>
            <w:noProof/>
            <w:webHidden/>
          </w:rPr>
          <w:fldChar w:fldCharType="separate"/>
        </w:r>
        <w:r>
          <w:rPr>
            <w:noProof/>
            <w:webHidden/>
          </w:rPr>
          <w:t>39</w:t>
        </w:r>
        <w:r>
          <w:rPr>
            <w:noProof/>
            <w:webHidden/>
          </w:rPr>
          <w:fldChar w:fldCharType="end"/>
        </w:r>
      </w:hyperlink>
    </w:p>
    <w:p w14:paraId="50921565" w14:textId="6FF402F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7" w:history="1">
        <w:r w:rsidRPr="00BC022F">
          <w:rPr>
            <w:rStyle w:val="Hiperpovezava"/>
            <w:noProof/>
          </w:rPr>
          <w:t>7.4.3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_Toc232778987 \h </w:instrText>
        </w:r>
        <w:r>
          <w:rPr>
            <w:noProof/>
            <w:webHidden/>
          </w:rPr>
        </w:r>
        <w:r>
          <w:rPr>
            <w:noProof/>
            <w:webHidden/>
          </w:rPr>
          <w:fldChar w:fldCharType="separate"/>
        </w:r>
        <w:r>
          <w:rPr>
            <w:noProof/>
            <w:webHidden/>
          </w:rPr>
          <w:t>39</w:t>
        </w:r>
        <w:r>
          <w:rPr>
            <w:noProof/>
            <w:webHidden/>
          </w:rPr>
          <w:fldChar w:fldCharType="end"/>
        </w:r>
      </w:hyperlink>
    </w:p>
    <w:p w14:paraId="0F4B9810" w14:textId="1650133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8" w:history="1">
        <w:r w:rsidRPr="00BC022F">
          <w:rPr>
            <w:rStyle w:val="Hiperpovezava"/>
            <w:noProof/>
          </w:rPr>
          <w:t>7.5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DMV</w:t>
        </w:r>
        <w:r>
          <w:rPr>
            <w:noProof/>
            <w:webHidden/>
          </w:rPr>
          <w:tab/>
        </w:r>
        <w:r>
          <w:rPr>
            <w:noProof/>
            <w:webHidden/>
          </w:rPr>
          <w:fldChar w:fldCharType="begin"/>
        </w:r>
        <w:r>
          <w:rPr>
            <w:noProof/>
            <w:webHidden/>
          </w:rPr>
          <w:instrText xml:space="preserve"> PAGEREF _Toc232778988 \h </w:instrText>
        </w:r>
        <w:r>
          <w:rPr>
            <w:noProof/>
            <w:webHidden/>
          </w:rPr>
        </w:r>
        <w:r>
          <w:rPr>
            <w:noProof/>
            <w:webHidden/>
          </w:rPr>
          <w:fldChar w:fldCharType="separate"/>
        </w:r>
        <w:r>
          <w:rPr>
            <w:noProof/>
            <w:webHidden/>
          </w:rPr>
          <w:t>40</w:t>
        </w:r>
        <w:r>
          <w:rPr>
            <w:noProof/>
            <w:webHidden/>
          </w:rPr>
          <w:fldChar w:fldCharType="end"/>
        </w:r>
      </w:hyperlink>
    </w:p>
    <w:p w14:paraId="62156584" w14:textId="6256994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9" w:history="1">
        <w:r w:rsidRPr="00BC022F">
          <w:rPr>
            <w:rStyle w:val="Hiperpovezava"/>
            <w:noProof/>
          </w:rPr>
          <w:t>7.5.1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_Toc232778989 \h </w:instrText>
        </w:r>
        <w:r>
          <w:rPr>
            <w:noProof/>
            <w:webHidden/>
          </w:rPr>
        </w:r>
        <w:r>
          <w:rPr>
            <w:noProof/>
            <w:webHidden/>
          </w:rPr>
          <w:fldChar w:fldCharType="separate"/>
        </w:r>
        <w:r>
          <w:rPr>
            <w:noProof/>
            <w:webHidden/>
          </w:rPr>
          <w:t>40</w:t>
        </w:r>
        <w:r>
          <w:rPr>
            <w:noProof/>
            <w:webHidden/>
          </w:rPr>
          <w:fldChar w:fldCharType="end"/>
        </w:r>
      </w:hyperlink>
    </w:p>
    <w:p w14:paraId="69E472A2" w14:textId="33D6B71B"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0" w:history="1">
        <w:r w:rsidRPr="00BC022F">
          <w:rPr>
            <w:rStyle w:val="Hiperpovezava"/>
            <w:noProof/>
          </w:rPr>
          <w:t>7.5.2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_Toc232778990 \h </w:instrText>
        </w:r>
        <w:r>
          <w:rPr>
            <w:noProof/>
            <w:webHidden/>
          </w:rPr>
        </w:r>
        <w:r>
          <w:rPr>
            <w:noProof/>
            <w:webHidden/>
          </w:rPr>
          <w:fldChar w:fldCharType="separate"/>
        </w:r>
        <w:r>
          <w:rPr>
            <w:noProof/>
            <w:webHidden/>
          </w:rPr>
          <w:t>40</w:t>
        </w:r>
        <w:r>
          <w:rPr>
            <w:noProof/>
            <w:webHidden/>
          </w:rPr>
          <w:fldChar w:fldCharType="end"/>
        </w:r>
      </w:hyperlink>
    </w:p>
    <w:p w14:paraId="7C0EB073" w14:textId="2F9C442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1" w:history="1">
        <w:r w:rsidRPr="00BC022F">
          <w:rPr>
            <w:rStyle w:val="Hiperpovezava"/>
            <w:noProof/>
          </w:rPr>
          <w:t>7.5.3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_Toc232778991 \h </w:instrText>
        </w:r>
        <w:r>
          <w:rPr>
            <w:noProof/>
            <w:webHidden/>
          </w:rPr>
        </w:r>
        <w:r>
          <w:rPr>
            <w:noProof/>
            <w:webHidden/>
          </w:rPr>
          <w:fldChar w:fldCharType="separate"/>
        </w:r>
        <w:r>
          <w:rPr>
            <w:noProof/>
            <w:webHidden/>
          </w:rPr>
          <w:t>40</w:t>
        </w:r>
        <w:r>
          <w:rPr>
            <w:noProof/>
            <w:webHidden/>
          </w:rPr>
          <w:fldChar w:fldCharType="end"/>
        </w:r>
      </w:hyperlink>
    </w:p>
    <w:p w14:paraId="5A9438CB" w14:textId="3700402B"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2" w:history="1">
        <w:r w:rsidRPr="00BC022F">
          <w:rPr>
            <w:rStyle w:val="Hiperpovezava"/>
            <w:noProof/>
          </w:rPr>
          <w:t>7.6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Popolni ortofoto</w:t>
        </w:r>
        <w:r>
          <w:rPr>
            <w:noProof/>
            <w:webHidden/>
          </w:rPr>
          <w:tab/>
        </w:r>
        <w:r>
          <w:rPr>
            <w:noProof/>
            <w:webHidden/>
          </w:rPr>
          <w:fldChar w:fldCharType="begin"/>
        </w:r>
        <w:r>
          <w:rPr>
            <w:noProof/>
            <w:webHidden/>
          </w:rPr>
          <w:instrText xml:space="preserve"> PAGEREF _Toc232778992 \h </w:instrText>
        </w:r>
        <w:r>
          <w:rPr>
            <w:noProof/>
            <w:webHidden/>
          </w:rPr>
        </w:r>
        <w:r>
          <w:rPr>
            <w:noProof/>
            <w:webHidden/>
          </w:rPr>
          <w:fldChar w:fldCharType="separate"/>
        </w:r>
        <w:r>
          <w:rPr>
            <w:noProof/>
            <w:webHidden/>
          </w:rPr>
          <w:t>40</w:t>
        </w:r>
        <w:r>
          <w:rPr>
            <w:noProof/>
            <w:webHidden/>
          </w:rPr>
          <w:fldChar w:fldCharType="end"/>
        </w:r>
      </w:hyperlink>
    </w:p>
    <w:p w14:paraId="035397E5" w14:textId="6E24EEF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3" w:history="1">
        <w:r w:rsidRPr="00BC022F">
          <w:rPr>
            <w:rStyle w:val="Hiperpovezava"/>
            <w:noProof/>
          </w:rPr>
          <w:t>7.6.1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_Toc232778993 \h </w:instrText>
        </w:r>
        <w:r>
          <w:rPr>
            <w:noProof/>
            <w:webHidden/>
          </w:rPr>
        </w:r>
        <w:r>
          <w:rPr>
            <w:noProof/>
            <w:webHidden/>
          </w:rPr>
          <w:fldChar w:fldCharType="separate"/>
        </w:r>
        <w:r>
          <w:rPr>
            <w:noProof/>
            <w:webHidden/>
          </w:rPr>
          <w:t>40</w:t>
        </w:r>
        <w:r>
          <w:rPr>
            <w:noProof/>
            <w:webHidden/>
          </w:rPr>
          <w:fldChar w:fldCharType="end"/>
        </w:r>
      </w:hyperlink>
    </w:p>
    <w:p w14:paraId="38F6DEFE" w14:textId="51E03EE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4" w:history="1">
        <w:r w:rsidRPr="00BC022F">
          <w:rPr>
            <w:rStyle w:val="Hiperpovezava"/>
            <w:noProof/>
          </w:rPr>
          <w:t>7.6.2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_Toc232778994 \h </w:instrText>
        </w:r>
        <w:r>
          <w:rPr>
            <w:noProof/>
            <w:webHidden/>
          </w:rPr>
        </w:r>
        <w:r>
          <w:rPr>
            <w:noProof/>
            <w:webHidden/>
          </w:rPr>
          <w:fldChar w:fldCharType="separate"/>
        </w:r>
        <w:r>
          <w:rPr>
            <w:noProof/>
            <w:webHidden/>
          </w:rPr>
          <w:t>41</w:t>
        </w:r>
        <w:r>
          <w:rPr>
            <w:noProof/>
            <w:webHidden/>
          </w:rPr>
          <w:fldChar w:fldCharType="end"/>
        </w:r>
      </w:hyperlink>
    </w:p>
    <w:p w14:paraId="71D595F5" w14:textId="4E459729"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95" w:history="1">
        <w:r w:rsidRPr="00BC022F">
          <w:rPr>
            <w:rStyle w:val="Hiperpovezava"/>
            <w:noProof/>
          </w:rPr>
          <w:t>8</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Rezultati 1. predaje</w:t>
        </w:r>
        <w:r>
          <w:rPr>
            <w:noProof/>
            <w:webHidden/>
          </w:rPr>
          <w:tab/>
        </w:r>
        <w:r>
          <w:rPr>
            <w:noProof/>
            <w:webHidden/>
          </w:rPr>
          <w:fldChar w:fldCharType="begin"/>
        </w:r>
        <w:r>
          <w:rPr>
            <w:noProof/>
            <w:webHidden/>
          </w:rPr>
          <w:instrText xml:space="preserve"> PAGEREF _Toc232778995 \h </w:instrText>
        </w:r>
        <w:r>
          <w:rPr>
            <w:noProof/>
            <w:webHidden/>
          </w:rPr>
        </w:r>
        <w:r>
          <w:rPr>
            <w:noProof/>
            <w:webHidden/>
          </w:rPr>
          <w:fldChar w:fldCharType="separate"/>
        </w:r>
        <w:r>
          <w:rPr>
            <w:noProof/>
            <w:webHidden/>
          </w:rPr>
          <w:t>41</w:t>
        </w:r>
        <w:r>
          <w:rPr>
            <w:noProof/>
            <w:webHidden/>
          </w:rPr>
          <w:fldChar w:fldCharType="end"/>
        </w:r>
      </w:hyperlink>
    </w:p>
    <w:p w14:paraId="29E6C720" w14:textId="436E559D"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96" w:history="1">
        <w:r w:rsidRPr="00BC022F">
          <w:rPr>
            <w:rStyle w:val="Hiperpovezava"/>
            <w:noProof/>
          </w:rPr>
          <w:t>9</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Priloge</w:t>
        </w:r>
        <w:r>
          <w:rPr>
            <w:noProof/>
            <w:webHidden/>
          </w:rPr>
          <w:tab/>
        </w:r>
        <w:r>
          <w:rPr>
            <w:noProof/>
            <w:webHidden/>
          </w:rPr>
          <w:fldChar w:fldCharType="begin"/>
        </w:r>
        <w:r>
          <w:rPr>
            <w:noProof/>
            <w:webHidden/>
          </w:rPr>
          <w:instrText xml:space="preserve"> PAGEREF _Toc232778996 \h </w:instrText>
        </w:r>
        <w:r>
          <w:rPr>
            <w:noProof/>
            <w:webHidden/>
          </w:rPr>
        </w:r>
        <w:r>
          <w:rPr>
            <w:noProof/>
            <w:webHidden/>
          </w:rPr>
          <w:fldChar w:fldCharType="separate"/>
        </w:r>
        <w:r>
          <w:rPr>
            <w:noProof/>
            <w:webHidden/>
          </w:rPr>
          <w:t>42</w:t>
        </w:r>
        <w:r>
          <w:rPr>
            <w:noProof/>
            <w:webHidden/>
          </w:rPr>
          <w:fldChar w:fldCharType="end"/>
        </w:r>
      </w:hyperlink>
    </w:p>
    <w:p w14:paraId="1571D87D" w14:textId="2CBF7A4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7" w:history="1">
        <w:r w:rsidRPr="00BC022F">
          <w:rPr>
            <w:rStyle w:val="Hiperpovezava"/>
            <w:noProof/>
          </w:rPr>
          <w:t>9.1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A</w:t>
        </w:r>
        <w:r>
          <w:rPr>
            <w:noProof/>
            <w:webHidden/>
          </w:rPr>
          <w:tab/>
        </w:r>
        <w:r>
          <w:rPr>
            <w:noProof/>
            <w:webHidden/>
          </w:rPr>
          <w:fldChar w:fldCharType="begin"/>
        </w:r>
        <w:r>
          <w:rPr>
            <w:noProof/>
            <w:webHidden/>
          </w:rPr>
          <w:instrText xml:space="preserve"> PAGEREF _Toc232778997 \h </w:instrText>
        </w:r>
        <w:r>
          <w:rPr>
            <w:noProof/>
            <w:webHidden/>
          </w:rPr>
        </w:r>
        <w:r>
          <w:rPr>
            <w:noProof/>
            <w:webHidden/>
          </w:rPr>
          <w:fldChar w:fldCharType="separate"/>
        </w:r>
        <w:r>
          <w:rPr>
            <w:noProof/>
            <w:webHidden/>
          </w:rPr>
          <w:t>42</w:t>
        </w:r>
        <w:r>
          <w:rPr>
            <w:noProof/>
            <w:webHidden/>
          </w:rPr>
          <w:fldChar w:fldCharType="end"/>
        </w:r>
      </w:hyperlink>
    </w:p>
    <w:p w14:paraId="4B8B0049" w14:textId="15F7CBB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8" w:history="1">
        <w:r w:rsidRPr="00BC022F">
          <w:rPr>
            <w:rStyle w:val="Hiperpovezava"/>
            <w:noProof/>
          </w:rPr>
          <w:t>9.2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B</w:t>
        </w:r>
        <w:r>
          <w:rPr>
            <w:noProof/>
            <w:webHidden/>
          </w:rPr>
          <w:tab/>
        </w:r>
        <w:r>
          <w:rPr>
            <w:noProof/>
            <w:webHidden/>
          </w:rPr>
          <w:fldChar w:fldCharType="begin"/>
        </w:r>
        <w:r>
          <w:rPr>
            <w:noProof/>
            <w:webHidden/>
          </w:rPr>
          <w:instrText xml:space="preserve"> PAGEREF _Toc232778998 \h </w:instrText>
        </w:r>
        <w:r>
          <w:rPr>
            <w:noProof/>
            <w:webHidden/>
          </w:rPr>
        </w:r>
        <w:r>
          <w:rPr>
            <w:noProof/>
            <w:webHidden/>
          </w:rPr>
          <w:fldChar w:fldCharType="separate"/>
        </w:r>
        <w:r>
          <w:rPr>
            <w:noProof/>
            <w:webHidden/>
          </w:rPr>
          <w:t>42</w:t>
        </w:r>
        <w:r>
          <w:rPr>
            <w:noProof/>
            <w:webHidden/>
          </w:rPr>
          <w:fldChar w:fldCharType="end"/>
        </w:r>
      </w:hyperlink>
    </w:p>
    <w:p w14:paraId="2E96D84C" w14:textId="6B79B39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9" w:history="1">
        <w:r w:rsidRPr="00BC022F">
          <w:rPr>
            <w:rStyle w:val="Hiperpovezava"/>
            <w:noProof/>
          </w:rPr>
          <w:t>9.3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C</w:t>
        </w:r>
        <w:r>
          <w:rPr>
            <w:noProof/>
            <w:webHidden/>
          </w:rPr>
          <w:tab/>
        </w:r>
        <w:r>
          <w:rPr>
            <w:noProof/>
            <w:webHidden/>
          </w:rPr>
          <w:fldChar w:fldCharType="begin"/>
        </w:r>
        <w:r>
          <w:rPr>
            <w:noProof/>
            <w:webHidden/>
          </w:rPr>
          <w:instrText xml:space="preserve"> PAGEREF _Toc232778999 \h </w:instrText>
        </w:r>
        <w:r>
          <w:rPr>
            <w:noProof/>
            <w:webHidden/>
          </w:rPr>
        </w:r>
        <w:r>
          <w:rPr>
            <w:noProof/>
            <w:webHidden/>
          </w:rPr>
          <w:fldChar w:fldCharType="separate"/>
        </w:r>
        <w:r>
          <w:rPr>
            <w:noProof/>
            <w:webHidden/>
          </w:rPr>
          <w:t>42</w:t>
        </w:r>
        <w:r>
          <w:rPr>
            <w:noProof/>
            <w:webHidden/>
          </w:rPr>
          <w:fldChar w:fldCharType="end"/>
        </w:r>
      </w:hyperlink>
    </w:p>
    <w:p w14:paraId="6BF4A509" w14:textId="6DE4D85F"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0" w:history="1">
        <w:r w:rsidRPr="00BC022F">
          <w:rPr>
            <w:rStyle w:val="Hiperpovezava"/>
            <w:noProof/>
          </w:rPr>
          <w:t>9.4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D</w:t>
        </w:r>
        <w:r>
          <w:rPr>
            <w:noProof/>
            <w:webHidden/>
          </w:rPr>
          <w:tab/>
        </w:r>
        <w:r>
          <w:rPr>
            <w:noProof/>
            <w:webHidden/>
          </w:rPr>
          <w:fldChar w:fldCharType="begin"/>
        </w:r>
        <w:r>
          <w:rPr>
            <w:noProof/>
            <w:webHidden/>
          </w:rPr>
          <w:instrText xml:space="preserve"> PAGEREF _Toc232779000 \h </w:instrText>
        </w:r>
        <w:r>
          <w:rPr>
            <w:noProof/>
            <w:webHidden/>
          </w:rPr>
        </w:r>
        <w:r>
          <w:rPr>
            <w:noProof/>
            <w:webHidden/>
          </w:rPr>
          <w:fldChar w:fldCharType="separate"/>
        </w:r>
        <w:r>
          <w:rPr>
            <w:noProof/>
            <w:webHidden/>
          </w:rPr>
          <w:t>42</w:t>
        </w:r>
        <w:r>
          <w:rPr>
            <w:noProof/>
            <w:webHidden/>
          </w:rPr>
          <w:fldChar w:fldCharType="end"/>
        </w:r>
      </w:hyperlink>
    </w:p>
    <w:p w14:paraId="236C4AC6" w14:textId="5F01718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1" w:history="1">
        <w:r w:rsidRPr="00BC022F">
          <w:rPr>
            <w:rStyle w:val="Hiperpovezava"/>
            <w:noProof/>
          </w:rPr>
          <w:t>9.5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E</w:t>
        </w:r>
        <w:r>
          <w:rPr>
            <w:noProof/>
            <w:webHidden/>
          </w:rPr>
          <w:tab/>
        </w:r>
        <w:r>
          <w:rPr>
            <w:noProof/>
            <w:webHidden/>
          </w:rPr>
          <w:fldChar w:fldCharType="begin"/>
        </w:r>
        <w:r>
          <w:rPr>
            <w:noProof/>
            <w:webHidden/>
          </w:rPr>
          <w:instrText xml:space="preserve"> PAGEREF _Toc232779001 \h </w:instrText>
        </w:r>
        <w:r>
          <w:rPr>
            <w:noProof/>
            <w:webHidden/>
          </w:rPr>
        </w:r>
        <w:r>
          <w:rPr>
            <w:noProof/>
            <w:webHidden/>
          </w:rPr>
          <w:fldChar w:fldCharType="separate"/>
        </w:r>
        <w:r>
          <w:rPr>
            <w:noProof/>
            <w:webHidden/>
          </w:rPr>
          <w:t>42</w:t>
        </w:r>
        <w:r>
          <w:rPr>
            <w:noProof/>
            <w:webHidden/>
          </w:rPr>
          <w:fldChar w:fldCharType="end"/>
        </w:r>
      </w:hyperlink>
    </w:p>
    <w:p w14:paraId="0C7D5531" w14:textId="377714D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2" w:history="1">
        <w:r w:rsidRPr="00BC022F">
          <w:rPr>
            <w:rStyle w:val="Hiperpovezava"/>
            <w:noProof/>
          </w:rPr>
          <w:t>9.6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F</w:t>
        </w:r>
        <w:r>
          <w:rPr>
            <w:noProof/>
            <w:webHidden/>
          </w:rPr>
          <w:tab/>
        </w:r>
        <w:r>
          <w:rPr>
            <w:noProof/>
            <w:webHidden/>
          </w:rPr>
          <w:fldChar w:fldCharType="begin"/>
        </w:r>
        <w:r>
          <w:rPr>
            <w:noProof/>
            <w:webHidden/>
          </w:rPr>
          <w:instrText xml:space="preserve"> PAGEREF _Toc232779002 \h </w:instrText>
        </w:r>
        <w:r>
          <w:rPr>
            <w:noProof/>
            <w:webHidden/>
          </w:rPr>
        </w:r>
        <w:r>
          <w:rPr>
            <w:noProof/>
            <w:webHidden/>
          </w:rPr>
          <w:fldChar w:fldCharType="separate"/>
        </w:r>
        <w:r>
          <w:rPr>
            <w:noProof/>
            <w:webHidden/>
          </w:rPr>
          <w:t>43</w:t>
        </w:r>
        <w:r>
          <w:rPr>
            <w:noProof/>
            <w:webHidden/>
          </w:rPr>
          <w:fldChar w:fldCharType="end"/>
        </w:r>
      </w:hyperlink>
    </w:p>
    <w:p w14:paraId="54C45403" w14:textId="3F39E250" w:rsidR="00787D85" w:rsidRPr="00951DA1" w:rsidRDefault="00787D85">
      <w:pPr>
        <w:pStyle w:val="Kazalovsebine3"/>
        <w:rPr>
          <w:rFonts w:cs="Arial"/>
          <w:sz w:val="24"/>
          <w:szCs w:val="22"/>
        </w:rPr>
      </w:pPr>
      <w:r w:rsidRPr="00951DA1">
        <w:rPr>
          <w:rFonts w:cs="Arial"/>
          <w:sz w:val="24"/>
          <w:szCs w:val="22"/>
        </w:rPr>
        <w:fldChar w:fldCharType="end"/>
      </w:r>
    </w:p>
    <w:p w14:paraId="0AD7D7AD" w14:textId="77777777" w:rsidR="00B112D9" w:rsidRPr="00951DA1" w:rsidRDefault="00B112D9" w:rsidP="00B112D9">
      <w:pPr>
        <w:rPr>
          <w:rFonts w:cs="Arial"/>
          <w:b/>
          <w:szCs w:val="22"/>
        </w:rPr>
      </w:pPr>
      <w:r w:rsidRPr="00951DA1">
        <w:rPr>
          <w:rFonts w:cs="Arial"/>
          <w:b/>
          <w:szCs w:val="22"/>
        </w:rPr>
        <w:t>Kazalo slik</w:t>
      </w:r>
    </w:p>
    <w:p w14:paraId="5CF9BD52" w14:textId="2F22AF37" w:rsidR="004616E4" w:rsidRDefault="00B112D9">
      <w:pPr>
        <w:pStyle w:val="Kazaloslik"/>
        <w:tabs>
          <w:tab w:val="right" w:leader="dot" w:pos="9061"/>
        </w:tabs>
        <w:rPr>
          <w:rFonts w:asciiTheme="minorHAnsi" w:eastAsiaTheme="minorEastAsia" w:hAnsiTheme="minorHAnsi" w:cstheme="minorBidi"/>
          <w:bCs w:val="0"/>
          <w:noProof/>
          <w:kern w:val="2"/>
          <w:sz w:val="24"/>
          <w14:ligatures w14:val="standardContextual"/>
        </w:rPr>
      </w:pPr>
      <w:r w:rsidRPr="00951DA1">
        <w:fldChar w:fldCharType="begin"/>
      </w:r>
      <w:r w:rsidRPr="00951DA1">
        <w:instrText xml:space="preserve"> TOC \h \z \c "Slika" </w:instrText>
      </w:r>
      <w:r w:rsidRPr="00951DA1">
        <w:fldChar w:fldCharType="separate"/>
      </w:r>
      <w:hyperlink w:anchor="_Toc232779003" w:history="1">
        <w:r w:rsidR="004616E4" w:rsidRPr="00BD4C55">
          <w:rPr>
            <w:rStyle w:val="Hiperpovezava"/>
            <w:noProof/>
          </w:rPr>
          <w:t>Slika 1: Izrisani so bloki, ki naj bi se izvedli v triletnem obdobju 2026-28.</w:t>
        </w:r>
        <w:r w:rsidR="004616E4">
          <w:rPr>
            <w:noProof/>
            <w:webHidden/>
          </w:rPr>
          <w:tab/>
        </w:r>
        <w:r w:rsidR="004616E4">
          <w:rPr>
            <w:noProof/>
            <w:webHidden/>
          </w:rPr>
          <w:fldChar w:fldCharType="begin"/>
        </w:r>
        <w:r w:rsidR="004616E4">
          <w:rPr>
            <w:noProof/>
            <w:webHidden/>
          </w:rPr>
          <w:instrText xml:space="preserve"> PAGEREF _Toc232779003 \h </w:instrText>
        </w:r>
        <w:r w:rsidR="004616E4">
          <w:rPr>
            <w:noProof/>
            <w:webHidden/>
          </w:rPr>
        </w:r>
        <w:r w:rsidR="004616E4">
          <w:rPr>
            <w:noProof/>
            <w:webHidden/>
          </w:rPr>
          <w:fldChar w:fldCharType="separate"/>
        </w:r>
        <w:r w:rsidR="004616E4">
          <w:rPr>
            <w:noProof/>
            <w:webHidden/>
          </w:rPr>
          <w:t>8</w:t>
        </w:r>
        <w:r w:rsidR="004616E4">
          <w:rPr>
            <w:noProof/>
            <w:webHidden/>
          </w:rPr>
          <w:fldChar w:fldCharType="end"/>
        </w:r>
      </w:hyperlink>
    </w:p>
    <w:p w14:paraId="73E0CA3A" w14:textId="3EBFCDB7"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4" w:history="1">
        <w:r w:rsidRPr="00BD4C55">
          <w:rPr>
            <w:rStyle w:val="Hiperpovezava"/>
            <w:noProof/>
          </w:rPr>
          <w:t>Slika 2: Preglednica zahtevanega številka KTV</w:t>
        </w:r>
        <w:r>
          <w:rPr>
            <w:noProof/>
            <w:webHidden/>
          </w:rPr>
          <w:tab/>
        </w:r>
        <w:r>
          <w:rPr>
            <w:noProof/>
            <w:webHidden/>
          </w:rPr>
          <w:fldChar w:fldCharType="begin"/>
        </w:r>
        <w:r>
          <w:rPr>
            <w:noProof/>
            <w:webHidden/>
          </w:rPr>
          <w:instrText xml:space="preserve"> PAGEREF _Toc232779004 \h </w:instrText>
        </w:r>
        <w:r>
          <w:rPr>
            <w:noProof/>
            <w:webHidden/>
          </w:rPr>
        </w:r>
        <w:r>
          <w:rPr>
            <w:noProof/>
            <w:webHidden/>
          </w:rPr>
          <w:fldChar w:fldCharType="separate"/>
        </w:r>
        <w:r>
          <w:rPr>
            <w:noProof/>
            <w:webHidden/>
          </w:rPr>
          <w:t>23</w:t>
        </w:r>
        <w:r>
          <w:rPr>
            <w:noProof/>
            <w:webHidden/>
          </w:rPr>
          <w:fldChar w:fldCharType="end"/>
        </w:r>
      </w:hyperlink>
    </w:p>
    <w:p w14:paraId="11BB124D" w14:textId="4534DCC8"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5" w:history="1">
        <w:r w:rsidRPr="00BD4C55">
          <w:rPr>
            <w:rStyle w:val="Hiperpovezava"/>
            <w:noProof/>
          </w:rPr>
          <w:t>Slika 3: Primer izračuna ravninske in višinske točnosti</w:t>
        </w:r>
        <w:r>
          <w:rPr>
            <w:noProof/>
            <w:webHidden/>
          </w:rPr>
          <w:tab/>
        </w:r>
        <w:r>
          <w:rPr>
            <w:noProof/>
            <w:webHidden/>
          </w:rPr>
          <w:fldChar w:fldCharType="begin"/>
        </w:r>
        <w:r>
          <w:rPr>
            <w:noProof/>
            <w:webHidden/>
          </w:rPr>
          <w:instrText xml:space="preserve"> PAGEREF _Toc232779005 \h </w:instrText>
        </w:r>
        <w:r>
          <w:rPr>
            <w:noProof/>
            <w:webHidden/>
          </w:rPr>
        </w:r>
        <w:r>
          <w:rPr>
            <w:noProof/>
            <w:webHidden/>
          </w:rPr>
          <w:fldChar w:fldCharType="separate"/>
        </w:r>
        <w:r>
          <w:rPr>
            <w:noProof/>
            <w:webHidden/>
          </w:rPr>
          <w:t>24</w:t>
        </w:r>
        <w:r>
          <w:rPr>
            <w:noProof/>
            <w:webHidden/>
          </w:rPr>
          <w:fldChar w:fldCharType="end"/>
        </w:r>
      </w:hyperlink>
    </w:p>
    <w:p w14:paraId="50B9D7EF" w14:textId="536E1AD6"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6" w:history="1">
        <w:r w:rsidRPr="00BD4C55">
          <w:rPr>
            <w:rStyle w:val="Hiperpovezava"/>
            <w:noProof/>
          </w:rPr>
          <w:t>Slika 4: Število KT za kontrolo aerotriangulacije in POF</w:t>
        </w:r>
        <w:r>
          <w:rPr>
            <w:noProof/>
            <w:webHidden/>
          </w:rPr>
          <w:tab/>
        </w:r>
        <w:r>
          <w:rPr>
            <w:noProof/>
            <w:webHidden/>
          </w:rPr>
          <w:fldChar w:fldCharType="begin"/>
        </w:r>
        <w:r>
          <w:rPr>
            <w:noProof/>
            <w:webHidden/>
          </w:rPr>
          <w:instrText xml:space="preserve"> PAGEREF _Toc232779006 \h </w:instrText>
        </w:r>
        <w:r>
          <w:rPr>
            <w:noProof/>
            <w:webHidden/>
          </w:rPr>
        </w:r>
        <w:r>
          <w:rPr>
            <w:noProof/>
            <w:webHidden/>
          </w:rPr>
          <w:fldChar w:fldCharType="separate"/>
        </w:r>
        <w:r>
          <w:rPr>
            <w:noProof/>
            <w:webHidden/>
          </w:rPr>
          <w:t>28</w:t>
        </w:r>
        <w:r>
          <w:rPr>
            <w:noProof/>
            <w:webHidden/>
          </w:rPr>
          <w:fldChar w:fldCharType="end"/>
        </w:r>
      </w:hyperlink>
    </w:p>
    <w:p w14:paraId="48546EA9" w14:textId="049DBC00" w:rsidR="00B112D9" w:rsidRPr="00951DA1" w:rsidRDefault="00B112D9" w:rsidP="00B112D9">
      <w:r w:rsidRPr="00951DA1">
        <w:fldChar w:fldCharType="end"/>
      </w:r>
    </w:p>
    <w:p w14:paraId="6A26312B" w14:textId="77777777" w:rsidR="00B112D9" w:rsidRPr="00951DA1" w:rsidRDefault="009C7430" w:rsidP="00B112D9">
      <w:pPr>
        <w:rPr>
          <w:rFonts w:cs="Arial"/>
          <w:b/>
          <w:szCs w:val="22"/>
        </w:rPr>
      </w:pPr>
      <w:r w:rsidRPr="00951DA1">
        <w:rPr>
          <w:rFonts w:cs="Arial"/>
          <w:b/>
          <w:szCs w:val="22"/>
        </w:rPr>
        <w:t>Kazalo tabel</w:t>
      </w:r>
    </w:p>
    <w:p w14:paraId="11348213" w14:textId="70888979" w:rsidR="004616E4" w:rsidRDefault="00BB2BAD">
      <w:pPr>
        <w:pStyle w:val="Kazaloslik"/>
        <w:tabs>
          <w:tab w:val="right" w:leader="dot" w:pos="9061"/>
        </w:tabs>
        <w:rPr>
          <w:rFonts w:asciiTheme="minorHAnsi" w:eastAsiaTheme="minorEastAsia" w:hAnsiTheme="minorHAnsi" w:cstheme="minorBidi"/>
          <w:bCs w:val="0"/>
          <w:noProof/>
          <w:kern w:val="2"/>
          <w:sz w:val="24"/>
          <w14:ligatures w14:val="standardContextual"/>
        </w:rPr>
      </w:pPr>
      <w:r w:rsidRPr="00951DA1">
        <w:fldChar w:fldCharType="begin"/>
      </w:r>
      <w:r w:rsidRPr="00951DA1">
        <w:instrText xml:space="preserve"> TOC \h \z \c "Tabela" </w:instrText>
      </w:r>
      <w:r w:rsidRPr="00951DA1">
        <w:fldChar w:fldCharType="separate"/>
      </w:r>
      <w:hyperlink w:anchor="_Toc232779007" w:history="1">
        <w:r w:rsidR="004616E4" w:rsidRPr="00393CFC">
          <w:rPr>
            <w:rStyle w:val="Hiperpovezava"/>
            <w:noProof/>
          </w:rPr>
          <w:t>Tabela 1: Seznam izdelkov, formati zapisov, kompresija in območja izvedbe</w:t>
        </w:r>
        <w:r w:rsidR="004616E4">
          <w:rPr>
            <w:noProof/>
            <w:webHidden/>
          </w:rPr>
          <w:tab/>
        </w:r>
        <w:r w:rsidR="004616E4">
          <w:rPr>
            <w:noProof/>
            <w:webHidden/>
          </w:rPr>
          <w:fldChar w:fldCharType="begin"/>
        </w:r>
        <w:r w:rsidR="004616E4">
          <w:rPr>
            <w:noProof/>
            <w:webHidden/>
          </w:rPr>
          <w:instrText xml:space="preserve"> PAGEREF _Toc232779007 \h </w:instrText>
        </w:r>
        <w:r w:rsidR="004616E4">
          <w:rPr>
            <w:noProof/>
            <w:webHidden/>
          </w:rPr>
        </w:r>
        <w:r w:rsidR="004616E4">
          <w:rPr>
            <w:noProof/>
            <w:webHidden/>
          </w:rPr>
          <w:fldChar w:fldCharType="separate"/>
        </w:r>
        <w:r w:rsidR="004616E4">
          <w:rPr>
            <w:noProof/>
            <w:webHidden/>
          </w:rPr>
          <w:t>10</w:t>
        </w:r>
        <w:r w:rsidR="004616E4">
          <w:rPr>
            <w:noProof/>
            <w:webHidden/>
          </w:rPr>
          <w:fldChar w:fldCharType="end"/>
        </w:r>
      </w:hyperlink>
    </w:p>
    <w:p w14:paraId="266EC315" w14:textId="72A76E92"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8" w:history="1">
        <w:r w:rsidRPr="00393CFC">
          <w:rPr>
            <w:rStyle w:val="Hiperpovezava"/>
            <w:noProof/>
          </w:rPr>
          <w:t>Tabela 2: Časovnica izvedbe po blokih</w:t>
        </w:r>
        <w:r>
          <w:rPr>
            <w:noProof/>
            <w:webHidden/>
          </w:rPr>
          <w:tab/>
        </w:r>
        <w:r>
          <w:rPr>
            <w:noProof/>
            <w:webHidden/>
          </w:rPr>
          <w:fldChar w:fldCharType="begin"/>
        </w:r>
        <w:r>
          <w:rPr>
            <w:noProof/>
            <w:webHidden/>
          </w:rPr>
          <w:instrText xml:space="preserve"> PAGEREF _Toc232779008 \h </w:instrText>
        </w:r>
        <w:r>
          <w:rPr>
            <w:noProof/>
            <w:webHidden/>
          </w:rPr>
        </w:r>
        <w:r>
          <w:rPr>
            <w:noProof/>
            <w:webHidden/>
          </w:rPr>
          <w:fldChar w:fldCharType="separate"/>
        </w:r>
        <w:r>
          <w:rPr>
            <w:noProof/>
            <w:webHidden/>
          </w:rPr>
          <w:t>13</w:t>
        </w:r>
        <w:r>
          <w:rPr>
            <w:noProof/>
            <w:webHidden/>
          </w:rPr>
          <w:fldChar w:fldCharType="end"/>
        </w:r>
      </w:hyperlink>
    </w:p>
    <w:p w14:paraId="023ECE9B" w14:textId="5751DD2A"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9" w:history="1">
        <w:r w:rsidRPr="00393CFC">
          <w:rPr>
            <w:rStyle w:val="Hiperpovezava"/>
            <w:noProof/>
          </w:rPr>
          <w:t>Tabela 3: Primer izračuna zahtevane gostote znotraj bloka</w:t>
        </w:r>
        <w:r>
          <w:rPr>
            <w:noProof/>
            <w:webHidden/>
          </w:rPr>
          <w:tab/>
        </w:r>
        <w:r>
          <w:rPr>
            <w:noProof/>
            <w:webHidden/>
          </w:rPr>
          <w:fldChar w:fldCharType="begin"/>
        </w:r>
        <w:r>
          <w:rPr>
            <w:noProof/>
            <w:webHidden/>
          </w:rPr>
          <w:instrText xml:space="preserve"> PAGEREF _Toc232779009 \h </w:instrText>
        </w:r>
        <w:r>
          <w:rPr>
            <w:noProof/>
            <w:webHidden/>
          </w:rPr>
        </w:r>
        <w:r>
          <w:rPr>
            <w:noProof/>
            <w:webHidden/>
          </w:rPr>
          <w:fldChar w:fldCharType="separate"/>
        </w:r>
        <w:r>
          <w:rPr>
            <w:noProof/>
            <w:webHidden/>
          </w:rPr>
          <w:t>17</w:t>
        </w:r>
        <w:r>
          <w:rPr>
            <w:noProof/>
            <w:webHidden/>
          </w:rPr>
          <w:fldChar w:fldCharType="end"/>
        </w:r>
      </w:hyperlink>
    </w:p>
    <w:p w14:paraId="3E88B8D8" w14:textId="2C039A78"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0" w:history="1">
        <w:r w:rsidRPr="00393CFC">
          <w:rPr>
            <w:rStyle w:val="Hiperpovezava"/>
            <w:noProof/>
          </w:rPr>
          <w:t>Tabela 4: Klasifikacijska shema razredov z opisi in predvideno uporabo</w:t>
        </w:r>
        <w:r>
          <w:rPr>
            <w:noProof/>
            <w:webHidden/>
          </w:rPr>
          <w:tab/>
        </w:r>
        <w:r>
          <w:rPr>
            <w:noProof/>
            <w:webHidden/>
          </w:rPr>
          <w:fldChar w:fldCharType="begin"/>
        </w:r>
        <w:r>
          <w:rPr>
            <w:noProof/>
            <w:webHidden/>
          </w:rPr>
          <w:instrText xml:space="preserve"> PAGEREF _Toc232779010 \h </w:instrText>
        </w:r>
        <w:r>
          <w:rPr>
            <w:noProof/>
            <w:webHidden/>
          </w:rPr>
        </w:r>
        <w:r>
          <w:rPr>
            <w:noProof/>
            <w:webHidden/>
          </w:rPr>
          <w:fldChar w:fldCharType="separate"/>
        </w:r>
        <w:r>
          <w:rPr>
            <w:noProof/>
            <w:webHidden/>
          </w:rPr>
          <w:t>25</w:t>
        </w:r>
        <w:r>
          <w:rPr>
            <w:noProof/>
            <w:webHidden/>
          </w:rPr>
          <w:fldChar w:fldCharType="end"/>
        </w:r>
      </w:hyperlink>
    </w:p>
    <w:p w14:paraId="1E281A94" w14:textId="25388D39"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1" w:history="1">
        <w:r w:rsidRPr="00393CFC">
          <w:rPr>
            <w:rStyle w:val="Hiperpovezava"/>
            <w:noProof/>
          </w:rPr>
          <w:t>Tabela 5: Podatki o aerofotografiranju bloka</w:t>
        </w:r>
        <w:r>
          <w:rPr>
            <w:noProof/>
            <w:webHidden/>
          </w:rPr>
          <w:tab/>
        </w:r>
        <w:r>
          <w:rPr>
            <w:noProof/>
            <w:webHidden/>
          </w:rPr>
          <w:fldChar w:fldCharType="begin"/>
        </w:r>
        <w:r>
          <w:rPr>
            <w:noProof/>
            <w:webHidden/>
          </w:rPr>
          <w:instrText xml:space="preserve"> PAGEREF _Toc232779011 \h </w:instrText>
        </w:r>
        <w:r>
          <w:rPr>
            <w:noProof/>
            <w:webHidden/>
          </w:rPr>
        </w:r>
        <w:r>
          <w:rPr>
            <w:noProof/>
            <w:webHidden/>
          </w:rPr>
          <w:fldChar w:fldCharType="separate"/>
        </w:r>
        <w:r>
          <w:rPr>
            <w:noProof/>
            <w:webHidden/>
          </w:rPr>
          <w:t>36</w:t>
        </w:r>
        <w:r>
          <w:rPr>
            <w:noProof/>
            <w:webHidden/>
          </w:rPr>
          <w:fldChar w:fldCharType="end"/>
        </w:r>
      </w:hyperlink>
    </w:p>
    <w:p w14:paraId="03905DA9" w14:textId="4A1F6277"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2" w:history="1">
        <w:r w:rsidRPr="00393CFC">
          <w:rPr>
            <w:rStyle w:val="Hiperpovezava"/>
            <w:noProof/>
          </w:rPr>
          <w:t>Tabela 6: Podatki o aerofotografijah</w:t>
        </w:r>
        <w:r>
          <w:rPr>
            <w:noProof/>
            <w:webHidden/>
          </w:rPr>
          <w:tab/>
        </w:r>
        <w:r>
          <w:rPr>
            <w:noProof/>
            <w:webHidden/>
          </w:rPr>
          <w:fldChar w:fldCharType="begin"/>
        </w:r>
        <w:r>
          <w:rPr>
            <w:noProof/>
            <w:webHidden/>
          </w:rPr>
          <w:instrText xml:space="preserve"> PAGEREF _Toc232779012 \h </w:instrText>
        </w:r>
        <w:r>
          <w:rPr>
            <w:noProof/>
            <w:webHidden/>
          </w:rPr>
        </w:r>
        <w:r>
          <w:rPr>
            <w:noProof/>
            <w:webHidden/>
          </w:rPr>
          <w:fldChar w:fldCharType="separate"/>
        </w:r>
        <w:r>
          <w:rPr>
            <w:noProof/>
            <w:webHidden/>
          </w:rPr>
          <w:t>37</w:t>
        </w:r>
        <w:r>
          <w:rPr>
            <w:noProof/>
            <w:webHidden/>
          </w:rPr>
          <w:fldChar w:fldCharType="end"/>
        </w:r>
      </w:hyperlink>
    </w:p>
    <w:p w14:paraId="5465D138" w14:textId="7DA05B0E"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3" w:history="1">
        <w:r w:rsidRPr="00393CFC">
          <w:rPr>
            <w:rStyle w:val="Hiperpovezava"/>
            <w:noProof/>
          </w:rPr>
          <w:t>Tabela 7: Podatki o aerotriangulaciji bloka</w:t>
        </w:r>
        <w:r>
          <w:rPr>
            <w:noProof/>
            <w:webHidden/>
          </w:rPr>
          <w:tab/>
        </w:r>
        <w:r>
          <w:rPr>
            <w:noProof/>
            <w:webHidden/>
          </w:rPr>
          <w:fldChar w:fldCharType="begin"/>
        </w:r>
        <w:r>
          <w:rPr>
            <w:noProof/>
            <w:webHidden/>
          </w:rPr>
          <w:instrText xml:space="preserve"> PAGEREF _Toc232779013 \h </w:instrText>
        </w:r>
        <w:r>
          <w:rPr>
            <w:noProof/>
            <w:webHidden/>
          </w:rPr>
        </w:r>
        <w:r>
          <w:rPr>
            <w:noProof/>
            <w:webHidden/>
          </w:rPr>
          <w:fldChar w:fldCharType="separate"/>
        </w:r>
        <w:r>
          <w:rPr>
            <w:noProof/>
            <w:webHidden/>
          </w:rPr>
          <w:t>39</w:t>
        </w:r>
        <w:r>
          <w:rPr>
            <w:noProof/>
            <w:webHidden/>
          </w:rPr>
          <w:fldChar w:fldCharType="end"/>
        </w:r>
      </w:hyperlink>
    </w:p>
    <w:p w14:paraId="61182D5B" w14:textId="174C7D0C"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4" w:history="1">
        <w:r w:rsidRPr="00393CFC">
          <w:rPr>
            <w:rStyle w:val="Hiperpovezava"/>
            <w:noProof/>
          </w:rPr>
          <w:t>Tabela 8: Podatki o popolnih ortofotih</w:t>
        </w:r>
        <w:r>
          <w:rPr>
            <w:noProof/>
            <w:webHidden/>
          </w:rPr>
          <w:tab/>
        </w:r>
        <w:r>
          <w:rPr>
            <w:noProof/>
            <w:webHidden/>
          </w:rPr>
          <w:fldChar w:fldCharType="begin"/>
        </w:r>
        <w:r>
          <w:rPr>
            <w:noProof/>
            <w:webHidden/>
          </w:rPr>
          <w:instrText xml:space="preserve"> PAGEREF _Toc232779014 \h </w:instrText>
        </w:r>
        <w:r>
          <w:rPr>
            <w:noProof/>
            <w:webHidden/>
          </w:rPr>
        </w:r>
        <w:r>
          <w:rPr>
            <w:noProof/>
            <w:webHidden/>
          </w:rPr>
          <w:fldChar w:fldCharType="separate"/>
        </w:r>
        <w:r>
          <w:rPr>
            <w:noProof/>
            <w:webHidden/>
          </w:rPr>
          <w:t>40</w:t>
        </w:r>
        <w:r>
          <w:rPr>
            <w:noProof/>
            <w:webHidden/>
          </w:rPr>
          <w:fldChar w:fldCharType="end"/>
        </w:r>
      </w:hyperlink>
    </w:p>
    <w:p w14:paraId="1800B151" w14:textId="7790D7FE" w:rsidR="00B112D9" w:rsidRPr="00951DA1" w:rsidRDefault="00BB2BAD" w:rsidP="00B112D9">
      <w:r w:rsidRPr="00951DA1">
        <w:fldChar w:fldCharType="end"/>
      </w:r>
    </w:p>
    <w:p w14:paraId="6D9F4039" w14:textId="77777777" w:rsidR="00B112D9" w:rsidRPr="00951DA1" w:rsidRDefault="00B112D9" w:rsidP="00B112D9"/>
    <w:p w14:paraId="116FB5B5" w14:textId="77777777" w:rsidR="00B112D9" w:rsidRPr="00951DA1" w:rsidRDefault="00B112D9" w:rsidP="00B112D9">
      <w:pPr>
        <w:sectPr w:rsidR="00B112D9" w:rsidRPr="00951DA1">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134" w:right="1134" w:bottom="1134" w:left="1701" w:header="709" w:footer="709" w:gutter="0"/>
          <w:cols w:space="708"/>
          <w:docGrid w:linePitch="360"/>
        </w:sectPr>
      </w:pPr>
    </w:p>
    <w:p w14:paraId="059AA2EB" w14:textId="77777777" w:rsidR="00787D85" w:rsidRPr="00951DA1" w:rsidRDefault="00787D85">
      <w:pPr>
        <w:jc w:val="both"/>
        <w:rPr>
          <w:rFonts w:cs="Arial"/>
          <w:szCs w:val="22"/>
        </w:rPr>
      </w:pPr>
      <w:bookmarkStart w:id="2" w:name="__RefHeading__1_311996004"/>
      <w:bookmarkEnd w:id="2"/>
    </w:p>
    <w:p w14:paraId="1868D3C3" w14:textId="77777777" w:rsidR="00787D85" w:rsidRPr="00951DA1" w:rsidRDefault="00787D85">
      <w:pPr>
        <w:rPr>
          <w:rFonts w:cs="Arial"/>
          <w:b/>
          <w:bCs w:val="0"/>
          <w:szCs w:val="22"/>
        </w:rPr>
      </w:pPr>
      <w:bookmarkStart w:id="3" w:name="_Hlk77597006"/>
      <w:r w:rsidRPr="00951DA1">
        <w:rPr>
          <w:rFonts w:cs="Arial"/>
          <w:b/>
          <w:bCs w:val="0"/>
          <w:szCs w:val="22"/>
        </w:rPr>
        <w:t>Okrajšave in terminologija</w:t>
      </w:r>
    </w:p>
    <w:p w14:paraId="089090C6" w14:textId="1DDACD5E" w:rsidR="00CA24A3" w:rsidRPr="00951DA1" w:rsidRDefault="00CA24A3" w:rsidP="00174653">
      <w:pPr>
        <w:ind w:left="567" w:hanging="567"/>
        <w:jc w:val="both"/>
        <w:rPr>
          <w:rFonts w:cs="Arial"/>
          <w:szCs w:val="22"/>
        </w:rPr>
      </w:pPr>
      <w:r w:rsidRPr="00951DA1">
        <w:rPr>
          <w:rFonts w:cs="Arial"/>
          <w:szCs w:val="22"/>
        </w:rPr>
        <w:t xml:space="preserve">AF – </w:t>
      </w:r>
      <w:r w:rsidR="00B92E85" w:rsidRPr="00951DA1">
        <w:rPr>
          <w:rFonts w:cs="Arial"/>
          <w:szCs w:val="22"/>
        </w:rPr>
        <w:t xml:space="preserve">aerofotografija ali </w:t>
      </w:r>
      <w:proofErr w:type="spellStart"/>
      <w:r w:rsidRPr="00951DA1">
        <w:rPr>
          <w:rFonts w:cs="Arial"/>
          <w:szCs w:val="22"/>
        </w:rPr>
        <w:t>aerofotografiranje</w:t>
      </w:r>
      <w:proofErr w:type="spellEnd"/>
    </w:p>
    <w:p w14:paraId="2D0EA07F" w14:textId="7071F72E" w:rsidR="00366E7D" w:rsidRPr="00951DA1" w:rsidRDefault="00366E7D" w:rsidP="00366E7D">
      <w:r w:rsidRPr="00951DA1">
        <w:t xml:space="preserve">AGL – </w:t>
      </w:r>
      <w:r w:rsidR="003B1F43" w:rsidRPr="00951DA1">
        <w:t>nad nivojem terena (</w:t>
      </w:r>
      <w:r w:rsidRPr="00951DA1">
        <w:t xml:space="preserve">angl. </w:t>
      </w:r>
      <w:proofErr w:type="spellStart"/>
      <w:r w:rsidRPr="00951DA1">
        <w:t>Above</w:t>
      </w:r>
      <w:proofErr w:type="spellEnd"/>
      <w:r w:rsidRPr="00951DA1">
        <w:t xml:space="preserve"> </w:t>
      </w:r>
      <w:proofErr w:type="spellStart"/>
      <w:r w:rsidRPr="00951DA1">
        <w:t>Ground</w:t>
      </w:r>
      <w:proofErr w:type="spellEnd"/>
      <w:r w:rsidRPr="00951DA1">
        <w:t xml:space="preserve"> </w:t>
      </w:r>
      <w:proofErr w:type="spellStart"/>
      <w:r w:rsidRPr="00951DA1">
        <w:t>Level</w:t>
      </w:r>
      <w:proofErr w:type="spellEnd"/>
      <w:r w:rsidR="003B1F43" w:rsidRPr="00951DA1">
        <w:t>)</w:t>
      </w:r>
    </w:p>
    <w:p w14:paraId="0BDCF02D" w14:textId="66E74C2B" w:rsidR="00174653" w:rsidRPr="00951DA1" w:rsidRDefault="003A3C9E" w:rsidP="00174653">
      <w:pPr>
        <w:ind w:left="567" w:hanging="567"/>
        <w:jc w:val="both"/>
        <w:rPr>
          <w:rFonts w:cs="Arial"/>
          <w:szCs w:val="22"/>
        </w:rPr>
      </w:pPr>
      <w:r w:rsidRPr="00951DA1">
        <w:rPr>
          <w:rFonts w:cs="Arial"/>
          <w:szCs w:val="22"/>
        </w:rPr>
        <w:t>ATL24-</w:t>
      </w:r>
      <w:r w:rsidR="00335A77" w:rsidRPr="00951DA1">
        <w:rPr>
          <w:rFonts w:cs="Arial"/>
          <w:szCs w:val="22"/>
        </w:rPr>
        <w:t>2</w:t>
      </w:r>
      <w:r w:rsidR="00174653" w:rsidRPr="00951DA1">
        <w:rPr>
          <w:rFonts w:cs="Arial"/>
          <w:szCs w:val="22"/>
        </w:rPr>
        <w:t xml:space="preserve"> </w:t>
      </w:r>
      <w:r w:rsidR="004D6A10" w:rsidRPr="00951DA1">
        <w:rPr>
          <w:rFonts w:cs="Arial"/>
          <w:szCs w:val="22"/>
        </w:rPr>
        <w:t xml:space="preserve">– </w:t>
      </w:r>
      <w:r w:rsidR="00174653" w:rsidRPr="00951DA1">
        <w:rPr>
          <w:rFonts w:cs="Arial"/>
          <w:szCs w:val="22"/>
        </w:rPr>
        <w:t xml:space="preserve">ASPRS </w:t>
      </w:r>
      <w:proofErr w:type="spellStart"/>
      <w:r w:rsidR="00174653" w:rsidRPr="00951DA1">
        <w:rPr>
          <w:rFonts w:cs="Arial"/>
          <w:szCs w:val="22"/>
        </w:rPr>
        <w:t>Positional</w:t>
      </w:r>
      <w:proofErr w:type="spellEnd"/>
      <w:r w:rsidR="00174653" w:rsidRPr="00951DA1">
        <w:rPr>
          <w:rFonts w:cs="Arial"/>
          <w:szCs w:val="22"/>
        </w:rPr>
        <w:t xml:space="preserve"> </w:t>
      </w:r>
      <w:proofErr w:type="spellStart"/>
      <w:r w:rsidR="00174653" w:rsidRPr="00951DA1">
        <w:rPr>
          <w:rFonts w:cs="Arial"/>
          <w:szCs w:val="22"/>
        </w:rPr>
        <w:t>Accuracy</w:t>
      </w:r>
      <w:proofErr w:type="spellEnd"/>
      <w:r w:rsidR="00174653" w:rsidRPr="00951DA1">
        <w:rPr>
          <w:rFonts w:cs="Arial"/>
          <w:szCs w:val="22"/>
        </w:rPr>
        <w:t xml:space="preserve"> </w:t>
      </w:r>
      <w:proofErr w:type="spellStart"/>
      <w:r w:rsidR="00174653" w:rsidRPr="00951DA1">
        <w:rPr>
          <w:rFonts w:cs="Arial"/>
          <w:szCs w:val="22"/>
        </w:rPr>
        <w:t>Standards</w:t>
      </w:r>
      <w:proofErr w:type="spellEnd"/>
      <w:r w:rsidR="00174653" w:rsidRPr="00951DA1">
        <w:rPr>
          <w:rFonts w:cs="Arial"/>
          <w:szCs w:val="22"/>
        </w:rPr>
        <w:t xml:space="preserve"> </w:t>
      </w:r>
      <w:proofErr w:type="spellStart"/>
      <w:r w:rsidR="00174653" w:rsidRPr="00951DA1">
        <w:rPr>
          <w:rFonts w:cs="Arial"/>
          <w:szCs w:val="22"/>
        </w:rPr>
        <w:t>for</w:t>
      </w:r>
      <w:proofErr w:type="spellEnd"/>
      <w:r w:rsidR="00174653" w:rsidRPr="00951DA1">
        <w:rPr>
          <w:rFonts w:cs="Arial"/>
          <w:szCs w:val="22"/>
        </w:rPr>
        <w:t xml:space="preserve"> </w:t>
      </w:r>
      <w:proofErr w:type="spellStart"/>
      <w:r w:rsidR="00174653" w:rsidRPr="00951DA1">
        <w:rPr>
          <w:rFonts w:cs="Arial"/>
          <w:szCs w:val="22"/>
        </w:rPr>
        <w:t>Digital</w:t>
      </w:r>
      <w:proofErr w:type="spellEnd"/>
      <w:r w:rsidR="00174653" w:rsidRPr="00951DA1">
        <w:rPr>
          <w:rFonts w:cs="Arial"/>
          <w:szCs w:val="22"/>
        </w:rPr>
        <w:t xml:space="preserve"> </w:t>
      </w:r>
      <w:proofErr w:type="spellStart"/>
      <w:r w:rsidR="00174653" w:rsidRPr="00951DA1">
        <w:rPr>
          <w:rFonts w:cs="Arial"/>
          <w:szCs w:val="22"/>
        </w:rPr>
        <w:t>Geospatial</w:t>
      </w:r>
      <w:proofErr w:type="spellEnd"/>
      <w:r w:rsidR="00174653" w:rsidRPr="00951DA1">
        <w:rPr>
          <w:rFonts w:cs="Arial"/>
          <w:szCs w:val="22"/>
        </w:rPr>
        <w:t xml:space="preserve"> Data ver. </w:t>
      </w:r>
      <w:r w:rsidR="00335A77" w:rsidRPr="00951DA1">
        <w:rPr>
          <w:rFonts w:cs="Arial"/>
          <w:szCs w:val="22"/>
        </w:rPr>
        <w:t>2</w:t>
      </w:r>
      <w:r w:rsidR="00174653" w:rsidRPr="00951DA1">
        <w:rPr>
          <w:rFonts w:cs="Arial"/>
          <w:szCs w:val="22"/>
        </w:rPr>
        <w:t>.0</w:t>
      </w:r>
    </w:p>
    <w:p w14:paraId="35F6B5E8" w14:textId="1C8267FF" w:rsidR="00ED32C9" w:rsidRPr="00951DA1" w:rsidRDefault="00ED32C9" w:rsidP="00174653">
      <w:pPr>
        <w:ind w:left="567" w:hanging="567"/>
        <w:jc w:val="both"/>
        <w:rPr>
          <w:rFonts w:cs="Arial"/>
          <w:szCs w:val="22"/>
        </w:rPr>
      </w:pPr>
      <w:r w:rsidRPr="00951DA1">
        <w:rPr>
          <w:rFonts w:cs="Arial"/>
          <w:szCs w:val="22"/>
        </w:rPr>
        <w:t xml:space="preserve">CAS – Ciklično </w:t>
      </w:r>
      <w:proofErr w:type="spellStart"/>
      <w:r w:rsidRPr="00951DA1">
        <w:rPr>
          <w:rFonts w:cs="Arial"/>
          <w:szCs w:val="22"/>
        </w:rPr>
        <w:t>aerofotograf</w:t>
      </w:r>
      <w:r w:rsidR="001E1542" w:rsidRPr="00951DA1">
        <w:rPr>
          <w:rFonts w:cs="Arial"/>
          <w:szCs w:val="22"/>
        </w:rPr>
        <w:t>i</w:t>
      </w:r>
      <w:r w:rsidRPr="00951DA1">
        <w:rPr>
          <w:rFonts w:cs="Arial"/>
          <w:szCs w:val="22"/>
        </w:rPr>
        <w:t>ranje</w:t>
      </w:r>
      <w:proofErr w:type="spellEnd"/>
      <w:r w:rsidRPr="00951DA1">
        <w:rPr>
          <w:rFonts w:cs="Arial"/>
          <w:szCs w:val="22"/>
        </w:rPr>
        <w:t xml:space="preserve"> Slovenije</w:t>
      </w:r>
    </w:p>
    <w:p w14:paraId="54AD4AAA" w14:textId="77777777" w:rsidR="00AE1AAC" w:rsidRPr="00951DA1" w:rsidRDefault="00AE1AAC" w:rsidP="00174653">
      <w:pPr>
        <w:ind w:left="567" w:hanging="567"/>
        <w:jc w:val="both"/>
        <w:rPr>
          <w:rFonts w:cs="Arial"/>
          <w:szCs w:val="22"/>
        </w:rPr>
      </w:pPr>
      <w:r w:rsidRPr="00951DA1">
        <w:rPr>
          <w:rFonts w:cs="Arial"/>
          <w:szCs w:val="22"/>
        </w:rPr>
        <w:t>CLSS – Ciklično lasersko skeniranje Slovenije</w:t>
      </w:r>
    </w:p>
    <w:p w14:paraId="146B8BB3" w14:textId="3CA973EE" w:rsidR="00B240A3" w:rsidRPr="00951DA1" w:rsidRDefault="00B240A3" w:rsidP="00174653">
      <w:pPr>
        <w:ind w:left="567" w:hanging="567"/>
        <w:jc w:val="both"/>
        <w:rPr>
          <w:rFonts w:cs="Arial"/>
          <w:szCs w:val="22"/>
        </w:rPr>
      </w:pPr>
      <w:r w:rsidRPr="00951DA1">
        <w:rPr>
          <w:rFonts w:cs="Arial"/>
          <w:szCs w:val="22"/>
        </w:rPr>
        <w:t xml:space="preserve">COG – </w:t>
      </w:r>
      <w:proofErr w:type="spellStart"/>
      <w:r w:rsidRPr="00951DA1">
        <w:rPr>
          <w:rFonts w:cs="Arial"/>
          <w:szCs w:val="22"/>
        </w:rPr>
        <w:t>Cloud</w:t>
      </w:r>
      <w:proofErr w:type="spellEnd"/>
      <w:r w:rsidRPr="00951DA1">
        <w:rPr>
          <w:rFonts w:cs="Arial"/>
          <w:szCs w:val="22"/>
        </w:rPr>
        <w:t xml:space="preserve"> </w:t>
      </w:r>
      <w:proofErr w:type="spellStart"/>
      <w:r w:rsidRPr="00951DA1">
        <w:rPr>
          <w:rFonts w:cs="Arial"/>
          <w:szCs w:val="22"/>
        </w:rPr>
        <w:t>Optimised</w:t>
      </w:r>
      <w:proofErr w:type="spellEnd"/>
      <w:r w:rsidRPr="00951DA1">
        <w:rPr>
          <w:rFonts w:cs="Arial"/>
          <w:szCs w:val="22"/>
        </w:rPr>
        <w:t xml:space="preserve"> </w:t>
      </w:r>
      <w:proofErr w:type="spellStart"/>
      <w:r w:rsidRPr="00951DA1">
        <w:rPr>
          <w:rFonts w:cs="Arial"/>
          <w:szCs w:val="22"/>
        </w:rPr>
        <w:t>GeoTIFF</w:t>
      </w:r>
      <w:proofErr w:type="spellEnd"/>
    </w:p>
    <w:p w14:paraId="53A43D38" w14:textId="23D69EB9" w:rsidR="00B240A3" w:rsidRPr="00951DA1" w:rsidRDefault="00B240A3" w:rsidP="00174653">
      <w:pPr>
        <w:ind w:left="567" w:hanging="567"/>
        <w:jc w:val="both"/>
        <w:rPr>
          <w:rFonts w:cs="Arial"/>
          <w:szCs w:val="22"/>
        </w:rPr>
      </w:pPr>
      <w:r w:rsidRPr="00951DA1">
        <w:rPr>
          <w:rFonts w:cs="Arial"/>
          <w:szCs w:val="22"/>
        </w:rPr>
        <w:t xml:space="preserve">COPC – </w:t>
      </w:r>
      <w:proofErr w:type="spellStart"/>
      <w:r w:rsidRPr="00951DA1">
        <w:rPr>
          <w:rFonts w:cs="Arial"/>
          <w:szCs w:val="22"/>
        </w:rPr>
        <w:t>Cloud</w:t>
      </w:r>
      <w:proofErr w:type="spellEnd"/>
      <w:r w:rsidRPr="00951DA1">
        <w:rPr>
          <w:rFonts w:cs="Arial"/>
          <w:szCs w:val="22"/>
        </w:rPr>
        <w:t xml:space="preserve"> </w:t>
      </w:r>
      <w:proofErr w:type="spellStart"/>
      <w:r w:rsidRPr="00951DA1">
        <w:rPr>
          <w:rFonts w:cs="Arial"/>
          <w:szCs w:val="22"/>
        </w:rPr>
        <w:t>Optimised</w:t>
      </w:r>
      <w:proofErr w:type="spellEnd"/>
      <w:r w:rsidRPr="00951DA1">
        <w:rPr>
          <w:rFonts w:cs="Arial"/>
          <w:szCs w:val="22"/>
        </w:rPr>
        <w:t xml:space="preserve"> Pint </w:t>
      </w:r>
      <w:proofErr w:type="spellStart"/>
      <w:r w:rsidRPr="00951DA1">
        <w:rPr>
          <w:rFonts w:cs="Arial"/>
          <w:szCs w:val="22"/>
        </w:rPr>
        <w:t>Cloud</w:t>
      </w:r>
      <w:proofErr w:type="spellEnd"/>
      <w:r w:rsidRPr="00951DA1">
        <w:rPr>
          <w:rFonts w:cs="Arial"/>
          <w:szCs w:val="22"/>
        </w:rPr>
        <w:t xml:space="preserve"> (bazira na formatu LAS1.4)</w:t>
      </w:r>
    </w:p>
    <w:p w14:paraId="17163D3E" w14:textId="18670C1E" w:rsidR="00787D85" w:rsidRPr="00951DA1" w:rsidRDefault="00645443" w:rsidP="00174653">
      <w:pPr>
        <w:ind w:left="567" w:hanging="567"/>
        <w:jc w:val="both"/>
        <w:rPr>
          <w:rFonts w:cs="Arial"/>
          <w:szCs w:val="22"/>
        </w:rPr>
      </w:pPr>
      <w:r w:rsidRPr="00951DA1">
        <w:rPr>
          <w:rFonts w:cs="Arial"/>
          <w:szCs w:val="22"/>
        </w:rPr>
        <w:t>D96-17/TM</w:t>
      </w:r>
      <w:r w:rsidR="00CF5140" w:rsidRPr="00951DA1">
        <w:rPr>
          <w:rFonts w:cs="Arial"/>
          <w:szCs w:val="22"/>
        </w:rPr>
        <w:t xml:space="preserve"> </w:t>
      </w:r>
      <w:r w:rsidR="00787D85" w:rsidRPr="00951DA1">
        <w:rPr>
          <w:rFonts w:cs="Arial"/>
          <w:szCs w:val="22"/>
        </w:rPr>
        <w:t>– ime novega državnega ravninskega koordinatnega sistema</w:t>
      </w:r>
    </w:p>
    <w:p w14:paraId="4CFEC445" w14:textId="77777777" w:rsidR="00366E7D" w:rsidRPr="00951DA1" w:rsidRDefault="00366E7D" w:rsidP="007D21CB">
      <w:pPr>
        <w:ind w:left="567" w:hanging="567"/>
        <w:jc w:val="both"/>
        <w:rPr>
          <w:rFonts w:cs="Arial"/>
          <w:szCs w:val="22"/>
        </w:rPr>
      </w:pPr>
      <w:r w:rsidRPr="00951DA1">
        <w:rPr>
          <w:rFonts w:cs="Arial"/>
          <w:szCs w:val="22"/>
        </w:rPr>
        <w:t>DMP – digitalni model površja</w:t>
      </w:r>
      <w:r w:rsidR="009438E2" w:rsidRPr="00951DA1">
        <w:rPr>
          <w:rFonts w:cs="Arial"/>
          <w:szCs w:val="22"/>
        </w:rPr>
        <w:t xml:space="preserve"> (angl. </w:t>
      </w:r>
      <w:proofErr w:type="spellStart"/>
      <w:r w:rsidR="009438E2" w:rsidRPr="00951DA1">
        <w:rPr>
          <w:rFonts w:cs="Arial"/>
          <w:szCs w:val="22"/>
        </w:rPr>
        <w:t>Digital</w:t>
      </w:r>
      <w:proofErr w:type="spellEnd"/>
      <w:r w:rsidR="009438E2" w:rsidRPr="00951DA1">
        <w:rPr>
          <w:rFonts w:cs="Arial"/>
          <w:szCs w:val="22"/>
        </w:rPr>
        <w:t xml:space="preserve"> </w:t>
      </w:r>
      <w:proofErr w:type="spellStart"/>
      <w:r w:rsidR="009438E2" w:rsidRPr="00951DA1">
        <w:rPr>
          <w:rFonts w:cs="Arial"/>
          <w:szCs w:val="22"/>
        </w:rPr>
        <w:t>Surface</w:t>
      </w:r>
      <w:proofErr w:type="spellEnd"/>
      <w:r w:rsidR="009438E2" w:rsidRPr="00951DA1">
        <w:rPr>
          <w:rFonts w:cs="Arial"/>
          <w:szCs w:val="22"/>
        </w:rPr>
        <w:t xml:space="preserve"> Model</w:t>
      </w:r>
      <w:r w:rsidR="00EA014C" w:rsidRPr="00951DA1">
        <w:rPr>
          <w:rFonts w:cs="Arial"/>
          <w:szCs w:val="22"/>
        </w:rPr>
        <w:t>) v tem dokumentu izdelan iz laserskega skeniranja</w:t>
      </w:r>
    </w:p>
    <w:p w14:paraId="64BC6F3E" w14:textId="35EE41A3" w:rsidR="00EA014C" w:rsidRPr="00951DA1" w:rsidRDefault="00EA014C" w:rsidP="00366E7D">
      <w:r w:rsidRPr="00951DA1">
        <w:t>DMPa1 – digitalni model površja izdelan s pomočjo slikovnega ujemanja</w:t>
      </w:r>
    </w:p>
    <w:p w14:paraId="2C04981C" w14:textId="33822C02" w:rsidR="00EA014C" w:rsidRPr="00951DA1" w:rsidRDefault="00EA014C" w:rsidP="00802601">
      <w:pPr>
        <w:ind w:left="567" w:hanging="567"/>
        <w:jc w:val="both"/>
        <w:rPr>
          <w:rFonts w:cs="Arial"/>
          <w:szCs w:val="22"/>
        </w:rPr>
      </w:pPr>
      <w:r w:rsidRPr="00951DA1">
        <w:rPr>
          <w:rFonts w:cs="Arial"/>
          <w:szCs w:val="22"/>
        </w:rPr>
        <w:t xml:space="preserve">DMPa2 – digitalni model površja izdelan s pomočjo slikovnega ujemanja in </w:t>
      </w:r>
      <w:r w:rsidR="003177A0" w:rsidRPr="00951DA1">
        <w:rPr>
          <w:rFonts w:cs="Arial"/>
          <w:szCs w:val="22"/>
        </w:rPr>
        <w:t>interpoliran</w:t>
      </w:r>
      <w:r w:rsidRPr="00951DA1">
        <w:rPr>
          <w:rFonts w:cs="Arial"/>
          <w:szCs w:val="22"/>
        </w:rPr>
        <w:t xml:space="preserve"> </w:t>
      </w:r>
      <w:r w:rsidR="00B73DFF">
        <w:rPr>
          <w:rFonts w:cs="Arial"/>
          <w:szCs w:val="22"/>
        </w:rPr>
        <w:t xml:space="preserve">iz DMPa1 </w:t>
      </w:r>
      <w:r w:rsidRPr="00951DA1">
        <w:rPr>
          <w:rFonts w:cs="Arial"/>
          <w:szCs w:val="22"/>
        </w:rPr>
        <w:t>v kvadratn</w:t>
      </w:r>
      <w:r w:rsidR="00802601" w:rsidRPr="00951DA1">
        <w:rPr>
          <w:rFonts w:cs="Arial"/>
          <w:szCs w:val="22"/>
        </w:rPr>
        <w:t>o</w:t>
      </w:r>
      <w:r w:rsidRPr="00951DA1">
        <w:rPr>
          <w:rFonts w:cs="Arial"/>
          <w:szCs w:val="22"/>
        </w:rPr>
        <w:t xml:space="preserve"> mrežo točk</w:t>
      </w:r>
    </w:p>
    <w:p w14:paraId="474C23F1" w14:textId="77777777" w:rsidR="00787D85" w:rsidRPr="00951DA1" w:rsidRDefault="00787D85" w:rsidP="00174653">
      <w:pPr>
        <w:ind w:left="567" w:hanging="567"/>
        <w:jc w:val="both"/>
        <w:rPr>
          <w:rFonts w:cs="Arial"/>
          <w:szCs w:val="22"/>
        </w:rPr>
      </w:pPr>
      <w:r w:rsidRPr="00951DA1">
        <w:rPr>
          <w:rFonts w:cs="Arial"/>
          <w:szCs w:val="22"/>
        </w:rPr>
        <w:t xml:space="preserve">DMR – digitalni model reliefa (ang. </w:t>
      </w:r>
      <w:proofErr w:type="spellStart"/>
      <w:r w:rsidRPr="00951DA1">
        <w:rPr>
          <w:rFonts w:cs="Arial"/>
          <w:szCs w:val="22"/>
        </w:rPr>
        <w:t>Digital</w:t>
      </w:r>
      <w:proofErr w:type="spellEnd"/>
      <w:r w:rsidRPr="00951DA1">
        <w:rPr>
          <w:rFonts w:cs="Arial"/>
          <w:szCs w:val="22"/>
        </w:rPr>
        <w:t xml:space="preserve"> </w:t>
      </w:r>
      <w:proofErr w:type="spellStart"/>
      <w:r w:rsidRPr="00951DA1">
        <w:rPr>
          <w:rFonts w:cs="Arial"/>
          <w:szCs w:val="22"/>
        </w:rPr>
        <w:t>Terrain</w:t>
      </w:r>
      <w:proofErr w:type="spellEnd"/>
      <w:r w:rsidRPr="00951DA1">
        <w:rPr>
          <w:rFonts w:cs="Arial"/>
          <w:szCs w:val="22"/>
        </w:rPr>
        <w:t xml:space="preserve"> Model – DTM)</w:t>
      </w:r>
    </w:p>
    <w:p w14:paraId="0E702107" w14:textId="7F372D31" w:rsidR="009438E2" w:rsidRPr="00951DA1" w:rsidRDefault="009438E2" w:rsidP="00174653">
      <w:pPr>
        <w:ind w:left="567" w:hanging="567"/>
        <w:jc w:val="both"/>
        <w:rPr>
          <w:rFonts w:cs="Arial"/>
          <w:szCs w:val="22"/>
        </w:rPr>
      </w:pPr>
      <w:r w:rsidRPr="00951DA1">
        <w:rPr>
          <w:rFonts w:cs="Arial"/>
          <w:szCs w:val="22"/>
        </w:rPr>
        <w:t xml:space="preserve">DMV – digitalni model višin (vsebuje DMP, </w:t>
      </w:r>
      <w:r w:rsidR="00F828D3" w:rsidRPr="00951DA1">
        <w:rPr>
          <w:rFonts w:cs="Arial"/>
          <w:szCs w:val="22"/>
        </w:rPr>
        <w:t>DMR</w:t>
      </w:r>
      <w:r w:rsidR="00654CC7" w:rsidRPr="00951DA1">
        <w:rPr>
          <w:rFonts w:cs="Arial"/>
          <w:szCs w:val="22"/>
        </w:rPr>
        <w:t>,</w:t>
      </w:r>
      <w:r w:rsidR="00F828D3" w:rsidRPr="00951DA1">
        <w:rPr>
          <w:rFonts w:cs="Arial"/>
          <w:szCs w:val="22"/>
        </w:rPr>
        <w:t xml:space="preserve"> </w:t>
      </w:r>
      <w:proofErr w:type="spellStart"/>
      <w:r w:rsidR="00F828D3" w:rsidRPr="00951DA1">
        <w:rPr>
          <w:rFonts w:cs="Arial"/>
          <w:szCs w:val="22"/>
        </w:rPr>
        <w:t>nDMP</w:t>
      </w:r>
      <w:proofErr w:type="spellEnd"/>
      <w:r w:rsidR="00F828D3" w:rsidRPr="00951DA1">
        <w:rPr>
          <w:rFonts w:cs="Arial"/>
          <w:szCs w:val="22"/>
        </w:rPr>
        <w:t xml:space="preserve">, </w:t>
      </w:r>
      <w:r w:rsidR="006377E2">
        <w:rPr>
          <w:rFonts w:cs="Arial"/>
          <w:szCs w:val="22"/>
        </w:rPr>
        <w:t xml:space="preserve">PAS, </w:t>
      </w:r>
      <w:r w:rsidR="00654CC7" w:rsidRPr="00951DA1">
        <w:rPr>
          <w:rFonts w:cs="Arial"/>
          <w:szCs w:val="22"/>
        </w:rPr>
        <w:t>DMPa1, DMPa2</w:t>
      </w:r>
      <w:r w:rsidRPr="00951DA1">
        <w:rPr>
          <w:rFonts w:cs="Arial"/>
          <w:szCs w:val="22"/>
        </w:rPr>
        <w:t>)</w:t>
      </w:r>
    </w:p>
    <w:p w14:paraId="7EAFD0DF" w14:textId="4BE37FF3" w:rsidR="00787D85" w:rsidRPr="00951DA1" w:rsidRDefault="00787D85" w:rsidP="00174653">
      <w:pPr>
        <w:ind w:left="567" w:hanging="567"/>
        <w:jc w:val="both"/>
        <w:rPr>
          <w:rFonts w:cs="Arial"/>
          <w:szCs w:val="22"/>
        </w:rPr>
      </w:pPr>
      <w:r w:rsidRPr="00951DA1">
        <w:rPr>
          <w:rFonts w:cs="Arial"/>
          <w:szCs w:val="22"/>
        </w:rPr>
        <w:t xml:space="preserve">DTI – dolžina talnega intervala </w:t>
      </w:r>
      <w:r w:rsidR="00802601" w:rsidRPr="00951DA1">
        <w:rPr>
          <w:rFonts w:cs="Arial"/>
          <w:szCs w:val="22"/>
        </w:rPr>
        <w:t xml:space="preserve">oz. prostorska ločljivost </w:t>
      </w:r>
      <w:r w:rsidRPr="00951DA1">
        <w:rPr>
          <w:rFonts w:cs="Arial"/>
          <w:szCs w:val="22"/>
        </w:rPr>
        <w:t xml:space="preserve">(ang. </w:t>
      </w:r>
      <w:proofErr w:type="spellStart"/>
      <w:r w:rsidRPr="00951DA1">
        <w:rPr>
          <w:rFonts w:cs="Arial"/>
          <w:szCs w:val="22"/>
        </w:rPr>
        <w:t>Ground</w:t>
      </w:r>
      <w:proofErr w:type="spellEnd"/>
      <w:r w:rsidRPr="00951DA1">
        <w:rPr>
          <w:rFonts w:cs="Arial"/>
          <w:szCs w:val="22"/>
        </w:rPr>
        <w:t xml:space="preserve"> </w:t>
      </w:r>
      <w:proofErr w:type="spellStart"/>
      <w:r w:rsidRPr="00951DA1">
        <w:rPr>
          <w:rFonts w:cs="Arial"/>
          <w:szCs w:val="22"/>
        </w:rPr>
        <w:t>Sampling</w:t>
      </w:r>
      <w:proofErr w:type="spellEnd"/>
      <w:r w:rsidRPr="00951DA1">
        <w:rPr>
          <w:rFonts w:cs="Arial"/>
          <w:szCs w:val="22"/>
        </w:rPr>
        <w:t xml:space="preserve"> Distance – GSD)</w:t>
      </w:r>
    </w:p>
    <w:p w14:paraId="39ECF838" w14:textId="77777777" w:rsidR="00787D85" w:rsidRPr="00951DA1" w:rsidRDefault="00787D85" w:rsidP="00174653">
      <w:pPr>
        <w:ind w:left="567" w:hanging="567"/>
        <w:jc w:val="both"/>
        <w:rPr>
          <w:rFonts w:cs="Arial"/>
          <w:szCs w:val="22"/>
        </w:rPr>
      </w:pPr>
      <w:r w:rsidRPr="00951DA1">
        <w:rPr>
          <w:rFonts w:cs="Arial"/>
          <w:szCs w:val="22"/>
        </w:rPr>
        <w:t>DTK – digitalna topografska karta</w:t>
      </w:r>
    </w:p>
    <w:p w14:paraId="52FB43E6" w14:textId="77777777" w:rsidR="00366E7D" w:rsidRPr="00951DA1" w:rsidRDefault="00366E7D" w:rsidP="00366E7D">
      <w:r w:rsidRPr="00951DA1">
        <w:t>DZ – daljinsko zaznavanje</w:t>
      </w:r>
    </w:p>
    <w:p w14:paraId="0C68BA4E" w14:textId="295F637A" w:rsidR="00274D8F" w:rsidRPr="00951DA1" w:rsidRDefault="00274D8F" w:rsidP="00174653">
      <w:pPr>
        <w:ind w:left="567" w:hanging="567"/>
        <w:jc w:val="both"/>
        <w:rPr>
          <w:rFonts w:cs="Arial"/>
          <w:szCs w:val="22"/>
        </w:rPr>
      </w:pPr>
      <w:r w:rsidRPr="00951DA1">
        <w:rPr>
          <w:rFonts w:cs="Arial"/>
          <w:szCs w:val="22"/>
        </w:rPr>
        <w:t xml:space="preserve">e, n – oznaka </w:t>
      </w:r>
      <w:r w:rsidR="00E8779B" w:rsidRPr="00951DA1">
        <w:rPr>
          <w:rFonts w:cs="Arial"/>
          <w:szCs w:val="22"/>
        </w:rPr>
        <w:t xml:space="preserve">ravninskih </w:t>
      </w:r>
      <w:r w:rsidRPr="00951DA1">
        <w:rPr>
          <w:rFonts w:cs="Arial"/>
          <w:szCs w:val="22"/>
        </w:rPr>
        <w:t xml:space="preserve">koordinat v </w:t>
      </w:r>
      <w:r w:rsidR="00645443" w:rsidRPr="00951DA1">
        <w:rPr>
          <w:rFonts w:cs="Arial"/>
          <w:szCs w:val="22"/>
        </w:rPr>
        <w:t>D96-17/TM</w:t>
      </w:r>
    </w:p>
    <w:p w14:paraId="686B310A" w14:textId="77777777" w:rsidR="00AE1AAC" w:rsidRPr="00951DA1" w:rsidRDefault="00AE1AAC" w:rsidP="00174653">
      <w:pPr>
        <w:ind w:left="567" w:hanging="567"/>
        <w:jc w:val="both"/>
        <w:rPr>
          <w:rFonts w:cs="Arial"/>
          <w:szCs w:val="22"/>
        </w:rPr>
      </w:pPr>
      <w:r w:rsidRPr="00951DA1">
        <w:rPr>
          <w:rFonts w:cs="Arial"/>
          <w:szCs w:val="22"/>
        </w:rPr>
        <w:t xml:space="preserve">GKOT – </w:t>
      </w:r>
      <w:proofErr w:type="spellStart"/>
      <w:r w:rsidRPr="00951DA1">
        <w:rPr>
          <w:rFonts w:cs="Arial"/>
          <w:szCs w:val="22"/>
        </w:rPr>
        <w:t>georeferenciran</w:t>
      </w:r>
      <w:proofErr w:type="spellEnd"/>
      <w:r w:rsidRPr="00951DA1">
        <w:rPr>
          <w:rFonts w:cs="Arial"/>
          <w:szCs w:val="22"/>
        </w:rPr>
        <w:t xml:space="preserve"> in klasificiran oblak točk</w:t>
      </w:r>
    </w:p>
    <w:p w14:paraId="2E78F9E5" w14:textId="77777777" w:rsidR="00FF0B31" w:rsidRPr="00951DA1" w:rsidRDefault="00FF0B31" w:rsidP="00FF0B31">
      <w:pPr>
        <w:ind w:left="567" w:hanging="567"/>
        <w:jc w:val="both"/>
        <w:rPr>
          <w:rFonts w:cs="Arial"/>
          <w:szCs w:val="22"/>
        </w:rPr>
      </w:pPr>
      <w:r w:rsidRPr="00951DA1">
        <w:rPr>
          <w:rFonts w:cs="Arial"/>
          <w:szCs w:val="22"/>
        </w:rPr>
        <w:t>GNSS – globalni navigacijski satelitski sistem</w:t>
      </w:r>
    </w:p>
    <w:p w14:paraId="73454E08" w14:textId="77777777" w:rsidR="00787D85" w:rsidRPr="00951DA1" w:rsidRDefault="00787D85" w:rsidP="00174653">
      <w:pPr>
        <w:ind w:left="567" w:hanging="567"/>
        <w:jc w:val="both"/>
        <w:rPr>
          <w:rFonts w:cs="Arial"/>
          <w:szCs w:val="22"/>
        </w:rPr>
      </w:pPr>
      <w:r w:rsidRPr="00951DA1">
        <w:rPr>
          <w:rFonts w:cs="Arial"/>
          <w:szCs w:val="22"/>
        </w:rPr>
        <w:t xml:space="preserve">GOT – </w:t>
      </w:r>
      <w:proofErr w:type="spellStart"/>
      <w:r w:rsidRPr="00951DA1">
        <w:rPr>
          <w:rFonts w:cs="Arial"/>
          <w:szCs w:val="22"/>
        </w:rPr>
        <w:t>georeferenciran</w:t>
      </w:r>
      <w:proofErr w:type="spellEnd"/>
      <w:r w:rsidRPr="00951DA1">
        <w:rPr>
          <w:rFonts w:cs="Arial"/>
          <w:szCs w:val="22"/>
        </w:rPr>
        <w:t xml:space="preserve"> oblak točk</w:t>
      </w:r>
    </w:p>
    <w:p w14:paraId="4AD3421A" w14:textId="5DD08E65" w:rsidR="00FF0B31" w:rsidRPr="00951DA1" w:rsidRDefault="00FF0B31" w:rsidP="00174653">
      <w:pPr>
        <w:ind w:left="567" w:hanging="567"/>
        <w:jc w:val="both"/>
        <w:rPr>
          <w:rFonts w:cs="Arial"/>
          <w:szCs w:val="22"/>
        </w:rPr>
      </w:pPr>
      <w:r w:rsidRPr="00951DA1">
        <w:rPr>
          <w:rFonts w:cs="Arial"/>
          <w:szCs w:val="22"/>
        </w:rPr>
        <w:t xml:space="preserve">GPGK </w:t>
      </w:r>
      <w:r w:rsidR="00E8779B" w:rsidRPr="00951DA1">
        <w:rPr>
          <w:rFonts w:cs="Arial"/>
          <w:szCs w:val="22"/>
        </w:rPr>
        <w:t>– novejši format zapisa</w:t>
      </w:r>
      <w:r w:rsidRPr="00951DA1">
        <w:rPr>
          <w:rFonts w:cs="Arial"/>
          <w:szCs w:val="22"/>
        </w:rPr>
        <w:t xml:space="preserve"> </w:t>
      </w:r>
      <w:r w:rsidR="00E8779B" w:rsidRPr="00951DA1">
        <w:rPr>
          <w:rFonts w:cs="Arial"/>
          <w:szCs w:val="22"/>
        </w:rPr>
        <w:t>vektorskih podatkov (</w:t>
      </w:r>
      <w:r w:rsidR="0091442C" w:rsidRPr="00951DA1">
        <w:rPr>
          <w:rFonts w:cs="Arial"/>
          <w:szCs w:val="22"/>
        </w:rPr>
        <w:t xml:space="preserve">angl. </w:t>
      </w:r>
      <w:proofErr w:type="spellStart"/>
      <w:r w:rsidR="0091442C" w:rsidRPr="00951DA1">
        <w:rPr>
          <w:rFonts w:cs="Arial"/>
          <w:szCs w:val="22"/>
        </w:rPr>
        <w:t>GeoPackage</w:t>
      </w:r>
      <w:proofErr w:type="spellEnd"/>
      <w:r w:rsidR="0091442C" w:rsidRPr="00951DA1">
        <w:rPr>
          <w:rFonts w:cs="Arial"/>
          <w:szCs w:val="22"/>
        </w:rPr>
        <w:t>)</w:t>
      </w:r>
    </w:p>
    <w:p w14:paraId="67087D4C" w14:textId="77777777" w:rsidR="00274D8F" w:rsidRPr="00951DA1" w:rsidRDefault="00274D8F" w:rsidP="00174653">
      <w:pPr>
        <w:ind w:left="567" w:hanging="567"/>
        <w:jc w:val="both"/>
        <w:rPr>
          <w:rFonts w:cs="Arial"/>
          <w:szCs w:val="22"/>
        </w:rPr>
      </w:pPr>
      <w:r w:rsidRPr="00951DA1">
        <w:rPr>
          <w:rFonts w:cs="Arial"/>
          <w:szCs w:val="22"/>
        </w:rPr>
        <w:t>h – elipsoidna višina</w:t>
      </w:r>
    </w:p>
    <w:p w14:paraId="4BBBAEC4" w14:textId="77777777" w:rsidR="00274D8F" w:rsidRPr="00951DA1" w:rsidRDefault="00274D8F" w:rsidP="00174653">
      <w:pPr>
        <w:ind w:left="567" w:hanging="567"/>
        <w:jc w:val="both"/>
        <w:rPr>
          <w:rFonts w:cs="Arial"/>
          <w:szCs w:val="22"/>
        </w:rPr>
      </w:pPr>
      <w:r w:rsidRPr="00951DA1">
        <w:rPr>
          <w:rFonts w:cs="Arial"/>
          <w:szCs w:val="22"/>
        </w:rPr>
        <w:t>H – nadmorska višina</w:t>
      </w:r>
    </w:p>
    <w:p w14:paraId="7A2C6D17" w14:textId="4509E6B8" w:rsidR="00787D85" w:rsidRPr="00951DA1" w:rsidRDefault="00787D85" w:rsidP="00174653">
      <w:pPr>
        <w:ind w:left="567" w:hanging="567"/>
        <w:jc w:val="both"/>
        <w:rPr>
          <w:rFonts w:cs="Arial"/>
          <w:szCs w:val="22"/>
        </w:rPr>
      </w:pPr>
      <w:r w:rsidRPr="00951DA1">
        <w:rPr>
          <w:rFonts w:cs="Arial"/>
          <w:szCs w:val="22"/>
        </w:rPr>
        <w:t>INS – inercialni navigacijski sistem</w:t>
      </w:r>
    </w:p>
    <w:p w14:paraId="27E4F36B" w14:textId="00D394AD" w:rsidR="0009680E" w:rsidRPr="00951DA1" w:rsidRDefault="0009680E" w:rsidP="00174653">
      <w:pPr>
        <w:ind w:left="567" w:hanging="567"/>
        <w:jc w:val="both"/>
        <w:rPr>
          <w:rFonts w:cs="Arial"/>
          <w:szCs w:val="22"/>
        </w:rPr>
      </w:pPr>
      <w:r w:rsidRPr="00951DA1">
        <w:rPr>
          <w:rFonts w:cs="Arial"/>
          <w:szCs w:val="22"/>
        </w:rPr>
        <w:t xml:space="preserve">KT – kontrolna točka oz. terenska točka, ki se uporabi za namen kontrole npr. točnosti </w:t>
      </w:r>
      <w:proofErr w:type="spellStart"/>
      <w:r w:rsidRPr="00951DA1">
        <w:rPr>
          <w:rFonts w:cs="Arial"/>
          <w:szCs w:val="22"/>
        </w:rPr>
        <w:t>aerotriangulacije</w:t>
      </w:r>
      <w:proofErr w:type="spellEnd"/>
      <w:r w:rsidR="00166CD3" w:rsidRPr="00951DA1">
        <w:rPr>
          <w:rFonts w:cs="Arial"/>
          <w:szCs w:val="22"/>
        </w:rPr>
        <w:t xml:space="preserve"> in</w:t>
      </w:r>
    </w:p>
    <w:p w14:paraId="47C09187" w14:textId="049B6C6B" w:rsidR="00166CD3" w:rsidRPr="00951DA1" w:rsidRDefault="00166CD3" w:rsidP="00166CD3">
      <w:pPr>
        <w:ind w:left="567" w:hanging="567"/>
        <w:jc w:val="both"/>
        <w:rPr>
          <w:rFonts w:cs="Arial"/>
          <w:szCs w:val="22"/>
        </w:rPr>
      </w:pPr>
      <w:r w:rsidRPr="00951DA1">
        <w:rPr>
          <w:rFonts w:cs="Arial"/>
          <w:szCs w:val="22"/>
        </w:rPr>
        <w:t>KTV – kontrolna točka oz. terenska točka, ki se uporabi za namen kontrole točnosti višin laserskega skeniranja</w:t>
      </w:r>
    </w:p>
    <w:p w14:paraId="6DC11A5A" w14:textId="77777777" w:rsidR="00174653" w:rsidRPr="00951DA1" w:rsidRDefault="00174653" w:rsidP="00174653">
      <w:pPr>
        <w:ind w:left="567" w:hanging="567"/>
        <w:jc w:val="both"/>
        <w:rPr>
          <w:rFonts w:cs="Arial"/>
          <w:szCs w:val="22"/>
        </w:rPr>
      </w:pPr>
      <w:r w:rsidRPr="00951DA1">
        <w:rPr>
          <w:rFonts w:cs="Arial"/>
          <w:szCs w:val="22"/>
        </w:rPr>
        <w:t xml:space="preserve">LAS1.4 - LAS </w:t>
      </w:r>
      <w:proofErr w:type="spellStart"/>
      <w:r w:rsidRPr="00951DA1">
        <w:rPr>
          <w:rFonts w:cs="Arial"/>
          <w:szCs w:val="22"/>
        </w:rPr>
        <w:t>Specification</w:t>
      </w:r>
      <w:proofErr w:type="spellEnd"/>
      <w:r w:rsidRPr="00951DA1">
        <w:rPr>
          <w:rFonts w:cs="Arial"/>
          <w:szCs w:val="22"/>
        </w:rPr>
        <w:t xml:space="preserve"> 1.4 – R15 (dokument revidiran 9. julija 2019)</w:t>
      </w:r>
    </w:p>
    <w:p w14:paraId="241CD98C" w14:textId="77777777" w:rsidR="00787D85" w:rsidRPr="00951DA1" w:rsidRDefault="00787D85" w:rsidP="00174653">
      <w:pPr>
        <w:ind w:left="567" w:hanging="567"/>
        <w:jc w:val="both"/>
        <w:rPr>
          <w:rFonts w:cs="Arial"/>
          <w:szCs w:val="22"/>
        </w:rPr>
      </w:pPr>
      <w:r w:rsidRPr="00951DA1">
        <w:rPr>
          <w:rFonts w:cs="Arial"/>
          <w:szCs w:val="22"/>
        </w:rPr>
        <w:t xml:space="preserve">LSS – Lasersko skeniranje Slovenije </w:t>
      </w:r>
    </w:p>
    <w:p w14:paraId="01D2843D" w14:textId="77777777" w:rsidR="00787D85" w:rsidRPr="00951DA1" w:rsidRDefault="00787D85" w:rsidP="00174653">
      <w:pPr>
        <w:ind w:left="567" w:hanging="567"/>
        <w:jc w:val="both"/>
        <w:rPr>
          <w:rFonts w:cs="Arial"/>
          <w:szCs w:val="22"/>
        </w:rPr>
      </w:pPr>
      <w:r w:rsidRPr="00951DA1">
        <w:rPr>
          <w:rFonts w:cs="Arial"/>
          <w:szCs w:val="22"/>
        </w:rPr>
        <w:t>LS – lasersko skeniranje</w:t>
      </w:r>
    </w:p>
    <w:p w14:paraId="0427CA5E" w14:textId="3384EB20" w:rsidR="00366E7D" w:rsidRPr="00951DA1" w:rsidRDefault="00366E7D" w:rsidP="00366E7D">
      <w:proofErr w:type="spellStart"/>
      <w:r w:rsidRPr="00951DA1">
        <w:t>nDMP</w:t>
      </w:r>
      <w:proofErr w:type="spellEnd"/>
      <w:r w:rsidRPr="00951DA1">
        <w:t xml:space="preserve"> – normaliziran digitalni model površja</w:t>
      </w:r>
    </w:p>
    <w:p w14:paraId="058B2017" w14:textId="78A84FA4" w:rsidR="00174653" w:rsidRPr="00951DA1" w:rsidRDefault="00174653" w:rsidP="00174653">
      <w:pPr>
        <w:ind w:left="567" w:hanging="567"/>
        <w:jc w:val="both"/>
        <w:rPr>
          <w:rFonts w:cs="Arial"/>
          <w:szCs w:val="22"/>
        </w:rPr>
      </w:pPr>
      <w:r w:rsidRPr="00951DA1">
        <w:rPr>
          <w:rFonts w:cs="Arial"/>
          <w:szCs w:val="22"/>
        </w:rPr>
        <w:t xml:space="preserve">NGT </w:t>
      </w:r>
      <w:r w:rsidR="00802601" w:rsidRPr="00951DA1">
        <w:t xml:space="preserve">– </w:t>
      </w:r>
      <w:r w:rsidRPr="00951DA1">
        <w:rPr>
          <w:rFonts w:cs="Arial"/>
          <w:szCs w:val="22"/>
        </w:rPr>
        <w:t xml:space="preserve">nominalna gostota točk – (angl. </w:t>
      </w:r>
      <w:r w:rsidR="003B1F43" w:rsidRPr="00951DA1">
        <w:rPr>
          <w:rFonts w:cs="Arial"/>
          <w:szCs w:val="22"/>
        </w:rPr>
        <w:t>N</w:t>
      </w:r>
      <w:r w:rsidRPr="00951DA1">
        <w:rPr>
          <w:rFonts w:cs="Arial"/>
          <w:szCs w:val="22"/>
        </w:rPr>
        <w:t xml:space="preserve">ominal </w:t>
      </w:r>
      <w:proofErr w:type="spellStart"/>
      <w:r w:rsidR="003B1F43" w:rsidRPr="00951DA1">
        <w:rPr>
          <w:rFonts w:cs="Arial"/>
          <w:szCs w:val="22"/>
        </w:rPr>
        <w:t>P</w:t>
      </w:r>
      <w:r w:rsidRPr="00951DA1">
        <w:rPr>
          <w:rFonts w:cs="Arial"/>
          <w:szCs w:val="22"/>
        </w:rPr>
        <w:t>ulse</w:t>
      </w:r>
      <w:proofErr w:type="spellEnd"/>
      <w:r w:rsidRPr="00951DA1">
        <w:rPr>
          <w:rFonts w:cs="Arial"/>
          <w:szCs w:val="22"/>
        </w:rPr>
        <w:t xml:space="preserve"> </w:t>
      </w:r>
      <w:proofErr w:type="spellStart"/>
      <w:r w:rsidR="003B1F43" w:rsidRPr="00951DA1">
        <w:rPr>
          <w:rFonts w:cs="Arial"/>
          <w:szCs w:val="22"/>
        </w:rPr>
        <w:t>D</w:t>
      </w:r>
      <w:r w:rsidRPr="00951DA1">
        <w:rPr>
          <w:rFonts w:cs="Arial"/>
          <w:szCs w:val="22"/>
        </w:rPr>
        <w:t>ensity</w:t>
      </w:r>
      <w:proofErr w:type="spellEnd"/>
      <w:r w:rsidRPr="00951DA1">
        <w:rPr>
          <w:rFonts w:cs="Arial"/>
          <w:szCs w:val="22"/>
        </w:rPr>
        <w:t xml:space="preserve"> – NPD), je povprečna gostota točk prvega (ali zadnjega) odboja laserskega žarka pos</w:t>
      </w:r>
      <w:r w:rsidR="001E1542" w:rsidRPr="00951DA1">
        <w:rPr>
          <w:rFonts w:cs="Arial"/>
          <w:szCs w:val="22"/>
        </w:rPr>
        <w:t>a</w:t>
      </w:r>
      <w:r w:rsidRPr="00951DA1">
        <w:rPr>
          <w:rFonts w:cs="Arial"/>
          <w:szCs w:val="22"/>
        </w:rPr>
        <w:t>meznega pasu</w:t>
      </w:r>
    </w:p>
    <w:p w14:paraId="6C04497A" w14:textId="6ADFA49E" w:rsidR="005B2233" w:rsidRPr="00951DA1" w:rsidRDefault="005B2233" w:rsidP="00174653">
      <w:pPr>
        <w:ind w:left="567" w:hanging="567"/>
        <w:jc w:val="both"/>
        <w:rPr>
          <w:rFonts w:cs="Arial"/>
          <w:szCs w:val="22"/>
        </w:rPr>
      </w:pPr>
      <w:r w:rsidRPr="00951DA1">
        <w:rPr>
          <w:rFonts w:cs="Arial"/>
          <w:szCs w:val="22"/>
        </w:rPr>
        <w:t xml:space="preserve">NIR – bližnji infrardeči kanal (angl. </w:t>
      </w:r>
      <w:proofErr w:type="spellStart"/>
      <w:r w:rsidRPr="00951DA1">
        <w:rPr>
          <w:rFonts w:cs="Arial"/>
          <w:szCs w:val="22"/>
        </w:rPr>
        <w:t>Near</w:t>
      </w:r>
      <w:proofErr w:type="spellEnd"/>
      <w:r w:rsidRPr="00951DA1">
        <w:rPr>
          <w:rFonts w:cs="Arial"/>
          <w:szCs w:val="22"/>
        </w:rPr>
        <w:t xml:space="preserve"> </w:t>
      </w:r>
      <w:proofErr w:type="spellStart"/>
      <w:r w:rsidRPr="00951DA1">
        <w:rPr>
          <w:rFonts w:cs="Arial"/>
          <w:szCs w:val="22"/>
        </w:rPr>
        <w:t>Infrared</w:t>
      </w:r>
      <w:proofErr w:type="spellEnd"/>
      <w:r w:rsidRPr="00951DA1">
        <w:rPr>
          <w:rFonts w:cs="Arial"/>
          <w:szCs w:val="22"/>
        </w:rPr>
        <w:t xml:space="preserve"> – NIR)</w:t>
      </w:r>
    </w:p>
    <w:p w14:paraId="57309E83" w14:textId="21BE139A" w:rsidR="009C3C79" w:rsidRPr="00951DA1" w:rsidRDefault="009C3C79" w:rsidP="00174653">
      <w:pPr>
        <w:ind w:left="567" w:hanging="567"/>
        <w:jc w:val="both"/>
        <w:rPr>
          <w:rFonts w:cs="Arial"/>
          <w:szCs w:val="22"/>
        </w:rPr>
      </w:pPr>
      <w:r w:rsidRPr="00951DA1">
        <w:rPr>
          <w:rFonts w:cs="Arial"/>
          <w:szCs w:val="22"/>
        </w:rPr>
        <w:t>NKK – notranja kontrola kakovosti, ki jo izvaja izvajalec</w:t>
      </w:r>
    </w:p>
    <w:p w14:paraId="1D353DAE" w14:textId="3811D939" w:rsidR="00CE1145" w:rsidRPr="00951DA1" w:rsidRDefault="00CE1145" w:rsidP="00174653">
      <w:pPr>
        <w:ind w:left="567" w:hanging="567"/>
        <w:jc w:val="both"/>
        <w:rPr>
          <w:rFonts w:cs="Arial"/>
          <w:szCs w:val="22"/>
        </w:rPr>
      </w:pPr>
      <w:proofErr w:type="spellStart"/>
      <w:r w:rsidRPr="00951DA1">
        <w:rPr>
          <w:rFonts w:cs="Arial"/>
          <w:szCs w:val="22"/>
        </w:rPr>
        <w:t>nmv</w:t>
      </w:r>
      <w:proofErr w:type="spellEnd"/>
      <w:r w:rsidRPr="00951DA1">
        <w:rPr>
          <w:rFonts w:cs="Arial"/>
          <w:szCs w:val="22"/>
        </w:rPr>
        <w:t xml:space="preserve"> – nadmorska višina</w:t>
      </w:r>
    </w:p>
    <w:p w14:paraId="48C556A6" w14:textId="51DC63F3" w:rsidR="0066611B" w:rsidRPr="00951DA1" w:rsidRDefault="00174653" w:rsidP="00174653">
      <w:pPr>
        <w:ind w:left="567" w:hanging="567"/>
        <w:jc w:val="both"/>
        <w:rPr>
          <w:rFonts w:cs="Arial"/>
          <w:szCs w:val="22"/>
        </w:rPr>
      </w:pPr>
      <w:r w:rsidRPr="00951DA1">
        <w:rPr>
          <w:rFonts w:cs="Arial"/>
          <w:szCs w:val="22"/>
        </w:rPr>
        <w:t xml:space="preserve">NRT – nominalna razdalja med točkami – (angl. </w:t>
      </w:r>
      <w:r w:rsidR="003B1F43" w:rsidRPr="00951DA1">
        <w:rPr>
          <w:rFonts w:cs="Arial"/>
          <w:szCs w:val="22"/>
        </w:rPr>
        <w:t>N</w:t>
      </w:r>
      <w:r w:rsidRPr="00951DA1">
        <w:rPr>
          <w:rFonts w:cs="Arial"/>
          <w:szCs w:val="22"/>
        </w:rPr>
        <w:t xml:space="preserve">ominal </w:t>
      </w:r>
      <w:proofErr w:type="spellStart"/>
      <w:r w:rsidR="003B1F43" w:rsidRPr="00951DA1">
        <w:rPr>
          <w:rFonts w:cs="Arial"/>
          <w:szCs w:val="22"/>
        </w:rPr>
        <w:t>P</w:t>
      </w:r>
      <w:r w:rsidRPr="00951DA1">
        <w:rPr>
          <w:rFonts w:cs="Arial"/>
          <w:szCs w:val="22"/>
        </w:rPr>
        <w:t>ulse</w:t>
      </w:r>
      <w:proofErr w:type="spellEnd"/>
      <w:r w:rsidRPr="00951DA1">
        <w:rPr>
          <w:rFonts w:cs="Arial"/>
          <w:szCs w:val="22"/>
        </w:rPr>
        <w:t xml:space="preserve"> </w:t>
      </w:r>
      <w:proofErr w:type="spellStart"/>
      <w:r w:rsidR="003B1F43" w:rsidRPr="00951DA1">
        <w:rPr>
          <w:rFonts w:cs="Arial"/>
          <w:szCs w:val="22"/>
        </w:rPr>
        <w:t>S</w:t>
      </w:r>
      <w:r w:rsidRPr="00951DA1">
        <w:rPr>
          <w:rFonts w:cs="Arial"/>
          <w:szCs w:val="22"/>
        </w:rPr>
        <w:t>pacing</w:t>
      </w:r>
      <w:proofErr w:type="spellEnd"/>
      <w:r w:rsidRPr="00951DA1">
        <w:rPr>
          <w:rFonts w:cs="Arial"/>
          <w:szCs w:val="22"/>
        </w:rPr>
        <w:t xml:space="preserve"> – NPS) NPS = 1/</w:t>
      </w:r>
      <w:r w:rsidRPr="00951DA1">
        <w:rPr>
          <w:rFonts w:ascii="GreekMathSymbols" w:eastAsia="GreekMathSymbols" w:hAnsi="GreekMathSymbols" w:cs="GreekMathSymbols"/>
          <w:szCs w:val="22"/>
        </w:rPr>
        <w:t>Ö</w:t>
      </w:r>
      <w:r w:rsidRPr="00951DA1">
        <w:rPr>
          <w:rFonts w:cs="Arial"/>
          <w:szCs w:val="22"/>
        </w:rPr>
        <w:t>NPD</w:t>
      </w:r>
    </w:p>
    <w:p w14:paraId="559A05B4" w14:textId="2F9F3401" w:rsidR="0066611B" w:rsidRPr="00951DA1" w:rsidRDefault="0066611B" w:rsidP="00174653">
      <w:pPr>
        <w:ind w:left="567" w:hanging="567"/>
        <w:jc w:val="both"/>
        <w:rPr>
          <w:rFonts w:cs="Arial"/>
          <w:szCs w:val="22"/>
        </w:rPr>
      </w:pPr>
      <w:r w:rsidRPr="00951DA1">
        <w:rPr>
          <w:rFonts w:cs="Arial"/>
          <w:szCs w:val="22"/>
        </w:rPr>
        <w:t xml:space="preserve">NSE – najmanjši slikovni element (angl. </w:t>
      </w:r>
      <w:proofErr w:type="spellStart"/>
      <w:r w:rsidRPr="00951DA1">
        <w:rPr>
          <w:rFonts w:cs="Arial"/>
          <w:szCs w:val="22"/>
        </w:rPr>
        <w:t>pixel</w:t>
      </w:r>
      <w:proofErr w:type="spellEnd"/>
      <w:r w:rsidRPr="00951DA1">
        <w:rPr>
          <w:rFonts w:cs="Arial"/>
          <w:szCs w:val="22"/>
        </w:rPr>
        <w:t xml:space="preserve"> – </w:t>
      </w:r>
      <w:proofErr w:type="spellStart"/>
      <w:r w:rsidR="003B1F43" w:rsidRPr="00951DA1">
        <w:rPr>
          <w:rFonts w:cs="Arial"/>
          <w:szCs w:val="22"/>
        </w:rPr>
        <w:t>pi</w:t>
      </w:r>
      <w:r w:rsidRPr="00951DA1">
        <w:rPr>
          <w:rFonts w:cs="Arial"/>
          <w:szCs w:val="22"/>
        </w:rPr>
        <w:t>cture</w:t>
      </w:r>
      <w:proofErr w:type="spellEnd"/>
      <w:r w:rsidRPr="00951DA1">
        <w:rPr>
          <w:rFonts w:cs="Arial"/>
          <w:szCs w:val="22"/>
        </w:rPr>
        <w:t xml:space="preserve"> element)</w:t>
      </w:r>
    </w:p>
    <w:p w14:paraId="637FB106" w14:textId="77777777" w:rsidR="006E4358" w:rsidRPr="00951DA1" w:rsidRDefault="006E4358" w:rsidP="00174653">
      <w:pPr>
        <w:ind w:left="567" w:hanging="567"/>
        <w:jc w:val="both"/>
        <w:rPr>
          <w:rFonts w:cs="Arial"/>
          <w:szCs w:val="22"/>
        </w:rPr>
      </w:pPr>
      <w:r w:rsidRPr="00951DA1">
        <w:rPr>
          <w:rFonts w:cs="Arial"/>
          <w:szCs w:val="22"/>
        </w:rPr>
        <w:t>OBV – območja brez vegetacije</w:t>
      </w:r>
    </w:p>
    <w:p w14:paraId="34B70DB2" w14:textId="0D0516E9" w:rsidR="00035722" w:rsidRPr="00951DA1" w:rsidRDefault="00035722" w:rsidP="00174653">
      <w:pPr>
        <w:ind w:left="567" w:hanging="567"/>
        <w:jc w:val="both"/>
        <w:rPr>
          <w:rFonts w:cs="Arial"/>
          <w:szCs w:val="22"/>
        </w:rPr>
      </w:pPr>
      <w:r w:rsidRPr="00951DA1">
        <w:rPr>
          <w:rFonts w:cs="Arial"/>
          <w:szCs w:val="22"/>
        </w:rPr>
        <w:t xml:space="preserve">OF – </w:t>
      </w:r>
      <w:proofErr w:type="spellStart"/>
      <w:r w:rsidRPr="00951DA1">
        <w:rPr>
          <w:rFonts w:cs="Arial"/>
          <w:szCs w:val="22"/>
        </w:rPr>
        <w:t>ortofoto</w:t>
      </w:r>
      <w:proofErr w:type="spellEnd"/>
      <w:r w:rsidRPr="00951DA1">
        <w:rPr>
          <w:rFonts w:cs="Arial"/>
          <w:szCs w:val="22"/>
        </w:rPr>
        <w:t xml:space="preserve"> </w:t>
      </w:r>
      <w:r w:rsidR="00E45099" w:rsidRPr="00951DA1">
        <w:rPr>
          <w:rFonts w:cs="Arial"/>
          <w:szCs w:val="22"/>
        </w:rPr>
        <w:t xml:space="preserve">oz. običajni </w:t>
      </w:r>
      <w:proofErr w:type="spellStart"/>
      <w:r w:rsidR="00E45099" w:rsidRPr="00951DA1">
        <w:rPr>
          <w:rFonts w:cs="Arial"/>
          <w:szCs w:val="22"/>
        </w:rPr>
        <w:t>ortofoto</w:t>
      </w:r>
      <w:proofErr w:type="spellEnd"/>
      <w:r w:rsidR="00E45099" w:rsidRPr="00951DA1">
        <w:rPr>
          <w:rFonts w:cs="Arial"/>
          <w:szCs w:val="22"/>
        </w:rPr>
        <w:t xml:space="preserve"> </w:t>
      </w:r>
      <w:r w:rsidRPr="00951DA1">
        <w:rPr>
          <w:rFonts w:cs="Arial"/>
          <w:szCs w:val="22"/>
        </w:rPr>
        <w:t xml:space="preserve">(angl. </w:t>
      </w:r>
      <w:proofErr w:type="spellStart"/>
      <w:r w:rsidRPr="00951DA1">
        <w:rPr>
          <w:rFonts w:cs="Arial"/>
          <w:szCs w:val="22"/>
        </w:rPr>
        <w:t>Orthophoto</w:t>
      </w:r>
      <w:proofErr w:type="spellEnd"/>
      <w:r w:rsidRPr="00951DA1">
        <w:rPr>
          <w:rFonts w:cs="Arial"/>
          <w:szCs w:val="22"/>
        </w:rPr>
        <w:t>)</w:t>
      </w:r>
    </w:p>
    <w:p w14:paraId="6D952952" w14:textId="7A637F77" w:rsidR="00174653" w:rsidRPr="00951DA1" w:rsidRDefault="004B05E6" w:rsidP="00174653">
      <w:pPr>
        <w:ind w:left="567" w:hanging="567"/>
        <w:jc w:val="both"/>
        <w:rPr>
          <w:rFonts w:cs="Arial"/>
          <w:szCs w:val="22"/>
        </w:rPr>
      </w:pPr>
      <w:r w:rsidRPr="00951DA1">
        <w:rPr>
          <w:rFonts w:cs="Arial"/>
          <w:szCs w:val="22"/>
        </w:rPr>
        <w:t>OLS25A</w:t>
      </w:r>
      <w:r w:rsidR="00174653" w:rsidRPr="00951DA1">
        <w:rPr>
          <w:rFonts w:cs="Arial"/>
          <w:szCs w:val="22"/>
        </w:rPr>
        <w:t xml:space="preserve"> - USGS </w:t>
      </w:r>
      <w:proofErr w:type="spellStart"/>
      <w:r w:rsidR="00174653" w:rsidRPr="00951DA1">
        <w:rPr>
          <w:rFonts w:cs="Arial"/>
          <w:szCs w:val="22"/>
        </w:rPr>
        <w:t>LiDAR</w:t>
      </w:r>
      <w:proofErr w:type="spellEnd"/>
      <w:r w:rsidR="00174653" w:rsidRPr="00951DA1">
        <w:rPr>
          <w:rFonts w:cs="Arial"/>
          <w:szCs w:val="22"/>
        </w:rPr>
        <w:t xml:space="preserve"> Base </w:t>
      </w:r>
      <w:proofErr w:type="spellStart"/>
      <w:r w:rsidR="00174653" w:rsidRPr="00951DA1">
        <w:rPr>
          <w:rFonts w:cs="Arial"/>
          <w:szCs w:val="22"/>
        </w:rPr>
        <w:t>Specification</w:t>
      </w:r>
      <w:proofErr w:type="spellEnd"/>
      <w:r w:rsidR="00174653" w:rsidRPr="00951DA1">
        <w:rPr>
          <w:rFonts w:cs="Arial"/>
          <w:szCs w:val="22"/>
        </w:rPr>
        <w:t xml:space="preserve"> 202</w:t>
      </w:r>
      <w:r w:rsidRPr="00951DA1">
        <w:rPr>
          <w:rFonts w:cs="Arial"/>
          <w:szCs w:val="22"/>
        </w:rPr>
        <w:t>5</w:t>
      </w:r>
      <w:r w:rsidR="00174653" w:rsidRPr="00951DA1">
        <w:rPr>
          <w:rFonts w:cs="Arial"/>
          <w:szCs w:val="22"/>
        </w:rPr>
        <w:t xml:space="preserve"> rev. A</w:t>
      </w:r>
    </w:p>
    <w:p w14:paraId="2DE1FD70" w14:textId="0E03DB8A" w:rsidR="0009680E" w:rsidRPr="00951DA1" w:rsidRDefault="0009680E" w:rsidP="00174653">
      <w:pPr>
        <w:ind w:left="567" w:hanging="567"/>
        <w:jc w:val="both"/>
        <w:rPr>
          <w:rFonts w:cs="Arial"/>
          <w:szCs w:val="22"/>
        </w:rPr>
      </w:pPr>
      <w:r w:rsidRPr="00951DA1">
        <w:rPr>
          <w:rFonts w:cs="Arial"/>
          <w:szCs w:val="22"/>
        </w:rPr>
        <w:t xml:space="preserve">OT – </w:t>
      </w:r>
      <w:proofErr w:type="spellStart"/>
      <w:r w:rsidRPr="00951DA1">
        <w:rPr>
          <w:rFonts w:cs="Arial"/>
          <w:szCs w:val="22"/>
        </w:rPr>
        <w:t>oslonilna</w:t>
      </w:r>
      <w:proofErr w:type="spellEnd"/>
      <w:r w:rsidRPr="00951DA1">
        <w:rPr>
          <w:rFonts w:cs="Arial"/>
          <w:szCs w:val="22"/>
        </w:rPr>
        <w:t xml:space="preserve"> točka oz. terenska točka, ki se uporablja v </w:t>
      </w:r>
      <w:proofErr w:type="spellStart"/>
      <w:r w:rsidRPr="00951DA1">
        <w:rPr>
          <w:rFonts w:cs="Arial"/>
          <w:szCs w:val="22"/>
        </w:rPr>
        <w:t>aerotriangulaciji</w:t>
      </w:r>
      <w:proofErr w:type="spellEnd"/>
    </w:p>
    <w:p w14:paraId="0E5F2FD2" w14:textId="77777777" w:rsidR="00366E7D" w:rsidRPr="00951DA1" w:rsidRDefault="00366E7D" w:rsidP="00366E7D">
      <w:r w:rsidRPr="00951DA1">
        <w:t>OTR – oblak točk reliefa</w:t>
      </w:r>
    </w:p>
    <w:p w14:paraId="74BA36AB" w14:textId="77777777" w:rsidR="00366E7D" w:rsidRPr="00951DA1" w:rsidRDefault="00366E7D" w:rsidP="00366E7D">
      <w:pPr>
        <w:ind w:left="567" w:hanging="567"/>
        <w:jc w:val="both"/>
        <w:rPr>
          <w:rFonts w:cs="Arial"/>
          <w:szCs w:val="22"/>
        </w:rPr>
      </w:pPr>
      <w:r w:rsidRPr="00951DA1">
        <w:rPr>
          <w:rFonts w:cs="Arial"/>
          <w:szCs w:val="22"/>
        </w:rPr>
        <w:t>OZV – območja z vegetacijo</w:t>
      </w:r>
    </w:p>
    <w:p w14:paraId="26D044D8" w14:textId="11982DAB" w:rsidR="00787D85" w:rsidRPr="00951DA1" w:rsidRDefault="00787D85" w:rsidP="00174653">
      <w:pPr>
        <w:ind w:left="567" w:hanging="567"/>
        <w:jc w:val="both"/>
        <w:rPr>
          <w:rFonts w:cs="Arial"/>
          <w:szCs w:val="22"/>
        </w:rPr>
      </w:pPr>
      <w:r w:rsidRPr="00951DA1">
        <w:rPr>
          <w:rFonts w:cs="Arial"/>
          <w:szCs w:val="22"/>
        </w:rPr>
        <w:t xml:space="preserve">PDOP – </w:t>
      </w:r>
      <w:r w:rsidR="00802601" w:rsidRPr="00951DA1">
        <w:rPr>
          <w:rFonts w:cs="Arial"/>
          <w:szCs w:val="22"/>
        </w:rPr>
        <w:t xml:space="preserve">kakovost določitve </w:t>
      </w:r>
      <w:r w:rsidR="003177A0" w:rsidRPr="00951DA1">
        <w:rPr>
          <w:rFonts w:cs="Arial"/>
          <w:szCs w:val="22"/>
        </w:rPr>
        <w:t>položaja</w:t>
      </w:r>
      <w:r w:rsidR="00802601" w:rsidRPr="00951DA1">
        <w:rPr>
          <w:rFonts w:cs="Arial"/>
          <w:szCs w:val="22"/>
        </w:rPr>
        <w:t xml:space="preserve"> z GNSS</w:t>
      </w:r>
      <w:r w:rsidRPr="00951DA1">
        <w:rPr>
          <w:rFonts w:cs="Arial"/>
          <w:szCs w:val="22"/>
        </w:rPr>
        <w:t xml:space="preserve"> (ang. </w:t>
      </w:r>
      <w:proofErr w:type="spellStart"/>
      <w:r w:rsidRPr="00951DA1">
        <w:rPr>
          <w:rFonts w:cs="Arial"/>
          <w:szCs w:val="22"/>
        </w:rPr>
        <w:t>Position</w:t>
      </w:r>
      <w:proofErr w:type="spellEnd"/>
      <w:r w:rsidRPr="00951DA1">
        <w:rPr>
          <w:rFonts w:cs="Arial"/>
          <w:szCs w:val="22"/>
        </w:rPr>
        <w:t xml:space="preserve"> </w:t>
      </w:r>
      <w:proofErr w:type="spellStart"/>
      <w:r w:rsidRPr="00951DA1">
        <w:rPr>
          <w:rFonts w:cs="Arial"/>
          <w:szCs w:val="22"/>
        </w:rPr>
        <w:t>Dilution</w:t>
      </w:r>
      <w:proofErr w:type="spellEnd"/>
      <w:r w:rsidRPr="00951DA1">
        <w:rPr>
          <w:rFonts w:cs="Arial"/>
          <w:szCs w:val="22"/>
        </w:rPr>
        <w:t xml:space="preserve"> </w:t>
      </w:r>
      <w:proofErr w:type="spellStart"/>
      <w:r w:rsidRPr="00951DA1">
        <w:rPr>
          <w:rFonts w:cs="Arial"/>
          <w:szCs w:val="22"/>
        </w:rPr>
        <w:t>of</w:t>
      </w:r>
      <w:proofErr w:type="spellEnd"/>
      <w:r w:rsidRPr="00951DA1">
        <w:rPr>
          <w:rFonts w:cs="Arial"/>
          <w:szCs w:val="22"/>
        </w:rPr>
        <w:t xml:space="preserve"> </w:t>
      </w:r>
      <w:proofErr w:type="spellStart"/>
      <w:r w:rsidRPr="00951DA1">
        <w:rPr>
          <w:rFonts w:cs="Arial"/>
          <w:szCs w:val="22"/>
        </w:rPr>
        <w:t>Precision</w:t>
      </w:r>
      <w:proofErr w:type="spellEnd"/>
      <w:r w:rsidRPr="00951DA1">
        <w:rPr>
          <w:rFonts w:cs="Arial"/>
          <w:szCs w:val="22"/>
        </w:rPr>
        <w:t>)</w:t>
      </w:r>
    </w:p>
    <w:p w14:paraId="1EEDDCBA" w14:textId="34EC7B3C" w:rsidR="00035722" w:rsidRPr="00951DA1" w:rsidRDefault="00035722" w:rsidP="00174653">
      <w:pPr>
        <w:ind w:left="567" w:hanging="567"/>
        <w:jc w:val="both"/>
        <w:rPr>
          <w:rFonts w:cs="Arial"/>
          <w:szCs w:val="22"/>
        </w:rPr>
      </w:pPr>
      <w:r w:rsidRPr="00951DA1">
        <w:rPr>
          <w:rFonts w:cs="Arial"/>
          <w:szCs w:val="22"/>
        </w:rPr>
        <w:t xml:space="preserve">POF – popolni </w:t>
      </w:r>
      <w:proofErr w:type="spellStart"/>
      <w:r w:rsidRPr="00951DA1">
        <w:rPr>
          <w:rFonts w:cs="Arial"/>
          <w:szCs w:val="22"/>
        </w:rPr>
        <w:t>ortofoto</w:t>
      </w:r>
      <w:proofErr w:type="spellEnd"/>
      <w:r w:rsidRPr="00951DA1">
        <w:rPr>
          <w:rFonts w:cs="Arial"/>
          <w:szCs w:val="22"/>
        </w:rPr>
        <w:t xml:space="preserve"> (angl. </w:t>
      </w:r>
      <w:proofErr w:type="spellStart"/>
      <w:r w:rsidRPr="00951DA1">
        <w:rPr>
          <w:rFonts w:cs="Arial"/>
          <w:szCs w:val="22"/>
        </w:rPr>
        <w:t>True</w:t>
      </w:r>
      <w:proofErr w:type="spellEnd"/>
      <w:r w:rsidRPr="00951DA1">
        <w:rPr>
          <w:rFonts w:cs="Arial"/>
          <w:szCs w:val="22"/>
        </w:rPr>
        <w:t xml:space="preserve"> </w:t>
      </w:r>
      <w:proofErr w:type="spellStart"/>
      <w:r w:rsidRPr="00951DA1">
        <w:rPr>
          <w:rFonts w:cs="Arial"/>
          <w:szCs w:val="22"/>
        </w:rPr>
        <w:t>Orthophoto</w:t>
      </w:r>
      <w:proofErr w:type="spellEnd"/>
      <w:r w:rsidRPr="00951DA1">
        <w:rPr>
          <w:rFonts w:cs="Arial"/>
          <w:szCs w:val="22"/>
        </w:rPr>
        <w:t>)</w:t>
      </w:r>
    </w:p>
    <w:p w14:paraId="6F406FB5" w14:textId="4E16315D" w:rsidR="002D56B3" w:rsidRPr="00951DA1" w:rsidRDefault="002D56B3" w:rsidP="00174653">
      <w:pPr>
        <w:ind w:left="567" w:hanging="567"/>
        <w:jc w:val="both"/>
        <w:rPr>
          <w:rFonts w:cs="Arial"/>
          <w:szCs w:val="22"/>
        </w:rPr>
      </w:pPr>
      <w:r w:rsidRPr="00951DA1">
        <w:rPr>
          <w:rFonts w:cs="Arial"/>
          <w:szCs w:val="22"/>
        </w:rPr>
        <w:t>POFI –</w:t>
      </w:r>
      <w:r w:rsidR="00960ED1">
        <w:rPr>
          <w:rFonts w:cs="Arial"/>
          <w:szCs w:val="22"/>
        </w:rPr>
        <w:t xml:space="preserve"> </w:t>
      </w:r>
      <w:r w:rsidRPr="00951DA1">
        <w:rPr>
          <w:rFonts w:cs="Arial"/>
          <w:szCs w:val="22"/>
        </w:rPr>
        <w:t xml:space="preserve">barvno infrardeči </w:t>
      </w:r>
      <w:r w:rsidR="00960ED1">
        <w:rPr>
          <w:rFonts w:cs="Arial"/>
          <w:szCs w:val="22"/>
        </w:rPr>
        <w:t xml:space="preserve">popolni </w:t>
      </w:r>
      <w:proofErr w:type="spellStart"/>
      <w:r w:rsidRPr="00951DA1">
        <w:rPr>
          <w:rFonts w:cs="Arial"/>
          <w:szCs w:val="22"/>
        </w:rPr>
        <w:t>ortofoto</w:t>
      </w:r>
      <w:proofErr w:type="spellEnd"/>
    </w:p>
    <w:p w14:paraId="26397F46" w14:textId="6A500A48" w:rsidR="00366E7D" w:rsidRPr="00951DA1" w:rsidRDefault="00366E7D" w:rsidP="00366E7D">
      <w:r w:rsidRPr="00951DA1">
        <w:t xml:space="preserve">POS – </w:t>
      </w:r>
      <w:r w:rsidR="00387784" w:rsidRPr="00951DA1">
        <w:t>sistem za lociranje in orientacijo (</w:t>
      </w:r>
      <w:r w:rsidRPr="00951DA1">
        <w:t xml:space="preserve">angl. </w:t>
      </w:r>
      <w:proofErr w:type="spellStart"/>
      <w:r w:rsidRPr="00951DA1">
        <w:t>Position</w:t>
      </w:r>
      <w:proofErr w:type="spellEnd"/>
      <w:r w:rsidRPr="00951DA1">
        <w:t xml:space="preserve"> </w:t>
      </w:r>
      <w:proofErr w:type="spellStart"/>
      <w:r w:rsidRPr="00951DA1">
        <w:t>and</w:t>
      </w:r>
      <w:proofErr w:type="spellEnd"/>
      <w:r w:rsidRPr="00951DA1">
        <w:t xml:space="preserve"> </w:t>
      </w:r>
      <w:proofErr w:type="spellStart"/>
      <w:r w:rsidRPr="00951DA1">
        <w:t>Orientation</w:t>
      </w:r>
      <w:proofErr w:type="spellEnd"/>
      <w:r w:rsidRPr="00951DA1">
        <w:t xml:space="preserve"> </w:t>
      </w:r>
      <w:proofErr w:type="spellStart"/>
      <w:r w:rsidRPr="00951DA1">
        <w:t>System</w:t>
      </w:r>
      <w:proofErr w:type="spellEnd"/>
      <w:r w:rsidR="00387784" w:rsidRPr="00951DA1">
        <w:t>)</w:t>
      </w:r>
    </w:p>
    <w:p w14:paraId="06D460A6" w14:textId="578D36E0" w:rsidR="00C64565" w:rsidRPr="00951DA1" w:rsidRDefault="00C64565" w:rsidP="007D21CB">
      <w:pPr>
        <w:ind w:left="567" w:hanging="567"/>
        <w:jc w:val="both"/>
        <w:rPr>
          <w:rFonts w:cs="Arial"/>
          <w:szCs w:val="22"/>
        </w:rPr>
      </w:pPr>
      <w:r w:rsidRPr="00951DA1">
        <w:rPr>
          <w:rFonts w:cs="Arial"/>
          <w:szCs w:val="22"/>
        </w:rPr>
        <w:lastRenderedPageBreak/>
        <w:t xml:space="preserve">RMSD </w:t>
      </w:r>
      <w:r w:rsidR="00802601" w:rsidRPr="00951DA1">
        <w:t xml:space="preserve">– srednji </w:t>
      </w:r>
      <w:r w:rsidRPr="00951DA1">
        <w:rPr>
          <w:rFonts w:cs="Arial"/>
          <w:szCs w:val="22"/>
        </w:rPr>
        <w:t xml:space="preserve">kvadratni koren </w:t>
      </w:r>
      <w:r w:rsidR="0026385A">
        <w:rPr>
          <w:rFonts w:cs="Arial"/>
          <w:szCs w:val="22"/>
        </w:rPr>
        <w:t xml:space="preserve">razlike </w:t>
      </w:r>
      <w:r w:rsidRPr="00951DA1">
        <w:rPr>
          <w:rFonts w:cs="Arial"/>
          <w:szCs w:val="22"/>
        </w:rPr>
        <w:t xml:space="preserve">(ang. </w:t>
      </w:r>
      <w:proofErr w:type="spellStart"/>
      <w:r w:rsidRPr="00951DA1">
        <w:rPr>
          <w:rFonts w:cs="Arial"/>
          <w:szCs w:val="22"/>
        </w:rPr>
        <w:t>Root</w:t>
      </w:r>
      <w:proofErr w:type="spellEnd"/>
      <w:r w:rsidRPr="00951DA1">
        <w:rPr>
          <w:rFonts w:cs="Arial"/>
          <w:szCs w:val="22"/>
        </w:rPr>
        <w:t xml:space="preserve"> </w:t>
      </w:r>
      <w:proofErr w:type="spellStart"/>
      <w:r w:rsidRPr="00951DA1">
        <w:rPr>
          <w:rFonts w:cs="Arial"/>
          <w:szCs w:val="22"/>
        </w:rPr>
        <w:t>Mean</w:t>
      </w:r>
      <w:proofErr w:type="spellEnd"/>
      <w:r w:rsidRPr="00951DA1">
        <w:rPr>
          <w:rFonts w:cs="Arial"/>
          <w:szCs w:val="22"/>
        </w:rPr>
        <w:t xml:space="preserve"> </w:t>
      </w:r>
      <w:proofErr w:type="spellStart"/>
      <w:r w:rsidRPr="00951DA1">
        <w:rPr>
          <w:rFonts w:cs="Arial"/>
          <w:szCs w:val="22"/>
        </w:rPr>
        <w:t>Square</w:t>
      </w:r>
      <w:proofErr w:type="spellEnd"/>
      <w:r w:rsidRPr="00951DA1">
        <w:rPr>
          <w:rFonts w:cs="Arial"/>
          <w:szCs w:val="22"/>
        </w:rPr>
        <w:t xml:space="preserve"> </w:t>
      </w:r>
      <w:proofErr w:type="spellStart"/>
      <w:r w:rsidRPr="00951DA1">
        <w:rPr>
          <w:rFonts w:cs="Arial"/>
          <w:szCs w:val="22"/>
        </w:rPr>
        <w:t>Difference</w:t>
      </w:r>
      <w:proofErr w:type="spellEnd"/>
      <w:r w:rsidRPr="00951DA1">
        <w:rPr>
          <w:rFonts w:cs="Arial"/>
          <w:szCs w:val="22"/>
        </w:rPr>
        <w:t>)</w:t>
      </w:r>
    </w:p>
    <w:p w14:paraId="1C8C66F8" w14:textId="77777777" w:rsidR="00787D85" w:rsidRPr="00951DA1" w:rsidRDefault="00787D85" w:rsidP="00174653">
      <w:pPr>
        <w:ind w:left="567" w:hanging="567"/>
        <w:jc w:val="both"/>
        <w:rPr>
          <w:rFonts w:cs="Arial"/>
          <w:szCs w:val="22"/>
        </w:rPr>
      </w:pPr>
      <w:r w:rsidRPr="00951DA1">
        <w:rPr>
          <w:rFonts w:cs="Arial"/>
          <w:szCs w:val="22"/>
        </w:rPr>
        <w:t xml:space="preserve">RMSE – kvadratni koren povprečne kvadratne napake (ang. </w:t>
      </w:r>
      <w:proofErr w:type="spellStart"/>
      <w:r w:rsidRPr="00951DA1">
        <w:rPr>
          <w:rFonts w:cs="Arial"/>
          <w:szCs w:val="22"/>
        </w:rPr>
        <w:t>Root</w:t>
      </w:r>
      <w:proofErr w:type="spellEnd"/>
      <w:r w:rsidRPr="00951DA1">
        <w:rPr>
          <w:rFonts w:cs="Arial"/>
          <w:szCs w:val="22"/>
        </w:rPr>
        <w:t xml:space="preserve"> </w:t>
      </w:r>
      <w:proofErr w:type="spellStart"/>
      <w:r w:rsidRPr="00951DA1">
        <w:rPr>
          <w:rFonts w:cs="Arial"/>
          <w:szCs w:val="22"/>
        </w:rPr>
        <w:t>Mean</w:t>
      </w:r>
      <w:proofErr w:type="spellEnd"/>
      <w:r w:rsidRPr="00951DA1">
        <w:rPr>
          <w:rFonts w:cs="Arial"/>
          <w:szCs w:val="22"/>
        </w:rPr>
        <w:t xml:space="preserve"> </w:t>
      </w:r>
      <w:proofErr w:type="spellStart"/>
      <w:r w:rsidRPr="00951DA1">
        <w:rPr>
          <w:rFonts w:cs="Arial"/>
          <w:szCs w:val="22"/>
        </w:rPr>
        <w:t>Square</w:t>
      </w:r>
      <w:proofErr w:type="spellEnd"/>
      <w:r w:rsidRPr="00951DA1">
        <w:rPr>
          <w:rFonts w:cs="Arial"/>
          <w:szCs w:val="22"/>
        </w:rPr>
        <w:t xml:space="preserve"> </w:t>
      </w:r>
      <w:proofErr w:type="spellStart"/>
      <w:r w:rsidRPr="00951DA1">
        <w:rPr>
          <w:rFonts w:cs="Arial"/>
          <w:szCs w:val="22"/>
        </w:rPr>
        <w:t>Error</w:t>
      </w:r>
      <w:proofErr w:type="spellEnd"/>
      <w:r w:rsidRPr="00951DA1">
        <w:rPr>
          <w:rFonts w:cs="Arial"/>
          <w:szCs w:val="22"/>
        </w:rPr>
        <w:t>)</w:t>
      </w:r>
    </w:p>
    <w:p w14:paraId="51570771" w14:textId="447096B3" w:rsidR="00787D85" w:rsidRPr="00951DA1" w:rsidRDefault="00787D85" w:rsidP="00174653">
      <w:pPr>
        <w:ind w:left="567" w:hanging="567"/>
        <w:jc w:val="both"/>
        <w:rPr>
          <w:rFonts w:cs="Arial"/>
          <w:szCs w:val="22"/>
        </w:rPr>
      </w:pPr>
      <w:r w:rsidRPr="00951DA1">
        <w:rPr>
          <w:rFonts w:cs="Arial"/>
          <w:szCs w:val="22"/>
        </w:rPr>
        <w:t xml:space="preserve">SIGNAL – </w:t>
      </w:r>
      <w:proofErr w:type="spellStart"/>
      <w:r w:rsidR="003177A0" w:rsidRPr="00951DA1">
        <w:rPr>
          <w:rFonts w:cs="Arial"/>
          <w:szCs w:val="22"/>
        </w:rPr>
        <w:t>Sloven</w:t>
      </w:r>
      <w:r w:rsidR="00C0293C">
        <w:rPr>
          <w:rFonts w:cs="Arial"/>
          <w:szCs w:val="22"/>
        </w:rPr>
        <w:t>I</w:t>
      </w:r>
      <w:r w:rsidR="003177A0" w:rsidRPr="00951DA1">
        <w:rPr>
          <w:rFonts w:cs="Arial"/>
          <w:szCs w:val="22"/>
        </w:rPr>
        <w:t>ja</w:t>
      </w:r>
      <w:proofErr w:type="spellEnd"/>
      <w:r w:rsidRPr="00951DA1">
        <w:rPr>
          <w:rFonts w:cs="Arial"/>
          <w:szCs w:val="22"/>
        </w:rPr>
        <w:t>-Geodezija-</w:t>
      </w:r>
      <w:proofErr w:type="spellStart"/>
      <w:r w:rsidRPr="00951DA1">
        <w:rPr>
          <w:rFonts w:cs="Arial"/>
          <w:szCs w:val="22"/>
        </w:rPr>
        <w:t>NAvigacija</w:t>
      </w:r>
      <w:proofErr w:type="spellEnd"/>
      <w:r w:rsidRPr="00951DA1">
        <w:rPr>
          <w:rFonts w:cs="Arial"/>
          <w:szCs w:val="22"/>
        </w:rPr>
        <w:t xml:space="preserve">-Lokacija – slovenski sistem </w:t>
      </w:r>
      <w:r w:rsidR="00802601" w:rsidRPr="00951DA1">
        <w:rPr>
          <w:rFonts w:cs="Arial"/>
          <w:szCs w:val="22"/>
        </w:rPr>
        <w:t>omrežja stalnih</w:t>
      </w:r>
      <w:r w:rsidRPr="00951DA1">
        <w:rPr>
          <w:rFonts w:cs="Arial"/>
          <w:szCs w:val="22"/>
        </w:rPr>
        <w:t xml:space="preserve"> referenčnih GNSS</w:t>
      </w:r>
      <w:r w:rsidR="00802601" w:rsidRPr="00951DA1">
        <w:rPr>
          <w:rFonts w:cs="Arial"/>
          <w:szCs w:val="22"/>
        </w:rPr>
        <w:t>–</w:t>
      </w:r>
      <w:r w:rsidRPr="00951DA1">
        <w:rPr>
          <w:rFonts w:cs="Arial"/>
          <w:szCs w:val="22"/>
        </w:rPr>
        <w:t>postaj</w:t>
      </w:r>
    </w:p>
    <w:p w14:paraId="212470E2" w14:textId="68F904BA" w:rsidR="00F81BFB" w:rsidRPr="00951DA1" w:rsidRDefault="00F81BFB" w:rsidP="00174653">
      <w:pPr>
        <w:ind w:left="567" w:hanging="567"/>
        <w:jc w:val="both"/>
        <w:rPr>
          <w:rFonts w:cs="Arial"/>
          <w:szCs w:val="22"/>
        </w:rPr>
      </w:pPr>
      <w:r w:rsidRPr="00951DA1">
        <w:rPr>
          <w:rFonts w:cs="Arial"/>
          <w:szCs w:val="22"/>
        </w:rPr>
        <w:t xml:space="preserve">Točke – </w:t>
      </w:r>
      <w:r w:rsidR="00381DD2" w:rsidRPr="00951DA1">
        <w:rPr>
          <w:rFonts w:cs="Arial"/>
          <w:szCs w:val="22"/>
        </w:rPr>
        <w:t>zadržane</w:t>
      </w:r>
      <w:r w:rsidRPr="00951DA1">
        <w:rPr>
          <w:rFonts w:cs="Arial"/>
          <w:szCs w:val="22"/>
        </w:rPr>
        <w:t xml:space="preserve"> (</w:t>
      </w:r>
      <w:r w:rsidR="00381DD2" w:rsidRPr="00951DA1">
        <w:rPr>
          <w:rFonts w:cs="Arial"/>
          <w:szCs w:val="22"/>
        </w:rPr>
        <w:t xml:space="preserve">angl. </w:t>
      </w:r>
      <w:proofErr w:type="spellStart"/>
      <w:r w:rsidRPr="00951DA1">
        <w:rPr>
          <w:rFonts w:cs="Arial"/>
          <w:szCs w:val="22"/>
        </w:rPr>
        <w:t>Withheld</w:t>
      </w:r>
      <w:proofErr w:type="spellEnd"/>
      <w:r w:rsidRPr="00951DA1">
        <w:rPr>
          <w:rFonts w:cs="Arial"/>
          <w:szCs w:val="22"/>
        </w:rPr>
        <w:t xml:space="preserve"> </w:t>
      </w:r>
      <w:proofErr w:type="spellStart"/>
      <w:r w:rsidR="00381DD2" w:rsidRPr="00951DA1">
        <w:rPr>
          <w:rFonts w:cs="Arial"/>
          <w:szCs w:val="22"/>
        </w:rPr>
        <w:t>P</w:t>
      </w:r>
      <w:r w:rsidRPr="00951DA1">
        <w:rPr>
          <w:rFonts w:cs="Arial"/>
          <w:szCs w:val="22"/>
        </w:rPr>
        <w:t>oints</w:t>
      </w:r>
      <w:proofErr w:type="spellEnd"/>
      <w:r w:rsidRPr="00951DA1">
        <w:rPr>
          <w:rFonts w:cs="Arial"/>
          <w:szCs w:val="22"/>
        </w:rPr>
        <w:t xml:space="preserve">) - </w:t>
      </w:r>
      <w:r w:rsidR="00381DD2" w:rsidRPr="00951DA1">
        <w:rPr>
          <w:rFonts w:cs="Arial"/>
          <w:szCs w:val="22"/>
        </w:rPr>
        <w:t>točke, ki se jih v obdelavo podatkov ne sme vključiti, ostajajo pa v originalnih LAS podatkih</w:t>
      </w:r>
    </w:p>
    <w:p w14:paraId="73854BF6" w14:textId="11687E1A" w:rsidR="00381DD2" w:rsidRPr="00951DA1" w:rsidRDefault="00F81BFB" w:rsidP="00381DD2">
      <w:pPr>
        <w:ind w:left="567" w:hanging="567"/>
        <w:jc w:val="both"/>
        <w:rPr>
          <w:rFonts w:cs="Arial"/>
          <w:szCs w:val="22"/>
        </w:rPr>
      </w:pPr>
      <w:r w:rsidRPr="00951DA1">
        <w:rPr>
          <w:rFonts w:cs="Arial"/>
          <w:szCs w:val="22"/>
        </w:rPr>
        <w:t xml:space="preserve">Točke – ključne (angl. </w:t>
      </w:r>
      <w:proofErr w:type="spellStart"/>
      <w:r w:rsidRPr="00951DA1">
        <w:rPr>
          <w:rFonts w:cs="Arial"/>
          <w:szCs w:val="22"/>
        </w:rPr>
        <w:t>Key-</w:t>
      </w:r>
      <w:r w:rsidR="00381DD2" w:rsidRPr="00951DA1">
        <w:rPr>
          <w:rFonts w:cs="Arial"/>
          <w:szCs w:val="22"/>
        </w:rPr>
        <w:t>P</w:t>
      </w:r>
      <w:r w:rsidRPr="00951DA1">
        <w:rPr>
          <w:rFonts w:cs="Arial"/>
          <w:szCs w:val="22"/>
        </w:rPr>
        <w:t>oints</w:t>
      </w:r>
      <w:proofErr w:type="spellEnd"/>
      <w:r w:rsidRPr="00951DA1">
        <w:rPr>
          <w:rFonts w:cs="Arial"/>
          <w:szCs w:val="22"/>
        </w:rPr>
        <w:t xml:space="preserve">) – </w:t>
      </w:r>
      <w:r w:rsidR="00381DD2" w:rsidRPr="00951DA1">
        <w:rPr>
          <w:rFonts w:cs="Arial"/>
          <w:szCs w:val="22"/>
        </w:rPr>
        <w:t>točke, ki veljajo za ključne točke modela in</w:t>
      </w:r>
      <w:r w:rsidR="00563BEE" w:rsidRPr="00951DA1">
        <w:rPr>
          <w:rFonts w:cs="Arial"/>
          <w:szCs w:val="22"/>
        </w:rPr>
        <w:t xml:space="preserve"> </w:t>
      </w:r>
      <w:r w:rsidR="00381DD2" w:rsidRPr="00951DA1">
        <w:rPr>
          <w:rFonts w:cs="Arial"/>
          <w:szCs w:val="22"/>
        </w:rPr>
        <w:t xml:space="preserve">morajo biti uporabljene v vseh algoritmih za </w:t>
      </w:r>
      <w:r w:rsidR="003177A0" w:rsidRPr="00951DA1">
        <w:rPr>
          <w:rFonts w:cs="Arial"/>
          <w:szCs w:val="22"/>
        </w:rPr>
        <w:t>redukcijo</w:t>
      </w:r>
      <w:r w:rsidR="00381DD2" w:rsidRPr="00951DA1">
        <w:rPr>
          <w:rFonts w:cs="Arial"/>
          <w:szCs w:val="22"/>
        </w:rPr>
        <w:t xml:space="preserve"> števila točk</w:t>
      </w:r>
    </w:p>
    <w:p w14:paraId="63A87C5D" w14:textId="344F1068" w:rsidR="00F81BFB" w:rsidRPr="00951DA1" w:rsidRDefault="00F81BFB" w:rsidP="00174653">
      <w:pPr>
        <w:ind w:left="567" w:hanging="567"/>
        <w:jc w:val="both"/>
        <w:rPr>
          <w:rFonts w:cs="Arial"/>
          <w:szCs w:val="22"/>
        </w:rPr>
      </w:pPr>
      <w:r w:rsidRPr="00951DA1">
        <w:rPr>
          <w:rFonts w:cs="Arial"/>
          <w:szCs w:val="22"/>
        </w:rPr>
        <w:t>Točke – preklopa (</w:t>
      </w:r>
      <w:r w:rsidR="001A7AEA" w:rsidRPr="00951DA1">
        <w:rPr>
          <w:rFonts w:cs="Arial"/>
          <w:szCs w:val="22"/>
        </w:rPr>
        <w:t xml:space="preserve">angl. </w:t>
      </w:r>
      <w:proofErr w:type="spellStart"/>
      <w:r w:rsidRPr="00951DA1">
        <w:rPr>
          <w:rFonts w:cs="Arial"/>
          <w:szCs w:val="22"/>
        </w:rPr>
        <w:t>Overlap</w:t>
      </w:r>
      <w:proofErr w:type="spellEnd"/>
      <w:r w:rsidRPr="00951DA1">
        <w:rPr>
          <w:rFonts w:cs="Arial"/>
          <w:szCs w:val="22"/>
        </w:rPr>
        <w:t xml:space="preserve"> </w:t>
      </w:r>
      <w:proofErr w:type="spellStart"/>
      <w:r w:rsidR="001A7AEA" w:rsidRPr="00951DA1">
        <w:rPr>
          <w:rFonts w:cs="Arial"/>
          <w:szCs w:val="22"/>
        </w:rPr>
        <w:t>P</w:t>
      </w:r>
      <w:r w:rsidRPr="00951DA1">
        <w:rPr>
          <w:rFonts w:cs="Arial"/>
          <w:szCs w:val="22"/>
        </w:rPr>
        <w:t>oints</w:t>
      </w:r>
      <w:proofErr w:type="spellEnd"/>
      <w:r w:rsidRPr="00951DA1">
        <w:rPr>
          <w:rFonts w:cs="Arial"/>
          <w:szCs w:val="22"/>
        </w:rPr>
        <w:t>) – točke na območju prekrivanja dveh ali več pasov</w:t>
      </w:r>
    </w:p>
    <w:p w14:paraId="50A50E3A" w14:textId="561DF37D" w:rsidR="001A7AEA" w:rsidRPr="00951DA1" w:rsidRDefault="00F81BFB" w:rsidP="001A7AEA">
      <w:pPr>
        <w:ind w:left="567" w:hanging="567"/>
        <w:jc w:val="both"/>
        <w:rPr>
          <w:rFonts w:cs="Arial"/>
          <w:szCs w:val="22"/>
        </w:rPr>
      </w:pPr>
      <w:r w:rsidRPr="00951DA1">
        <w:rPr>
          <w:rFonts w:cs="Arial"/>
          <w:szCs w:val="22"/>
        </w:rPr>
        <w:t xml:space="preserve">Točke – sintetične (angl. </w:t>
      </w:r>
      <w:proofErr w:type="spellStart"/>
      <w:r w:rsidRPr="00951DA1">
        <w:rPr>
          <w:rFonts w:cs="Arial"/>
          <w:szCs w:val="22"/>
        </w:rPr>
        <w:t>Syntetic</w:t>
      </w:r>
      <w:proofErr w:type="spellEnd"/>
      <w:r w:rsidRPr="00951DA1">
        <w:rPr>
          <w:rFonts w:cs="Arial"/>
          <w:szCs w:val="22"/>
        </w:rPr>
        <w:t xml:space="preserve"> </w:t>
      </w:r>
      <w:proofErr w:type="spellStart"/>
      <w:r w:rsidR="001A7AEA" w:rsidRPr="00951DA1">
        <w:rPr>
          <w:rFonts w:cs="Arial"/>
          <w:szCs w:val="22"/>
        </w:rPr>
        <w:t>P</w:t>
      </w:r>
      <w:r w:rsidRPr="00951DA1">
        <w:rPr>
          <w:rFonts w:cs="Arial"/>
          <w:szCs w:val="22"/>
        </w:rPr>
        <w:t>oints</w:t>
      </w:r>
      <w:proofErr w:type="spellEnd"/>
      <w:r w:rsidRPr="00951DA1">
        <w:rPr>
          <w:rFonts w:cs="Arial"/>
          <w:szCs w:val="22"/>
        </w:rPr>
        <w:t>) – točke, ki originalno ne izvirajo iz laserskega skeniranja</w:t>
      </w:r>
      <w:r w:rsidR="001A7AEA" w:rsidRPr="00951DA1">
        <w:rPr>
          <w:rFonts w:cs="Arial"/>
          <w:szCs w:val="22"/>
        </w:rPr>
        <w:t xml:space="preserve">, npr. točke </w:t>
      </w:r>
      <w:r w:rsidR="0091442C" w:rsidRPr="00951DA1">
        <w:rPr>
          <w:rFonts w:cs="Arial"/>
          <w:szCs w:val="22"/>
        </w:rPr>
        <w:t>generirane na vodni površini</w:t>
      </w:r>
    </w:p>
    <w:p w14:paraId="2C44D9C2" w14:textId="2A9FF4AC" w:rsidR="0009680E" w:rsidRPr="00951DA1" w:rsidRDefault="0009680E" w:rsidP="001A7AEA">
      <w:pPr>
        <w:ind w:left="567" w:hanging="567"/>
        <w:jc w:val="both"/>
        <w:rPr>
          <w:rFonts w:cs="Arial"/>
          <w:szCs w:val="22"/>
        </w:rPr>
      </w:pPr>
      <w:r w:rsidRPr="00951DA1">
        <w:rPr>
          <w:rFonts w:cs="Arial"/>
          <w:szCs w:val="22"/>
        </w:rPr>
        <w:t>TT – točka izmerjena na terenu oz. terenska točka</w:t>
      </w:r>
      <w:r w:rsidR="00563BEE" w:rsidRPr="00951DA1">
        <w:rPr>
          <w:rFonts w:cs="Arial"/>
          <w:szCs w:val="22"/>
        </w:rPr>
        <w:t xml:space="preserve"> </w:t>
      </w:r>
      <w:r w:rsidRPr="00951DA1">
        <w:rPr>
          <w:rFonts w:cs="Arial"/>
          <w:szCs w:val="22"/>
        </w:rPr>
        <w:t>(npr. OT, KT</w:t>
      </w:r>
      <w:r w:rsidR="00563BEE" w:rsidRPr="00951DA1">
        <w:rPr>
          <w:rFonts w:cs="Arial"/>
          <w:szCs w:val="22"/>
        </w:rPr>
        <w:t xml:space="preserve"> …</w:t>
      </w:r>
      <w:r w:rsidRPr="00951DA1">
        <w:rPr>
          <w:rFonts w:cs="Arial"/>
          <w:szCs w:val="22"/>
        </w:rPr>
        <w:t>)</w:t>
      </w:r>
    </w:p>
    <w:bookmarkEnd w:id="3"/>
    <w:p w14:paraId="4FF69D06" w14:textId="24DC1EE5" w:rsidR="00CE1145" w:rsidRPr="00951DA1" w:rsidRDefault="00EE331C" w:rsidP="00CE1145">
      <w:pPr>
        <w:ind w:left="567" w:hanging="567"/>
        <w:jc w:val="both"/>
        <w:rPr>
          <w:rFonts w:cs="Arial"/>
          <w:szCs w:val="22"/>
        </w:rPr>
      </w:pPr>
      <w:r w:rsidRPr="00951DA1">
        <w:rPr>
          <w:rFonts w:cs="Arial"/>
          <w:szCs w:val="22"/>
        </w:rPr>
        <w:t>ZLS – zračno lasersko skeniranje</w:t>
      </w:r>
      <w:r w:rsidR="00CE1145" w:rsidRPr="00951DA1">
        <w:rPr>
          <w:rFonts w:cs="Arial"/>
          <w:szCs w:val="22"/>
        </w:rPr>
        <w:t xml:space="preserve"> (angl. </w:t>
      </w:r>
      <w:r w:rsidR="003120AF" w:rsidRPr="00951DA1">
        <w:rPr>
          <w:rFonts w:cs="Arial"/>
          <w:szCs w:val="22"/>
        </w:rPr>
        <w:t xml:space="preserve">ALS - </w:t>
      </w:r>
      <w:proofErr w:type="spellStart"/>
      <w:r w:rsidR="00CE1145" w:rsidRPr="00951DA1">
        <w:rPr>
          <w:rFonts w:cs="Arial"/>
          <w:szCs w:val="22"/>
        </w:rPr>
        <w:t>Aerial</w:t>
      </w:r>
      <w:proofErr w:type="spellEnd"/>
      <w:r w:rsidR="00CE1145" w:rsidRPr="00951DA1">
        <w:rPr>
          <w:rFonts w:cs="Arial"/>
          <w:szCs w:val="22"/>
        </w:rPr>
        <w:t xml:space="preserve"> Laser </w:t>
      </w:r>
      <w:proofErr w:type="spellStart"/>
      <w:r w:rsidR="00CE1145" w:rsidRPr="00951DA1">
        <w:rPr>
          <w:rFonts w:cs="Arial"/>
          <w:szCs w:val="22"/>
        </w:rPr>
        <w:t>Scanning</w:t>
      </w:r>
      <w:proofErr w:type="spellEnd"/>
      <w:r w:rsidR="00CE1145" w:rsidRPr="00951DA1">
        <w:rPr>
          <w:rFonts w:cs="Arial"/>
          <w:szCs w:val="22"/>
        </w:rPr>
        <w:t>)</w:t>
      </w:r>
    </w:p>
    <w:p w14:paraId="42231C3F" w14:textId="5A625E03" w:rsidR="003B1F43" w:rsidRPr="00951DA1" w:rsidRDefault="003B1F43" w:rsidP="001A7AEA">
      <w:pPr>
        <w:ind w:left="567" w:hanging="567"/>
        <w:jc w:val="both"/>
        <w:rPr>
          <w:rFonts w:cs="Arial"/>
          <w:szCs w:val="22"/>
        </w:rPr>
      </w:pPr>
      <w:r w:rsidRPr="00951DA1">
        <w:rPr>
          <w:rFonts w:cs="Arial"/>
          <w:szCs w:val="22"/>
        </w:rPr>
        <w:t xml:space="preserve">ZNGT – združena nominalna gostota točk – (angl. </w:t>
      </w:r>
      <w:proofErr w:type="spellStart"/>
      <w:r w:rsidRPr="00951DA1">
        <w:rPr>
          <w:rFonts w:cs="Arial"/>
          <w:szCs w:val="22"/>
        </w:rPr>
        <w:t>Aggregate</w:t>
      </w:r>
      <w:proofErr w:type="spellEnd"/>
      <w:r w:rsidRPr="00951DA1">
        <w:rPr>
          <w:rFonts w:cs="Arial"/>
          <w:szCs w:val="22"/>
        </w:rPr>
        <w:t xml:space="preserve"> Nominal </w:t>
      </w:r>
      <w:proofErr w:type="spellStart"/>
      <w:r w:rsidRPr="00951DA1">
        <w:rPr>
          <w:rFonts w:cs="Arial"/>
          <w:szCs w:val="22"/>
        </w:rPr>
        <w:t>Pulse</w:t>
      </w:r>
      <w:proofErr w:type="spellEnd"/>
      <w:r w:rsidRPr="00951DA1">
        <w:rPr>
          <w:rFonts w:cs="Arial"/>
          <w:szCs w:val="22"/>
        </w:rPr>
        <w:t xml:space="preserve"> </w:t>
      </w:r>
      <w:proofErr w:type="spellStart"/>
      <w:r w:rsidRPr="00951DA1">
        <w:rPr>
          <w:rFonts w:cs="Arial"/>
          <w:szCs w:val="22"/>
        </w:rPr>
        <w:t>Density</w:t>
      </w:r>
      <w:proofErr w:type="spellEnd"/>
      <w:r w:rsidRPr="00951DA1">
        <w:rPr>
          <w:rFonts w:cs="Arial"/>
          <w:szCs w:val="22"/>
        </w:rPr>
        <w:t xml:space="preserve"> - ANPD), je povprečna gostota točk pri dvojnem ali večkratnem prekrivanju ali uporabi </w:t>
      </w:r>
      <w:r w:rsidR="003177A0" w:rsidRPr="00951DA1">
        <w:rPr>
          <w:rFonts w:cs="Arial"/>
          <w:szCs w:val="22"/>
        </w:rPr>
        <w:t>večjih</w:t>
      </w:r>
      <w:r w:rsidRPr="00951DA1">
        <w:rPr>
          <w:rFonts w:cs="Arial"/>
          <w:szCs w:val="22"/>
        </w:rPr>
        <w:t xml:space="preserve"> instrumentov</w:t>
      </w:r>
      <w:r w:rsidR="00381DD2" w:rsidRPr="00951DA1">
        <w:rPr>
          <w:rFonts w:cs="Arial"/>
          <w:szCs w:val="22"/>
        </w:rPr>
        <w:t xml:space="preserve"> na</w:t>
      </w:r>
      <w:r w:rsidRPr="00951DA1">
        <w:rPr>
          <w:rFonts w:cs="Arial"/>
          <w:szCs w:val="22"/>
        </w:rPr>
        <w:t xml:space="preserve"> </w:t>
      </w:r>
      <w:r w:rsidR="00381DD2" w:rsidRPr="00951DA1">
        <w:rPr>
          <w:rFonts w:cs="Arial"/>
          <w:szCs w:val="22"/>
        </w:rPr>
        <w:t>zrakoplovu</w:t>
      </w:r>
      <w:r w:rsidRPr="00951DA1">
        <w:rPr>
          <w:rFonts w:cs="Arial"/>
          <w:szCs w:val="22"/>
        </w:rPr>
        <w:t xml:space="preserve">; pri </w:t>
      </w:r>
      <w:r w:rsidR="003177A0" w:rsidRPr="00951DA1">
        <w:rPr>
          <w:rFonts w:cs="Arial"/>
          <w:szCs w:val="22"/>
        </w:rPr>
        <w:t>enkratnem</w:t>
      </w:r>
      <w:r w:rsidRPr="00951DA1">
        <w:rPr>
          <w:rFonts w:cs="Arial"/>
          <w:szCs w:val="22"/>
        </w:rPr>
        <w:t xml:space="preserve"> prekrivanju oz. uporabi enega instrumenta je ZNGT enak NGT.</w:t>
      </w:r>
    </w:p>
    <w:p w14:paraId="57E6AFAE" w14:textId="6D7083F1" w:rsidR="003B1F43" w:rsidRPr="00951DA1" w:rsidRDefault="003B1F43" w:rsidP="003B1F43">
      <w:pPr>
        <w:ind w:left="567" w:hanging="567"/>
        <w:jc w:val="both"/>
        <w:rPr>
          <w:rFonts w:cs="Arial"/>
          <w:szCs w:val="22"/>
        </w:rPr>
      </w:pPr>
      <w:r w:rsidRPr="00951DA1">
        <w:rPr>
          <w:rFonts w:cs="Arial"/>
          <w:szCs w:val="22"/>
        </w:rPr>
        <w:t xml:space="preserve">ZNRT – združena nominalna razdalja med točkami – (angl. </w:t>
      </w:r>
      <w:proofErr w:type="spellStart"/>
      <w:r w:rsidRPr="00951DA1">
        <w:rPr>
          <w:rFonts w:cs="Arial"/>
          <w:szCs w:val="22"/>
        </w:rPr>
        <w:t>Aggregate</w:t>
      </w:r>
      <w:proofErr w:type="spellEnd"/>
      <w:r w:rsidRPr="00951DA1">
        <w:rPr>
          <w:rFonts w:cs="Arial"/>
          <w:szCs w:val="22"/>
        </w:rPr>
        <w:t xml:space="preserve"> Nominal </w:t>
      </w:r>
      <w:proofErr w:type="spellStart"/>
      <w:r w:rsidRPr="00951DA1">
        <w:rPr>
          <w:rFonts w:cs="Arial"/>
          <w:szCs w:val="22"/>
        </w:rPr>
        <w:t>Pulse</w:t>
      </w:r>
      <w:proofErr w:type="spellEnd"/>
      <w:r w:rsidRPr="00951DA1">
        <w:rPr>
          <w:rFonts w:cs="Arial"/>
          <w:szCs w:val="22"/>
        </w:rPr>
        <w:t xml:space="preserve"> </w:t>
      </w:r>
      <w:proofErr w:type="spellStart"/>
      <w:r w:rsidRPr="00951DA1">
        <w:rPr>
          <w:rFonts w:cs="Arial"/>
          <w:szCs w:val="22"/>
        </w:rPr>
        <w:t>Spacing</w:t>
      </w:r>
      <w:proofErr w:type="spellEnd"/>
      <w:r w:rsidRPr="00951DA1">
        <w:rPr>
          <w:rFonts w:cs="Arial"/>
          <w:szCs w:val="22"/>
        </w:rPr>
        <w:t xml:space="preserve"> – ANPS)</w:t>
      </w:r>
    </w:p>
    <w:p w14:paraId="2F48BF8D" w14:textId="77777777" w:rsidR="00DC3109" w:rsidRPr="00951DA1" w:rsidRDefault="00DC3109">
      <w:pPr>
        <w:jc w:val="both"/>
        <w:rPr>
          <w:rFonts w:cs="Arial"/>
          <w:szCs w:val="22"/>
        </w:rPr>
      </w:pPr>
    </w:p>
    <w:p w14:paraId="14E96050" w14:textId="77777777" w:rsidR="00274D8F" w:rsidRPr="00951DA1" w:rsidRDefault="00274D8F" w:rsidP="00274D8F">
      <w:pPr>
        <w:pStyle w:val="Naslov1"/>
      </w:pPr>
      <w:bookmarkStart w:id="4" w:name="_Toc359499518"/>
      <w:r w:rsidRPr="00951DA1">
        <w:br w:type="page"/>
      </w:r>
      <w:bookmarkStart w:id="5" w:name="_Toc119399200"/>
      <w:bookmarkStart w:id="6" w:name="_Toc232778898"/>
      <w:bookmarkStart w:id="7" w:name="_Hlk82068027"/>
      <w:bookmarkEnd w:id="4"/>
      <w:r w:rsidRPr="00951DA1">
        <w:lastRenderedPageBreak/>
        <w:t>UVOD</w:t>
      </w:r>
      <w:bookmarkEnd w:id="5"/>
      <w:bookmarkEnd w:id="6"/>
    </w:p>
    <w:p w14:paraId="5820999A" w14:textId="77777777" w:rsidR="00274D8F" w:rsidRPr="00951DA1" w:rsidRDefault="00274D8F" w:rsidP="00452270">
      <w:pPr>
        <w:pStyle w:val="Naslov2"/>
      </w:pPr>
      <w:bookmarkStart w:id="8" w:name="_Toc119399201"/>
      <w:bookmarkStart w:id="9" w:name="_Toc232778899"/>
      <w:r w:rsidRPr="00951DA1">
        <w:t>Namen dokumentacije</w:t>
      </w:r>
      <w:bookmarkEnd w:id="8"/>
      <w:bookmarkEnd w:id="9"/>
    </w:p>
    <w:p w14:paraId="75B1A027" w14:textId="2B73221D" w:rsidR="00274D8F" w:rsidRPr="00951DA1" w:rsidRDefault="00274D8F" w:rsidP="006B3F80">
      <w:pPr>
        <w:spacing w:after="120"/>
        <w:jc w:val="both"/>
        <w:rPr>
          <w:rFonts w:cs="Arial"/>
          <w:szCs w:val="22"/>
        </w:rPr>
      </w:pPr>
      <w:r w:rsidRPr="00951DA1">
        <w:rPr>
          <w:rFonts w:cs="Arial"/>
          <w:szCs w:val="22"/>
        </w:rPr>
        <w:t xml:space="preserve">Tehnična dokumentacija </w:t>
      </w:r>
      <w:r w:rsidR="00432117" w:rsidRPr="00951DA1">
        <w:rPr>
          <w:rFonts w:cs="Arial"/>
          <w:szCs w:val="22"/>
        </w:rPr>
        <w:t xml:space="preserve">Cikličnega laserskega skeniranja Slovenije </w:t>
      </w:r>
      <w:r w:rsidRPr="00951DA1">
        <w:rPr>
          <w:rFonts w:cs="Arial"/>
          <w:szCs w:val="22"/>
        </w:rPr>
        <w:t>(TD</w:t>
      </w:r>
      <w:r w:rsidR="003238BF" w:rsidRPr="00951DA1">
        <w:rPr>
          <w:rFonts w:cs="Arial"/>
          <w:szCs w:val="22"/>
        </w:rPr>
        <w:t xml:space="preserve"> CLSS ver.</w:t>
      </w:r>
      <w:r w:rsidR="00C62F97" w:rsidRPr="00951DA1">
        <w:rPr>
          <w:rFonts w:cs="Arial"/>
          <w:szCs w:val="22"/>
        </w:rPr>
        <w:t xml:space="preserve"> </w:t>
      </w:r>
      <w:r w:rsidR="004016EB" w:rsidRPr="00951DA1">
        <w:rPr>
          <w:rFonts w:cs="Arial"/>
          <w:szCs w:val="22"/>
        </w:rPr>
        <w:t>6</w:t>
      </w:r>
      <w:r w:rsidR="00C62F97" w:rsidRPr="00951DA1">
        <w:rPr>
          <w:rFonts w:cs="Arial"/>
          <w:szCs w:val="22"/>
        </w:rPr>
        <w:t>.</w:t>
      </w:r>
      <w:r w:rsidR="004016EB" w:rsidRPr="00951DA1">
        <w:rPr>
          <w:rFonts w:cs="Arial"/>
          <w:szCs w:val="22"/>
        </w:rPr>
        <w:t>0</w:t>
      </w:r>
      <w:r w:rsidR="00432117" w:rsidRPr="00951DA1">
        <w:rPr>
          <w:rFonts w:cs="Arial"/>
          <w:szCs w:val="22"/>
        </w:rPr>
        <w:t xml:space="preserve"> - </w:t>
      </w:r>
      <w:r w:rsidR="00934DF8" w:rsidRPr="00951DA1">
        <w:rPr>
          <w:rFonts w:cs="Arial"/>
          <w:szCs w:val="22"/>
        </w:rPr>
        <w:t>ta dokument</w:t>
      </w:r>
      <w:r w:rsidR="001A7AEA" w:rsidRPr="00951DA1">
        <w:rPr>
          <w:rFonts w:cs="Arial"/>
          <w:szCs w:val="22"/>
        </w:rPr>
        <w:t>, v nadaljevanju TD</w:t>
      </w:r>
      <w:r w:rsidR="00934DF8" w:rsidRPr="00951DA1">
        <w:rPr>
          <w:rFonts w:cs="Arial"/>
          <w:szCs w:val="22"/>
        </w:rPr>
        <w:t xml:space="preserve">) </w:t>
      </w:r>
      <w:r w:rsidRPr="00951DA1">
        <w:rPr>
          <w:rFonts w:cs="Arial"/>
          <w:szCs w:val="22"/>
        </w:rPr>
        <w:t xml:space="preserve">opredeljuje območje in vsebino izvedbe javnega naročila </w:t>
      </w:r>
      <w:r w:rsidR="00F96ACC" w:rsidRPr="00951DA1">
        <w:rPr>
          <w:rFonts w:cs="Arial"/>
          <w:szCs w:val="22"/>
        </w:rPr>
        <w:t xml:space="preserve">laserskega </w:t>
      </w:r>
      <w:r w:rsidRPr="00951DA1">
        <w:rPr>
          <w:rFonts w:cs="Arial"/>
          <w:szCs w:val="22"/>
        </w:rPr>
        <w:t xml:space="preserve">skeniranja </w:t>
      </w:r>
      <w:r w:rsidR="00580637" w:rsidRPr="00951DA1">
        <w:rPr>
          <w:rFonts w:cs="Arial"/>
          <w:szCs w:val="22"/>
        </w:rPr>
        <w:t>Slovenije</w:t>
      </w:r>
      <w:r w:rsidR="00452270" w:rsidRPr="00951DA1">
        <w:rPr>
          <w:rFonts w:cs="Arial"/>
          <w:szCs w:val="22"/>
        </w:rPr>
        <w:t xml:space="preserve">, ki vključuje </w:t>
      </w:r>
      <w:r w:rsidR="0066599B" w:rsidRPr="00951DA1">
        <w:rPr>
          <w:rFonts w:cs="Arial"/>
          <w:szCs w:val="22"/>
        </w:rPr>
        <w:t xml:space="preserve">tudi </w:t>
      </w:r>
      <w:r w:rsidR="00574314" w:rsidRPr="00951DA1">
        <w:rPr>
          <w:rFonts w:cs="Arial"/>
          <w:szCs w:val="22"/>
        </w:rPr>
        <w:t>istočasni zajem</w:t>
      </w:r>
      <w:r w:rsidR="00452270" w:rsidRPr="00951DA1">
        <w:rPr>
          <w:rFonts w:cs="Arial"/>
          <w:szCs w:val="22"/>
        </w:rPr>
        <w:t xml:space="preserve"> aerofotograf</w:t>
      </w:r>
      <w:r w:rsidR="00574314" w:rsidRPr="00951DA1">
        <w:rPr>
          <w:rFonts w:cs="Arial"/>
          <w:szCs w:val="22"/>
        </w:rPr>
        <w:t>i</w:t>
      </w:r>
      <w:r w:rsidR="00452270" w:rsidRPr="00951DA1">
        <w:rPr>
          <w:rFonts w:cs="Arial"/>
          <w:szCs w:val="22"/>
        </w:rPr>
        <w:t>j. Opisuje</w:t>
      </w:r>
      <w:r w:rsidRPr="00951DA1">
        <w:rPr>
          <w:rFonts w:cs="Arial"/>
          <w:szCs w:val="22"/>
        </w:rPr>
        <w:t xml:space="preserve"> tehnične </w:t>
      </w:r>
      <w:r w:rsidR="00452270" w:rsidRPr="00951DA1">
        <w:rPr>
          <w:rFonts w:cs="Arial"/>
          <w:szCs w:val="22"/>
        </w:rPr>
        <w:t>parametre zajema in obdelave podatkov, vsebino in obseg predanih izdelkov ter zahteve</w:t>
      </w:r>
      <w:r w:rsidRPr="00951DA1">
        <w:rPr>
          <w:rFonts w:cs="Arial"/>
          <w:szCs w:val="22"/>
        </w:rPr>
        <w:t xml:space="preserve"> </w:t>
      </w:r>
      <w:r w:rsidR="00452270" w:rsidRPr="00951DA1">
        <w:rPr>
          <w:rFonts w:cs="Arial"/>
          <w:szCs w:val="22"/>
        </w:rPr>
        <w:t xml:space="preserve">o </w:t>
      </w:r>
      <w:r w:rsidRPr="00951DA1">
        <w:rPr>
          <w:rFonts w:cs="Arial"/>
          <w:szCs w:val="22"/>
        </w:rPr>
        <w:t>kakovost</w:t>
      </w:r>
      <w:r w:rsidR="00452270" w:rsidRPr="00951DA1">
        <w:rPr>
          <w:rFonts w:cs="Arial"/>
          <w:szCs w:val="22"/>
        </w:rPr>
        <w:t>i</w:t>
      </w:r>
      <w:r w:rsidRPr="00951DA1">
        <w:rPr>
          <w:rFonts w:cs="Arial"/>
          <w:szCs w:val="22"/>
        </w:rPr>
        <w:t xml:space="preserve"> rezultatov, katerim morajo izdelki </w:t>
      </w:r>
      <w:r w:rsidR="00452270" w:rsidRPr="00951DA1">
        <w:rPr>
          <w:rFonts w:cs="Arial"/>
          <w:szCs w:val="22"/>
        </w:rPr>
        <w:t xml:space="preserve">projekta </w:t>
      </w:r>
      <w:r w:rsidRPr="00951DA1">
        <w:rPr>
          <w:rFonts w:cs="Arial"/>
          <w:szCs w:val="22"/>
        </w:rPr>
        <w:t>ustrezati</w:t>
      </w:r>
      <w:r w:rsidR="00452270" w:rsidRPr="00951DA1">
        <w:rPr>
          <w:rFonts w:cs="Arial"/>
          <w:szCs w:val="22"/>
        </w:rPr>
        <w:t>.</w:t>
      </w:r>
      <w:r w:rsidRPr="00951DA1">
        <w:rPr>
          <w:rFonts w:cs="Arial"/>
          <w:szCs w:val="22"/>
        </w:rPr>
        <w:t xml:space="preserve"> </w:t>
      </w:r>
      <w:r w:rsidR="00432117" w:rsidRPr="00951DA1">
        <w:rPr>
          <w:rFonts w:cs="Arial"/>
          <w:szCs w:val="22"/>
        </w:rPr>
        <w:t>Izvajalec</w:t>
      </w:r>
      <w:r w:rsidRPr="00951DA1">
        <w:rPr>
          <w:rFonts w:cs="Arial"/>
          <w:szCs w:val="22"/>
        </w:rPr>
        <w:t xml:space="preserve"> mora v celoti upoštevati tehnično dokumentacijo, ki je del pogodbe med Geodetsko upravo Republike Slovenije (v nadaljevanju </w:t>
      </w:r>
      <w:r w:rsidR="00802601" w:rsidRPr="00951DA1">
        <w:rPr>
          <w:rFonts w:cs="Arial"/>
          <w:szCs w:val="22"/>
        </w:rPr>
        <w:softHyphen/>
        <w:t>–</w:t>
      </w:r>
      <w:r w:rsidRPr="00951DA1">
        <w:rPr>
          <w:rFonts w:cs="Arial"/>
          <w:szCs w:val="22"/>
        </w:rPr>
        <w:t xml:space="preserve"> naročnik) in v javnem razpisu izbranim ponudnikom (v nadaljevanju </w:t>
      </w:r>
      <w:r w:rsidR="00802601" w:rsidRPr="00951DA1">
        <w:rPr>
          <w:rFonts w:cs="Arial"/>
          <w:szCs w:val="22"/>
        </w:rPr>
        <w:t xml:space="preserve">– </w:t>
      </w:r>
      <w:r w:rsidRPr="00951DA1">
        <w:rPr>
          <w:rFonts w:cs="Arial"/>
          <w:szCs w:val="22"/>
        </w:rPr>
        <w:t xml:space="preserve">izvajalec). </w:t>
      </w:r>
    </w:p>
    <w:p w14:paraId="3A59F7FF" w14:textId="5F664CFB" w:rsidR="00934DF8" w:rsidRPr="00951DA1" w:rsidRDefault="00934DF8" w:rsidP="006B3F80">
      <w:pPr>
        <w:spacing w:after="120"/>
        <w:jc w:val="both"/>
        <w:rPr>
          <w:rFonts w:cs="Arial"/>
          <w:szCs w:val="22"/>
        </w:rPr>
      </w:pPr>
      <w:r w:rsidRPr="00951DA1">
        <w:rPr>
          <w:rFonts w:cs="Arial"/>
          <w:szCs w:val="22"/>
        </w:rPr>
        <w:t xml:space="preserve">Poleg tega </w:t>
      </w:r>
      <w:r w:rsidR="00C44F91" w:rsidRPr="00951DA1">
        <w:rPr>
          <w:rFonts w:cs="Arial"/>
          <w:szCs w:val="22"/>
        </w:rPr>
        <w:t>TD</w:t>
      </w:r>
      <w:r w:rsidRPr="00951DA1">
        <w:rPr>
          <w:rFonts w:cs="Arial"/>
          <w:szCs w:val="22"/>
        </w:rPr>
        <w:t>, ki je osnovni</w:t>
      </w:r>
      <w:r w:rsidR="00432117" w:rsidRPr="00951DA1">
        <w:rPr>
          <w:rFonts w:cs="Arial"/>
          <w:szCs w:val="22"/>
        </w:rPr>
        <w:t xml:space="preserve"> tehnični dokument</w:t>
      </w:r>
      <w:r w:rsidRPr="00951DA1">
        <w:rPr>
          <w:rFonts w:cs="Arial"/>
          <w:szCs w:val="22"/>
        </w:rPr>
        <w:t xml:space="preserve"> </w:t>
      </w:r>
      <w:r w:rsidR="00432117" w:rsidRPr="00951DA1">
        <w:rPr>
          <w:rFonts w:cs="Arial"/>
          <w:szCs w:val="22"/>
        </w:rPr>
        <w:t>s</w:t>
      </w:r>
      <w:r w:rsidRPr="00951DA1">
        <w:rPr>
          <w:rFonts w:cs="Arial"/>
          <w:szCs w:val="22"/>
        </w:rPr>
        <w:t xml:space="preserve"> primarno veljavo</w:t>
      </w:r>
      <w:r w:rsidR="00C44F91" w:rsidRPr="00951DA1">
        <w:rPr>
          <w:rFonts w:cs="Arial"/>
          <w:szCs w:val="22"/>
        </w:rPr>
        <w:t>,</w:t>
      </w:r>
      <w:r w:rsidRPr="00951DA1">
        <w:rPr>
          <w:rFonts w:cs="Arial"/>
          <w:szCs w:val="22"/>
        </w:rPr>
        <w:t xml:space="preserve"> je treba ob </w:t>
      </w:r>
      <w:r w:rsidR="00C44F91" w:rsidRPr="00951DA1">
        <w:rPr>
          <w:rFonts w:cs="Arial"/>
          <w:szCs w:val="22"/>
        </w:rPr>
        <w:t xml:space="preserve">morebitni </w:t>
      </w:r>
      <w:r w:rsidRPr="00951DA1">
        <w:rPr>
          <w:rFonts w:cs="Arial"/>
          <w:szCs w:val="22"/>
        </w:rPr>
        <w:t>nejasnosti upoštevati tudi naslednje dokumente, ki so našteti po prioriteti</w:t>
      </w:r>
      <w:r w:rsidR="001A7AEA" w:rsidRPr="00951DA1">
        <w:rPr>
          <w:rFonts w:cs="Arial"/>
          <w:szCs w:val="22"/>
        </w:rPr>
        <w:t>, in na katere se</w:t>
      </w:r>
      <w:r w:rsidR="003238BF" w:rsidRPr="00951DA1">
        <w:rPr>
          <w:rFonts w:cs="Arial"/>
          <w:szCs w:val="22"/>
        </w:rPr>
        <w:t xml:space="preserve"> TD </w:t>
      </w:r>
      <w:r w:rsidR="004F2A9B" w:rsidRPr="00951DA1">
        <w:rPr>
          <w:rFonts w:cs="Arial"/>
          <w:szCs w:val="22"/>
        </w:rPr>
        <w:t>deloma</w:t>
      </w:r>
      <w:r w:rsidR="003238BF" w:rsidRPr="00951DA1">
        <w:rPr>
          <w:rFonts w:cs="Arial"/>
          <w:szCs w:val="22"/>
        </w:rPr>
        <w:t xml:space="preserve"> sklicuje</w:t>
      </w:r>
      <w:r w:rsidRPr="00951DA1">
        <w:rPr>
          <w:rFonts w:cs="Arial"/>
          <w:szCs w:val="22"/>
        </w:rPr>
        <w:t>:</w:t>
      </w:r>
    </w:p>
    <w:p w14:paraId="288BC6FB" w14:textId="0157F39E" w:rsidR="00934DF8" w:rsidRPr="00951DA1" w:rsidRDefault="00934DF8" w:rsidP="006B3F80">
      <w:pPr>
        <w:numPr>
          <w:ilvl w:val="1"/>
          <w:numId w:val="3"/>
        </w:numPr>
        <w:spacing w:after="120"/>
        <w:ind w:left="567" w:hanging="425"/>
        <w:jc w:val="both"/>
        <w:rPr>
          <w:rFonts w:cs="Arial"/>
          <w:szCs w:val="22"/>
        </w:rPr>
      </w:pPr>
      <w:proofErr w:type="spellStart"/>
      <w:r w:rsidRPr="00951DA1">
        <w:rPr>
          <w:rFonts w:cs="Arial"/>
          <w:szCs w:val="22"/>
        </w:rPr>
        <w:t>LiDAR</w:t>
      </w:r>
      <w:proofErr w:type="spellEnd"/>
      <w:r w:rsidRPr="00951DA1">
        <w:rPr>
          <w:rFonts w:cs="Arial"/>
          <w:szCs w:val="22"/>
        </w:rPr>
        <w:t xml:space="preserve"> Base </w:t>
      </w:r>
      <w:proofErr w:type="spellStart"/>
      <w:r w:rsidRPr="00951DA1">
        <w:rPr>
          <w:rFonts w:cs="Arial"/>
          <w:szCs w:val="22"/>
        </w:rPr>
        <w:t>Specification</w:t>
      </w:r>
      <w:proofErr w:type="spellEnd"/>
      <w:r w:rsidRPr="00951DA1">
        <w:rPr>
          <w:rFonts w:cs="Arial"/>
          <w:szCs w:val="22"/>
        </w:rPr>
        <w:t xml:space="preserve"> 202</w:t>
      </w:r>
      <w:r w:rsidR="00B13631" w:rsidRPr="00951DA1">
        <w:rPr>
          <w:rFonts w:cs="Arial"/>
          <w:szCs w:val="22"/>
        </w:rPr>
        <w:t>5</w:t>
      </w:r>
      <w:r w:rsidRPr="00951DA1">
        <w:rPr>
          <w:rFonts w:cs="Arial"/>
          <w:szCs w:val="22"/>
        </w:rPr>
        <w:t xml:space="preserve"> rev. A</w:t>
      </w:r>
      <w:r w:rsidR="00893207" w:rsidRPr="00951DA1">
        <w:rPr>
          <w:rFonts w:cs="Arial"/>
          <w:szCs w:val="22"/>
        </w:rPr>
        <w:t>,</w:t>
      </w:r>
      <w:r w:rsidR="00563BEE" w:rsidRPr="00951DA1">
        <w:rPr>
          <w:rFonts w:cs="Arial"/>
          <w:szCs w:val="22"/>
        </w:rPr>
        <w:t xml:space="preserve"> </w:t>
      </w:r>
      <w:r w:rsidR="00893207" w:rsidRPr="00951DA1">
        <w:rPr>
          <w:rFonts w:cs="Arial"/>
          <w:szCs w:val="22"/>
        </w:rPr>
        <w:t xml:space="preserve">USGS </w:t>
      </w:r>
      <w:r w:rsidRPr="00951DA1">
        <w:rPr>
          <w:rFonts w:cs="Arial"/>
          <w:szCs w:val="22"/>
        </w:rPr>
        <w:t>dokument revidiran junij 202</w:t>
      </w:r>
      <w:r w:rsidR="00B13631" w:rsidRPr="00951DA1">
        <w:rPr>
          <w:rFonts w:cs="Arial"/>
          <w:szCs w:val="22"/>
        </w:rPr>
        <w:t>5</w:t>
      </w:r>
      <w:r w:rsidR="002C6048" w:rsidRPr="00951DA1">
        <w:rPr>
          <w:rFonts w:cs="Arial"/>
          <w:szCs w:val="22"/>
        </w:rPr>
        <w:t>,</w:t>
      </w:r>
      <w:r w:rsidR="00A42A9A" w:rsidRPr="00951DA1">
        <w:rPr>
          <w:rFonts w:cs="Arial"/>
          <w:szCs w:val="22"/>
        </w:rPr>
        <w:t xml:space="preserve"> (v nadaljevanju: Osnovne </w:t>
      </w:r>
      <w:proofErr w:type="spellStart"/>
      <w:r w:rsidR="00A42A9A" w:rsidRPr="00951DA1">
        <w:rPr>
          <w:rFonts w:cs="Arial"/>
          <w:szCs w:val="22"/>
        </w:rPr>
        <w:t>Lidar</w:t>
      </w:r>
      <w:proofErr w:type="spellEnd"/>
      <w:r w:rsidR="00A42A9A" w:rsidRPr="00951DA1">
        <w:rPr>
          <w:rFonts w:cs="Arial"/>
          <w:szCs w:val="22"/>
        </w:rPr>
        <w:t xml:space="preserve"> specifikacije </w:t>
      </w:r>
      <w:r w:rsidR="003A3C9E" w:rsidRPr="00951DA1">
        <w:rPr>
          <w:rFonts w:cs="Arial"/>
          <w:szCs w:val="22"/>
        </w:rPr>
        <w:t xml:space="preserve">2025 A </w:t>
      </w:r>
      <w:r w:rsidR="009B57F5" w:rsidRPr="00951DA1">
        <w:rPr>
          <w:rFonts w:cs="Arial"/>
          <w:szCs w:val="22"/>
        </w:rPr>
        <w:t>-</w:t>
      </w:r>
      <w:r w:rsidR="00A42A9A" w:rsidRPr="00951DA1">
        <w:rPr>
          <w:rFonts w:cs="Arial"/>
          <w:szCs w:val="22"/>
        </w:rPr>
        <w:t xml:space="preserve"> OLS</w:t>
      </w:r>
      <w:r w:rsidR="00174653" w:rsidRPr="00951DA1">
        <w:rPr>
          <w:rFonts w:cs="Arial"/>
          <w:szCs w:val="22"/>
        </w:rPr>
        <w:t>2</w:t>
      </w:r>
      <w:r w:rsidR="00B13631" w:rsidRPr="00951DA1">
        <w:rPr>
          <w:rFonts w:cs="Arial"/>
          <w:szCs w:val="22"/>
        </w:rPr>
        <w:t>5</w:t>
      </w:r>
      <w:r w:rsidR="00174653" w:rsidRPr="00951DA1">
        <w:rPr>
          <w:rFonts w:cs="Arial"/>
          <w:szCs w:val="22"/>
        </w:rPr>
        <w:t>A</w:t>
      </w:r>
      <w:r w:rsidR="00A42A9A" w:rsidRPr="00951DA1">
        <w:rPr>
          <w:rFonts w:cs="Arial"/>
          <w:szCs w:val="22"/>
        </w:rPr>
        <w:t>)</w:t>
      </w:r>
      <w:r w:rsidRPr="00951DA1">
        <w:rPr>
          <w:rFonts w:cs="Arial"/>
          <w:szCs w:val="22"/>
        </w:rPr>
        <w:t>,</w:t>
      </w:r>
    </w:p>
    <w:p w14:paraId="155D60C1" w14:textId="35278839" w:rsidR="00934DF8" w:rsidRPr="00951DA1" w:rsidRDefault="00934DF8" w:rsidP="006B3F80">
      <w:pPr>
        <w:numPr>
          <w:ilvl w:val="1"/>
          <w:numId w:val="3"/>
        </w:numPr>
        <w:spacing w:after="120"/>
        <w:ind w:left="567" w:hanging="425"/>
        <w:jc w:val="both"/>
        <w:rPr>
          <w:rFonts w:cs="Arial"/>
          <w:szCs w:val="22"/>
        </w:rPr>
      </w:pPr>
      <w:r w:rsidRPr="00951DA1">
        <w:rPr>
          <w:rFonts w:cs="Arial"/>
          <w:szCs w:val="22"/>
        </w:rPr>
        <w:t xml:space="preserve">LAS </w:t>
      </w:r>
      <w:proofErr w:type="spellStart"/>
      <w:r w:rsidRPr="00951DA1">
        <w:rPr>
          <w:rFonts w:cs="Arial"/>
          <w:szCs w:val="22"/>
        </w:rPr>
        <w:t>Specification</w:t>
      </w:r>
      <w:proofErr w:type="spellEnd"/>
      <w:r w:rsidRPr="00951DA1">
        <w:rPr>
          <w:rFonts w:cs="Arial"/>
          <w:szCs w:val="22"/>
        </w:rPr>
        <w:t xml:space="preserve"> 1.</w:t>
      </w:r>
      <w:r w:rsidR="009273F3" w:rsidRPr="00951DA1">
        <w:rPr>
          <w:rFonts w:cs="Arial"/>
          <w:szCs w:val="22"/>
        </w:rPr>
        <w:t>4</w:t>
      </w:r>
      <w:r w:rsidRPr="00951DA1">
        <w:rPr>
          <w:rFonts w:cs="Arial"/>
          <w:szCs w:val="22"/>
        </w:rPr>
        <w:t xml:space="preserve"> – R</w:t>
      </w:r>
      <w:r w:rsidR="009273F3" w:rsidRPr="00951DA1">
        <w:rPr>
          <w:rFonts w:cs="Arial"/>
          <w:szCs w:val="22"/>
        </w:rPr>
        <w:t>15</w:t>
      </w:r>
      <w:r w:rsidRPr="00951DA1">
        <w:rPr>
          <w:rFonts w:cs="Arial"/>
          <w:szCs w:val="22"/>
        </w:rPr>
        <w:t xml:space="preserve"> (dokument revidiran </w:t>
      </w:r>
      <w:r w:rsidR="009273F3" w:rsidRPr="00951DA1">
        <w:rPr>
          <w:rFonts w:cs="Arial"/>
          <w:szCs w:val="22"/>
        </w:rPr>
        <w:t>9</w:t>
      </w:r>
      <w:r w:rsidRPr="00951DA1">
        <w:rPr>
          <w:rFonts w:cs="Arial"/>
          <w:szCs w:val="22"/>
        </w:rPr>
        <w:t xml:space="preserve">. </w:t>
      </w:r>
      <w:r w:rsidR="009273F3" w:rsidRPr="00951DA1">
        <w:rPr>
          <w:rFonts w:cs="Arial"/>
          <w:szCs w:val="22"/>
        </w:rPr>
        <w:t>julij</w:t>
      </w:r>
      <w:r w:rsidRPr="00951DA1">
        <w:rPr>
          <w:rFonts w:cs="Arial"/>
          <w:szCs w:val="22"/>
        </w:rPr>
        <w:t xml:space="preserve"> 20</w:t>
      </w:r>
      <w:r w:rsidR="009273F3" w:rsidRPr="00951DA1">
        <w:rPr>
          <w:rFonts w:cs="Arial"/>
          <w:szCs w:val="22"/>
        </w:rPr>
        <w:t>19</w:t>
      </w:r>
      <w:r w:rsidRPr="00951DA1">
        <w:rPr>
          <w:rFonts w:cs="Arial"/>
          <w:szCs w:val="22"/>
        </w:rPr>
        <w:t>),</w:t>
      </w:r>
      <w:r w:rsidR="00174653" w:rsidRPr="00951DA1">
        <w:rPr>
          <w:rFonts w:cs="Arial"/>
          <w:szCs w:val="22"/>
        </w:rPr>
        <w:t xml:space="preserve"> (v nadaljevanju: LAS1.</w:t>
      </w:r>
      <w:r w:rsidR="009273F3" w:rsidRPr="00951DA1">
        <w:rPr>
          <w:rFonts w:cs="Arial"/>
          <w:szCs w:val="22"/>
        </w:rPr>
        <w:t>4</w:t>
      </w:r>
      <w:r w:rsidR="00174653" w:rsidRPr="00951DA1">
        <w:rPr>
          <w:rFonts w:cs="Arial"/>
          <w:szCs w:val="22"/>
        </w:rPr>
        <w:t>)</w:t>
      </w:r>
      <w:r w:rsidR="00CF5200" w:rsidRPr="00951DA1">
        <w:rPr>
          <w:rFonts w:cs="Arial"/>
          <w:szCs w:val="22"/>
        </w:rPr>
        <w:t>,</w:t>
      </w:r>
    </w:p>
    <w:p w14:paraId="3A559039" w14:textId="1C43D5CD" w:rsidR="00934DF8" w:rsidRPr="00951DA1" w:rsidRDefault="00934DF8" w:rsidP="006B3F80">
      <w:pPr>
        <w:numPr>
          <w:ilvl w:val="1"/>
          <w:numId w:val="3"/>
        </w:numPr>
        <w:spacing w:after="120"/>
        <w:ind w:left="567" w:hanging="425"/>
        <w:jc w:val="both"/>
        <w:rPr>
          <w:rFonts w:cs="Arial"/>
          <w:szCs w:val="22"/>
        </w:rPr>
      </w:pPr>
      <w:r w:rsidRPr="00951DA1">
        <w:rPr>
          <w:rFonts w:cs="Arial"/>
          <w:szCs w:val="22"/>
        </w:rPr>
        <w:t xml:space="preserve">ASPRS </w:t>
      </w:r>
      <w:proofErr w:type="spellStart"/>
      <w:r w:rsidRPr="00951DA1">
        <w:rPr>
          <w:rFonts w:cs="Arial"/>
          <w:szCs w:val="22"/>
        </w:rPr>
        <w:t>Positional</w:t>
      </w:r>
      <w:proofErr w:type="spellEnd"/>
      <w:r w:rsidRPr="00951DA1">
        <w:rPr>
          <w:rFonts w:cs="Arial"/>
          <w:szCs w:val="22"/>
        </w:rPr>
        <w:t xml:space="preserve"> </w:t>
      </w:r>
      <w:proofErr w:type="spellStart"/>
      <w:r w:rsidRPr="00951DA1">
        <w:rPr>
          <w:rFonts w:cs="Arial"/>
          <w:szCs w:val="22"/>
        </w:rPr>
        <w:t>Accuracy</w:t>
      </w:r>
      <w:proofErr w:type="spellEnd"/>
      <w:r w:rsidRPr="00951DA1">
        <w:rPr>
          <w:rFonts w:cs="Arial"/>
          <w:szCs w:val="22"/>
        </w:rPr>
        <w:t xml:space="preserve"> </w:t>
      </w:r>
      <w:proofErr w:type="spellStart"/>
      <w:r w:rsidRPr="00951DA1">
        <w:rPr>
          <w:rFonts w:cs="Arial"/>
          <w:szCs w:val="22"/>
        </w:rPr>
        <w:t>Standards</w:t>
      </w:r>
      <w:proofErr w:type="spellEnd"/>
      <w:r w:rsidRPr="00951DA1">
        <w:rPr>
          <w:rFonts w:cs="Arial"/>
          <w:szCs w:val="22"/>
        </w:rPr>
        <w:t xml:space="preserve"> </w:t>
      </w:r>
      <w:proofErr w:type="spellStart"/>
      <w:r w:rsidRPr="00951DA1">
        <w:rPr>
          <w:rFonts w:cs="Arial"/>
          <w:szCs w:val="22"/>
        </w:rPr>
        <w:t>for</w:t>
      </w:r>
      <w:proofErr w:type="spellEnd"/>
      <w:r w:rsidRPr="00951DA1">
        <w:rPr>
          <w:rFonts w:cs="Arial"/>
          <w:szCs w:val="22"/>
        </w:rPr>
        <w:t xml:space="preserve"> </w:t>
      </w:r>
      <w:proofErr w:type="spellStart"/>
      <w:r w:rsidRPr="00951DA1">
        <w:rPr>
          <w:rFonts w:cs="Arial"/>
          <w:szCs w:val="22"/>
        </w:rPr>
        <w:t>Digital</w:t>
      </w:r>
      <w:proofErr w:type="spellEnd"/>
      <w:r w:rsidRPr="00951DA1">
        <w:rPr>
          <w:rFonts w:cs="Arial"/>
          <w:szCs w:val="22"/>
        </w:rPr>
        <w:t xml:space="preserve"> </w:t>
      </w:r>
      <w:proofErr w:type="spellStart"/>
      <w:r w:rsidRPr="00951DA1">
        <w:rPr>
          <w:rFonts w:cs="Arial"/>
          <w:szCs w:val="22"/>
        </w:rPr>
        <w:t>Geospatial</w:t>
      </w:r>
      <w:proofErr w:type="spellEnd"/>
      <w:r w:rsidRPr="00951DA1">
        <w:rPr>
          <w:rFonts w:cs="Arial"/>
          <w:szCs w:val="22"/>
        </w:rPr>
        <w:t xml:space="preserve"> Data ver.</w:t>
      </w:r>
      <w:r w:rsidR="00A806C1" w:rsidRPr="00951DA1">
        <w:rPr>
          <w:rFonts w:cs="Arial"/>
          <w:szCs w:val="22"/>
        </w:rPr>
        <w:t> </w:t>
      </w:r>
      <w:r w:rsidR="007E0455" w:rsidRPr="00951DA1">
        <w:rPr>
          <w:rFonts w:cs="Arial"/>
          <w:szCs w:val="22"/>
        </w:rPr>
        <w:t>2</w:t>
      </w:r>
      <w:r w:rsidRPr="00951DA1">
        <w:rPr>
          <w:rFonts w:cs="Arial"/>
          <w:szCs w:val="22"/>
        </w:rPr>
        <w:t>.0</w:t>
      </w:r>
      <w:r w:rsidR="00893207" w:rsidRPr="00951DA1">
        <w:rPr>
          <w:rFonts w:cs="Arial"/>
          <w:szCs w:val="22"/>
        </w:rPr>
        <w:t xml:space="preserve">, dokument </w:t>
      </w:r>
      <w:r w:rsidRPr="00951DA1">
        <w:rPr>
          <w:rFonts w:cs="Arial"/>
          <w:szCs w:val="22"/>
        </w:rPr>
        <w:t>izdan november 20</w:t>
      </w:r>
      <w:r w:rsidR="007E0455" w:rsidRPr="00951DA1">
        <w:rPr>
          <w:rFonts w:cs="Arial"/>
          <w:szCs w:val="22"/>
        </w:rPr>
        <w:t>2</w:t>
      </w:r>
      <w:r w:rsidRPr="00951DA1">
        <w:rPr>
          <w:rFonts w:cs="Arial"/>
          <w:szCs w:val="22"/>
        </w:rPr>
        <w:t>4</w:t>
      </w:r>
      <w:r w:rsidR="00174653" w:rsidRPr="00951DA1">
        <w:rPr>
          <w:rFonts w:cs="Arial"/>
          <w:szCs w:val="22"/>
        </w:rPr>
        <w:t xml:space="preserve">, (v nadaljevanju: ASPRS točnost lokacije </w:t>
      </w:r>
      <w:r w:rsidR="003A3C9E" w:rsidRPr="00951DA1">
        <w:rPr>
          <w:rFonts w:cs="Arial"/>
          <w:szCs w:val="22"/>
        </w:rPr>
        <w:t>ver</w:t>
      </w:r>
      <w:r w:rsidR="00A806C1" w:rsidRPr="00951DA1">
        <w:rPr>
          <w:rFonts w:cs="Arial"/>
          <w:szCs w:val="22"/>
        </w:rPr>
        <w:t>. </w:t>
      </w:r>
      <w:r w:rsidR="003A3C9E" w:rsidRPr="00951DA1">
        <w:rPr>
          <w:rFonts w:cs="Arial"/>
          <w:szCs w:val="22"/>
        </w:rPr>
        <w:t>2.0</w:t>
      </w:r>
      <w:r w:rsidR="005F15DD" w:rsidRPr="00951DA1">
        <w:rPr>
          <w:rFonts w:cs="Arial"/>
          <w:szCs w:val="22"/>
        </w:rPr>
        <w:t xml:space="preserve"> </w:t>
      </w:r>
      <w:r w:rsidR="00174653" w:rsidRPr="00951DA1">
        <w:rPr>
          <w:rFonts w:cs="Arial"/>
          <w:szCs w:val="22"/>
        </w:rPr>
        <w:t xml:space="preserve">– </w:t>
      </w:r>
      <w:r w:rsidR="003A3C9E" w:rsidRPr="00951DA1">
        <w:rPr>
          <w:rFonts w:cs="Arial"/>
          <w:szCs w:val="22"/>
        </w:rPr>
        <w:t>ATL24-</w:t>
      </w:r>
      <w:r w:rsidR="00335A77" w:rsidRPr="00951DA1">
        <w:rPr>
          <w:rFonts w:cs="Arial"/>
          <w:szCs w:val="22"/>
        </w:rPr>
        <w:t>2</w:t>
      </w:r>
      <w:r w:rsidR="00174653" w:rsidRPr="00951DA1">
        <w:rPr>
          <w:rFonts w:cs="Arial"/>
          <w:szCs w:val="22"/>
        </w:rPr>
        <w:t>)</w:t>
      </w:r>
      <w:r w:rsidR="009B57F5" w:rsidRPr="00951DA1">
        <w:rPr>
          <w:rFonts w:cs="Arial"/>
          <w:szCs w:val="22"/>
        </w:rPr>
        <w:t>.</w:t>
      </w:r>
    </w:p>
    <w:p w14:paraId="7FD09955" w14:textId="716DDEEE" w:rsidR="00B13631" w:rsidRPr="00951DA1" w:rsidRDefault="00B13631" w:rsidP="006B3F80">
      <w:pPr>
        <w:numPr>
          <w:ilvl w:val="1"/>
          <w:numId w:val="3"/>
        </w:numPr>
        <w:spacing w:after="120"/>
        <w:ind w:left="567" w:hanging="425"/>
        <w:jc w:val="both"/>
        <w:rPr>
          <w:rFonts w:cs="Arial"/>
          <w:szCs w:val="22"/>
        </w:rPr>
      </w:pPr>
      <w:r w:rsidRPr="00951DA1">
        <w:rPr>
          <w:rFonts w:cs="Arial"/>
          <w:szCs w:val="22"/>
        </w:rPr>
        <w:t>COPC-specification-1.0</w:t>
      </w:r>
      <w:r w:rsidR="003A3C9E" w:rsidRPr="00951DA1">
        <w:rPr>
          <w:rFonts w:cs="Arial"/>
          <w:szCs w:val="22"/>
        </w:rPr>
        <w:t xml:space="preserve"> (v nadaljevanju COPC)</w:t>
      </w:r>
    </w:p>
    <w:p w14:paraId="7B0D6C65" w14:textId="1F0E38EA" w:rsidR="00B13631" w:rsidRPr="00951DA1" w:rsidRDefault="00B13631" w:rsidP="006B3F80">
      <w:pPr>
        <w:numPr>
          <w:ilvl w:val="1"/>
          <w:numId w:val="3"/>
        </w:numPr>
        <w:spacing w:after="120"/>
        <w:ind w:left="567" w:hanging="425"/>
        <w:jc w:val="both"/>
        <w:rPr>
          <w:rFonts w:cs="Arial"/>
          <w:szCs w:val="22"/>
        </w:rPr>
      </w:pPr>
      <w:r w:rsidRPr="00951DA1">
        <w:rPr>
          <w:rFonts w:cs="Arial"/>
          <w:szCs w:val="22"/>
        </w:rPr>
        <w:t>OGC-COG</w:t>
      </w:r>
      <w:r w:rsidR="005F15DD" w:rsidRPr="00951DA1">
        <w:rPr>
          <w:rFonts w:cs="Arial"/>
          <w:szCs w:val="22"/>
        </w:rPr>
        <w:t>_2023_1.0 (v nadaljevanju COG)</w:t>
      </w:r>
    </w:p>
    <w:p w14:paraId="62B1A794" w14:textId="77777777" w:rsidR="00B13631" w:rsidRPr="00951DA1" w:rsidRDefault="00B13631" w:rsidP="00E07251">
      <w:pPr>
        <w:spacing w:after="120"/>
        <w:ind w:left="360"/>
        <w:jc w:val="both"/>
        <w:rPr>
          <w:rFonts w:cs="Arial"/>
          <w:szCs w:val="22"/>
        </w:rPr>
      </w:pPr>
    </w:p>
    <w:p w14:paraId="4AED9793" w14:textId="77777777" w:rsidR="00D86868" w:rsidRPr="00951DA1" w:rsidRDefault="00D86868" w:rsidP="00DE407D">
      <w:pPr>
        <w:pStyle w:val="Telobesedila"/>
        <w:spacing w:after="0"/>
        <w:ind w:left="1440"/>
        <w:jc w:val="both"/>
        <w:rPr>
          <w:rFonts w:cs="Arial"/>
          <w:szCs w:val="22"/>
        </w:rPr>
      </w:pPr>
    </w:p>
    <w:p w14:paraId="07E1092A" w14:textId="77777777" w:rsidR="00787D85" w:rsidRPr="00951DA1" w:rsidRDefault="00787D85" w:rsidP="005A4EE0">
      <w:pPr>
        <w:pStyle w:val="Naslov2"/>
      </w:pPr>
      <w:bookmarkStart w:id="10" w:name="__RefHeading__3_311996004"/>
      <w:bookmarkStart w:id="11" w:name="_Toc275153784"/>
      <w:bookmarkStart w:id="12" w:name="_Toc275263121"/>
      <w:bookmarkStart w:id="13" w:name="_Toc275295192"/>
      <w:bookmarkStart w:id="14" w:name="_Toc276121353"/>
      <w:bookmarkStart w:id="15" w:name="_Toc277538610"/>
      <w:bookmarkStart w:id="16" w:name="_Toc277621829"/>
      <w:bookmarkStart w:id="17" w:name="_Toc278894285"/>
      <w:bookmarkStart w:id="18" w:name="_Toc279064257"/>
      <w:bookmarkStart w:id="19" w:name="_Toc279064299"/>
      <w:bookmarkStart w:id="20" w:name="_Toc279065117"/>
      <w:bookmarkStart w:id="21" w:name="_Toc279065212"/>
      <w:bookmarkStart w:id="22" w:name="_Toc279065254"/>
      <w:bookmarkStart w:id="23" w:name="_Toc279065306"/>
      <w:bookmarkStart w:id="24" w:name="_Toc279065420"/>
      <w:bookmarkStart w:id="25" w:name="_Toc279065481"/>
      <w:bookmarkStart w:id="26" w:name="_Toc279065696"/>
      <w:bookmarkStart w:id="27" w:name="_Toc279066525"/>
      <w:bookmarkStart w:id="28" w:name="_Toc279066572"/>
      <w:bookmarkStart w:id="29" w:name="_Toc279066614"/>
      <w:bookmarkStart w:id="30" w:name="_Toc279066703"/>
      <w:bookmarkStart w:id="31" w:name="_Toc279066964"/>
      <w:bookmarkStart w:id="32" w:name="_Toc279067090"/>
      <w:bookmarkStart w:id="33" w:name="_Toc279140959"/>
      <w:bookmarkStart w:id="34" w:name="_Toc279263455"/>
      <w:bookmarkStart w:id="35" w:name="_Toc279269575"/>
      <w:bookmarkStart w:id="36" w:name="_Toc279400479"/>
      <w:bookmarkStart w:id="37" w:name="_Toc279410579"/>
      <w:bookmarkStart w:id="38" w:name="_Toc279411199"/>
      <w:bookmarkStart w:id="39" w:name="_Toc359499519"/>
      <w:bookmarkStart w:id="40" w:name="_Toc119399202"/>
      <w:bookmarkStart w:id="41" w:name="_Toc232778900"/>
      <w:bookmarkEnd w:id="10"/>
      <w:r w:rsidRPr="00951DA1">
        <w:t>Območje projekta</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0057790A" w:rsidRPr="00951DA1">
        <w:t xml:space="preserve"> in časovna izvedba</w:t>
      </w:r>
      <w:bookmarkEnd w:id="40"/>
      <w:bookmarkEnd w:id="41"/>
    </w:p>
    <w:p w14:paraId="3982A7C0" w14:textId="13E94C84" w:rsidR="009F4C81" w:rsidRPr="00951DA1" w:rsidRDefault="00787D85" w:rsidP="006B3F80">
      <w:pPr>
        <w:spacing w:after="120"/>
        <w:jc w:val="both"/>
        <w:rPr>
          <w:rFonts w:cs="Arial"/>
          <w:szCs w:val="22"/>
        </w:rPr>
      </w:pPr>
      <w:r w:rsidRPr="00951DA1">
        <w:rPr>
          <w:rFonts w:cs="Arial"/>
          <w:szCs w:val="22"/>
        </w:rPr>
        <w:t xml:space="preserve">Območje projekta </w:t>
      </w:r>
      <w:r w:rsidR="00EE331C" w:rsidRPr="00951DA1">
        <w:rPr>
          <w:rFonts w:cs="Arial"/>
          <w:szCs w:val="22"/>
        </w:rPr>
        <w:t xml:space="preserve">zračnega laserskega skeniranja (ZLS) in </w:t>
      </w:r>
      <w:r w:rsidR="00A806C1" w:rsidRPr="00951DA1">
        <w:rPr>
          <w:rFonts w:cs="Arial"/>
          <w:szCs w:val="22"/>
        </w:rPr>
        <w:t xml:space="preserve">istočasnega </w:t>
      </w:r>
      <w:proofErr w:type="spellStart"/>
      <w:r w:rsidR="00EE331C" w:rsidRPr="00951DA1">
        <w:rPr>
          <w:rFonts w:cs="Arial"/>
          <w:szCs w:val="22"/>
        </w:rPr>
        <w:t>aerofotografiranja</w:t>
      </w:r>
      <w:proofErr w:type="spellEnd"/>
      <w:r w:rsidR="00EE331C" w:rsidRPr="00951DA1">
        <w:rPr>
          <w:rFonts w:cs="Arial"/>
          <w:szCs w:val="22"/>
        </w:rPr>
        <w:t xml:space="preserve"> (AF) </w:t>
      </w:r>
      <w:r w:rsidRPr="00951DA1">
        <w:rPr>
          <w:rFonts w:cs="Arial"/>
          <w:szCs w:val="22"/>
        </w:rPr>
        <w:t xml:space="preserve">obsega celotno površino </w:t>
      </w:r>
      <w:r w:rsidR="0054751E" w:rsidRPr="00951DA1">
        <w:rPr>
          <w:rFonts w:cs="Arial"/>
          <w:szCs w:val="22"/>
        </w:rPr>
        <w:t xml:space="preserve">Republike </w:t>
      </w:r>
      <w:r w:rsidRPr="00951DA1">
        <w:rPr>
          <w:rFonts w:cs="Arial"/>
          <w:szCs w:val="22"/>
        </w:rPr>
        <w:t>Slovenije</w:t>
      </w:r>
      <w:r w:rsidR="00C94DD1" w:rsidRPr="00951DA1">
        <w:rPr>
          <w:rFonts w:cs="Arial"/>
          <w:szCs w:val="22"/>
        </w:rPr>
        <w:t>, ki je razdeljen</w:t>
      </w:r>
      <w:r w:rsidR="003E7910" w:rsidRPr="00951DA1">
        <w:rPr>
          <w:rFonts w:cs="Arial"/>
          <w:szCs w:val="22"/>
        </w:rPr>
        <w:t>a</w:t>
      </w:r>
      <w:r w:rsidR="00C94DD1" w:rsidRPr="00951DA1">
        <w:rPr>
          <w:rFonts w:cs="Arial"/>
          <w:szCs w:val="22"/>
        </w:rPr>
        <w:t xml:space="preserve"> na 3 </w:t>
      </w:r>
      <w:r w:rsidR="00F45948" w:rsidRPr="00951DA1">
        <w:rPr>
          <w:rFonts w:cs="Arial"/>
          <w:szCs w:val="22"/>
        </w:rPr>
        <w:t>pod</w:t>
      </w:r>
      <w:r w:rsidR="00C94DD1" w:rsidRPr="00951DA1">
        <w:rPr>
          <w:rFonts w:cs="Arial"/>
          <w:szCs w:val="22"/>
        </w:rPr>
        <w:t xml:space="preserve">območja, od katerih se vsako leto </w:t>
      </w:r>
      <w:r w:rsidR="00802601" w:rsidRPr="00951DA1">
        <w:rPr>
          <w:rFonts w:cs="Arial"/>
          <w:szCs w:val="22"/>
        </w:rPr>
        <w:t xml:space="preserve">obdela </w:t>
      </w:r>
      <w:r w:rsidR="00F45948" w:rsidRPr="00951DA1">
        <w:rPr>
          <w:rFonts w:cs="Arial"/>
          <w:szCs w:val="22"/>
        </w:rPr>
        <w:t>eno</w:t>
      </w:r>
      <w:r w:rsidR="00C94DD1" w:rsidRPr="00951DA1">
        <w:rPr>
          <w:rFonts w:cs="Arial"/>
          <w:szCs w:val="22"/>
        </w:rPr>
        <w:t xml:space="preserve">. Vsako od treh </w:t>
      </w:r>
      <w:r w:rsidR="00F45948" w:rsidRPr="00951DA1">
        <w:rPr>
          <w:rFonts w:cs="Arial"/>
          <w:szCs w:val="22"/>
        </w:rPr>
        <w:t>pod</w:t>
      </w:r>
      <w:r w:rsidR="00C94DD1" w:rsidRPr="00951DA1">
        <w:rPr>
          <w:rFonts w:cs="Arial"/>
          <w:szCs w:val="22"/>
        </w:rPr>
        <w:t>območij je razdeljeno na 4 bloke,</w:t>
      </w:r>
      <w:r w:rsidRPr="00951DA1">
        <w:rPr>
          <w:rFonts w:cs="Arial"/>
          <w:szCs w:val="22"/>
        </w:rPr>
        <w:t xml:space="preserve"> </w:t>
      </w:r>
      <w:r w:rsidR="00C94DD1" w:rsidRPr="00951DA1">
        <w:rPr>
          <w:rFonts w:cs="Arial"/>
          <w:szCs w:val="22"/>
        </w:rPr>
        <w:t xml:space="preserve">katerih </w:t>
      </w:r>
      <w:r w:rsidR="00DE6D5A" w:rsidRPr="00951DA1">
        <w:rPr>
          <w:rFonts w:cs="Arial"/>
          <w:szCs w:val="22"/>
        </w:rPr>
        <w:t>zaključeni poligon</w:t>
      </w:r>
      <w:r w:rsidR="00580637" w:rsidRPr="00951DA1">
        <w:rPr>
          <w:rFonts w:cs="Arial"/>
          <w:szCs w:val="22"/>
        </w:rPr>
        <w:t>i</w:t>
      </w:r>
      <w:r w:rsidR="00DE6D5A" w:rsidRPr="00951DA1">
        <w:rPr>
          <w:rFonts w:cs="Arial"/>
          <w:szCs w:val="22"/>
        </w:rPr>
        <w:t xml:space="preserve"> v obliki </w:t>
      </w:r>
      <w:r w:rsidR="007060E0" w:rsidRPr="00951DA1">
        <w:rPr>
          <w:rFonts w:cs="Arial"/>
          <w:szCs w:val="22"/>
        </w:rPr>
        <w:t>GPKG</w:t>
      </w:r>
      <w:r w:rsidR="00DE6D5A" w:rsidRPr="00951DA1">
        <w:rPr>
          <w:rFonts w:cs="Arial"/>
          <w:szCs w:val="22"/>
        </w:rPr>
        <w:t xml:space="preserve"> </w:t>
      </w:r>
      <w:r w:rsidR="00C94DD1" w:rsidRPr="00951DA1">
        <w:rPr>
          <w:rFonts w:cs="Arial"/>
          <w:szCs w:val="22"/>
        </w:rPr>
        <w:t>so</w:t>
      </w:r>
      <w:r w:rsidR="00DE6D5A" w:rsidRPr="00951DA1">
        <w:rPr>
          <w:rFonts w:cs="Arial"/>
          <w:szCs w:val="22"/>
        </w:rPr>
        <w:t xml:space="preserve"> </w:t>
      </w:r>
      <w:r w:rsidR="00C94DD1" w:rsidRPr="00951DA1">
        <w:rPr>
          <w:rFonts w:cs="Arial"/>
          <w:szCs w:val="22"/>
        </w:rPr>
        <w:t>zapis</w:t>
      </w:r>
      <w:r w:rsidR="00580637" w:rsidRPr="00951DA1">
        <w:rPr>
          <w:rFonts w:cs="Arial"/>
          <w:szCs w:val="22"/>
        </w:rPr>
        <w:t>an</w:t>
      </w:r>
      <w:r w:rsidR="00C94DD1" w:rsidRPr="00951DA1">
        <w:rPr>
          <w:rFonts w:cs="Arial"/>
          <w:szCs w:val="22"/>
        </w:rPr>
        <w:t xml:space="preserve">i </w:t>
      </w:r>
      <w:r w:rsidR="00DE6D5A" w:rsidRPr="00951DA1">
        <w:rPr>
          <w:rFonts w:cs="Arial"/>
          <w:szCs w:val="22"/>
        </w:rPr>
        <w:t xml:space="preserve">v </w:t>
      </w:r>
      <w:r w:rsidR="00C94DD1" w:rsidRPr="00951DA1">
        <w:rPr>
          <w:rFonts w:cs="Arial"/>
          <w:b/>
          <w:bCs w:val="0"/>
          <w:szCs w:val="22"/>
        </w:rPr>
        <w:t>P</w:t>
      </w:r>
      <w:r w:rsidR="00DE6D5A" w:rsidRPr="00951DA1">
        <w:rPr>
          <w:rFonts w:cs="Arial"/>
          <w:b/>
          <w:bCs w:val="0"/>
          <w:szCs w:val="22"/>
        </w:rPr>
        <w:t>rilogi</w:t>
      </w:r>
      <w:r w:rsidR="00C94DD1" w:rsidRPr="00951DA1">
        <w:rPr>
          <w:rFonts w:cs="Arial"/>
          <w:b/>
          <w:bCs w:val="0"/>
          <w:szCs w:val="22"/>
        </w:rPr>
        <w:t xml:space="preserve"> A</w:t>
      </w:r>
      <w:r w:rsidRPr="00951DA1">
        <w:rPr>
          <w:rFonts w:cs="Arial"/>
          <w:szCs w:val="22"/>
        </w:rPr>
        <w:t xml:space="preserve">. </w:t>
      </w:r>
    </w:p>
    <w:p w14:paraId="5F293EA3" w14:textId="61932390" w:rsidR="005A74C2" w:rsidRPr="00951DA1" w:rsidRDefault="00787D85" w:rsidP="006B3F80">
      <w:pPr>
        <w:spacing w:after="120"/>
        <w:jc w:val="both"/>
        <w:rPr>
          <w:rFonts w:cs="Arial"/>
          <w:szCs w:val="22"/>
        </w:rPr>
      </w:pPr>
      <w:r w:rsidRPr="00951DA1">
        <w:rPr>
          <w:rFonts w:cs="Arial"/>
          <w:szCs w:val="22"/>
        </w:rPr>
        <w:t>Območje projekta</w:t>
      </w:r>
      <w:r w:rsidR="004016EB" w:rsidRPr="00951DA1">
        <w:rPr>
          <w:rFonts w:cs="Arial"/>
          <w:szCs w:val="22"/>
        </w:rPr>
        <w:t xml:space="preserve"> CLSS je v letu 2026</w:t>
      </w:r>
      <w:r w:rsidR="00641FEB">
        <w:rPr>
          <w:rFonts w:cs="Arial"/>
          <w:szCs w:val="22"/>
        </w:rPr>
        <w:t xml:space="preserve"> (</w:t>
      </w:r>
      <w:r w:rsidR="00641FEB" w:rsidRPr="00FE3E32">
        <w:rPr>
          <w:rFonts w:cs="Arial"/>
          <w:b/>
          <w:bCs w:val="0"/>
          <w:szCs w:val="22"/>
        </w:rPr>
        <w:t>Priloga A</w:t>
      </w:r>
      <w:r w:rsidR="00641FEB">
        <w:rPr>
          <w:rFonts w:cs="Arial"/>
          <w:szCs w:val="22"/>
        </w:rPr>
        <w:t>)</w:t>
      </w:r>
      <w:r w:rsidR="004016EB" w:rsidRPr="00951DA1">
        <w:rPr>
          <w:rFonts w:cs="Arial"/>
          <w:szCs w:val="22"/>
        </w:rPr>
        <w:t xml:space="preserve"> </w:t>
      </w:r>
      <w:r w:rsidR="006A5461" w:rsidRPr="00951DA1">
        <w:rPr>
          <w:rFonts w:cs="Arial"/>
          <w:szCs w:val="22"/>
        </w:rPr>
        <w:t xml:space="preserve">omejeno na </w:t>
      </w:r>
      <w:r w:rsidR="004016EB" w:rsidRPr="00951DA1">
        <w:rPr>
          <w:rFonts w:cs="Arial"/>
          <w:szCs w:val="22"/>
        </w:rPr>
        <w:t xml:space="preserve">osrednjo </w:t>
      </w:r>
      <w:r w:rsidR="006A5461" w:rsidRPr="00951DA1">
        <w:rPr>
          <w:rFonts w:cs="Arial"/>
          <w:szCs w:val="22"/>
        </w:rPr>
        <w:t>Slovenij</w:t>
      </w:r>
      <w:r w:rsidR="004016EB" w:rsidRPr="00951DA1">
        <w:rPr>
          <w:rFonts w:cs="Arial"/>
          <w:szCs w:val="22"/>
        </w:rPr>
        <w:t>o</w:t>
      </w:r>
      <w:r w:rsidR="006A5461" w:rsidRPr="00951DA1">
        <w:rPr>
          <w:rFonts w:cs="Arial"/>
          <w:szCs w:val="22"/>
        </w:rPr>
        <w:t xml:space="preserve"> in je </w:t>
      </w:r>
      <w:r w:rsidRPr="00951DA1">
        <w:rPr>
          <w:rFonts w:cs="Arial"/>
          <w:szCs w:val="22"/>
        </w:rPr>
        <w:t xml:space="preserve">razdeljeno na </w:t>
      </w:r>
      <w:r w:rsidR="006A5461" w:rsidRPr="00951DA1">
        <w:rPr>
          <w:rFonts w:cs="Arial"/>
          <w:szCs w:val="22"/>
        </w:rPr>
        <w:t>4</w:t>
      </w:r>
      <w:r w:rsidRPr="00951DA1">
        <w:rPr>
          <w:rFonts w:cs="Arial"/>
          <w:szCs w:val="22"/>
        </w:rPr>
        <w:t xml:space="preserve"> </w:t>
      </w:r>
      <w:r w:rsidR="005A74C2" w:rsidRPr="00951DA1">
        <w:rPr>
          <w:rFonts w:cs="Arial"/>
          <w:szCs w:val="22"/>
        </w:rPr>
        <w:t>blok</w:t>
      </w:r>
      <w:r w:rsidR="006A5461" w:rsidRPr="00951DA1">
        <w:rPr>
          <w:rFonts w:cs="Arial"/>
          <w:szCs w:val="22"/>
        </w:rPr>
        <w:t>e</w:t>
      </w:r>
      <w:r w:rsidRPr="00951DA1">
        <w:rPr>
          <w:rFonts w:cs="Arial"/>
          <w:szCs w:val="22"/>
        </w:rPr>
        <w:t xml:space="preserve"> (glej</w:t>
      </w:r>
      <w:r w:rsidR="006A5461" w:rsidRPr="00951DA1">
        <w:rPr>
          <w:rFonts w:cs="Arial"/>
          <w:szCs w:val="22"/>
        </w:rPr>
        <w:t xml:space="preserve"> oranžno obarvane bloke na</w:t>
      </w:r>
      <w:r w:rsidR="00A806C1" w:rsidRPr="00951DA1">
        <w:rPr>
          <w:rFonts w:cs="Arial"/>
          <w:szCs w:val="22"/>
        </w:rPr>
        <w:t xml:space="preserve"> Sliki 1</w:t>
      </w:r>
      <w:r w:rsidR="004016EB" w:rsidRPr="00951DA1">
        <w:rPr>
          <w:rFonts w:cs="Arial"/>
          <w:szCs w:val="22"/>
        </w:rPr>
        <w:t xml:space="preserve">. </w:t>
      </w:r>
      <w:r w:rsidR="00A31D60">
        <w:rPr>
          <w:rFonts w:cs="Arial"/>
          <w:szCs w:val="22"/>
        </w:rPr>
        <w:t>B</w:t>
      </w:r>
      <w:r w:rsidR="004016EB" w:rsidRPr="00951DA1">
        <w:rPr>
          <w:rFonts w:cs="Arial"/>
          <w:szCs w:val="22"/>
        </w:rPr>
        <w:t>lok</w:t>
      </w:r>
      <w:r w:rsidR="00A31D60">
        <w:rPr>
          <w:rFonts w:cs="Arial"/>
          <w:szCs w:val="22"/>
        </w:rPr>
        <w:t>i</w:t>
      </w:r>
      <w:r w:rsidR="004016EB" w:rsidRPr="00951DA1">
        <w:rPr>
          <w:rFonts w:cs="Arial"/>
          <w:szCs w:val="22"/>
        </w:rPr>
        <w:t xml:space="preserve"> </w:t>
      </w:r>
      <w:r w:rsidR="005A74C2" w:rsidRPr="00951DA1">
        <w:rPr>
          <w:rFonts w:cs="Arial"/>
          <w:szCs w:val="22"/>
        </w:rPr>
        <w:t>so poimenovan</w:t>
      </w:r>
      <w:r w:rsidR="009171F2" w:rsidRPr="00951DA1">
        <w:rPr>
          <w:rFonts w:cs="Arial"/>
          <w:szCs w:val="22"/>
        </w:rPr>
        <w:t>i</w:t>
      </w:r>
      <w:r w:rsidR="005A74C2" w:rsidRPr="00951DA1">
        <w:rPr>
          <w:rFonts w:cs="Arial"/>
          <w:szCs w:val="22"/>
        </w:rPr>
        <w:t xml:space="preserve"> po večjih mestih</w:t>
      </w:r>
      <w:r w:rsidR="00D86868" w:rsidRPr="00951DA1">
        <w:rPr>
          <w:rFonts w:cs="Arial"/>
          <w:szCs w:val="22"/>
        </w:rPr>
        <w:t xml:space="preserve"> in oštevilčeni</w:t>
      </w:r>
      <w:r w:rsidR="005A74C2" w:rsidRPr="00951DA1">
        <w:rPr>
          <w:rFonts w:cs="Arial"/>
          <w:szCs w:val="22"/>
        </w:rPr>
        <w:t>.</w:t>
      </w:r>
      <w:r w:rsidR="005A4EE0" w:rsidRPr="00951DA1">
        <w:rPr>
          <w:rFonts w:cs="Arial"/>
          <w:szCs w:val="22"/>
        </w:rPr>
        <w:t xml:space="preserve"> Bloki so </w:t>
      </w:r>
      <w:r w:rsidR="006A5461" w:rsidRPr="00951DA1">
        <w:rPr>
          <w:rFonts w:cs="Arial"/>
          <w:szCs w:val="22"/>
        </w:rPr>
        <w:t xml:space="preserve">popolnoma </w:t>
      </w:r>
      <w:r w:rsidR="005A4EE0" w:rsidRPr="00951DA1">
        <w:rPr>
          <w:rFonts w:cs="Arial"/>
          <w:szCs w:val="22"/>
        </w:rPr>
        <w:t xml:space="preserve">enaki </w:t>
      </w:r>
      <w:r w:rsidR="00ED32C9" w:rsidRPr="00951DA1">
        <w:rPr>
          <w:rFonts w:cs="Arial"/>
          <w:szCs w:val="22"/>
        </w:rPr>
        <w:t xml:space="preserve">območjem </w:t>
      </w:r>
      <w:proofErr w:type="spellStart"/>
      <w:r w:rsidR="00ED32C9" w:rsidRPr="00951DA1">
        <w:rPr>
          <w:rFonts w:cs="Arial"/>
          <w:szCs w:val="22"/>
        </w:rPr>
        <w:t>aerofotografiranja</w:t>
      </w:r>
      <w:proofErr w:type="spellEnd"/>
      <w:r w:rsidR="00ED32C9" w:rsidRPr="00951DA1">
        <w:rPr>
          <w:rFonts w:cs="Arial"/>
          <w:szCs w:val="22"/>
        </w:rPr>
        <w:t xml:space="preserve"> </w:t>
      </w:r>
      <w:r w:rsidR="005A4EE0" w:rsidRPr="00951DA1">
        <w:rPr>
          <w:rFonts w:cs="Arial"/>
          <w:szCs w:val="22"/>
        </w:rPr>
        <w:t xml:space="preserve">v projektu </w:t>
      </w:r>
      <w:r w:rsidR="00D86868" w:rsidRPr="00951DA1">
        <w:rPr>
          <w:rFonts w:cs="Arial"/>
          <w:szCs w:val="22"/>
        </w:rPr>
        <w:t>C</w:t>
      </w:r>
      <w:r w:rsidR="005A4EE0" w:rsidRPr="00951DA1">
        <w:rPr>
          <w:rFonts w:cs="Arial"/>
          <w:szCs w:val="22"/>
        </w:rPr>
        <w:t xml:space="preserve">ikličnega </w:t>
      </w:r>
      <w:proofErr w:type="spellStart"/>
      <w:r w:rsidR="005A4EE0" w:rsidRPr="00951DA1">
        <w:rPr>
          <w:rFonts w:cs="Arial"/>
          <w:szCs w:val="22"/>
        </w:rPr>
        <w:t>aerofotografiranja</w:t>
      </w:r>
      <w:proofErr w:type="spellEnd"/>
      <w:r w:rsidR="005A4EE0" w:rsidRPr="00951DA1">
        <w:rPr>
          <w:rFonts w:cs="Arial"/>
          <w:szCs w:val="22"/>
        </w:rPr>
        <w:t xml:space="preserve"> </w:t>
      </w:r>
      <w:r w:rsidR="00802601" w:rsidRPr="00951DA1">
        <w:rPr>
          <w:rFonts w:cs="Arial"/>
          <w:szCs w:val="22"/>
        </w:rPr>
        <w:t>S</w:t>
      </w:r>
      <w:r w:rsidR="005A4EE0" w:rsidRPr="00951DA1">
        <w:rPr>
          <w:rFonts w:cs="Arial"/>
          <w:szCs w:val="22"/>
        </w:rPr>
        <w:t>lovenije (CAS)</w:t>
      </w:r>
      <w:r w:rsidR="006A5461" w:rsidRPr="00951DA1">
        <w:rPr>
          <w:rFonts w:cs="Arial"/>
          <w:szCs w:val="22"/>
        </w:rPr>
        <w:t xml:space="preserve"> 2026-28</w:t>
      </w:r>
      <w:r w:rsidR="00D60BA1" w:rsidRPr="00951DA1">
        <w:rPr>
          <w:rFonts w:cs="Arial"/>
          <w:szCs w:val="22"/>
        </w:rPr>
        <w:t>.</w:t>
      </w:r>
      <w:r w:rsidR="009E66F3" w:rsidRPr="00951DA1">
        <w:rPr>
          <w:rFonts w:cs="Arial"/>
          <w:szCs w:val="22"/>
        </w:rPr>
        <w:t xml:space="preserve"> </w:t>
      </w:r>
      <w:r w:rsidR="00D60BA1" w:rsidRPr="00951DA1">
        <w:rPr>
          <w:rFonts w:cs="Arial"/>
          <w:szCs w:val="22"/>
        </w:rPr>
        <w:t xml:space="preserve">V letu 2026 </w:t>
      </w:r>
      <w:r w:rsidR="005A74C2" w:rsidRPr="00951DA1">
        <w:rPr>
          <w:rFonts w:cs="Arial"/>
          <w:szCs w:val="22"/>
        </w:rPr>
        <w:t xml:space="preserve">se </w:t>
      </w:r>
      <w:r w:rsidR="00802601" w:rsidRPr="00951DA1">
        <w:rPr>
          <w:rFonts w:cs="Arial"/>
          <w:szCs w:val="22"/>
        </w:rPr>
        <w:t xml:space="preserve">v </w:t>
      </w:r>
      <w:r w:rsidR="005A74C2" w:rsidRPr="00951DA1">
        <w:rPr>
          <w:rFonts w:cs="Arial"/>
          <w:szCs w:val="22"/>
        </w:rPr>
        <w:t>projekt</w:t>
      </w:r>
      <w:r w:rsidR="005A4EE0" w:rsidRPr="00951DA1">
        <w:rPr>
          <w:rFonts w:cs="Arial"/>
          <w:szCs w:val="22"/>
        </w:rPr>
        <w:t>u CLSS</w:t>
      </w:r>
      <w:r w:rsidR="005A74C2" w:rsidRPr="00951DA1">
        <w:rPr>
          <w:rFonts w:cs="Arial"/>
          <w:szCs w:val="22"/>
        </w:rPr>
        <w:t xml:space="preserve"> </w:t>
      </w:r>
      <w:r w:rsidR="00D60BA1" w:rsidRPr="00951DA1">
        <w:rPr>
          <w:rFonts w:cs="Arial"/>
          <w:szCs w:val="22"/>
        </w:rPr>
        <w:t xml:space="preserve">zajame in obdela </w:t>
      </w:r>
      <w:r w:rsidR="005A74C2" w:rsidRPr="00951DA1">
        <w:rPr>
          <w:rFonts w:cs="Arial"/>
          <w:szCs w:val="22"/>
        </w:rPr>
        <w:t>iz</w:t>
      </w:r>
      <w:r w:rsidR="0021678F" w:rsidRPr="00951DA1">
        <w:rPr>
          <w:rFonts w:cs="Arial"/>
          <w:szCs w:val="22"/>
        </w:rPr>
        <w:t>vede</w:t>
      </w:r>
      <w:r w:rsidR="005A74C2" w:rsidRPr="00951DA1">
        <w:rPr>
          <w:rFonts w:cs="Arial"/>
          <w:szCs w:val="22"/>
        </w:rPr>
        <w:t xml:space="preserve"> </w:t>
      </w:r>
      <w:r w:rsidR="00DE6D5A" w:rsidRPr="00951DA1">
        <w:rPr>
          <w:rFonts w:cs="Arial"/>
          <w:szCs w:val="22"/>
        </w:rPr>
        <w:t>4</w:t>
      </w:r>
      <w:r w:rsidR="005A74C2" w:rsidRPr="00951DA1">
        <w:rPr>
          <w:rFonts w:cs="Arial"/>
          <w:szCs w:val="22"/>
        </w:rPr>
        <w:t xml:space="preserve"> blo</w:t>
      </w:r>
      <w:r w:rsidR="00D60BA1" w:rsidRPr="00951DA1">
        <w:rPr>
          <w:rFonts w:cs="Arial"/>
          <w:szCs w:val="22"/>
        </w:rPr>
        <w:t>ke: Kamnik, Kočevje, Ljubljana in Novo mesto,</w:t>
      </w:r>
      <w:r w:rsidR="005A74C2" w:rsidRPr="00951DA1">
        <w:rPr>
          <w:rFonts w:cs="Arial"/>
          <w:szCs w:val="22"/>
        </w:rPr>
        <w:t xml:space="preserve"> kar je približno 1/</w:t>
      </w:r>
      <w:r w:rsidR="00DE6D5A" w:rsidRPr="00951DA1">
        <w:rPr>
          <w:rFonts w:cs="Arial"/>
          <w:szCs w:val="22"/>
        </w:rPr>
        <w:t>3</w:t>
      </w:r>
      <w:r w:rsidR="005A74C2" w:rsidRPr="00951DA1">
        <w:rPr>
          <w:rFonts w:cs="Arial"/>
          <w:szCs w:val="22"/>
        </w:rPr>
        <w:t xml:space="preserve"> ozemlja države</w:t>
      </w:r>
      <w:r w:rsidR="00ED32C9" w:rsidRPr="00951DA1">
        <w:rPr>
          <w:rFonts w:cs="Arial"/>
          <w:szCs w:val="22"/>
        </w:rPr>
        <w:t xml:space="preserve"> oz. približno </w:t>
      </w:r>
      <w:r w:rsidR="00DE6D5A" w:rsidRPr="00951DA1">
        <w:rPr>
          <w:rFonts w:cs="Arial"/>
          <w:szCs w:val="22"/>
        </w:rPr>
        <w:t>7</w:t>
      </w:r>
      <w:r w:rsidR="00D60BA1" w:rsidRPr="00951DA1">
        <w:rPr>
          <w:rFonts w:cs="Arial"/>
          <w:szCs w:val="22"/>
        </w:rPr>
        <w:t>.</w:t>
      </w:r>
      <w:r w:rsidR="00DE6D5A" w:rsidRPr="00951DA1">
        <w:rPr>
          <w:rFonts w:cs="Arial"/>
          <w:szCs w:val="22"/>
        </w:rPr>
        <w:t>0</w:t>
      </w:r>
      <w:r w:rsidR="00ED32C9" w:rsidRPr="00951DA1">
        <w:rPr>
          <w:rFonts w:cs="Arial"/>
          <w:szCs w:val="22"/>
        </w:rPr>
        <w:t>00 km</w:t>
      </w:r>
      <w:r w:rsidR="00ED32C9" w:rsidRPr="00951DA1">
        <w:rPr>
          <w:rFonts w:cs="Arial"/>
          <w:szCs w:val="22"/>
          <w:vertAlign w:val="superscript"/>
        </w:rPr>
        <w:t>2</w:t>
      </w:r>
      <w:r w:rsidR="005A74C2" w:rsidRPr="00951DA1">
        <w:rPr>
          <w:rFonts w:cs="Arial"/>
          <w:szCs w:val="22"/>
        </w:rPr>
        <w:t xml:space="preserve">. </w:t>
      </w:r>
    </w:p>
    <w:p w14:paraId="255B969E" w14:textId="77777777" w:rsidR="009171F2" w:rsidRPr="00951DA1" w:rsidRDefault="009171F2" w:rsidP="00DE407D">
      <w:pPr>
        <w:spacing w:after="120"/>
        <w:ind w:left="360"/>
        <w:jc w:val="both"/>
        <w:rPr>
          <w:rFonts w:cs="Arial"/>
          <w:szCs w:val="22"/>
        </w:rPr>
      </w:pPr>
    </w:p>
    <w:p w14:paraId="06E8D073" w14:textId="64C83E1A" w:rsidR="00D86868" w:rsidRPr="00951DA1" w:rsidRDefault="00D86868" w:rsidP="00D86868">
      <w:pPr>
        <w:pStyle w:val="Naslov3"/>
      </w:pPr>
      <w:bookmarkStart w:id="42" w:name="_Toc119399203"/>
      <w:bookmarkStart w:id="43" w:name="_Toc232778901"/>
      <w:r w:rsidRPr="00951DA1">
        <w:t>Razporeditev blokov</w:t>
      </w:r>
      <w:bookmarkEnd w:id="42"/>
      <w:bookmarkEnd w:id="43"/>
    </w:p>
    <w:p w14:paraId="2C9190CA" w14:textId="60A9ABE1" w:rsidR="00D86868" w:rsidRPr="00951DA1" w:rsidRDefault="00D86868" w:rsidP="00D86868">
      <w:pPr>
        <w:spacing w:after="120"/>
        <w:jc w:val="both"/>
        <w:rPr>
          <w:rFonts w:cs="Arial"/>
          <w:b/>
          <w:bCs w:val="0"/>
          <w:szCs w:val="22"/>
        </w:rPr>
      </w:pPr>
      <w:r w:rsidRPr="00951DA1">
        <w:rPr>
          <w:rFonts w:cs="Arial"/>
          <w:b/>
          <w:bCs w:val="0"/>
          <w:szCs w:val="22"/>
        </w:rPr>
        <w:t>Tri letni cikel 202</w:t>
      </w:r>
      <w:r w:rsidR="00D67DA9" w:rsidRPr="00951DA1">
        <w:rPr>
          <w:rFonts w:cs="Arial"/>
          <w:b/>
          <w:bCs w:val="0"/>
          <w:szCs w:val="22"/>
        </w:rPr>
        <w:t>6</w:t>
      </w:r>
      <w:r w:rsidRPr="00951DA1">
        <w:rPr>
          <w:rFonts w:cs="Arial"/>
          <w:b/>
          <w:bCs w:val="0"/>
          <w:szCs w:val="22"/>
        </w:rPr>
        <w:t>-202</w:t>
      </w:r>
      <w:r w:rsidR="00F6689D" w:rsidRPr="00951DA1">
        <w:rPr>
          <w:rFonts w:cs="Arial"/>
          <w:b/>
          <w:bCs w:val="0"/>
          <w:szCs w:val="22"/>
        </w:rPr>
        <w:t>8</w:t>
      </w:r>
      <w:r w:rsidR="00D60BA1" w:rsidRPr="00951DA1">
        <w:rPr>
          <w:rFonts w:cs="Arial"/>
          <w:b/>
          <w:bCs w:val="0"/>
          <w:szCs w:val="22"/>
        </w:rPr>
        <w:t>, vendar se zaenkrat izvaja samo 1. leto:</w:t>
      </w:r>
    </w:p>
    <w:p w14:paraId="41E03E53" w14:textId="1EB0EC7C" w:rsidR="00D86868" w:rsidRPr="00951DA1" w:rsidRDefault="00E05DFE" w:rsidP="00FE3E32">
      <w:pPr>
        <w:pStyle w:val="14"/>
      </w:pPr>
      <w:r w:rsidRPr="00951DA1">
        <w:t>1</w:t>
      </w:r>
      <w:r w:rsidR="009171F2" w:rsidRPr="00951DA1">
        <w:t>.</w:t>
      </w:r>
      <w:r w:rsidR="00D86868" w:rsidRPr="00951DA1">
        <w:t xml:space="preserve"> leto: v letu 202</w:t>
      </w:r>
      <w:r w:rsidR="00D67DA9" w:rsidRPr="00951DA1">
        <w:t>6</w:t>
      </w:r>
      <w:r w:rsidR="00D86868" w:rsidRPr="00951DA1">
        <w:t xml:space="preserve"> se izvede CLSS za </w:t>
      </w:r>
      <w:r w:rsidR="009171F2" w:rsidRPr="00951DA1">
        <w:t xml:space="preserve">bloke </w:t>
      </w:r>
      <w:r w:rsidR="00D86868" w:rsidRPr="00951DA1">
        <w:t>05-Ljubljano, 06-Kočevje, 07-Novo mesto in 08-Kamnik</w:t>
      </w:r>
      <w:r w:rsidR="009171F2" w:rsidRPr="00951DA1">
        <w:t xml:space="preserve">, </w:t>
      </w:r>
      <w:r w:rsidR="00D86868" w:rsidRPr="00951DA1">
        <w:t xml:space="preserve">njihova skupna površina je </w:t>
      </w:r>
      <w:r w:rsidR="00F6689D" w:rsidRPr="00951DA1">
        <w:t>6949 </w:t>
      </w:r>
      <w:r w:rsidR="00D86868" w:rsidRPr="00951DA1">
        <w:t>km</w:t>
      </w:r>
      <w:r w:rsidR="00D86868" w:rsidRPr="00951DA1">
        <w:rPr>
          <w:vertAlign w:val="superscript"/>
        </w:rPr>
        <w:t>2</w:t>
      </w:r>
      <w:r w:rsidR="00D86868" w:rsidRPr="00951DA1">
        <w:t>,</w:t>
      </w:r>
    </w:p>
    <w:p w14:paraId="001A7115" w14:textId="31D3515B" w:rsidR="00D86868" w:rsidRPr="00951DA1" w:rsidRDefault="00E05DFE" w:rsidP="00DE407D">
      <w:pPr>
        <w:numPr>
          <w:ilvl w:val="0"/>
          <w:numId w:val="3"/>
        </w:numPr>
        <w:spacing w:after="120"/>
        <w:jc w:val="both"/>
        <w:rPr>
          <w:rFonts w:cs="Arial"/>
          <w:i/>
          <w:szCs w:val="22"/>
        </w:rPr>
      </w:pPr>
      <w:r w:rsidRPr="00951DA1">
        <w:rPr>
          <w:rFonts w:cs="Arial"/>
          <w:i/>
          <w:szCs w:val="22"/>
        </w:rPr>
        <w:t>2</w:t>
      </w:r>
      <w:r w:rsidR="009171F2" w:rsidRPr="00951DA1">
        <w:rPr>
          <w:rFonts w:cs="Arial"/>
          <w:i/>
          <w:szCs w:val="22"/>
        </w:rPr>
        <w:t>.</w:t>
      </w:r>
      <w:r w:rsidR="00D86868" w:rsidRPr="00951DA1">
        <w:rPr>
          <w:rFonts w:cs="Arial"/>
          <w:i/>
          <w:szCs w:val="22"/>
        </w:rPr>
        <w:t xml:space="preserve"> leto: v letu </w:t>
      </w:r>
      <w:r w:rsidR="00D86868" w:rsidRPr="00951DA1">
        <w:rPr>
          <w:rFonts w:cs="Arial"/>
          <w:bCs w:val="0"/>
          <w:i/>
          <w:szCs w:val="22"/>
        </w:rPr>
        <w:t>202</w:t>
      </w:r>
      <w:r w:rsidR="00D67DA9" w:rsidRPr="00951DA1">
        <w:rPr>
          <w:rFonts w:cs="Arial"/>
          <w:bCs w:val="0"/>
          <w:i/>
          <w:szCs w:val="22"/>
        </w:rPr>
        <w:t>7</w:t>
      </w:r>
      <w:r w:rsidR="00D86868" w:rsidRPr="00951DA1">
        <w:rPr>
          <w:rFonts w:cs="Arial"/>
          <w:i/>
          <w:szCs w:val="22"/>
        </w:rPr>
        <w:t xml:space="preserve"> se izvede CLSS za </w:t>
      </w:r>
      <w:r w:rsidR="009171F2" w:rsidRPr="00951DA1">
        <w:rPr>
          <w:rFonts w:cs="Arial"/>
          <w:i/>
          <w:szCs w:val="22"/>
        </w:rPr>
        <w:t xml:space="preserve">bloke </w:t>
      </w:r>
      <w:r w:rsidR="00D86868" w:rsidRPr="00951DA1">
        <w:rPr>
          <w:rFonts w:cs="Arial"/>
          <w:i/>
          <w:szCs w:val="22"/>
        </w:rPr>
        <w:t>09-Celje, 10-Murska Sobota, 11-Maribor in 12-Velenje, njihova skupna površina je 6</w:t>
      </w:r>
      <w:r w:rsidR="00F6689D" w:rsidRPr="00951DA1">
        <w:rPr>
          <w:rFonts w:cs="Arial"/>
          <w:i/>
          <w:szCs w:val="22"/>
        </w:rPr>
        <w:t>769 </w:t>
      </w:r>
      <w:r w:rsidR="00D86868" w:rsidRPr="00951DA1">
        <w:rPr>
          <w:rFonts w:cs="Arial"/>
          <w:i/>
          <w:szCs w:val="22"/>
        </w:rPr>
        <w:t>km</w:t>
      </w:r>
      <w:r w:rsidR="00D86868" w:rsidRPr="00951DA1">
        <w:rPr>
          <w:rFonts w:cs="Arial"/>
          <w:i/>
          <w:szCs w:val="22"/>
          <w:vertAlign w:val="superscript"/>
        </w:rPr>
        <w:t>2</w:t>
      </w:r>
      <w:r w:rsidRPr="00951DA1">
        <w:rPr>
          <w:rFonts w:cs="Arial"/>
          <w:i/>
          <w:szCs w:val="22"/>
        </w:rPr>
        <w:t>,</w:t>
      </w:r>
    </w:p>
    <w:p w14:paraId="645A3EFD" w14:textId="5F2A3109" w:rsidR="00E05DFE" w:rsidRPr="00951DA1" w:rsidRDefault="00E05DFE" w:rsidP="00E05DFE">
      <w:pPr>
        <w:numPr>
          <w:ilvl w:val="0"/>
          <w:numId w:val="3"/>
        </w:numPr>
        <w:spacing w:after="120"/>
        <w:jc w:val="both"/>
        <w:rPr>
          <w:rFonts w:cs="Arial"/>
          <w:i/>
          <w:szCs w:val="22"/>
        </w:rPr>
      </w:pPr>
      <w:r w:rsidRPr="00951DA1">
        <w:rPr>
          <w:rFonts w:cs="Arial"/>
          <w:i/>
          <w:szCs w:val="22"/>
        </w:rPr>
        <w:lastRenderedPageBreak/>
        <w:t xml:space="preserve">3. leto: v letu </w:t>
      </w:r>
      <w:r w:rsidRPr="00951DA1">
        <w:rPr>
          <w:rFonts w:cs="Arial"/>
          <w:bCs w:val="0"/>
          <w:i/>
          <w:szCs w:val="22"/>
        </w:rPr>
        <w:t>202</w:t>
      </w:r>
      <w:r w:rsidR="00D67DA9" w:rsidRPr="00951DA1">
        <w:rPr>
          <w:rFonts w:cs="Arial"/>
          <w:bCs w:val="0"/>
          <w:i/>
          <w:szCs w:val="22"/>
        </w:rPr>
        <w:t>8</w:t>
      </w:r>
      <w:r w:rsidRPr="00951DA1">
        <w:rPr>
          <w:rFonts w:cs="Arial"/>
          <w:i/>
          <w:szCs w:val="22"/>
        </w:rPr>
        <w:t xml:space="preserve"> se izvede CLSS za bloke 01-Koper, 02-Nova Gorica, 03-Postojna in 04-Jesenice, njihova skupna površina je</w:t>
      </w:r>
      <w:r w:rsidR="00F6689D" w:rsidRPr="00951DA1">
        <w:rPr>
          <w:rFonts w:cs="Arial"/>
          <w:i/>
          <w:szCs w:val="22"/>
        </w:rPr>
        <w:t xml:space="preserve"> 7291 </w:t>
      </w:r>
      <w:r w:rsidRPr="00951DA1">
        <w:rPr>
          <w:rFonts w:cs="Arial"/>
          <w:i/>
          <w:szCs w:val="22"/>
        </w:rPr>
        <w:t>km</w:t>
      </w:r>
      <w:r w:rsidRPr="00951DA1">
        <w:rPr>
          <w:rFonts w:cs="Arial"/>
          <w:i/>
          <w:szCs w:val="22"/>
          <w:vertAlign w:val="superscript"/>
        </w:rPr>
        <w:t>2</w:t>
      </w:r>
      <w:r w:rsidRPr="00951DA1">
        <w:rPr>
          <w:rFonts w:cs="Arial"/>
          <w:i/>
          <w:szCs w:val="22"/>
        </w:rPr>
        <w:t>.</w:t>
      </w:r>
    </w:p>
    <w:p w14:paraId="2B063DD5" w14:textId="71034FC6" w:rsidR="00D67DA9" w:rsidRPr="00951DA1" w:rsidRDefault="00D67DA9" w:rsidP="00E05DFE">
      <w:pPr>
        <w:numPr>
          <w:ilvl w:val="0"/>
          <w:numId w:val="3"/>
        </w:numPr>
        <w:spacing w:after="120"/>
        <w:jc w:val="both"/>
        <w:rPr>
          <w:rFonts w:cs="Arial"/>
          <w:szCs w:val="22"/>
        </w:rPr>
      </w:pPr>
      <w:r w:rsidRPr="00951DA1">
        <w:rPr>
          <w:rFonts w:cs="Arial"/>
          <w:szCs w:val="22"/>
        </w:rPr>
        <w:t xml:space="preserve">Območja oz. meje blokov so se </w:t>
      </w:r>
      <w:r w:rsidR="00CC563C" w:rsidRPr="00951DA1">
        <w:rPr>
          <w:rFonts w:cs="Arial"/>
          <w:szCs w:val="22"/>
        </w:rPr>
        <w:t xml:space="preserve">v projektu CLSS 2026-28 </w:t>
      </w:r>
      <w:r w:rsidRPr="00951DA1">
        <w:rPr>
          <w:rFonts w:cs="Arial"/>
          <w:szCs w:val="22"/>
        </w:rPr>
        <w:t>glede na CLSS 202</w:t>
      </w:r>
      <w:r w:rsidR="00D60BA1" w:rsidRPr="00951DA1">
        <w:rPr>
          <w:rFonts w:cs="Arial"/>
          <w:szCs w:val="22"/>
        </w:rPr>
        <w:t>3</w:t>
      </w:r>
      <w:r w:rsidRPr="00951DA1">
        <w:rPr>
          <w:rFonts w:cs="Arial"/>
          <w:szCs w:val="22"/>
        </w:rPr>
        <w:t>-2</w:t>
      </w:r>
      <w:r w:rsidR="00D60BA1" w:rsidRPr="00951DA1">
        <w:rPr>
          <w:rFonts w:cs="Arial"/>
          <w:szCs w:val="22"/>
        </w:rPr>
        <w:t>5</w:t>
      </w:r>
      <w:r w:rsidRPr="00951DA1">
        <w:rPr>
          <w:rFonts w:cs="Arial"/>
          <w:szCs w:val="22"/>
        </w:rPr>
        <w:t xml:space="preserve"> deloma spremenile in so zapisane v </w:t>
      </w:r>
      <w:r w:rsidRPr="00951DA1">
        <w:rPr>
          <w:rFonts w:cs="Arial"/>
          <w:b/>
          <w:bCs w:val="0"/>
          <w:szCs w:val="22"/>
        </w:rPr>
        <w:t>Prilogi A</w:t>
      </w:r>
      <w:r w:rsidRPr="00951DA1">
        <w:rPr>
          <w:rFonts w:cs="Arial"/>
          <w:szCs w:val="22"/>
        </w:rPr>
        <w:t>.</w:t>
      </w:r>
    </w:p>
    <w:p w14:paraId="4C54DDC3" w14:textId="70A81F80" w:rsidR="00B112D9" w:rsidRPr="00951DA1" w:rsidRDefault="00B112D9" w:rsidP="00B112D9">
      <w:pPr>
        <w:keepNext/>
        <w:jc w:val="center"/>
      </w:pPr>
    </w:p>
    <w:p w14:paraId="770319D2" w14:textId="7607DD28" w:rsidR="004E4496" w:rsidRPr="00951DA1" w:rsidRDefault="004E4496" w:rsidP="00E07251">
      <w:r w:rsidRPr="008B3BEE">
        <w:rPr>
          <w:noProof/>
        </w:rPr>
        <w:drawing>
          <wp:inline distT="0" distB="0" distL="0" distR="0" wp14:anchorId="37249DFC" wp14:editId="3EC8CE96">
            <wp:extent cx="5943600" cy="3832020"/>
            <wp:effectExtent l="0" t="0" r="0" b="0"/>
            <wp:docPr id="1104689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689492" name=""/>
                    <pic:cNvPicPr/>
                  </pic:nvPicPr>
                  <pic:blipFill>
                    <a:blip r:embed="rId18"/>
                    <a:stretch>
                      <a:fillRect/>
                    </a:stretch>
                  </pic:blipFill>
                  <pic:spPr>
                    <a:xfrm>
                      <a:off x="0" y="0"/>
                      <a:ext cx="5955892" cy="3839945"/>
                    </a:xfrm>
                    <a:prstGeom prst="rect">
                      <a:avLst/>
                    </a:prstGeom>
                  </pic:spPr>
                </pic:pic>
              </a:graphicData>
            </a:graphic>
          </wp:inline>
        </w:drawing>
      </w:r>
    </w:p>
    <w:p w14:paraId="07FA9E6C" w14:textId="311839BC" w:rsidR="001063D1" w:rsidRPr="00951DA1" w:rsidRDefault="001063D1" w:rsidP="001063D1">
      <w:pPr>
        <w:pStyle w:val="Napis"/>
        <w:spacing w:before="120" w:after="120"/>
        <w:jc w:val="center"/>
      </w:pPr>
      <w:bookmarkStart w:id="44" w:name="_Toc232779003"/>
      <w:r w:rsidRPr="00951DA1">
        <w:t xml:space="preserve">Slika </w:t>
      </w:r>
      <w:fldSimple w:instr=" SEQ Slika \* ARABIC ">
        <w:r w:rsidR="004616E4">
          <w:rPr>
            <w:noProof/>
          </w:rPr>
          <w:t>1</w:t>
        </w:r>
      </w:fldSimple>
      <w:r w:rsidRPr="00951DA1">
        <w:t xml:space="preserve">: Izrisani so bloki, ki </w:t>
      </w:r>
      <w:r w:rsidR="004E4496" w:rsidRPr="00951DA1">
        <w:t xml:space="preserve">naj bi </w:t>
      </w:r>
      <w:r w:rsidRPr="00951DA1">
        <w:t xml:space="preserve">se </w:t>
      </w:r>
      <w:r w:rsidR="004E4496" w:rsidRPr="00951DA1">
        <w:t>izvedli v triletnem obdobju</w:t>
      </w:r>
      <w:r w:rsidRPr="00951DA1">
        <w:t xml:space="preserve"> 2026</w:t>
      </w:r>
      <w:r w:rsidR="004E4496" w:rsidRPr="00951DA1">
        <w:t>-28</w:t>
      </w:r>
      <w:r w:rsidRPr="00951DA1">
        <w:t>.</w:t>
      </w:r>
      <w:bookmarkEnd w:id="44"/>
    </w:p>
    <w:p w14:paraId="6E0FD10E" w14:textId="322C3C7C" w:rsidR="0021678F" w:rsidRPr="00951DA1" w:rsidRDefault="0021678F" w:rsidP="00DE407D">
      <w:pPr>
        <w:spacing w:after="120"/>
        <w:ind w:left="360"/>
        <w:jc w:val="both"/>
        <w:rPr>
          <w:rFonts w:cs="Arial"/>
          <w:szCs w:val="22"/>
        </w:rPr>
      </w:pPr>
    </w:p>
    <w:p w14:paraId="6FD3F367" w14:textId="77777777" w:rsidR="009B27AA" w:rsidRPr="00951DA1" w:rsidRDefault="009B27AA" w:rsidP="009B27AA">
      <w:pPr>
        <w:pStyle w:val="Naslov3"/>
      </w:pPr>
      <w:bookmarkStart w:id="45" w:name="_Toc119399204"/>
      <w:bookmarkStart w:id="46" w:name="_Toc232778902"/>
      <w:r w:rsidRPr="00951DA1">
        <w:t>Imena blokov</w:t>
      </w:r>
      <w:bookmarkEnd w:id="45"/>
      <w:bookmarkEnd w:id="46"/>
    </w:p>
    <w:p w14:paraId="312DB739" w14:textId="5C0BC5AB" w:rsidR="009B27AA" w:rsidRPr="00951DA1" w:rsidRDefault="00C94DD1" w:rsidP="009B27AA">
      <w:pPr>
        <w:rPr>
          <w:lang w:eastAsia="ar-SA"/>
        </w:rPr>
      </w:pPr>
      <w:r w:rsidRPr="00951DA1">
        <w:rPr>
          <w:lang w:eastAsia="ar-SA"/>
        </w:rPr>
        <w:t>U</w:t>
      </w:r>
      <w:r w:rsidR="009B27AA" w:rsidRPr="00951DA1">
        <w:rPr>
          <w:lang w:eastAsia="ar-SA"/>
        </w:rPr>
        <w:t>porablja</w:t>
      </w:r>
      <w:r w:rsidRPr="00951DA1">
        <w:rPr>
          <w:lang w:eastAsia="ar-SA"/>
        </w:rPr>
        <w:t>j</w:t>
      </w:r>
      <w:r w:rsidR="009B27AA" w:rsidRPr="00951DA1">
        <w:rPr>
          <w:lang w:eastAsia="ar-SA"/>
        </w:rPr>
        <w:t xml:space="preserve">o </w:t>
      </w:r>
      <w:r w:rsidRPr="00951DA1">
        <w:rPr>
          <w:lang w:eastAsia="ar-SA"/>
        </w:rPr>
        <w:t xml:space="preserve">se </w:t>
      </w:r>
      <w:r w:rsidR="009B27AA" w:rsidRPr="00951DA1">
        <w:rPr>
          <w:lang w:eastAsia="ar-SA"/>
        </w:rPr>
        <w:t>naslednj</w:t>
      </w:r>
      <w:r w:rsidRPr="00951DA1">
        <w:rPr>
          <w:lang w:eastAsia="ar-SA"/>
        </w:rPr>
        <w:t>e</w:t>
      </w:r>
      <w:r w:rsidR="009B27AA" w:rsidRPr="00951DA1">
        <w:rPr>
          <w:lang w:eastAsia="ar-SA"/>
        </w:rPr>
        <w:t xml:space="preserve"> </w:t>
      </w:r>
      <w:r w:rsidR="008317DF" w:rsidRPr="00951DA1">
        <w:rPr>
          <w:lang w:eastAsia="ar-SA"/>
        </w:rPr>
        <w:t xml:space="preserve">številke in </w:t>
      </w:r>
      <w:r w:rsidR="009B27AA" w:rsidRPr="00951DA1">
        <w:rPr>
          <w:lang w:eastAsia="ar-SA"/>
        </w:rPr>
        <w:t xml:space="preserve">imena blokov </w:t>
      </w:r>
      <w:r w:rsidR="008317DF" w:rsidRPr="00951DA1">
        <w:rPr>
          <w:lang w:eastAsia="ar-SA"/>
        </w:rPr>
        <w:t>ter</w:t>
      </w:r>
      <w:r w:rsidR="009B27AA" w:rsidRPr="00951DA1">
        <w:rPr>
          <w:lang w:eastAsia="ar-SA"/>
        </w:rPr>
        <w:t xml:space="preserve"> njihov</w:t>
      </w:r>
      <w:r w:rsidRPr="00951DA1">
        <w:rPr>
          <w:lang w:eastAsia="ar-SA"/>
        </w:rPr>
        <w:t>e</w:t>
      </w:r>
      <w:r w:rsidR="009B27AA" w:rsidRPr="00951DA1">
        <w:rPr>
          <w:lang w:eastAsia="ar-SA"/>
        </w:rPr>
        <w:t xml:space="preserve"> okrajšav</w:t>
      </w:r>
      <w:r w:rsidRPr="00951DA1">
        <w:rPr>
          <w:lang w:eastAsia="ar-SA"/>
        </w:rPr>
        <w:t>e</w:t>
      </w:r>
      <w:r w:rsidR="009B27AA" w:rsidRPr="00951DA1">
        <w:rPr>
          <w:lang w:eastAsia="ar-SA"/>
        </w:rPr>
        <w:t>:</w:t>
      </w:r>
    </w:p>
    <w:p w14:paraId="41DAC279" w14:textId="0CCED41A" w:rsidR="009B27AA" w:rsidRPr="00951DA1" w:rsidRDefault="009B27AA" w:rsidP="006B3F80">
      <w:pPr>
        <w:jc w:val="both"/>
        <w:rPr>
          <w:lang w:eastAsia="ar-SA"/>
        </w:rPr>
      </w:pPr>
      <w:r w:rsidRPr="00951DA1">
        <w:rPr>
          <w:lang w:eastAsia="ar-SA"/>
        </w:rPr>
        <w:t xml:space="preserve">01-Koper (KP), 02-Nova_Gorica (GO), 03-Postojna (PO), 04-Jesenice (JE), </w:t>
      </w:r>
      <w:r w:rsidRPr="00951DA1">
        <w:rPr>
          <w:b/>
          <w:bCs w:val="0"/>
          <w:lang w:eastAsia="ar-SA"/>
        </w:rPr>
        <w:t>05-Ljubljana (LJ), 06-Kočevje (KO), 07-Novo_mesto (NM), 08-Kamnik (KA),</w:t>
      </w:r>
      <w:r w:rsidRPr="00951DA1">
        <w:rPr>
          <w:lang w:eastAsia="ar-SA"/>
        </w:rPr>
        <w:t xml:space="preserve"> 09-Celje (CE), 10-Murska_Sobota (MS), 11-Maribor (MB), 12-Velenje (VE).</w:t>
      </w:r>
    </w:p>
    <w:p w14:paraId="006381B7" w14:textId="77777777" w:rsidR="009B27AA" w:rsidRPr="00951DA1" w:rsidRDefault="009B27AA" w:rsidP="007D21CB">
      <w:pPr>
        <w:rPr>
          <w:lang w:eastAsia="ar-SA"/>
        </w:rPr>
      </w:pPr>
    </w:p>
    <w:p w14:paraId="0473F039" w14:textId="266F966E" w:rsidR="00ED32C9" w:rsidRPr="00951DA1" w:rsidRDefault="009F1CE3" w:rsidP="00ED32C9">
      <w:pPr>
        <w:pStyle w:val="Naslov2"/>
      </w:pPr>
      <w:bookmarkStart w:id="47" w:name="__RefHeading__5_311996004"/>
      <w:bookmarkStart w:id="48" w:name="_Toc119399205"/>
      <w:bookmarkStart w:id="49" w:name="_Toc232778903"/>
      <w:bookmarkEnd w:id="47"/>
      <w:r w:rsidRPr="00951DA1">
        <w:t>O</w:t>
      </w:r>
      <w:r w:rsidR="008A46EC" w:rsidRPr="00951DA1">
        <w:t>snovn</w:t>
      </w:r>
      <w:r w:rsidRPr="00951DA1">
        <w:t>e značilnosti projekta</w:t>
      </w:r>
      <w:bookmarkEnd w:id="48"/>
      <w:bookmarkEnd w:id="49"/>
    </w:p>
    <w:p w14:paraId="6ED36AA9" w14:textId="409297DD" w:rsidR="00ED32C9" w:rsidRPr="00951DA1" w:rsidRDefault="00787D85" w:rsidP="007D21CB">
      <w:pPr>
        <w:numPr>
          <w:ilvl w:val="0"/>
          <w:numId w:val="3"/>
        </w:numPr>
        <w:spacing w:after="120"/>
        <w:jc w:val="both"/>
        <w:rPr>
          <w:rFonts w:cs="Arial"/>
          <w:szCs w:val="22"/>
        </w:rPr>
      </w:pPr>
      <w:r w:rsidRPr="00951DA1">
        <w:rPr>
          <w:rFonts w:cs="Arial"/>
          <w:szCs w:val="22"/>
        </w:rPr>
        <w:t>Za posamez</w:t>
      </w:r>
      <w:r w:rsidR="00ED32C9" w:rsidRPr="00951DA1">
        <w:rPr>
          <w:rFonts w:cs="Arial"/>
          <w:szCs w:val="22"/>
        </w:rPr>
        <w:t>en blok</w:t>
      </w:r>
      <w:r w:rsidRPr="00951DA1">
        <w:rPr>
          <w:rFonts w:cs="Arial"/>
          <w:szCs w:val="22"/>
        </w:rPr>
        <w:t xml:space="preserve"> se </w:t>
      </w:r>
      <w:r w:rsidR="00ED32C9" w:rsidRPr="00951DA1">
        <w:rPr>
          <w:rFonts w:cs="Arial"/>
          <w:szCs w:val="22"/>
        </w:rPr>
        <w:t>istočasno in iz iste</w:t>
      </w:r>
      <w:r w:rsidR="00893207" w:rsidRPr="00951DA1">
        <w:rPr>
          <w:rFonts w:cs="Arial"/>
          <w:szCs w:val="22"/>
        </w:rPr>
        <w:t xml:space="preserve">ga </w:t>
      </w:r>
      <w:r w:rsidR="00E547A5" w:rsidRPr="00951DA1">
        <w:rPr>
          <w:rFonts w:cs="Arial"/>
          <w:szCs w:val="22"/>
        </w:rPr>
        <w:t xml:space="preserve">preleta </w:t>
      </w:r>
      <w:r w:rsidR="00802601" w:rsidRPr="00951DA1">
        <w:rPr>
          <w:rFonts w:cs="Arial"/>
          <w:szCs w:val="22"/>
        </w:rPr>
        <w:t>zrakoplova</w:t>
      </w:r>
      <w:r w:rsidR="00ED32C9" w:rsidRPr="00951DA1">
        <w:rPr>
          <w:rFonts w:cs="Arial"/>
          <w:szCs w:val="22"/>
        </w:rPr>
        <w:t xml:space="preserve"> </w:t>
      </w:r>
      <w:r w:rsidRPr="00951DA1">
        <w:rPr>
          <w:rFonts w:cs="Arial"/>
          <w:szCs w:val="22"/>
        </w:rPr>
        <w:t xml:space="preserve">izvede </w:t>
      </w:r>
      <w:r w:rsidR="00A806C1" w:rsidRPr="00951DA1">
        <w:rPr>
          <w:rFonts w:cs="Arial"/>
          <w:szCs w:val="22"/>
        </w:rPr>
        <w:t xml:space="preserve">zračno </w:t>
      </w:r>
      <w:r w:rsidRPr="00951DA1">
        <w:rPr>
          <w:rFonts w:cs="Arial"/>
          <w:szCs w:val="22"/>
        </w:rPr>
        <w:t xml:space="preserve">lasersko skeniranje </w:t>
      </w:r>
      <w:r w:rsidR="00ED32C9" w:rsidRPr="00951DA1">
        <w:rPr>
          <w:rFonts w:cs="Arial"/>
          <w:szCs w:val="22"/>
        </w:rPr>
        <w:t xml:space="preserve">in </w:t>
      </w:r>
      <w:proofErr w:type="spellStart"/>
      <w:r w:rsidR="00ED32C9" w:rsidRPr="00951DA1">
        <w:rPr>
          <w:rFonts w:cs="Arial"/>
          <w:szCs w:val="22"/>
        </w:rPr>
        <w:t>aerofotografiranje</w:t>
      </w:r>
      <w:proofErr w:type="spellEnd"/>
      <w:r w:rsidRPr="00951DA1">
        <w:rPr>
          <w:rFonts w:cs="Arial"/>
          <w:szCs w:val="22"/>
        </w:rPr>
        <w:t xml:space="preserve">. </w:t>
      </w:r>
    </w:p>
    <w:p w14:paraId="443D7DEB" w14:textId="61FE0EF8" w:rsidR="00802601" w:rsidRPr="00951DA1" w:rsidRDefault="00787D85" w:rsidP="009F1CE3">
      <w:pPr>
        <w:numPr>
          <w:ilvl w:val="0"/>
          <w:numId w:val="3"/>
        </w:numPr>
        <w:spacing w:after="120"/>
        <w:jc w:val="both"/>
        <w:rPr>
          <w:rFonts w:cs="Arial"/>
          <w:szCs w:val="22"/>
        </w:rPr>
      </w:pPr>
      <w:r w:rsidRPr="00951DA1">
        <w:rPr>
          <w:rFonts w:cs="Arial"/>
          <w:szCs w:val="22"/>
        </w:rPr>
        <w:t>Osnovni izdelki</w:t>
      </w:r>
      <w:r w:rsidR="009F1CE3" w:rsidRPr="00951DA1">
        <w:rPr>
          <w:rFonts w:cs="Arial"/>
          <w:szCs w:val="22"/>
        </w:rPr>
        <w:t xml:space="preserve"> projekta</w:t>
      </w:r>
      <w:r w:rsidRPr="00951DA1">
        <w:rPr>
          <w:rFonts w:cs="Arial"/>
          <w:szCs w:val="22"/>
        </w:rPr>
        <w:t>, ki se predajo</w:t>
      </w:r>
      <w:r w:rsidR="00AD4138" w:rsidRPr="00951DA1">
        <w:rPr>
          <w:rFonts w:cs="Arial"/>
          <w:szCs w:val="22"/>
        </w:rPr>
        <w:t>,</w:t>
      </w:r>
      <w:r w:rsidRPr="00951DA1">
        <w:rPr>
          <w:rFonts w:cs="Arial"/>
          <w:szCs w:val="22"/>
        </w:rPr>
        <w:t xml:space="preserve"> so: </w:t>
      </w:r>
    </w:p>
    <w:p w14:paraId="0D85DC19" w14:textId="263A39FE" w:rsidR="00D86868" w:rsidRPr="00951DA1" w:rsidRDefault="00D86868" w:rsidP="00802601">
      <w:pPr>
        <w:numPr>
          <w:ilvl w:val="1"/>
          <w:numId w:val="3"/>
        </w:numPr>
        <w:spacing w:after="120"/>
        <w:jc w:val="both"/>
        <w:rPr>
          <w:rFonts w:cs="Arial"/>
          <w:szCs w:val="22"/>
        </w:rPr>
      </w:pPr>
      <w:proofErr w:type="spellStart"/>
      <w:r w:rsidRPr="00951DA1">
        <w:rPr>
          <w:rFonts w:cs="Arial"/>
          <w:szCs w:val="22"/>
        </w:rPr>
        <w:t>georeferenciran</w:t>
      </w:r>
      <w:proofErr w:type="spellEnd"/>
      <w:r w:rsidRPr="00951DA1">
        <w:rPr>
          <w:rFonts w:cs="Arial"/>
          <w:szCs w:val="22"/>
        </w:rPr>
        <w:t xml:space="preserve"> oblak točk (GOT)</w:t>
      </w:r>
    </w:p>
    <w:p w14:paraId="5887B379" w14:textId="253C1888" w:rsidR="00802601" w:rsidRPr="00951DA1" w:rsidRDefault="00ED32C9" w:rsidP="00802601">
      <w:pPr>
        <w:numPr>
          <w:ilvl w:val="1"/>
          <w:numId w:val="3"/>
        </w:numPr>
        <w:spacing w:after="120"/>
        <w:jc w:val="both"/>
        <w:rPr>
          <w:rFonts w:cs="Arial"/>
          <w:szCs w:val="22"/>
        </w:rPr>
      </w:pPr>
      <w:proofErr w:type="spellStart"/>
      <w:r w:rsidRPr="00951DA1">
        <w:rPr>
          <w:rFonts w:cs="Arial"/>
          <w:szCs w:val="22"/>
        </w:rPr>
        <w:t>georeferenciran</w:t>
      </w:r>
      <w:proofErr w:type="spellEnd"/>
      <w:r w:rsidRPr="00951DA1">
        <w:rPr>
          <w:rFonts w:cs="Arial"/>
          <w:szCs w:val="22"/>
        </w:rPr>
        <w:t xml:space="preserve"> in klasificiran oblak točk (GKOT), </w:t>
      </w:r>
    </w:p>
    <w:p w14:paraId="4DD138BD" w14:textId="77777777" w:rsidR="00802601" w:rsidRPr="00951DA1" w:rsidRDefault="00ED32C9" w:rsidP="00802601">
      <w:pPr>
        <w:numPr>
          <w:ilvl w:val="1"/>
          <w:numId w:val="3"/>
        </w:numPr>
        <w:spacing w:after="120"/>
        <w:jc w:val="both"/>
        <w:rPr>
          <w:rFonts w:cs="Arial"/>
          <w:szCs w:val="22"/>
        </w:rPr>
      </w:pPr>
      <w:r w:rsidRPr="00951DA1">
        <w:rPr>
          <w:rFonts w:cs="Arial"/>
          <w:szCs w:val="22"/>
        </w:rPr>
        <w:t xml:space="preserve">oblak točk reliefa (OTR), </w:t>
      </w:r>
    </w:p>
    <w:p w14:paraId="6C11E17D" w14:textId="77777777" w:rsidR="00802601" w:rsidRPr="00951DA1" w:rsidRDefault="00ED32C9" w:rsidP="00802601">
      <w:pPr>
        <w:numPr>
          <w:ilvl w:val="1"/>
          <w:numId w:val="3"/>
        </w:numPr>
        <w:spacing w:after="120"/>
        <w:jc w:val="both"/>
        <w:rPr>
          <w:rFonts w:cs="Arial"/>
          <w:szCs w:val="22"/>
        </w:rPr>
      </w:pPr>
      <w:r w:rsidRPr="00951DA1">
        <w:rPr>
          <w:rFonts w:cs="Arial"/>
          <w:szCs w:val="22"/>
        </w:rPr>
        <w:t xml:space="preserve">digitalni model reliefa (DMR), </w:t>
      </w:r>
    </w:p>
    <w:p w14:paraId="17E46D2A" w14:textId="6885C108" w:rsidR="00802601" w:rsidRPr="00951DA1" w:rsidRDefault="00ED32C9" w:rsidP="00802601">
      <w:pPr>
        <w:numPr>
          <w:ilvl w:val="1"/>
          <w:numId w:val="3"/>
        </w:numPr>
        <w:spacing w:after="120"/>
        <w:jc w:val="both"/>
        <w:rPr>
          <w:rFonts w:cs="Arial"/>
          <w:szCs w:val="22"/>
        </w:rPr>
      </w:pPr>
      <w:r w:rsidRPr="00951DA1">
        <w:rPr>
          <w:rFonts w:cs="Arial"/>
          <w:szCs w:val="22"/>
        </w:rPr>
        <w:t>digitalni model površja (DMP),</w:t>
      </w:r>
    </w:p>
    <w:p w14:paraId="5873AEF8" w14:textId="7874FDB8" w:rsidR="006303F5" w:rsidRPr="00951DA1" w:rsidRDefault="006303F5" w:rsidP="00802601">
      <w:pPr>
        <w:numPr>
          <w:ilvl w:val="1"/>
          <w:numId w:val="3"/>
        </w:numPr>
        <w:spacing w:after="120"/>
        <w:jc w:val="both"/>
        <w:rPr>
          <w:rFonts w:cs="Arial"/>
          <w:szCs w:val="22"/>
        </w:rPr>
      </w:pPr>
      <w:proofErr w:type="spellStart"/>
      <w:r w:rsidRPr="00951DA1">
        <w:rPr>
          <w:rFonts w:cs="Arial"/>
          <w:szCs w:val="22"/>
        </w:rPr>
        <w:t>narmaliziran</w:t>
      </w:r>
      <w:proofErr w:type="spellEnd"/>
      <w:r w:rsidRPr="00951DA1">
        <w:rPr>
          <w:rFonts w:cs="Arial"/>
          <w:szCs w:val="22"/>
        </w:rPr>
        <w:t xml:space="preserve"> digitalni model površja (</w:t>
      </w:r>
      <w:proofErr w:type="spellStart"/>
      <w:r w:rsidRPr="00951DA1">
        <w:rPr>
          <w:rFonts w:cs="Arial"/>
          <w:szCs w:val="22"/>
        </w:rPr>
        <w:t>nDMP</w:t>
      </w:r>
      <w:proofErr w:type="spellEnd"/>
      <w:r w:rsidRPr="00951DA1">
        <w:rPr>
          <w:rFonts w:cs="Arial"/>
          <w:szCs w:val="22"/>
        </w:rPr>
        <w:t>),</w:t>
      </w:r>
    </w:p>
    <w:p w14:paraId="7D846E3B" w14:textId="77777777" w:rsidR="00802601" w:rsidRPr="00951DA1" w:rsidRDefault="00ED32C9" w:rsidP="00802601">
      <w:pPr>
        <w:numPr>
          <w:ilvl w:val="1"/>
          <w:numId w:val="3"/>
        </w:numPr>
        <w:spacing w:after="120"/>
        <w:jc w:val="both"/>
        <w:rPr>
          <w:rFonts w:cs="Arial"/>
          <w:szCs w:val="22"/>
        </w:rPr>
      </w:pPr>
      <w:r w:rsidRPr="00951DA1">
        <w:rPr>
          <w:rFonts w:cs="Arial"/>
          <w:szCs w:val="22"/>
        </w:rPr>
        <w:lastRenderedPageBreak/>
        <w:t xml:space="preserve">podoba analitičnega senčenja (PAS), </w:t>
      </w:r>
    </w:p>
    <w:p w14:paraId="308EDFFC" w14:textId="6E4B3A27" w:rsidR="00CC563C" w:rsidRPr="00951DA1" w:rsidRDefault="00ED32C9" w:rsidP="00802601">
      <w:pPr>
        <w:numPr>
          <w:ilvl w:val="1"/>
          <w:numId w:val="3"/>
        </w:numPr>
        <w:spacing w:after="120"/>
        <w:jc w:val="both"/>
        <w:rPr>
          <w:rFonts w:cs="Arial"/>
          <w:szCs w:val="22"/>
        </w:rPr>
      </w:pPr>
      <w:r w:rsidRPr="00951DA1">
        <w:rPr>
          <w:rFonts w:cs="Arial"/>
          <w:szCs w:val="22"/>
        </w:rPr>
        <w:t xml:space="preserve">aerofotografije </w:t>
      </w:r>
      <w:r w:rsidR="00CC563C" w:rsidRPr="00951DA1">
        <w:rPr>
          <w:rFonts w:cs="Arial"/>
          <w:szCs w:val="22"/>
        </w:rPr>
        <w:t>(AF)</w:t>
      </w:r>
      <w:r w:rsidR="006303F5" w:rsidRPr="00951DA1">
        <w:rPr>
          <w:rFonts w:cs="Arial"/>
          <w:szCs w:val="22"/>
        </w:rPr>
        <w:t>,</w:t>
      </w:r>
    </w:p>
    <w:p w14:paraId="1499131B" w14:textId="162D7DB5" w:rsidR="00802601" w:rsidRPr="00951DA1" w:rsidRDefault="00ED32C9" w:rsidP="00802601">
      <w:pPr>
        <w:numPr>
          <w:ilvl w:val="1"/>
          <w:numId w:val="3"/>
        </w:numPr>
        <w:spacing w:after="120"/>
        <w:jc w:val="both"/>
        <w:rPr>
          <w:rFonts w:cs="Arial"/>
          <w:szCs w:val="22"/>
        </w:rPr>
      </w:pPr>
      <w:r w:rsidRPr="00951DA1">
        <w:rPr>
          <w:rFonts w:cs="Arial"/>
          <w:szCs w:val="22"/>
        </w:rPr>
        <w:t xml:space="preserve">parametri njihove orientacije </w:t>
      </w:r>
      <w:r w:rsidR="00916D98" w:rsidRPr="00951DA1">
        <w:rPr>
          <w:rFonts w:cs="Arial"/>
          <w:szCs w:val="22"/>
        </w:rPr>
        <w:t xml:space="preserve">po zaključeni </w:t>
      </w:r>
      <w:proofErr w:type="spellStart"/>
      <w:r w:rsidR="00916D98" w:rsidRPr="00951DA1">
        <w:rPr>
          <w:rFonts w:cs="Arial"/>
          <w:szCs w:val="22"/>
        </w:rPr>
        <w:t>aerotri</w:t>
      </w:r>
      <w:r w:rsidR="008D2BE3" w:rsidRPr="00951DA1">
        <w:rPr>
          <w:rFonts w:cs="Arial"/>
          <w:szCs w:val="22"/>
        </w:rPr>
        <w:t>a</w:t>
      </w:r>
      <w:r w:rsidR="00916D98" w:rsidRPr="00951DA1">
        <w:rPr>
          <w:rFonts w:cs="Arial"/>
          <w:szCs w:val="22"/>
        </w:rPr>
        <w:t>ngulaciji</w:t>
      </w:r>
      <w:proofErr w:type="spellEnd"/>
      <w:r w:rsidR="00916D98" w:rsidRPr="00951DA1">
        <w:rPr>
          <w:rFonts w:cs="Arial"/>
          <w:szCs w:val="22"/>
        </w:rPr>
        <w:t xml:space="preserve"> </w:t>
      </w:r>
      <w:r w:rsidR="00CC563C" w:rsidRPr="00951DA1">
        <w:rPr>
          <w:rFonts w:cs="Arial"/>
          <w:szCs w:val="22"/>
        </w:rPr>
        <w:t xml:space="preserve">(AT) </w:t>
      </w:r>
      <w:r w:rsidRPr="00951DA1">
        <w:rPr>
          <w:rFonts w:cs="Arial"/>
          <w:szCs w:val="22"/>
        </w:rPr>
        <w:t>z namenom stereo</w:t>
      </w:r>
      <w:r w:rsidR="00150837" w:rsidRPr="00951DA1">
        <w:rPr>
          <w:rFonts w:cs="Arial"/>
          <w:szCs w:val="22"/>
        </w:rPr>
        <w:t>-</w:t>
      </w:r>
      <w:proofErr w:type="spellStart"/>
      <w:r w:rsidRPr="00951DA1">
        <w:rPr>
          <w:rFonts w:cs="Arial"/>
          <w:szCs w:val="22"/>
        </w:rPr>
        <w:t>izvrednotenja</w:t>
      </w:r>
      <w:proofErr w:type="spellEnd"/>
      <w:r w:rsidR="003E0C7F">
        <w:rPr>
          <w:rFonts w:cs="Arial"/>
          <w:szCs w:val="22"/>
        </w:rPr>
        <w:t xml:space="preserve"> </w:t>
      </w:r>
      <w:r w:rsidR="00CC563C" w:rsidRPr="00951DA1">
        <w:rPr>
          <w:rFonts w:cs="Arial"/>
          <w:szCs w:val="22"/>
        </w:rPr>
        <w:t>in izdelave POF</w:t>
      </w:r>
      <w:r w:rsidRPr="00951DA1">
        <w:rPr>
          <w:rFonts w:cs="Arial"/>
          <w:szCs w:val="22"/>
        </w:rPr>
        <w:t xml:space="preserve">, </w:t>
      </w:r>
    </w:p>
    <w:p w14:paraId="40B38271" w14:textId="5702D9BC" w:rsidR="006303F5" w:rsidRPr="00951DA1" w:rsidRDefault="00ED32C9" w:rsidP="00802601">
      <w:pPr>
        <w:numPr>
          <w:ilvl w:val="1"/>
          <w:numId w:val="3"/>
        </w:numPr>
        <w:spacing w:after="120"/>
        <w:jc w:val="both"/>
        <w:rPr>
          <w:rFonts w:cs="Arial"/>
          <w:szCs w:val="22"/>
        </w:rPr>
      </w:pPr>
      <w:r w:rsidRPr="00951DA1">
        <w:rPr>
          <w:rFonts w:cs="Arial"/>
          <w:szCs w:val="22"/>
        </w:rPr>
        <w:t>digitalni model površja (DMP</w:t>
      </w:r>
      <w:r w:rsidR="006303F5" w:rsidRPr="00951DA1">
        <w:rPr>
          <w:rFonts w:cs="Arial"/>
          <w:szCs w:val="22"/>
        </w:rPr>
        <w:t>a1</w:t>
      </w:r>
      <w:r w:rsidRPr="00951DA1">
        <w:rPr>
          <w:rFonts w:cs="Arial"/>
          <w:szCs w:val="22"/>
        </w:rPr>
        <w:t>) generiran s slikovnim ujemanje</w:t>
      </w:r>
      <w:r w:rsidR="008228B7" w:rsidRPr="00951DA1">
        <w:rPr>
          <w:rFonts w:cs="Arial"/>
          <w:szCs w:val="22"/>
        </w:rPr>
        <w:t>m</w:t>
      </w:r>
      <w:r w:rsidRPr="00951DA1">
        <w:rPr>
          <w:rFonts w:cs="Arial"/>
          <w:szCs w:val="22"/>
        </w:rPr>
        <w:t xml:space="preserve"> iz aerofotografij</w:t>
      </w:r>
      <w:r w:rsidR="00CC563C" w:rsidRPr="00951DA1">
        <w:rPr>
          <w:rFonts w:cs="Arial"/>
          <w:szCs w:val="22"/>
        </w:rPr>
        <w:t>,</w:t>
      </w:r>
    </w:p>
    <w:p w14:paraId="426CE66D" w14:textId="7D8C4B95" w:rsidR="00802601" w:rsidRPr="00951DA1" w:rsidRDefault="006303F5" w:rsidP="00802601">
      <w:pPr>
        <w:numPr>
          <w:ilvl w:val="1"/>
          <w:numId w:val="3"/>
        </w:numPr>
        <w:spacing w:after="120"/>
        <w:jc w:val="both"/>
        <w:rPr>
          <w:rFonts w:cs="Arial"/>
          <w:szCs w:val="22"/>
        </w:rPr>
      </w:pPr>
      <w:r w:rsidRPr="00951DA1">
        <w:rPr>
          <w:rFonts w:cs="Arial"/>
          <w:szCs w:val="22"/>
        </w:rPr>
        <w:t xml:space="preserve">digitalni model </w:t>
      </w:r>
      <w:proofErr w:type="spellStart"/>
      <w:r w:rsidRPr="00951DA1">
        <w:rPr>
          <w:rFonts w:cs="Arial"/>
          <w:szCs w:val="22"/>
        </w:rPr>
        <w:t>porvšja</w:t>
      </w:r>
      <w:proofErr w:type="spellEnd"/>
      <w:r w:rsidR="00ED32C9" w:rsidRPr="00951DA1">
        <w:rPr>
          <w:rFonts w:cs="Arial"/>
          <w:szCs w:val="22"/>
        </w:rPr>
        <w:t xml:space="preserve"> </w:t>
      </w:r>
      <w:r w:rsidRPr="00951DA1">
        <w:rPr>
          <w:rFonts w:cs="Arial"/>
          <w:szCs w:val="22"/>
        </w:rPr>
        <w:t xml:space="preserve">(DMPa2) </w:t>
      </w:r>
      <w:proofErr w:type="spellStart"/>
      <w:r w:rsidRPr="00951DA1">
        <w:rPr>
          <w:rFonts w:cs="Arial"/>
          <w:szCs w:val="22"/>
        </w:rPr>
        <w:t>iterpoliran</w:t>
      </w:r>
      <w:proofErr w:type="spellEnd"/>
      <w:r w:rsidRPr="00951DA1">
        <w:rPr>
          <w:rFonts w:cs="Arial"/>
          <w:szCs w:val="22"/>
        </w:rPr>
        <w:t xml:space="preserve"> iz DMPa1,</w:t>
      </w:r>
    </w:p>
    <w:p w14:paraId="5434F60B" w14:textId="07D60AF0" w:rsidR="00B721B8" w:rsidRPr="00951DA1" w:rsidRDefault="00ED32C9" w:rsidP="299CCC15">
      <w:pPr>
        <w:numPr>
          <w:ilvl w:val="1"/>
          <w:numId w:val="3"/>
        </w:numPr>
        <w:spacing w:after="120"/>
        <w:jc w:val="both"/>
        <w:rPr>
          <w:rFonts w:cs="Arial"/>
        </w:rPr>
      </w:pPr>
      <w:r w:rsidRPr="00951DA1">
        <w:rPr>
          <w:rFonts w:cs="Arial"/>
        </w:rPr>
        <w:t xml:space="preserve">popolni </w:t>
      </w:r>
      <w:proofErr w:type="spellStart"/>
      <w:r w:rsidRPr="00951DA1">
        <w:rPr>
          <w:rFonts w:cs="Arial"/>
        </w:rPr>
        <w:t>ortofoto</w:t>
      </w:r>
      <w:proofErr w:type="spellEnd"/>
      <w:r w:rsidR="00CC563C" w:rsidRPr="00951DA1">
        <w:rPr>
          <w:rFonts w:cs="Arial"/>
        </w:rPr>
        <w:t xml:space="preserve"> (POF)</w:t>
      </w:r>
      <w:r w:rsidRPr="00951DA1">
        <w:rPr>
          <w:rFonts w:cs="Arial"/>
        </w:rPr>
        <w:t xml:space="preserve">. </w:t>
      </w:r>
    </w:p>
    <w:p w14:paraId="6FA752E0" w14:textId="2367ECF9" w:rsidR="00802601" w:rsidRPr="00951DA1" w:rsidRDefault="00B721B8" w:rsidP="00E07251">
      <w:pPr>
        <w:pStyle w:val="Naslov3"/>
      </w:pPr>
      <w:bookmarkStart w:id="50" w:name="_Toc232778904"/>
      <w:r w:rsidRPr="00951DA1">
        <w:t>Natančnejša opredelitev izdelkov</w:t>
      </w:r>
      <w:bookmarkEnd w:id="50"/>
    </w:p>
    <w:p w14:paraId="28C7B7F7" w14:textId="38B18519" w:rsidR="000A551A" w:rsidRPr="00951DA1" w:rsidRDefault="00ED32C9" w:rsidP="000A551A">
      <w:pPr>
        <w:numPr>
          <w:ilvl w:val="0"/>
          <w:numId w:val="3"/>
        </w:numPr>
        <w:spacing w:after="120"/>
        <w:jc w:val="both"/>
        <w:rPr>
          <w:rFonts w:cs="Arial"/>
          <w:szCs w:val="22"/>
        </w:rPr>
      </w:pPr>
      <w:r w:rsidRPr="00951DA1">
        <w:rPr>
          <w:rFonts w:cs="Arial"/>
          <w:szCs w:val="22"/>
        </w:rPr>
        <w:t xml:space="preserve">Poleg </w:t>
      </w:r>
      <w:r w:rsidR="00A31D60">
        <w:rPr>
          <w:rFonts w:cs="Arial"/>
          <w:szCs w:val="22"/>
        </w:rPr>
        <w:t xml:space="preserve">osnovnih </w:t>
      </w:r>
      <w:r w:rsidRPr="00951DA1">
        <w:rPr>
          <w:rFonts w:cs="Arial"/>
          <w:szCs w:val="22"/>
        </w:rPr>
        <w:t>izdelkov</w:t>
      </w:r>
      <w:r w:rsidR="00A31D60">
        <w:rPr>
          <w:rFonts w:cs="Arial"/>
          <w:szCs w:val="22"/>
        </w:rPr>
        <w:t xml:space="preserve"> projekta</w:t>
      </w:r>
      <w:r w:rsidRPr="00951DA1">
        <w:rPr>
          <w:rFonts w:cs="Arial"/>
          <w:szCs w:val="22"/>
        </w:rPr>
        <w:t xml:space="preserve">, ki jih izvajalec preda naročniku, izvajalec hrani </w:t>
      </w:r>
      <w:r w:rsidR="003F6C74" w:rsidRPr="00951DA1">
        <w:rPr>
          <w:rFonts w:cs="Arial"/>
          <w:szCs w:val="22"/>
        </w:rPr>
        <w:t>originaln</w:t>
      </w:r>
      <w:r w:rsidR="006F6137">
        <w:rPr>
          <w:rFonts w:cs="Arial"/>
          <w:szCs w:val="22"/>
        </w:rPr>
        <w:t>o zajete</w:t>
      </w:r>
      <w:r w:rsidR="003F6C74" w:rsidRPr="00951DA1">
        <w:rPr>
          <w:rFonts w:cs="Arial"/>
          <w:szCs w:val="22"/>
        </w:rPr>
        <w:t xml:space="preserve"> </w:t>
      </w:r>
      <w:r w:rsidRPr="00951DA1">
        <w:rPr>
          <w:rFonts w:cs="Arial"/>
          <w:szCs w:val="22"/>
        </w:rPr>
        <w:t xml:space="preserve">podatke </w:t>
      </w:r>
      <w:r w:rsidR="00EE5F55" w:rsidRPr="00951DA1">
        <w:rPr>
          <w:rFonts w:cs="Arial"/>
          <w:szCs w:val="22"/>
        </w:rPr>
        <w:t>ZLS</w:t>
      </w:r>
      <w:r w:rsidR="00E42838" w:rsidRPr="00951DA1">
        <w:rPr>
          <w:rFonts w:cs="Arial"/>
          <w:szCs w:val="22"/>
        </w:rPr>
        <w:t xml:space="preserve"> še 3 leta po končanju pogodbe</w:t>
      </w:r>
      <w:r w:rsidR="00A31D60">
        <w:rPr>
          <w:rFonts w:cs="Arial"/>
          <w:szCs w:val="22"/>
        </w:rPr>
        <w:t>.</w:t>
      </w:r>
      <w:r w:rsidR="000A551A" w:rsidRPr="00951DA1">
        <w:rPr>
          <w:rFonts w:cs="Arial"/>
          <w:szCs w:val="22"/>
        </w:rPr>
        <w:t xml:space="preserve"> </w:t>
      </w:r>
      <w:r w:rsidR="00A31D60">
        <w:rPr>
          <w:rFonts w:cs="Arial"/>
          <w:szCs w:val="22"/>
        </w:rPr>
        <w:t>V</w:t>
      </w:r>
      <w:r w:rsidR="000A551A" w:rsidRPr="00951DA1">
        <w:rPr>
          <w:rFonts w:cs="Arial"/>
          <w:szCs w:val="22"/>
        </w:rPr>
        <w:t xml:space="preserve"> tem času lahko </w:t>
      </w:r>
      <w:r w:rsidR="00A31D60">
        <w:rPr>
          <w:rFonts w:cs="Arial"/>
          <w:szCs w:val="22"/>
        </w:rPr>
        <w:t xml:space="preserve">originalne podatke </w:t>
      </w:r>
      <w:r w:rsidR="000A551A" w:rsidRPr="00951DA1">
        <w:rPr>
          <w:rFonts w:cs="Arial"/>
          <w:szCs w:val="22"/>
        </w:rPr>
        <w:t>delno ali v celoti preda naročniku na njegovo zahtevo.</w:t>
      </w:r>
    </w:p>
    <w:p w14:paraId="5579AF24" w14:textId="0D4BD325" w:rsidR="00ED32C9" w:rsidRPr="00951DA1" w:rsidRDefault="00ED32C9" w:rsidP="00066375">
      <w:pPr>
        <w:numPr>
          <w:ilvl w:val="0"/>
          <w:numId w:val="3"/>
        </w:numPr>
        <w:spacing w:after="120"/>
        <w:jc w:val="both"/>
        <w:rPr>
          <w:rFonts w:cs="Arial"/>
          <w:szCs w:val="22"/>
        </w:rPr>
      </w:pPr>
      <w:r w:rsidRPr="00951DA1">
        <w:rPr>
          <w:rFonts w:cs="Arial"/>
          <w:szCs w:val="22"/>
        </w:rPr>
        <w:t>Poleg izdelkov izvajalec naročniku preda tudi metapodatke</w:t>
      </w:r>
      <w:r w:rsidR="00B74457" w:rsidRPr="00951DA1">
        <w:rPr>
          <w:rFonts w:cs="Arial"/>
          <w:szCs w:val="22"/>
        </w:rPr>
        <w:t>,</w:t>
      </w:r>
      <w:r w:rsidRPr="00951DA1">
        <w:rPr>
          <w:rFonts w:cs="Arial"/>
          <w:szCs w:val="22"/>
        </w:rPr>
        <w:t xml:space="preserve"> </w:t>
      </w:r>
      <w:r w:rsidR="00B74457" w:rsidRPr="00951DA1">
        <w:rPr>
          <w:rFonts w:cs="Arial"/>
          <w:szCs w:val="22"/>
        </w:rPr>
        <w:t xml:space="preserve">dve </w:t>
      </w:r>
      <w:r w:rsidRPr="00951DA1">
        <w:rPr>
          <w:rFonts w:cs="Arial"/>
          <w:szCs w:val="22"/>
        </w:rPr>
        <w:t>tehničn</w:t>
      </w:r>
      <w:r w:rsidR="00B74457" w:rsidRPr="00951DA1">
        <w:rPr>
          <w:rFonts w:cs="Arial"/>
          <w:szCs w:val="22"/>
        </w:rPr>
        <w:t>i poročili</w:t>
      </w:r>
      <w:r w:rsidRPr="00951DA1">
        <w:rPr>
          <w:rFonts w:cs="Arial"/>
          <w:szCs w:val="22"/>
        </w:rPr>
        <w:t xml:space="preserve"> </w:t>
      </w:r>
      <w:r w:rsidR="00CC563C" w:rsidRPr="00951DA1">
        <w:rPr>
          <w:rFonts w:cs="Arial"/>
          <w:szCs w:val="22"/>
        </w:rPr>
        <w:t xml:space="preserve">(za ZLS in AF) </w:t>
      </w:r>
      <w:r w:rsidRPr="00951DA1">
        <w:rPr>
          <w:rFonts w:cs="Arial"/>
          <w:szCs w:val="22"/>
        </w:rPr>
        <w:t>in drug</w:t>
      </w:r>
      <w:r w:rsidR="00B74457" w:rsidRPr="00951DA1">
        <w:rPr>
          <w:rFonts w:cs="Arial"/>
          <w:szCs w:val="22"/>
        </w:rPr>
        <w:t>e zapise</w:t>
      </w:r>
      <w:r w:rsidRPr="00951DA1">
        <w:rPr>
          <w:rFonts w:cs="Arial"/>
          <w:szCs w:val="22"/>
        </w:rPr>
        <w:t>, ki so naveden</w:t>
      </w:r>
      <w:r w:rsidR="00633028" w:rsidRPr="00951DA1">
        <w:rPr>
          <w:rFonts w:cs="Arial"/>
          <w:szCs w:val="22"/>
        </w:rPr>
        <w:t>i</w:t>
      </w:r>
      <w:r w:rsidRPr="00951DA1">
        <w:rPr>
          <w:rFonts w:cs="Arial"/>
          <w:szCs w:val="22"/>
        </w:rPr>
        <w:t xml:space="preserve"> v teh navodili</w:t>
      </w:r>
      <w:r w:rsidR="00D26844" w:rsidRPr="00951DA1">
        <w:rPr>
          <w:rFonts w:cs="Arial"/>
          <w:szCs w:val="22"/>
        </w:rPr>
        <w:t>h</w:t>
      </w:r>
      <w:r w:rsidRPr="00951DA1">
        <w:rPr>
          <w:rFonts w:cs="Arial"/>
          <w:szCs w:val="22"/>
        </w:rPr>
        <w:t xml:space="preserve">. Izvajalec preda tudi svoja interna poročila, v kolikor je iz njih razvidno izvajanje </w:t>
      </w:r>
      <w:r w:rsidR="00D4490E" w:rsidRPr="00951DA1">
        <w:rPr>
          <w:rFonts w:cs="Arial"/>
          <w:szCs w:val="22"/>
        </w:rPr>
        <w:t xml:space="preserve">notranje </w:t>
      </w:r>
      <w:r w:rsidRPr="00951DA1">
        <w:rPr>
          <w:rFonts w:cs="Arial"/>
          <w:szCs w:val="22"/>
        </w:rPr>
        <w:t>kontrole</w:t>
      </w:r>
      <w:r w:rsidR="00234184">
        <w:rPr>
          <w:rFonts w:cs="Arial"/>
          <w:szCs w:val="22"/>
        </w:rPr>
        <w:t>,</w:t>
      </w:r>
      <w:r w:rsidR="00D4490E" w:rsidRPr="00951DA1">
        <w:rPr>
          <w:rFonts w:cs="Arial"/>
          <w:szCs w:val="22"/>
        </w:rPr>
        <w:t xml:space="preserve"> kakovost</w:t>
      </w:r>
      <w:r w:rsidRPr="00951DA1">
        <w:rPr>
          <w:rFonts w:cs="Arial"/>
          <w:szCs w:val="22"/>
        </w:rPr>
        <w:t xml:space="preserve"> vmesnih in končnih izdelkov, ter naročniku pomagajo pri razumevanju </w:t>
      </w:r>
      <w:r w:rsidR="00B74457" w:rsidRPr="00951DA1">
        <w:rPr>
          <w:rFonts w:cs="Arial"/>
          <w:szCs w:val="22"/>
        </w:rPr>
        <w:t xml:space="preserve">in kontroli </w:t>
      </w:r>
      <w:r w:rsidRPr="00951DA1">
        <w:rPr>
          <w:rFonts w:cs="Arial"/>
          <w:szCs w:val="22"/>
        </w:rPr>
        <w:t xml:space="preserve">postopkov izvedbe in </w:t>
      </w:r>
      <w:r w:rsidR="00E547A5" w:rsidRPr="00951DA1">
        <w:rPr>
          <w:rFonts w:cs="Arial"/>
          <w:szCs w:val="22"/>
        </w:rPr>
        <w:t xml:space="preserve">kakovosti </w:t>
      </w:r>
      <w:r w:rsidRPr="00951DA1">
        <w:rPr>
          <w:rFonts w:cs="Arial"/>
          <w:szCs w:val="22"/>
        </w:rPr>
        <w:t>končnih rezultatov.</w:t>
      </w:r>
    </w:p>
    <w:p w14:paraId="2AFB47F3" w14:textId="689FB0FE" w:rsidR="002318E8" w:rsidRPr="00951DA1" w:rsidRDefault="00ED32C9" w:rsidP="00343C0C">
      <w:pPr>
        <w:numPr>
          <w:ilvl w:val="0"/>
          <w:numId w:val="3"/>
        </w:numPr>
        <w:spacing w:after="120"/>
        <w:jc w:val="both"/>
        <w:rPr>
          <w:rFonts w:cs="Arial"/>
          <w:szCs w:val="22"/>
        </w:rPr>
      </w:pPr>
      <w:r w:rsidRPr="00951DA1">
        <w:rPr>
          <w:rFonts w:cs="Arial"/>
          <w:szCs w:val="22"/>
        </w:rPr>
        <w:t>Izdelki</w:t>
      </w:r>
      <w:r w:rsidR="00B20002" w:rsidRPr="00951DA1">
        <w:rPr>
          <w:rFonts w:cs="Arial"/>
          <w:szCs w:val="22"/>
        </w:rPr>
        <w:t>,</w:t>
      </w:r>
      <w:r w:rsidR="00633028" w:rsidRPr="00951DA1">
        <w:rPr>
          <w:rFonts w:cs="Arial"/>
          <w:szCs w:val="22"/>
        </w:rPr>
        <w:t xml:space="preserve"> razen </w:t>
      </w:r>
      <w:proofErr w:type="spellStart"/>
      <w:r w:rsidR="00633028" w:rsidRPr="00951DA1">
        <w:rPr>
          <w:rFonts w:cs="Arial"/>
          <w:szCs w:val="22"/>
        </w:rPr>
        <w:t>georeferenciranega</w:t>
      </w:r>
      <w:proofErr w:type="spellEnd"/>
      <w:r w:rsidR="00633028" w:rsidRPr="00951DA1">
        <w:rPr>
          <w:rFonts w:cs="Arial"/>
          <w:szCs w:val="22"/>
        </w:rPr>
        <w:t xml:space="preserve"> oblaka točk</w:t>
      </w:r>
      <w:r w:rsidR="00CC563C" w:rsidRPr="00951DA1">
        <w:rPr>
          <w:rFonts w:cs="Arial"/>
          <w:szCs w:val="22"/>
        </w:rPr>
        <w:t xml:space="preserve"> (GOT) </w:t>
      </w:r>
      <w:r w:rsidR="004016EB" w:rsidRPr="00951DA1">
        <w:rPr>
          <w:rFonts w:cs="Arial"/>
          <w:szCs w:val="22"/>
        </w:rPr>
        <w:t>ter</w:t>
      </w:r>
      <w:r w:rsidR="00CC563C" w:rsidRPr="00951DA1">
        <w:rPr>
          <w:rFonts w:cs="Arial"/>
          <w:szCs w:val="22"/>
        </w:rPr>
        <w:t xml:space="preserve"> aerofotografij (AF)</w:t>
      </w:r>
      <w:r w:rsidR="004016EB" w:rsidRPr="00951DA1">
        <w:rPr>
          <w:rFonts w:cs="Arial"/>
          <w:szCs w:val="22"/>
        </w:rPr>
        <w:t xml:space="preserve"> in </w:t>
      </w:r>
      <w:r w:rsidR="00EE5F55" w:rsidRPr="00951DA1">
        <w:rPr>
          <w:rFonts w:cs="Arial"/>
          <w:szCs w:val="22"/>
        </w:rPr>
        <w:t xml:space="preserve">rezultatov </w:t>
      </w:r>
      <w:proofErr w:type="spellStart"/>
      <w:r w:rsidR="004016EB" w:rsidRPr="00951DA1">
        <w:rPr>
          <w:rFonts w:cs="Arial"/>
          <w:szCs w:val="22"/>
        </w:rPr>
        <w:t>aerotrinagulacije</w:t>
      </w:r>
      <w:proofErr w:type="spellEnd"/>
      <w:r w:rsidR="00EE5F55" w:rsidRPr="00951DA1">
        <w:rPr>
          <w:rFonts w:cs="Arial"/>
          <w:szCs w:val="22"/>
        </w:rPr>
        <w:t xml:space="preserve"> (AT)</w:t>
      </w:r>
      <w:r w:rsidRPr="00951DA1">
        <w:rPr>
          <w:rFonts w:cs="Arial"/>
          <w:szCs w:val="22"/>
        </w:rPr>
        <w:t>,</w:t>
      </w:r>
      <w:r w:rsidR="009E66F3" w:rsidRPr="00951DA1">
        <w:rPr>
          <w:rFonts w:cs="Arial"/>
          <w:szCs w:val="22"/>
        </w:rPr>
        <w:t xml:space="preserve"> ki se </w:t>
      </w:r>
      <w:r w:rsidR="00C1146D" w:rsidRPr="00951DA1">
        <w:rPr>
          <w:rFonts w:cs="Arial"/>
          <w:szCs w:val="22"/>
        </w:rPr>
        <w:t>predaj</w:t>
      </w:r>
      <w:r w:rsidR="009E66F3" w:rsidRPr="00951DA1">
        <w:rPr>
          <w:rFonts w:cs="Arial"/>
          <w:szCs w:val="22"/>
        </w:rPr>
        <w:t>a</w:t>
      </w:r>
      <w:r w:rsidR="000A551A" w:rsidRPr="00951DA1">
        <w:rPr>
          <w:rFonts w:cs="Arial"/>
          <w:szCs w:val="22"/>
        </w:rPr>
        <w:t xml:space="preserve">jo predhodno, se </w:t>
      </w:r>
      <w:r w:rsidR="00C1146D" w:rsidRPr="00951DA1">
        <w:rPr>
          <w:rFonts w:cs="Arial"/>
          <w:szCs w:val="22"/>
        </w:rPr>
        <w:t>predaj</w:t>
      </w:r>
      <w:r w:rsidR="000A551A" w:rsidRPr="00951DA1">
        <w:rPr>
          <w:rFonts w:cs="Arial"/>
          <w:szCs w:val="22"/>
        </w:rPr>
        <w:t xml:space="preserve">ajo </w:t>
      </w:r>
      <w:r w:rsidR="009E66F3" w:rsidRPr="00951DA1">
        <w:rPr>
          <w:rFonts w:cs="Arial"/>
          <w:szCs w:val="22"/>
        </w:rPr>
        <w:t xml:space="preserve">istočasno </w:t>
      </w:r>
      <w:r w:rsidR="00BF221F" w:rsidRPr="00951DA1">
        <w:rPr>
          <w:rFonts w:cs="Arial"/>
          <w:szCs w:val="22"/>
        </w:rPr>
        <w:t xml:space="preserve">in </w:t>
      </w:r>
      <w:r w:rsidRPr="00951DA1">
        <w:rPr>
          <w:rFonts w:cs="Arial"/>
          <w:szCs w:val="22"/>
        </w:rPr>
        <w:t>skupaj za celoten blok</w:t>
      </w:r>
      <w:r w:rsidR="006E0820" w:rsidRPr="00951DA1">
        <w:rPr>
          <w:rFonts w:cs="Arial"/>
          <w:szCs w:val="22"/>
        </w:rPr>
        <w:t>.</w:t>
      </w:r>
      <w:r w:rsidRPr="00951DA1">
        <w:rPr>
          <w:rFonts w:cs="Arial"/>
          <w:szCs w:val="22"/>
        </w:rPr>
        <w:t xml:space="preserve"> </w:t>
      </w:r>
      <w:bookmarkStart w:id="51" w:name="_Toc80100393"/>
      <w:bookmarkStart w:id="52" w:name="_Toc80130922"/>
      <w:bookmarkStart w:id="53" w:name="_Toc80131195"/>
      <w:bookmarkStart w:id="54" w:name="_Toc80133854"/>
      <w:bookmarkStart w:id="55" w:name="_Toc80133980"/>
      <w:bookmarkStart w:id="56" w:name="_Toc80134112"/>
      <w:bookmarkStart w:id="57" w:name="_Toc80195546"/>
      <w:bookmarkStart w:id="58" w:name="_Toc80195997"/>
      <w:bookmarkEnd w:id="51"/>
      <w:bookmarkEnd w:id="52"/>
      <w:bookmarkEnd w:id="53"/>
      <w:bookmarkEnd w:id="54"/>
      <w:bookmarkEnd w:id="55"/>
      <w:bookmarkEnd w:id="56"/>
      <w:bookmarkEnd w:id="57"/>
      <w:bookmarkEnd w:id="58"/>
    </w:p>
    <w:p w14:paraId="7830D9C5" w14:textId="730BCC17" w:rsidR="0061356F" w:rsidRPr="00951DA1" w:rsidRDefault="00474F8D" w:rsidP="007D21CB">
      <w:pPr>
        <w:numPr>
          <w:ilvl w:val="0"/>
          <w:numId w:val="3"/>
        </w:numPr>
        <w:spacing w:after="120"/>
        <w:jc w:val="both"/>
        <w:rPr>
          <w:rFonts w:cs="Arial"/>
          <w:szCs w:val="22"/>
        </w:rPr>
      </w:pPr>
      <w:r w:rsidRPr="00951DA1">
        <w:t>Koordinatni s</w:t>
      </w:r>
      <w:r w:rsidR="008228B7" w:rsidRPr="00951DA1">
        <w:t>i</w:t>
      </w:r>
      <w:r w:rsidRPr="00951DA1">
        <w:t xml:space="preserve">stem: </w:t>
      </w:r>
      <w:r w:rsidRPr="00951DA1">
        <w:rPr>
          <w:rFonts w:cs="Arial"/>
          <w:szCs w:val="22"/>
        </w:rPr>
        <w:t>V projektu se uporablja državni prostorski koordinatni sistem. Vse rezultate se preda po posameznih blokih v državnem ravninskem koordinatnem sistemu D96</w:t>
      </w:r>
      <w:r w:rsidR="00711354" w:rsidRPr="00951DA1">
        <w:rPr>
          <w:rFonts w:cs="Arial"/>
          <w:szCs w:val="22"/>
        </w:rPr>
        <w:t>-17</w:t>
      </w:r>
      <w:r w:rsidRPr="00951DA1">
        <w:rPr>
          <w:rFonts w:cs="Arial"/>
          <w:szCs w:val="22"/>
        </w:rPr>
        <w:t xml:space="preserve">/TM </w:t>
      </w:r>
      <w:r w:rsidR="00007FD3" w:rsidRPr="00951DA1">
        <w:rPr>
          <w:rFonts w:cs="Arial"/>
          <w:szCs w:val="22"/>
        </w:rPr>
        <w:t xml:space="preserve">in višine v višinskem </w:t>
      </w:r>
      <w:r w:rsidR="0061356F" w:rsidRPr="00951DA1">
        <w:rPr>
          <w:rFonts w:cs="Arial"/>
          <w:szCs w:val="22"/>
        </w:rPr>
        <w:t xml:space="preserve">državnem </w:t>
      </w:r>
      <w:r w:rsidR="00007FD3" w:rsidRPr="00951DA1">
        <w:rPr>
          <w:rFonts w:cs="Arial"/>
          <w:szCs w:val="22"/>
        </w:rPr>
        <w:t xml:space="preserve">sistemu </w:t>
      </w:r>
      <w:r w:rsidR="0061356F" w:rsidRPr="00951DA1">
        <w:rPr>
          <w:rFonts w:cs="Arial"/>
          <w:szCs w:val="22"/>
        </w:rPr>
        <w:t>SVS</w:t>
      </w:r>
      <w:r w:rsidR="00007FD3" w:rsidRPr="00951DA1">
        <w:rPr>
          <w:rFonts w:cs="Arial"/>
          <w:szCs w:val="22"/>
        </w:rPr>
        <w:t xml:space="preserve">2010 (datum Koper). </w:t>
      </w:r>
    </w:p>
    <w:p w14:paraId="72CEBD0E" w14:textId="18C2EB01" w:rsidR="00474F8D" w:rsidRPr="00951DA1" w:rsidRDefault="003013A4" w:rsidP="00E07251">
      <w:pPr>
        <w:numPr>
          <w:ilvl w:val="0"/>
          <w:numId w:val="3"/>
        </w:numPr>
        <w:ind w:left="357" w:hanging="357"/>
        <w:jc w:val="both"/>
        <w:rPr>
          <w:rFonts w:cs="Arial"/>
          <w:szCs w:val="22"/>
        </w:rPr>
      </w:pPr>
      <w:r w:rsidRPr="00951DA1">
        <w:rPr>
          <w:rFonts w:cs="Arial"/>
          <w:szCs w:val="22"/>
        </w:rPr>
        <w:t>Pod</w:t>
      </w:r>
      <w:r w:rsidR="0061356F" w:rsidRPr="00951DA1">
        <w:rPr>
          <w:rFonts w:cs="Arial"/>
          <w:szCs w:val="22"/>
        </w:rPr>
        <w:t xml:space="preserve">robneje za horizontalno sestavno </w:t>
      </w:r>
      <w:r w:rsidRPr="00951DA1">
        <w:rPr>
          <w:rFonts w:cs="Arial"/>
          <w:szCs w:val="22"/>
        </w:rPr>
        <w:t>na</w:t>
      </w:r>
      <w:r w:rsidR="00195BC8" w:rsidRPr="00951DA1">
        <w:rPr>
          <w:rFonts w:cs="Arial"/>
          <w:szCs w:val="22"/>
        </w:rPr>
        <w:t xml:space="preserve"> naslovu:</w:t>
      </w:r>
    </w:p>
    <w:p w14:paraId="5E18FB4D" w14:textId="041C8938" w:rsidR="00B005AC" w:rsidRPr="00951DA1" w:rsidRDefault="00B005AC" w:rsidP="00E07251">
      <w:pPr>
        <w:spacing w:after="120"/>
        <w:ind w:left="360"/>
        <w:jc w:val="both"/>
        <w:rPr>
          <w:rFonts w:cs="Arial"/>
          <w:szCs w:val="22"/>
        </w:rPr>
      </w:pPr>
      <w:hyperlink r:id="rId19" w:history="1">
        <w:r w:rsidRPr="00951DA1">
          <w:rPr>
            <w:rStyle w:val="Hiperpovezava"/>
          </w:rPr>
          <w:t>https://www.e-prostor.gov.si/fileadmin/Podrocja/DKS/Zbirka_pod_drz_geodetskih_tock/ETRS89-SI_prirocnik.pdf</w:t>
        </w:r>
      </w:hyperlink>
    </w:p>
    <w:p w14:paraId="44304C34" w14:textId="25283310" w:rsidR="00B005AC" w:rsidRPr="00951DA1" w:rsidRDefault="00B005AC" w:rsidP="00E07251">
      <w:pPr>
        <w:numPr>
          <w:ilvl w:val="0"/>
          <w:numId w:val="3"/>
        </w:numPr>
        <w:ind w:left="357" w:hanging="357"/>
        <w:jc w:val="both"/>
        <w:rPr>
          <w:rFonts w:cs="Arial"/>
          <w:szCs w:val="22"/>
        </w:rPr>
      </w:pPr>
      <w:r w:rsidRPr="00951DA1">
        <w:rPr>
          <w:rFonts w:cs="Arial"/>
          <w:szCs w:val="22"/>
        </w:rPr>
        <w:t>Za transformacijo iz D96/TM v D96-17/TM se uporabi program:</w:t>
      </w:r>
    </w:p>
    <w:p w14:paraId="0BE84D65" w14:textId="16AC6BE0" w:rsidR="00B005AC" w:rsidRPr="00951DA1" w:rsidRDefault="00B005AC" w:rsidP="00E07251">
      <w:pPr>
        <w:spacing w:after="120"/>
        <w:ind w:left="360"/>
        <w:jc w:val="both"/>
        <w:rPr>
          <w:rStyle w:val="Hiperpovezava"/>
        </w:rPr>
      </w:pPr>
      <w:hyperlink r:id="rId20" w:history="1">
        <w:r w:rsidRPr="00951DA1">
          <w:rPr>
            <w:rStyle w:val="Hiperpovezava"/>
          </w:rPr>
          <w:t>http://www.e-prostor.gov.si/fileadmin/DPKS/Transformacije_ETRS89/Aplikacije/ETRS89-SI.zip</w:t>
        </w:r>
      </w:hyperlink>
    </w:p>
    <w:p w14:paraId="03CF7183" w14:textId="1734FCE2" w:rsidR="00B005AC" w:rsidRPr="00951DA1" w:rsidRDefault="00B005AC" w:rsidP="00B005AC">
      <w:pPr>
        <w:numPr>
          <w:ilvl w:val="0"/>
          <w:numId w:val="3"/>
        </w:numPr>
        <w:ind w:left="357" w:hanging="357"/>
        <w:jc w:val="both"/>
        <w:rPr>
          <w:rFonts w:cs="Arial"/>
          <w:szCs w:val="22"/>
        </w:rPr>
      </w:pPr>
      <w:r w:rsidRPr="00951DA1">
        <w:rPr>
          <w:rFonts w:cs="Arial"/>
          <w:szCs w:val="22"/>
        </w:rPr>
        <w:t>Podrobneje za vertikalno sestavno na naslovu:</w:t>
      </w:r>
    </w:p>
    <w:p w14:paraId="678FA427" w14:textId="49F40B84" w:rsidR="00B005AC" w:rsidRPr="00951DA1" w:rsidRDefault="00B005AC" w:rsidP="00E07251">
      <w:pPr>
        <w:spacing w:after="120"/>
        <w:ind w:left="360"/>
        <w:jc w:val="both"/>
        <w:rPr>
          <w:rStyle w:val="Hiperpovezava"/>
        </w:rPr>
      </w:pPr>
      <w:hyperlink r:id="rId21" w:history="1">
        <w:r w:rsidRPr="00951DA1">
          <w:rPr>
            <w:rStyle w:val="Hiperpovezava"/>
          </w:rPr>
          <w:t>https://www.e-prostor.gov.si/podrocja/drzavni-koordinatni-sistem/vertikalna-sestavina/</w:t>
        </w:r>
      </w:hyperlink>
    </w:p>
    <w:p w14:paraId="47DB4BCB" w14:textId="2BCC5690" w:rsidR="00B005AC" w:rsidRPr="00157037" w:rsidRDefault="00B005AC" w:rsidP="00157037">
      <w:pPr>
        <w:pStyle w:val="14"/>
        <w:rPr>
          <w:b w:val="0"/>
          <w:bCs/>
          <w:sz w:val="20"/>
          <w:szCs w:val="20"/>
        </w:rPr>
      </w:pPr>
      <w:r w:rsidRPr="00157037">
        <w:rPr>
          <w:b w:val="0"/>
          <w:bCs/>
        </w:rPr>
        <w:t>Vsi izdelki, ki so razrezani na km mrežo (</w:t>
      </w:r>
      <w:r w:rsidRPr="00092E10">
        <w:t>Priloga B</w:t>
      </w:r>
      <w:r w:rsidRPr="00157037">
        <w:rPr>
          <w:b w:val="0"/>
          <w:bCs/>
        </w:rPr>
        <w:t>), se zapisujejo v datoteke</w:t>
      </w:r>
      <w:r w:rsidR="00F963E0" w:rsidRPr="00157037">
        <w:rPr>
          <w:b w:val="0"/>
          <w:bCs/>
        </w:rPr>
        <w:t xml:space="preserve"> (teh datotek je glede na 1km mrežo v </w:t>
      </w:r>
      <w:r w:rsidR="00F963E0" w:rsidRPr="00092E10">
        <w:t>prilogi B</w:t>
      </w:r>
      <w:r w:rsidR="00F963E0" w:rsidRPr="00157037">
        <w:rPr>
          <w:b w:val="0"/>
          <w:bCs/>
        </w:rPr>
        <w:t xml:space="preserve"> za </w:t>
      </w:r>
      <w:r w:rsidR="00234184" w:rsidRPr="00157037">
        <w:rPr>
          <w:b w:val="0"/>
          <w:bCs/>
        </w:rPr>
        <w:t xml:space="preserve">leto </w:t>
      </w:r>
      <w:r w:rsidR="00F963E0" w:rsidRPr="00157037">
        <w:rPr>
          <w:b w:val="0"/>
          <w:bCs/>
        </w:rPr>
        <w:t>2026 – 7106)</w:t>
      </w:r>
      <w:r w:rsidRPr="00157037">
        <w:rPr>
          <w:b w:val="0"/>
          <w:bCs/>
        </w:rPr>
        <w:t xml:space="preserve">, kjer je naprej izpisano ime izdelka in letnica projekta, potem pa sledi koordinata levega spodnjega vogala, ki se zapisuje samo s številko kilometra po vsaki osi. Pri osi »e« je vedno v uporabi 3 mestna številka, pri osi »n«, kjer so vrednosti enake ali večje od 100.000 prav tako, kjer pa so vrednosti »n« manjše od 100.000 in je št. km dvomestno, se doda ničla, in tako tudi zapiše 3 mestno številko. Uporabi se ti. »vodilna ničla«, npr. </w:t>
      </w:r>
      <w:r w:rsidR="00EE5F55" w:rsidRPr="00157037">
        <w:rPr>
          <w:b w:val="0"/>
          <w:bCs/>
        </w:rPr>
        <w:t>P</w:t>
      </w:r>
      <w:r w:rsidRPr="00157037">
        <w:rPr>
          <w:b w:val="0"/>
          <w:bCs/>
        </w:rPr>
        <w:t>OF26_457_079.tif.</w:t>
      </w:r>
    </w:p>
    <w:p w14:paraId="42F780FD" w14:textId="77777777" w:rsidR="00B005AC" w:rsidRPr="00951DA1" w:rsidRDefault="00B005AC" w:rsidP="00E07251">
      <w:pPr>
        <w:ind w:left="360"/>
        <w:jc w:val="both"/>
      </w:pPr>
    </w:p>
    <w:p w14:paraId="2C1C4660" w14:textId="53FBE161" w:rsidR="00B005AC" w:rsidRPr="00157037" w:rsidRDefault="00B005AC" w:rsidP="00157037">
      <w:pPr>
        <w:pStyle w:val="14"/>
        <w:rPr>
          <w:b w:val="0"/>
          <w:bCs/>
        </w:rPr>
      </w:pPr>
      <w:r w:rsidRPr="00157037">
        <w:rPr>
          <w:b w:val="0"/>
          <w:bCs/>
        </w:rPr>
        <w:t>Pri imenovanju datotek in poti do njih</w:t>
      </w:r>
      <w:r w:rsidR="000F30FD" w:rsidRPr="00157037">
        <w:rPr>
          <w:b w:val="0"/>
          <w:bCs/>
        </w:rPr>
        <w:t>,</w:t>
      </w:r>
      <w:r w:rsidRPr="00157037">
        <w:rPr>
          <w:b w:val="0"/>
          <w:bCs/>
        </w:rPr>
        <w:t xml:space="preserve"> se </w:t>
      </w:r>
      <w:r w:rsidR="00EF051A" w:rsidRPr="00157037">
        <w:rPr>
          <w:b w:val="0"/>
          <w:bCs/>
        </w:rPr>
        <w:t xml:space="preserve">ne sme </w:t>
      </w:r>
      <w:r w:rsidRPr="00157037">
        <w:rPr>
          <w:b w:val="0"/>
          <w:bCs/>
        </w:rPr>
        <w:t>uporab</w:t>
      </w:r>
      <w:r w:rsidR="00EF051A" w:rsidRPr="00157037">
        <w:rPr>
          <w:b w:val="0"/>
          <w:bCs/>
        </w:rPr>
        <w:t>ljati</w:t>
      </w:r>
      <w:r w:rsidRPr="00157037">
        <w:rPr>
          <w:b w:val="0"/>
          <w:bCs/>
        </w:rPr>
        <w:t xml:space="preserve"> znak</w:t>
      </w:r>
      <w:r w:rsidR="00EF051A" w:rsidRPr="00157037">
        <w:rPr>
          <w:b w:val="0"/>
          <w:bCs/>
        </w:rPr>
        <w:t>e:</w:t>
      </w:r>
      <w:r w:rsidRPr="00157037">
        <w:rPr>
          <w:b w:val="0"/>
          <w:bCs/>
        </w:rPr>
        <w:t xml:space="preserve"> </w:t>
      </w:r>
      <w:proofErr w:type="spellStart"/>
      <w:r w:rsidR="00D4490E" w:rsidRPr="00157037">
        <w:rPr>
          <w:b w:val="0"/>
          <w:bCs/>
        </w:rPr>
        <w:t>čžš</w:t>
      </w:r>
      <w:proofErr w:type="spellEnd"/>
      <w:r w:rsidR="00D4490E" w:rsidRPr="00157037">
        <w:rPr>
          <w:b w:val="0"/>
          <w:bCs/>
        </w:rPr>
        <w:t xml:space="preserve"> in </w:t>
      </w:r>
      <w:r w:rsidRPr="00157037">
        <w:rPr>
          <w:b w:val="0"/>
          <w:bCs/>
        </w:rPr>
        <w:t xml:space="preserve">ČŽŠ </w:t>
      </w:r>
      <w:r w:rsidR="00D4490E" w:rsidRPr="00157037">
        <w:rPr>
          <w:b w:val="0"/>
          <w:bCs/>
        </w:rPr>
        <w:t>ter</w:t>
      </w:r>
      <w:r w:rsidRPr="00157037">
        <w:rPr>
          <w:b w:val="0"/>
          <w:bCs/>
        </w:rPr>
        <w:t xml:space="preserve"> presledk</w:t>
      </w:r>
      <w:r w:rsidR="00EF051A" w:rsidRPr="00157037">
        <w:rPr>
          <w:b w:val="0"/>
          <w:bCs/>
        </w:rPr>
        <w:t>e</w:t>
      </w:r>
      <w:r w:rsidRPr="00157037">
        <w:rPr>
          <w:b w:val="0"/>
          <w:bCs/>
        </w:rPr>
        <w:t xml:space="preserve">, ki se v različnih sistemih prepoznavajo različno, in lahko povzročijo težave pri izvajanju različnih </w:t>
      </w:r>
      <w:r w:rsidR="00EF051A" w:rsidRPr="00157037">
        <w:rPr>
          <w:b w:val="0"/>
          <w:bCs/>
        </w:rPr>
        <w:t xml:space="preserve">naknadnih </w:t>
      </w:r>
      <w:r w:rsidRPr="00157037">
        <w:rPr>
          <w:b w:val="0"/>
          <w:bCs/>
        </w:rPr>
        <w:t>operacij.</w:t>
      </w:r>
    </w:p>
    <w:p w14:paraId="2C2A516E" w14:textId="77777777" w:rsidR="00B005AC" w:rsidRPr="00951DA1" w:rsidRDefault="00B005AC" w:rsidP="00474F8D">
      <w:pPr>
        <w:ind w:left="360"/>
        <w:rPr>
          <w:rStyle w:val="Hiperpovezava"/>
        </w:rPr>
      </w:pPr>
    </w:p>
    <w:p w14:paraId="16A15522" w14:textId="169DA3D6" w:rsidR="00BC537B" w:rsidRPr="00951DA1" w:rsidRDefault="00AC47F5" w:rsidP="00BC537B">
      <w:pPr>
        <w:numPr>
          <w:ilvl w:val="0"/>
          <w:numId w:val="3"/>
        </w:numPr>
        <w:spacing w:after="120"/>
        <w:jc w:val="both"/>
      </w:pPr>
      <w:r w:rsidRPr="00951DA1">
        <w:lastRenderedPageBreak/>
        <w:t>Oblik</w:t>
      </w:r>
      <w:r w:rsidR="004C6F41" w:rsidRPr="00951DA1">
        <w:t>e</w:t>
      </w:r>
      <w:r w:rsidRPr="00951DA1">
        <w:t xml:space="preserve"> zapisa </w:t>
      </w:r>
      <w:r w:rsidR="00BC537B" w:rsidRPr="00951DA1">
        <w:t>predani</w:t>
      </w:r>
      <w:r w:rsidR="00A053A5" w:rsidRPr="00951DA1">
        <w:t>h</w:t>
      </w:r>
      <w:r w:rsidR="00BC537B" w:rsidRPr="00951DA1">
        <w:t xml:space="preserve"> izdelkov so:</w:t>
      </w:r>
    </w:p>
    <w:p w14:paraId="4C30AB2F" w14:textId="7AEC7C31" w:rsidR="00E67514" w:rsidRPr="00951DA1" w:rsidRDefault="00E67514" w:rsidP="00E67514">
      <w:pPr>
        <w:numPr>
          <w:ilvl w:val="1"/>
          <w:numId w:val="3"/>
        </w:numPr>
        <w:spacing w:after="120"/>
        <w:jc w:val="both"/>
        <w:rPr>
          <w:rFonts w:cs="Arial"/>
          <w:szCs w:val="22"/>
        </w:rPr>
      </w:pPr>
      <w:r w:rsidRPr="00951DA1">
        <w:rPr>
          <w:rFonts w:cs="Arial"/>
          <w:szCs w:val="22"/>
        </w:rPr>
        <w:t xml:space="preserve">Aerofotografije se predaja v obliki TIFF s stisnjeno obliko DEFLATE </w:t>
      </w:r>
      <w:r w:rsidR="00251847" w:rsidRPr="00951DA1">
        <w:rPr>
          <w:rFonts w:cs="Arial"/>
          <w:szCs w:val="22"/>
        </w:rPr>
        <w:t>brez izgub</w:t>
      </w:r>
      <w:r w:rsidRPr="00951DA1">
        <w:rPr>
          <w:rFonts w:cs="Arial"/>
          <w:szCs w:val="22"/>
        </w:rPr>
        <w:t>.</w:t>
      </w:r>
      <w:r w:rsidR="00251847" w:rsidRPr="00951DA1">
        <w:rPr>
          <w:rFonts w:cs="Arial"/>
          <w:szCs w:val="22"/>
        </w:rPr>
        <w:t xml:space="preserve"> Za stiskanje se uporabi </w:t>
      </w:r>
      <w:r w:rsidR="00251847" w:rsidRPr="00951DA1">
        <w:rPr>
          <w:rFonts w:cs="Arial"/>
        </w:rPr>
        <w:t>naslednji ukaz:</w:t>
      </w:r>
    </w:p>
    <w:p w14:paraId="42888930" w14:textId="77777777" w:rsidR="00251847" w:rsidRPr="00951DA1" w:rsidRDefault="00251847" w:rsidP="00251847">
      <w:pPr>
        <w:pStyle w:val="Odstavekseznama"/>
        <w:numPr>
          <w:ilvl w:val="2"/>
          <w:numId w:val="3"/>
        </w:numPr>
        <w:spacing w:after="120"/>
        <w:rPr>
          <w:rFonts w:ascii="Arial" w:eastAsia="Times New Roman" w:hAnsi="Arial" w:cs="Arial"/>
        </w:rPr>
      </w:pPr>
      <w:proofErr w:type="spellStart"/>
      <w:r w:rsidRPr="00951DA1">
        <w:rPr>
          <w:rFonts w:ascii="Arial" w:eastAsia="Times New Roman" w:hAnsi="Arial" w:cs="Arial"/>
        </w:rPr>
        <w:t>gdal_translate</w:t>
      </w:r>
      <w:proofErr w:type="spellEnd"/>
      <w:r w:rsidRPr="00951DA1">
        <w:rPr>
          <w:rFonts w:ascii="Arial" w:eastAsia="Times New Roman" w:hAnsi="Arial" w:cs="Arial"/>
        </w:rPr>
        <w:t xml:space="preserve"> </w:t>
      </w:r>
      <w:proofErr w:type="spellStart"/>
      <w:r w:rsidRPr="00951DA1">
        <w:rPr>
          <w:rFonts w:ascii="Arial" w:eastAsia="Times New Roman" w:hAnsi="Arial" w:cs="Arial"/>
        </w:rPr>
        <w:t>vhodni.tif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izhodni.tif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COMPRESS=DEFLATE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PREDICTOR=2,</w:t>
      </w:r>
    </w:p>
    <w:p w14:paraId="259608C2" w14:textId="79A580F5" w:rsidR="00BC537B" w:rsidRPr="00951DA1" w:rsidRDefault="00251847" w:rsidP="00BC537B">
      <w:pPr>
        <w:numPr>
          <w:ilvl w:val="1"/>
          <w:numId w:val="3"/>
        </w:numPr>
        <w:spacing w:after="120"/>
        <w:jc w:val="both"/>
        <w:rPr>
          <w:rFonts w:cs="Arial"/>
          <w:szCs w:val="22"/>
        </w:rPr>
      </w:pPr>
      <w:r w:rsidRPr="00951DA1">
        <w:rPr>
          <w:rFonts w:cs="Arial"/>
          <w:szCs w:val="22"/>
        </w:rPr>
        <w:t>GOT se zapiše  formatu</w:t>
      </w:r>
      <w:r w:rsidR="00BC537B" w:rsidRPr="00951DA1">
        <w:rPr>
          <w:rFonts w:cs="Arial"/>
          <w:szCs w:val="22"/>
        </w:rPr>
        <w:t xml:space="preserve"> LAS (</w:t>
      </w:r>
      <w:r w:rsidRPr="00951DA1">
        <w:rPr>
          <w:rFonts w:cs="Arial"/>
          <w:szCs w:val="22"/>
        </w:rPr>
        <w:t>glej</w:t>
      </w:r>
      <w:r w:rsidR="00BC537B" w:rsidRPr="00951DA1">
        <w:rPr>
          <w:rFonts w:cs="Arial"/>
          <w:szCs w:val="22"/>
        </w:rPr>
        <w:t xml:space="preserve"> LAS1.4</w:t>
      </w:r>
      <w:r w:rsidRPr="00951DA1">
        <w:rPr>
          <w:rFonts w:cs="Arial"/>
          <w:szCs w:val="22"/>
        </w:rPr>
        <w:t>)</w:t>
      </w:r>
      <w:r w:rsidR="00BC537B" w:rsidRPr="00951DA1">
        <w:rPr>
          <w:rFonts w:cs="Arial"/>
          <w:szCs w:val="22"/>
        </w:rPr>
        <w:t xml:space="preserve">, </w:t>
      </w:r>
      <w:r w:rsidRPr="00951DA1">
        <w:rPr>
          <w:rFonts w:cs="Arial"/>
          <w:szCs w:val="22"/>
        </w:rPr>
        <w:t xml:space="preserve">in se ga stisne v obliko </w:t>
      </w:r>
      <w:r w:rsidR="00BC537B" w:rsidRPr="00951DA1">
        <w:rPr>
          <w:rFonts w:cs="Arial"/>
          <w:szCs w:val="22"/>
        </w:rPr>
        <w:t>LAZ</w:t>
      </w:r>
      <w:r w:rsidRPr="00951DA1">
        <w:rPr>
          <w:rFonts w:cs="Arial"/>
          <w:szCs w:val="22"/>
        </w:rPr>
        <w:t>.</w:t>
      </w:r>
      <w:r w:rsidR="00BC537B" w:rsidRPr="00951DA1">
        <w:rPr>
          <w:rFonts w:cs="Arial"/>
          <w:szCs w:val="22"/>
        </w:rPr>
        <w:t xml:space="preserve"> </w:t>
      </w:r>
      <w:r w:rsidRPr="00951DA1">
        <w:rPr>
          <w:rFonts w:cs="Arial"/>
          <w:szCs w:val="22"/>
        </w:rPr>
        <w:t>Za zapis LAZ se nujno u</w:t>
      </w:r>
      <w:r w:rsidR="00BC537B" w:rsidRPr="00951DA1">
        <w:rPr>
          <w:rFonts w:cs="Arial"/>
          <w:szCs w:val="22"/>
        </w:rPr>
        <w:t>porab</w:t>
      </w:r>
      <w:r w:rsidRPr="00951DA1">
        <w:rPr>
          <w:rFonts w:cs="Arial"/>
          <w:szCs w:val="22"/>
        </w:rPr>
        <w:t>i</w:t>
      </w:r>
      <w:r w:rsidR="00BC537B" w:rsidRPr="00951DA1">
        <w:rPr>
          <w:rFonts w:cs="Arial"/>
          <w:szCs w:val="22"/>
        </w:rPr>
        <w:t xml:space="preserve"> </w:t>
      </w:r>
      <w:r w:rsidR="003177A0" w:rsidRPr="00951DA1">
        <w:rPr>
          <w:rFonts w:cs="Arial"/>
          <w:szCs w:val="22"/>
        </w:rPr>
        <w:t>prosto dostopn</w:t>
      </w:r>
      <w:r w:rsidRPr="00951DA1">
        <w:rPr>
          <w:rFonts w:cs="Arial"/>
          <w:szCs w:val="22"/>
        </w:rPr>
        <w:t>i</w:t>
      </w:r>
      <w:r w:rsidR="00BC537B" w:rsidRPr="00951DA1">
        <w:rPr>
          <w:rFonts w:cs="Arial"/>
          <w:szCs w:val="22"/>
        </w:rPr>
        <w:t xml:space="preserve"> </w:t>
      </w:r>
      <w:r w:rsidR="00EF051A" w:rsidRPr="00951DA1">
        <w:rPr>
          <w:rFonts w:cs="Arial"/>
          <w:szCs w:val="22"/>
        </w:rPr>
        <w:t>odprtokodn</w:t>
      </w:r>
      <w:r w:rsidRPr="00951DA1">
        <w:rPr>
          <w:rFonts w:cs="Arial"/>
          <w:szCs w:val="22"/>
        </w:rPr>
        <w:t>i</w:t>
      </w:r>
      <w:r w:rsidR="00EF051A" w:rsidRPr="00951DA1">
        <w:rPr>
          <w:rFonts w:cs="Arial"/>
          <w:szCs w:val="22"/>
        </w:rPr>
        <w:t xml:space="preserve"> </w:t>
      </w:r>
      <w:r w:rsidR="00BC537B" w:rsidRPr="00951DA1">
        <w:rPr>
          <w:rFonts w:cs="Arial"/>
          <w:szCs w:val="22"/>
        </w:rPr>
        <w:t>program.</w:t>
      </w:r>
    </w:p>
    <w:p w14:paraId="4190DB22" w14:textId="0D70C820" w:rsidR="00251847" w:rsidRPr="00951DA1" w:rsidRDefault="00251847" w:rsidP="00BC537B">
      <w:pPr>
        <w:numPr>
          <w:ilvl w:val="1"/>
          <w:numId w:val="3"/>
        </w:numPr>
        <w:spacing w:after="120"/>
        <w:jc w:val="both"/>
        <w:rPr>
          <w:rFonts w:cs="Arial"/>
          <w:szCs w:val="22"/>
        </w:rPr>
      </w:pPr>
      <w:r w:rsidRPr="00951DA1">
        <w:rPr>
          <w:rFonts w:cs="Arial"/>
          <w:szCs w:val="22"/>
        </w:rPr>
        <w:t xml:space="preserve">GKOT in OTR se zapišeta v </w:t>
      </w:r>
      <w:proofErr w:type="spellStart"/>
      <w:r w:rsidRPr="00951DA1">
        <w:rPr>
          <w:rFonts w:cs="Arial"/>
          <w:szCs w:val="22"/>
        </w:rPr>
        <w:t>fromatu</w:t>
      </w:r>
      <w:proofErr w:type="spellEnd"/>
      <w:r w:rsidRPr="00951DA1">
        <w:rPr>
          <w:rFonts w:cs="Arial"/>
          <w:szCs w:val="22"/>
        </w:rPr>
        <w:t xml:space="preserve"> LAS/COPC (glej LAS1.4 in </w:t>
      </w:r>
      <w:r w:rsidR="00DA2A5A" w:rsidRPr="00951DA1">
        <w:rPr>
          <w:rFonts w:cs="Arial"/>
          <w:szCs w:val="22"/>
        </w:rPr>
        <w:t>COPC</w:t>
      </w:r>
      <w:r w:rsidRPr="00951DA1">
        <w:rPr>
          <w:rFonts w:cs="Arial"/>
          <w:szCs w:val="22"/>
        </w:rPr>
        <w:t>),</w:t>
      </w:r>
    </w:p>
    <w:p w14:paraId="7852732D" w14:textId="7F354F2A" w:rsidR="005A24B0" w:rsidRPr="00951DA1" w:rsidRDefault="00320A5A" w:rsidP="0034448B">
      <w:pPr>
        <w:numPr>
          <w:ilvl w:val="1"/>
          <w:numId w:val="3"/>
        </w:numPr>
        <w:spacing w:after="120"/>
        <w:jc w:val="both"/>
        <w:rPr>
          <w:rFonts w:cs="Arial"/>
          <w:szCs w:val="22"/>
        </w:rPr>
      </w:pPr>
      <w:bookmarkStart w:id="59" w:name="_Hlk175137879"/>
      <w:r w:rsidRPr="00951DA1">
        <w:rPr>
          <w:rFonts w:cs="Arial"/>
          <w:szCs w:val="22"/>
        </w:rPr>
        <w:t>Vse r</w:t>
      </w:r>
      <w:r w:rsidR="00012B04" w:rsidRPr="00951DA1">
        <w:rPr>
          <w:rFonts w:cs="Arial"/>
          <w:szCs w:val="22"/>
        </w:rPr>
        <w:t>astrske izdelke</w:t>
      </w:r>
      <w:r w:rsidR="001151E9" w:rsidRPr="00951DA1">
        <w:rPr>
          <w:rFonts w:cs="Arial"/>
          <w:szCs w:val="22"/>
        </w:rPr>
        <w:t>, razen aerofotografij,</w:t>
      </w:r>
      <w:r w:rsidR="00012B04" w:rsidRPr="00951DA1">
        <w:rPr>
          <w:rFonts w:cs="Arial"/>
          <w:szCs w:val="22"/>
        </w:rPr>
        <w:t xml:space="preserve"> se zapiše in predaja v obliki </w:t>
      </w:r>
      <w:r w:rsidR="00251847" w:rsidRPr="00951DA1">
        <w:rPr>
          <w:rFonts w:cs="Arial"/>
          <w:szCs w:val="22"/>
        </w:rPr>
        <w:t>COG</w:t>
      </w:r>
      <w:r w:rsidR="00DA2A5A" w:rsidRPr="00951DA1">
        <w:rPr>
          <w:rFonts w:cs="Arial"/>
          <w:szCs w:val="22"/>
        </w:rPr>
        <w:t>,</w:t>
      </w:r>
      <w:r w:rsidR="00251847" w:rsidRPr="00951DA1">
        <w:rPr>
          <w:rFonts w:cs="Arial"/>
          <w:szCs w:val="22"/>
        </w:rPr>
        <w:t xml:space="preserve"> kar podrobneje pomeni </w:t>
      </w:r>
      <w:proofErr w:type="spellStart"/>
      <w:r w:rsidR="00012B04" w:rsidRPr="00951DA1">
        <w:rPr>
          <w:rFonts w:cs="Arial"/>
          <w:szCs w:val="22"/>
        </w:rPr>
        <w:t>GeoTIFF</w:t>
      </w:r>
      <w:proofErr w:type="spellEnd"/>
      <w:r w:rsidR="00FF5B68" w:rsidRPr="00951DA1">
        <w:rPr>
          <w:rFonts w:cs="Arial"/>
          <w:szCs w:val="22"/>
        </w:rPr>
        <w:t>/COG in</w:t>
      </w:r>
      <w:r w:rsidR="00E42838" w:rsidRPr="00951DA1">
        <w:rPr>
          <w:rFonts w:cs="Arial"/>
          <w:szCs w:val="22"/>
        </w:rPr>
        <w:t xml:space="preserve"> stisnjen</w:t>
      </w:r>
      <w:r w:rsidR="00FF5B68" w:rsidRPr="00951DA1">
        <w:rPr>
          <w:rFonts w:cs="Arial"/>
          <w:szCs w:val="22"/>
        </w:rPr>
        <w:t xml:space="preserve"> z</w:t>
      </w:r>
      <w:r w:rsidRPr="00951DA1">
        <w:rPr>
          <w:rFonts w:cs="Arial"/>
          <w:szCs w:val="22"/>
        </w:rPr>
        <w:t xml:space="preserve"> </w:t>
      </w:r>
      <w:r w:rsidR="005F15DD" w:rsidRPr="00951DA1">
        <w:rPr>
          <w:rFonts w:cs="Arial"/>
          <w:szCs w:val="22"/>
        </w:rPr>
        <w:t xml:space="preserve">DEFLATE </w:t>
      </w:r>
      <w:r w:rsidRPr="00951DA1">
        <w:rPr>
          <w:rFonts w:cs="Arial"/>
          <w:szCs w:val="22"/>
        </w:rPr>
        <w:t>brez izgub</w:t>
      </w:r>
      <w:r w:rsidR="00FF5B68" w:rsidRPr="00951DA1">
        <w:rPr>
          <w:rFonts w:cs="Arial"/>
          <w:szCs w:val="22"/>
        </w:rPr>
        <w:t>.</w:t>
      </w:r>
      <w:r w:rsidR="005A24B0" w:rsidRPr="00951DA1">
        <w:rPr>
          <w:rFonts w:cs="Arial"/>
          <w:szCs w:val="22"/>
        </w:rPr>
        <w:t xml:space="preserve"> </w:t>
      </w:r>
      <w:r w:rsidR="00FF5B68" w:rsidRPr="00951DA1">
        <w:rPr>
          <w:rFonts w:cs="Arial"/>
          <w:szCs w:val="22"/>
        </w:rPr>
        <w:t xml:space="preserve">Za stiskanje se </w:t>
      </w:r>
      <w:r w:rsidR="005A24B0" w:rsidRPr="00951DA1">
        <w:rPr>
          <w:rFonts w:cs="Arial"/>
          <w:szCs w:val="22"/>
        </w:rPr>
        <w:t xml:space="preserve">uporabi </w:t>
      </w:r>
      <w:r w:rsidR="005A24B0" w:rsidRPr="00951DA1">
        <w:rPr>
          <w:rFonts w:cs="Arial"/>
        </w:rPr>
        <w:t xml:space="preserve">naslednji ukaz: </w:t>
      </w:r>
    </w:p>
    <w:p w14:paraId="0E198AF3" w14:textId="0E71631B" w:rsidR="005A24B0" w:rsidRPr="00951DA1" w:rsidRDefault="005A24B0" w:rsidP="00A234AB">
      <w:pPr>
        <w:pStyle w:val="Odstavekseznama"/>
        <w:numPr>
          <w:ilvl w:val="2"/>
          <w:numId w:val="3"/>
        </w:numPr>
        <w:spacing w:after="120"/>
        <w:rPr>
          <w:rFonts w:ascii="Arial" w:eastAsia="Times New Roman" w:hAnsi="Arial" w:cs="Arial"/>
        </w:rPr>
      </w:pPr>
      <w:proofErr w:type="spellStart"/>
      <w:r w:rsidRPr="00951DA1">
        <w:rPr>
          <w:rFonts w:ascii="Arial" w:eastAsia="Times New Roman" w:hAnsi="Arial" w:cs="Arial"/>
        </w:rPr>
        <w:t>gdal_translate</w:t>
      </w:r>
      <w:proofErr w:type="spellEnd"/>
      <w:r w:rsidRPr="00951DA1">
        <w:rPr>
          <w:rFonts w:ascii="Arial" w:eastAsia="Times New Roman" w:hAnsi="Arial" w:cs="Arial"/>
        </w:rPr>
        <w:t xml:space="preserve"> </w:t>
      </w:r>
      <w:proofErr w:type="spellStart"/>
      <w:r w:rsidRPr="00951DA1">
        <w:rPr>
          <w:rFonts w:ascii="Arial" w:eastAsia="Times New Roman" w:hAnsi="Arial" w:cs="Arial"/>
        </w:rPr>
        <w:t>vhodni.tif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izhodni.tif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COMPRESS=DEFLATE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PREDICTOR=2</w:t>
      </w:r>
      <w:r w:rsidR="00A234AB" w:rsidRPr="00951DA1">
        <w:rPr>
          <w:rFonts w:ascii="Arial" w:eastAsia="Times New Roman" w:hAnsi="Arial" w:cs="Arial"/>
        </w:rPr>
        <w:t>,</w:t>
      </w:r>
    </w:p>
    <w:p w14:paraId="5DF016B6" w14:textId="6A03D8E2" w:rsidR="00A234AB" w:rsidRPr="00951DA1" w:rsidRDefault="00A234AB" w:rsidP="00FE3E32">
      <w:pPr>
        <w:numPr>
          <w:ilvl w:val="1"/>
          <w:numId w:val="3"/>
        </w:numPr>
        <w:spacing w:after="120"/>
        <w:jc w:val="both"/>
        <w:rPr>
          <w:rFonts w:cs="Arial"/>
        </w:rPr>
      </w:pPr>
      <w:r w:rsidRPr="00951DA1">
        <w:rPr>
          <w:rFonts w:cs="Arial"/>
          <w:szCs w:val="22"/>
        </w:rPr>
        <w:t xml:space="preserve">Pri vseh COG zapisih naj se uporabi </w:t>
      </w:r>
      <w:r w:rsidR="00247552" w:rsidRPr="00951DA1">
        <w:rPr>
          <w:rFonts w:cs="Arial"/>
          <w:szCs w:val="22"/>
        </w:rPr>
        <w:t>notranja blokovna delitev</w:t>
      </w:r>
      <w:r w:rsidRPr="00951DA1">
        <w:rPr>
          <w:rFonts w:cs="Arial"/>
          <w:szCs w:val="22"/>
        </w:rPr>
        <w:t xml:space="preserve"> (angl. tile </w:t>
      </w:r>
      <w:proofErr w:type="spellStart"/>
      <w:r w:rsidRPr="00951DA1">
        <w:rPr>
          <w:rFonts w:cs="Arial"/>
          <w:szCs w:val="22"/>
        </w:rPr>
        <w:t>size</w:t>
      </w:r>
      <w:proofErr w:type="spellEnd"/>
      <w:r w:rsidRPr="00951DA1">
        <w:rPr>
          <w:rFonts w:cs="Arial"/>
          <w:szCs w:val="22"/>
        </w:rPr>
        <w:t>) 512 x 512</w:t>
      </w:r>
      <w:r w:rsidR="00247552" w:rsidRPr="00951DA1">
        <w:rPr>
          <w:rFonts w:cs="Arial"/>
          <w:szCs w:val="22"/>
        </w:rPr>
        <w:t>.</w:t>
      </w:r>
    </w:p>
    <w:p w14:paraId="6626E557" w14:textId="6A9E67DC" w:rsidR="00A234AB" w:rsidRPr="00951DA1" w:rsidRDefault="00A234AB" w:rsidP="00FE3E32">
      <w:pPr>
        <w:numPr>
          <w:ilvl w:val="1"/>
          <w:numId w:val="3"/>
        </w:numPr>
        <w:spacing w:after="120"/>
        <w:jc w:val="both"/>
        <w:rPr>
          <w:rFonts w:cs="Arial"/>
        </w:rPr>
      </w:pPr>
      <w:r w:rsidRPr="00951DA1">
        <w:rPr>
          <w:rFonts w:cs="Arial"/>
          <w:szCs w:val="22"/>
        </w:rPr>
        <w:t xml:space="preserve">Pri vseh COG zapisih se piramida </w:t>
      </w:r>
      <w:r w:rsidRPr="00FE3E32">
        <w:rPr>
          <w:rFonts w:cs="Arial"/>
          <w:szCs w:val="22"/>
        </w:rPr>
        <w:t>NE</w:t>
      </w:r>
      <w:r w:rsidRPr="00951DA1">
        <w:rPr>
          <w:rFonts w:cs="Arial"/>
          <w:szCs w:val="22"/>
        </w:rPr>
        <w:t xml:space="preserve"> izdeluje.</w:t>
      </w:r>
    </w:p>
    <w:bookmarkEnd w:id="59"/>
    <w:p w14:paraId="25393344" w14:textId="463DA0DC" w:rsidR="004D6A10" w:rsidRPr="00951DA1" w:rsidRDefault="004D6A10" w:rsidP="00BC537B">
      <w:pPr>
        <w:numPr>
          <w:ilvl w:val="1"/>
          <w:numId w:val="3"/>
        </w:numPr>
        <w:spacing w:after="120"/>
        <w:jc w:val="both"/>
        <w:rPr>
          <w:rFonts w:cs="Arial"/>
          <w:szCs w:val="22"/>
        </w:rPr>
      </w:pPr>
      <w:r w:rsidRPr="00951DA1">
        <w:rPr>
          <w:rFonts w:cs="Arial"/>
          <w:szCs w:val="22"/>
        </w:rPr>
        <w:t xml:space="preserve">Zapisi </w:t>
      </w:r>
      <w:r w:rsidR="00A234AB" w:rsidRPr="00951DA1">
        <w:rPr>
          <w:rFonts w:cs="Arial"/>
          <w:szCs w:val="22"/>
        </w:rPr>
        <w:t xml:space="preserve">vseh vektorskih </w:t>
      </w:r>
      <w:r w:rsidRPr="00951DA1">
        <w:rPr>
          <w:rFonts w:cs="Arial"/>
          <w:szCs w:val="22"/>
        </w:rPr>
        <w:t xml:space="preserve">podatkov </w:t>
      </w:r>
      <w:r w:rsidR="00A234AB" w:rsidRPr="00951DA1">
        <w:rPr>
          <w:rFonts w:cs="Arial"/>
          <w:szCs w:val="22"/>
        </w:rPr>
        <w:t>se izvede</w:t>
      </w:r>
      <w:r w:rsidRPr="00951DA1">
        <w:rPr>
          <w:rFonts w:cs="Arial"/>
          <w:szCs w:val="22"/>
        </w:rPr>
        <w:t xml:space="preserve"> v </w:t>
      </w:r>
      <w:r w:rsidR="00A234AB" w:rsidRPr="00951DA1">
        <w:rPr>
          <w:rFonts w:cs="Arial"/>
          <w:szCs w:val="22"/>
        </w:rPr>
        <w:t xml:space="preserve">obliki </w:t>
      </w:r>
      <w:r w:rsidR="007060E0" w:rsidRPr="00951DA1">
        <w:rPr>
          <w:rFonts w:cs="Arial"/>
          <w:szCs w:val="22"/>
        </w:rPr>
        <w:t>GPKG</w:t>
      </w:r>
      <w:r w:rsidRPr="00951DA1">
        <w:rPr>
          <w:rFonts w:cs="Arial"/>
          <w:szCs w:val="22"/>
        </w:rPr>
        <w:t>.</w:t>
      </w:r>
    </w:p>
    <w:p w14:paraId="30D0DF7F" w14:textId="2E0F3236" w:rsidR="00012B04" w:rsidRPr="00951DA1" w:rsidRDefault="00012B04" w:rsidP="00BC537B">
      <w:pPr>
        <w:numPr>
          <w:ilvl w:val="1"/>
          <w:numId w:val="3"/>
        </w:numPr>
        <w:spacing w:after="120"/>
        <w:jc w:val="both"/>
        <w:rPr>
          <w:rFonts w:cs="Arial"/>
          <w:szCs w:val="22"/>
        </w:rPr>
      </w:pPr>
      <w:r w:rsidRPr="00951DA1">
        <w:rPr>
          <w:rFonts w:cs="Arial"/>
          <w:szCs w:val="22"/>
        </w:rPr>
        <w:t>V poročili</w:t>
      </w:r>
      <w:r w:rsidR="00984574" w:rsidRPr="00951DA1">
        <w:rPr>
          <w:rFonts w:cs="Arial"/>
          <w:szCs w:val="22"/>
        </w:rPr>
        <w:t>h</w:t>
      </w:r>
      <w:r w:rsidRPr="00951DA1">
        <w:rPr>
          <w:rFonts w:cs="Arial"/>
          <w:szCs w:val="22"/>
        </w:rPr>
        <w:t xml:space="preserve"> in zapisih za različne zbirke se uporablja</w:t>
      </w:r>
      <w:r w:rsidR="00933E64" w:rsidRPr="00951DA1">
        <w:rPr>
          <w:rFonts w:cs="Arial"/>
          <w:szCs w:val="22"/>
        </w:rPr>
        <w:t>jo</w:t>
      </w:r>
      <w:r w:rsidRPr="00951DA1">
        <w:rPr>
          <w:rFonts w:cs="Arial"/>
          <w:szCs w:val="22"/>
        </w:rPr>
        <w:t xml:space="preserve"> </w:t>
      </w:r>
      <w:r w:rsidR="0043564B" w:rsidRPr="00951DA1">
        <w:rPr>
          <w:rFonts w:cs="Arial"/>
          <w:szCs w:val="22"/>
        </w:rPr>
        <w:t>zapis</w:t>
      </w:r>
      <w:r w:rsidR="00933E64" w:rsidRPr="00951DA1">
        <w:rPr>
          <w:rFonts w:cs="Arial"/>
          <w:szCs w:val="22"/>
        </w:rPr>
        <w:t>i</w:t>
      </w:r>
      <w:r w:rsidR="0043564B" w:rsidRPr="00951DA1">
        <w:rPr>
          <w:rFonts w:cs="Arial"/>
          <w:szCs w:val="22"/>
        </w:rPr>
        <w:t xml:space="preserve"> v </w:t>
      </w:r>
      <w:r w:rsidRPr="00951DA1">
        <w:rPr>
          <w:rFonts w:cs="Arial"/>
          <w:szCs w:val="22"/>
        </w:rPr>
        <w:t>oblik</w:t>
      </w:r>
      <w:r w:rsidR="004C6F41" w:rsidRPr="00951DA1">
        <w:rPr>
          <w:rFonts w:cs="Arial"/>
          <w:szCs w:val="22"/>
        </w:rPr>
        <w:t>ah:</w:t>
      </w:r>
      <w:r w:rsidRPr="00951DA1">
        <w:rPr>
          <w:rFonts w:cs="Arial"/>
          <w:szCs w:val="22"/>
        </w:rPr>
        <w:t xml:space="preserve"> PDF</w:t>
      </w:r>
      <w:r w:rsidR="00AC47F5" w:rsidRPr="00951DA1">
        <w:rPr>
          <w:rFonts w:cs="Arial"/>
          <w:szCs w:val="22"/>
        </w:rPr>
        <w:t>, TXT</w:t>
      </w:r>
      <w:r w:rsidRPr="00951DA1">
        <w:rPr>
          <w:rFonts w:cs="Arial"/>
          <w:szCs w:val="22"/>
        </w:rPr>
        <w:t xml:space="preserve"> </w:t>
      </w:r>
      <w:r w:rsidR="004C6F41" w:rsidRPr="00951DA1">
        <w:rPr>
          <w:rFonts w:cs="Arial"/>
          <w:szCs w:val="22"/>
        </w:rPr>
        <w:t>ali</w:t>
      </w:r>
      <w:r w:rsidRPr="00951DA1">
        <w:rPr>
          <w:rFonts w:cs="Arial"/>
          <w:szCs w:val="22"/>
        </w:rPr>
        <w:t xml:space="preserve"> XLS.</w:t>
      </w:r>
    </w:p>
    <w:p w14:paraId="2E3A4EAA" w14:textId="77777777" w:rsidR="00E67514" w:rsidRPr="00951DA1" w:rsidRDefault="00E67514" w:rsidP="00E67514">
      <w:pPr>
        <w:spacing w:after="120"/>
        <w:jc w:val="both"/>
        <w:rPr>
          <w:rFonts w:cs="Arial"/>
          <w:szCs w:val="22"/>
        </w:rPr>
      </w:pPr>
    </w:p>
    <w:p w14:paraId="29AD0BD2" w14:textId="4FEE690A" w:rsidR="00350936" w:rsidRPr="00951DA1" w:rsidRDefault="00350936" w:rsidP="00FE3E32">
      <w:pPr>
        <w:pStyle w:val="Napis"/>
        <w:spacing w:after="120"/>
      </w:pPr>
      <w:bookmarkStart w:id="60" w:name="_Toc232779007"/>
      <w:r w:rsidRPr="00951DA1">
        <w:t xml:space="preserve">Tabela </w:t>
      </w:r>
      <w:fldSimple w:instr=" SEQ Tabela \* ARABIC ">
        <w:r w:rsidR="004616E4">
          <w:rPr>
            <w:noProof/>
          </w:rPr>
          <w:t>1</w:t>
        </w:r>
      </w:fldSimple>
      <w:r w:rsidRPr="00951DA1">
        <w:t>: Seznam izdelkov, formati zapisov, kompresija in območja izvedbe</w:t>
      </w:r>
      <w:bookmarkEnd w:id="60"/>
    </w:p>
    <w:p w14:paraId="4AAC6318" w14:textId="0D5E596C" w:rsidR="00042F85" w:rsidRPr="00951DA1" w:rsidRDefault="00EE5F55" w:rsidP="00E07251">
      <w:pPr>
        <w:spacing w:after="120"/>
        <w:jc w:val="center"/>
        <w:rPr>
          <w:rFonts w:cs="Arial"/>
          <w:szCs w:val="22"/>
        </w:rPr>
      </w:pPr>
      <w:r w:rsidRPr="00FE3E32">
        <w:t xml:space="preserve"> </w:t>
      </w:r>
      <w:r w:rsidRPr="00951DA1">
        <w:rPr>
          <w:rFonts w:cs="Arial"/>
          <w:noProof/>
          <w:szCs w:val="22"/>
        </w:rPr>
        <w:drawing>
          <wp:inline distT="0" distB="0" distL="0" distR="0" wp14:anchorId="335E5513" wp14:editId="1D985F68">
            <wp:extent cx="3310916" cy="3814549"/>
            <wp:effectExtent l="0" t="0" r="3810" b="0"/>
            <wp:docPr id="108126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69416" name=""/>
                    <pic:cNvPicPr/>
                  </pic:nvPicPr>
                  <pic:blipFill>
                    <a:blip r:embed="rId22"/>
                    <a:stretch>
                      <a:fillRect/>
                    </a:stretch>
                  </pic:blipFill>
                  <pic:spPr>
                    <a:xfrm>
                      <a:off x="0" y="0"/>
                      <a:ext cx="3324879" cy="3830636"/>
                    </a:xfrm>
                    <a:prstGeom prst="rect">
                      <a:avLst/>
                    </a:prstGeom>
                  </pic:spPr>
                </pic:pic>
              </a:graphicData>
            </a:graphic>
          </wp:inline>
        </w:drawing>
      </w:r>
    </w:p>
    <w:p w14:paraId="0503F379" w14:textId="3F3FCF18" w:rsidR="0057790A" w:rsidRPr="00951DA1" w:rsidRDefault="0057790A" w:rsidP="00343C0C">
      <w:pPr>
        <w:pStyle w:val="Naslov3"/>
      </w:pPr>
      <w:bookmarkStart w:id="61" w:name="_Toc232062535"/>
      <w:bookmarkStart w:id="62" w:name="_Toc232405761"/>
      <w:bookmarkStart w:id="63" w:name="_Toc232432709"/>
      <w:bookmarkStart w:id="64" w:name="_Toc232597227"/>
      <w:bookmarkStart w:id="65" w:name="_Toc232597351"/>
      <w:bookmarkStart w:id="66" w:name="_Toc232600251"/>
      <w:bookmarkStart w:id="67" w:name="_Toc232665911"/>
      <w:bookmarkStart w:id="68" w:name="_Toc232669540"/>
      <w:bookmarkStart w:id="69" w:name="_Ref80220049"/>
      <w:bookmarkStart w:id="70" w:name="_Toc119399206"/>
      <w:bookmarkStart w:id="71" w:name="_Toc232778905"/>
      <w:bookmarkEnd w:id="61"/>
      <w:bookmarkEnd w:id="62"/>
      <w:bookmarkEnd w:id="63"/>
      <w:bookmarkEnd w:id="64"/>
      <w:bookmarkEnd w:id="65"/>
      <w:bookmarkEnd w:id="66"/>
      <w:bookmarkEnd w:id="67"/>
      <w:bookmarkEnd w:id="68"/>
      <w:r w:rsidRPr="00951DA1">
        <w:lastRenderedPageBreak/>
        <w:t>Osnovni izdelki</w:t>
      </w:r>
      <w:bookmarkEnd w:id="69"/>
      <w:r w:rsidR="0025708B" w:rsidRPr="00951DA1">
        <w:t xml:space="preserve"> zračnega laserskega skeniranja</w:t>
      </w:r>
      <w:bookmarkEnd w:id="70"/>
      <w:bookmarkEnd w:id="71"/>
    </w:p>
    <w:p w14:paraId="759149A6" w14:textId="5161FF2F" w:rsidR="009268E9" w:rsidRPr="00951DA1" w:rsidRDefault="009268E9" w:rsidP="007D21CB">
      <w:pPr>
        <w:numPr>
          <w:ilvl w:val="0"/>
          <w:numId w:val="3"/>
        </w:numPr>
        <w:spacing w:after="120"/>
        <w:jc w:val="both"/>
        <w:rPr>
          <w:rFonts w:cs="Arial"/>
          <w:szCs w:val="22"/>
        </w:rPr>
      </w:pPr>
      <w:r w:rsidRPr="00951DA1">
        <w:rPr>
          <w:rFonts w:cs="Arial"/>
          <w:szCs w:val="22"/>
        </w:rPr>
        <w:t>GOT se preda po pasovih</w:t>
      </w:r>
      <w:r w:rsidR="005D6E00" w:rsidRPr="00951DA1">
        <w:rPr>
          <w:rFonts w:cs="Arial"/>
          <w:szCs w:val="22"/>
        </w:rPr>
        <w:t xml:space="preserve"> v obliki formata LAZ</w:t>
      </w:r>
      <w:r w:rsidRPr="00951DA1">
        <w:rPr>
          <w:rFonts w:cs="Arial"/>
          <w:szCs w:val="22"/>
        </w:rPr>
        <w:t xml:space="preserve">, kjer imajo vse točke v oblaku že </w:t>
      </w:r>
      <w:r w:rsidR="00721D4F" w:rsidRPr="00951DA1">
        <w:rPr>
          <w:rFonts w:cs="Arial"/>
          <w:szCs w:val="22"/>
        </w:rPr>
        <w:t xml:space="preserve">končne </w:t>
      </w:r>
      <w:r w:rsidRPr="00951DA1">
        <w:rPr>
          <w:rFonts w:cs="Arial"/>
          <w:szCs w:val="22"/>
        </w:rPr>
        <w:t>koordinate, ki se ne bodo več spreminjale.</w:t>
      </w:r>
    </w:p>
    <w:p w14:paraId="03A0134C" w14:textId="5717C18C" w:rsidR="00ED32C9" w:rsidRPr="00951DA1" w:rsidRDefault="00ED32C9" w:rsidP="007D21CB">
      <w:pPr>
        <w:numPr>
          <w:ilvl w:val="0"/>
          <w:numId w:val="3"/>
        </w:numPr>
        <w:spacing w:after="120"/>
        <w:jc w:val="both"/>
        <w:rPr>
          <w:rFonts w:cs="Arial"/>
          <w:szCs w:val="22"/>
        </w:rPr>
      </w:pPr>
      <w:r w:rsidRPr="00951DA1">
        <w:rPr>
          <w:rFonts w:cs="Arial"/>
          <w:szCs w:val="22"/>
        </w:rPr>
        <w:t>GKOT se predaja v predpisan</w:t>
      </w:r>
      <w:r w:rsidR="00134924" w:rsidRPr="00951DA1">
        <w:rPr>
          <w:rFonts w:cs="Arial"/>
          <w:szCs w:val="22"/>
        </w:rPr>
        <w:t>i</w:t>
      </w:r>
      <w:r w:rsidRPr="00951DA1">
        <w:rPr>
          <w:rFonts w:cs="Arial"/>
          <w:szCs w:val="22"/>
        </w:rPr>
        <w:t xml:space="preserve"> obliki formata LAZ</w:t>
      </w:r>
      <w:r w:rsidR="00844341" w:rsidRPr="00951DA1">
        <w:rPr>
          <w:rFonts w:cs="Arial"/>
          <w:szCs w:val="22"/>
        </w:rPr>
        <w:t>/COPC</w:t>
      </w:r>
      <w:r w:rsidRPr="00951DA1">
        <w:rPr>
          <w:rFonts w:cs="Arial"/>
          <w:szCs w:val="22"/>
        </w:rPr>
        <w:t xml:space="preserve"> in </w:t>
      </w:r>
      <w:r w:rsidR="004C6F41" w:rsidRPr="00951DA1">
        <w:rPr>
          <w:rFonts w:cs="Arial"/>
          <w:szCs w:val="22"/>
        </w:rPr>
        <w:t xml:space="preserve">vsebuje </w:t>
      </w:r>
      <w:proofErr w:type="spellStart"/>
      <w:r w:rsidR="004C6F41" w:rsidRPr="00951DA1">
        <w:rPr>
          <w:rFonts w:cs="Arial"/>
          <w:szCs w:val="22"/>
        </w:rPr>
        <w:t>georeferenciran</w:t>
      </w:r>
      <w:proofErr w:type="spellEnd"/>
      <w:r w:rsidR="004C6F41" w:rsidRPr="00951DA1">
        <w:rPr>
          <w:rFonts w:cs="Arial"/>
          <w:szCs w:val="22"/>
        </w:rPr>
        <w:t xml:space="preserve"> in klasificiran oblak točk</w:t>
      </w:r>
      <w:r w:rsidRPr="00951DA1">
        <w:rPr>
          <w:rFonts w:cs="Arial"/>
          <w:szCs w:val="22"/>
        </w:rPr>
        <w:t>.</w:t>
      </w:r>
      <w:r w:rsidR="00D26844" w:rsidRPr="00951DA1">
        <w:rPr>
          <w:rFonts w:cs="Arial"/>
          <w:szCs w:val="22"/>
        </w:rPr>
        <w:t xml:space="preserve"> </w:t>
      </w:r>
      <w:r w:rsidRPr="00951DA1">
        <w:rPr>
          <w:rFonts w:cs="Arial"/>
          <w:szCs w:val="22"/>
        </w:rPr>
        <w:t>Vse točke vsebujejo tudi informacijo o barvnih kanalih, ki se jih pridobi iz ustreznih aerofotografij</w:t>
      </w:r>
      <w:r w:rsidR="00A053A5" w:rsidRPr="00951DA1">
        <w:rPr>
          <w:rFonts w:cs="Arial"/>
          <w:szCs w:val="22"/>
        </w:rPr>
        <w:t>, ki so zajete istočasno z laserskim skeniranjem</w:t>
      </w:r>
      <w:r w:rsidRPr="00951DA1">
        <w:rPr>
          <w:rFonts w:cs="Arial"/>
          <w:szCs w:val="22"/>
        </w:rPr>
        <w:t>.</w:t>
      </w:r>
      <w:r w:rsidR="009A4BFF" w:rsidRPr="00951DA1">
        <w:rPr>
          <w:rFonts w:cs="Arial"/>
          <w:szCs w:val="22"/>
        </w:rPr>
        <w:t xml:space="preserve"> </w:t>
      </w:r>
      <w:r w:rsidR="00225091" w:rsidRPr="00951DA1">
        <w:rPr>
          <w:rFonts w:cs="Arial"/>
          <w:szCs w:val="22"/>
        </w:rPr>
        <w:t>GKOT se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2F10EFC6" w14:textId="32CA5BF2" w:rsidR="00ED32C9" w:rsidRPr="00951DA1" w:rsidRDefault="00ED32C9" w:rsidP="007D21CB">
      <w:pPr>
        <w:numPr>
          <w:ilvl w:val="0"/>
          <w:numId w:val="3"/>
        </w:numPr>
        <w:spacing w:after="120"/>
        <w:jc w:val="both"/>
        <w:rPr>
          <w:rFonts w:cs="Arial"/>
          <w:szCs w:val="22"/>
        </w:rPr>
      </w:pPr>
      <w:r w:rsidRPr="00951DA1">
        <w:rPr>
          <w:rFonts w:cs="Arial"/>
          <w:szCs w:val="22"/>
        </w:rPr>
        <w:t>OTR se predaja v prepisani obliki formata LAZ</w:t>
      </w:r>
      <w:r w:rsidR="00844341" w:rsidRPr="00951DA1">
        <w:rPr>
          <w:rFonts w:cs="Arial"/>
          <w:szCs w:val="22"/>
        </w:rPr>
        <w:t>/COPC</w:t>
      </w:r>
      <w:r w:rsidRPr="00951DA1">
        <w:rPr>
          <w:rFonts w:cs="Arial"/>
          <w:szCs w:val="22"/>
        </w:rPr>
        <w:t xml:space="preserve"> in vsebuje vse tiste točke, ki so klasificirane v razred teren ter druge točke, ki ležijo na</w:t>
      </w:r>
      <w:r w:rsidR="00A053A5" w:rsidRPr="00951DA1">
        <w:rPr>
          <w:rFonts w:cs="Arial"/>
          <w:szCs w:val="22"/>
        </w:rPr>
        <w:t xml:space="preserve"> </w:t>
      </w:r>
      <w:r w:rsidRPr="00951DA1">
        <w:rPr>
          <w:rFonts w:cs="Arial"/>
          <w:szCs w:val="22"/>
        </w:rPr>
        <w:t>teren</w:t>
      </w:r>
      <w:r w:rsidR="001D3FCE" w:rsidRPr="00951DA1">
        <w:rPr>
          <w:rFonts w:cs="Arial"/>
          <w:szCs w:val="22"/>
        </w:rPr>
        <w:t>u</w:t>
      </w:r>
      <w:r w:rsidRPr="00951DA1">
        <w:rPr>
          <w:rFonts w:cs="Arial"/>
          <w:szCs w:val="22"/>
        </w:rPr>
        <w:t xml:space="preserve"> in so </w:t>
      </w:r>
      <w:r w:rsidR="009A61B4" w:rsidRPr="00951DA1">
        <w:rPr>
          <w:rFonts w:cs="Arial"/>
          <w:szCs w:val="22"/>
        </w:rPr>
        <w:t xml:space="preserve">bile lahko </w:t>
      </w:r>
      <w:r w:rsidR="001D3FCE" w:rsidRPr="00951DA1">
        <w:rPr>
          <w:rFonts w:cs="Arial"/>
          <w:szCs w:val="22"/>
        </w:rPr>
        <w:t xml:space="preserve">umetno </w:t>
      </w:r>
      <w:r w:rsidR="009A61B4" w:rsidRPr="00951DA1">
        <w:rPr>
          <w:rFonts w:cs="Arial"/>
          <w:szCs w:val="22"/>
        </w:rPr>
        <w:t>ustvarjene</w:t>
      </w:r>
      <w:r w:rsidRPr="00951DA1">
        <w:rPr>
          <w:rFonts w:cs="Arial"/>
          <w:szCs w:val="22"/>
        </w:rPr>
        <w:t>.</w:t>
      </w:r>
      <w:r w:rsidR="009A4BFF" w:rsidRPr="00951DA1">
        <w:rPr>
          <w:rFonts w:cs="Arial"/>
          <w:szCs w:val="22"/>
        </w:rPr>
        <w:t xml:space="preserve"> </w:t>
      </w:r>
      <w:r w:rsidR="00225091" w:rsidRPr="00951DA1">
        <w:rPr>
          <w:rFonts w:cs="Arial"/>
          <w:szCs w:val="22"/>
        </w:rPr>
        <w:t>OTR se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37CB5C5E" w14:textId="0346C181" w:rsidR="00ED32C9" w:rsidRPr="00951DA1" w:rsidRDefault="00ED32C9" w:rsidP="007D21CB">
      <w:pPr>
        <w:numPr>
          <w:ilvl w:val="0"/>
          <w:numId w:val="3"/>
        </w:numPr>
        <w:spacing w:after="120"/>
        <w:jc w:val="both"/>
        <w:rPr>
          <w:rFonts w:cs="Arial"/>
          <w:szCs w:val="22"/>
        </w:rPr>
      </w:pPr>
      <w:r w:rsidRPr="00951DA1">
        <w:rPr>
          <w:rFonts w:cs="Arial"/>
          <w:szCs w:val="22"/>
        </w:rPr>
        <w:t xml:space="preserve">DMR se </w:t>
      </w:r>
      <w:r w:rsidR="00F81BFB" w:rsidRPr="00951DA1">
        <w:rPr>
          <w:rFonts w:cs="Arial"/>
          <w:szCs w:val="22"/>
        </w:rPr>
        <w:t>izračuna na podlagi vseh točk, ki so klasificirane v razrede, k</w:t>
      </w:r>
      <w:r w:rsidR="00B20002" w:rsidRPr="00951DA1">
        <w:rPr>
          <w:rFonts w:cs="Arial"/>
          <w:szCs w:val="22"/>
        </w:rPr>
        <w:t>ateri</w:t>
      </w:r>
      <w:r w:rsidR="00972899" w:rsidRPr="00951DA1">
        <w:rPr>
          <w:rFonts w:cs="Arial"/>
          <w:szCs w:val="22"/>
        </w:rPr>
        <w:t xml:space="preserve"> </w:t>
      </w:r>
      <w:r w:rsidR="00F81BFB" w:rsidRPr="00951DA1">
        <w:rPr>
          <w:rFonts w:cs="Arial"/>
          <w:szCs w:val="22"/>
        </w:rPr>
        <w:t xml:space="preserve">predstavljajo teren in vodne površine ter ne vsebuje območji brez točk. DMR se </w:t>
      </w:r>
      <w:r w:rsidRPr="00951DA1">
        <w:rPr>
          <w:rFonts w:cs="Arial"/>
          <w:szCs w:val="22"/>
        </w:rPr>
        <w:t xml:space="preserve">preda v obliki </w:t>
      </w:r>
      <w:r w:rsidR="00721D4F" w:rsidRPr="00951DA1">
        <w:rPr>
          <w:rFonts w:cs="Arial"/>
          <w:szCs w:val="22"/>
        </w:rPr>
        <w:t>COG</w:t>
      </w:r>
      <w:r w:rsidR="0033161A">
        <w:rPr>
          <w:rFonts w:cs="Arial"/>
          <w:szCs w:val="22"/>
        </w:rPr>
        <w:t xml:space="preserve"> </w:t>
      </w:r>
      <w:r w:rsidR="0033161A" w:rsidRPr="00951DA1">
        <w:rPr>
          <w:rFonts w:cs="Arial"/>
          <w:szCs w:val="22"/>
        </w:rPr>
        <w:t>in razrezan na liste (1 km</w:t>
      </w:r>
      <w:r w:rsidR="0033161A" w:rsidRPr="00951DA1">
        <w:rPr>
          <w:rFonts w:cs="Arial"/>
          <w:szCs w:val="22"/>
          <w:vertAlign w:val="superscript"/>
        </w:rPr>
        <w:t>2</w:t>
      </w:r>
      <w:r w:rsidR="0033161A" w:rsidRPr="00951DA1">
        <w:rPr>
          <w:rFonts w:cs="Arial"/>
          <w:szCs w:val="22"/>
        </w:rPr>
        <w:t>)</w:t>
      </w:r>
      <w:r w:rsidR="00721D4F" w:rsidRPr="00951DA1">
        <w:rPr>
          <w:rFonts w:cs="Arial"/>
          <w:szCs w:val="22"/>
        </w:rPr>
        <w:t>.</w:t>
      </w:r>
    </w:p>
    <w:p w14:paraId="0FA34909" w14:textId="04E60D0F" w:rsidR="00F81BFB" w:rsidRPr="00951DA1" w:rsidRDefault="00F81BFB" w:rsidP="007D21CB">
      <w:pPr>
        <w:numPr>
          <w:ilvl w:val="0"/>
          <w:numId w:val="3"/>
        </w:numPr>
        <w:spacing w:after="120"/>
        <w:jc w:val="both"/>
        <w:rPr>
          <w:rFonts w:cs="Arial"/>
          <w:szCs w:val="22"/>
        </w:rPr>
      </w:pPr>
      <w:r w:rsidRPr="00951DA1">
        <w:rPr>
          <w:rFonts w:cs="Arial"/>
          <w:szCs w:val="22"/>
        </w:rPr>
        <w:t xml:space="preserve">DMP se izdela iz </w:t>
      </w:r>
      <w:r w:rsidR="006C4E87">
        <w:rPr>
          <w:rFonts w:cs="Arial"/>
          <w:szCs w:val="22"/>
        </w:rPr>
        <w:t xml:space="preserve">GKOT kot </w:t>
      </w:r>
      <w:r w:rsidRPr="00951DA1">
        <w:rPr>
          <w:rFonts w:cs="Arial"/>
          <w:szCs w:val="22"/>
        </w:rPr>
        <w:t>točk</w:t>
      </w:r>
      <w:r w:rsidR="006C4E87">
        <w:rPr>
          <w:rFonts w:cs="Arial"/>
          <w:szCs w:val="22"/>
        </w:rPr>
        <w:t>e</w:t>
      </w:r>
      <w:r w:rsidRPr="00951DA1">
        <w:rPr>
          <w:rFonts w:cs="Arial"/>
          <w:szCs w:val="22"/>
        </w:rPr>
        <w:t xml:space="preserve"> prvega odboja</w:t>
      </w:r>
      <w:r w:rsidR="0030480C" w:rsidRPr="00951DA1">
        <w:rPr>
          <w:rFonts w:cs="Arial"/>
          <w:szCs w:val="22"/>
        </w:rPr>
        <w:t xml:space="preserve"> las</w:t>
      </w:r>
      <w:r w:rsidR="00D26844" w:rsidRPr="00951DA1">
        <w:rPr>
          <w:rFonts w:cs="Arial"/>
          <w:szCs w:val="22"/>
        </w:rPr>
        <w:t>e</w:t>
      </w:r>
      <w:r w:rsidR="0030480C" w:rsidRPr="00951DA1">
        <w:rPr>
          <w:rFonts w:cs="Arial"/>
          <w:szCs w:val="22"/>
        </w:rPr>
        <w:t>rskega skeniranja</w:t>
      </w:r>
      <w:r w:rsidRPr="00951DA1">
        <w:rPr>
          <w:rFonts w:cs="Arial"/>
          <w:szCs w:val="22"/>
        </w:rPr>
        <w:t>, ki se odbijejo od površja objektov nad terenom, od terena in vodnih površin.</w:t>
      </w:r>
      <w:r w:rsidR="00FF422B" w:rsidRPr="00951DA1">
        <w:rPr>
          <w:rFonts w:cs="Arial"/>
          <w:szCs w:val="22"/>
        </w:rPr>
        <w:t xml:space="preserve"> DMP se preda v obliki </w:t>
      </w:r>
      <w:r w:rsidR="00721D4F" w:rsidRPr="00951DA1">
        <w:rPr>
          <w:rFonts w:cs="Arial"/>
          <w:szCs w:val="22"/>
        </w:rPr>
        <w:t>COG</w:t>
      </w:r>
      <w:r w:rsidR="009A4BFF" w:rsidRPr="00951DA1">
        <w:rPr>
          <w:rFonts w:cs="Arial"/>
          <w:szCs w:val="22"/>
        </w:rPr>
        <w:t xml:space="preserve"> in razrezan na liste (1 km</w:t>
      </w:r>
      <w:r w:rsidR="009A4BFF" w:rsidRPr="00951DA1">
        <w:rPr>
          <w:rFonts w:cs="Arial"/>
          <w:szCs w:val="22"/>
          <w:vertAlign w:val="superscript"/>
        </w:rPr>
        <w:t>2</w:t>
      </w:r>
      <w:r w:rsidR="009A4BFF" w:rsidRPr="00951DA1">
        <w:rPr>
          <w:rFonts w:cs="Arial"/>
          <w:szCs w:val="22"/>
        </w:rPr>
        <w:t>).</w:t>
      </w:r>
    </w:p>
    <w:p w14:paraId="5ED1A355" w14:textId="785925C5" w:rsidR="004C6B40" w:rsidRPr="00951DA1" w:rsidRDefault="004C6B40" w:rsidP="007D21CB">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izdela z izračun</w:t>
      </w:r>
      <w:r w:rsidR="00CD20B7" w:rsidRPr="00951DA1">
        <w:rPr>
          <w:rFonts w:cs="Arial"/>
          <w:szCs w:val="22"/>
        </w:rPr>
        <w:t>o</w:t>
      </w:r>
      <w:r w:rsidR="00A053A5" w:rsidRPr="00951DA1">
        <w:rPr>
          <w:rFonts w:cs="Arial"/>
          <w:szCs w:val="22"/>
        </w:rPr>
        <w:t>m</w:t>
      </w:r>
      <w:r w:rsidRPr="00951DA1">
        <w:rPr>
          <w:rFonts w:cs="Arial"/>
          <w:szCs w:val="22"/>
        </w:rPr>
        <w:t xml:space="preserve"> razlike med </w:t>
      </w:r>
      <w:r w:rsidR="00AD6510" w:rsidRPr="00951DA1">
        <w:rPr>
          <w:rFonts w:cs="Arial"/>
          <w:szCs w:val="22"/>
        </w:rPr>
        <w:t>DMP</w:t>
      </w:r>
      <w:r w:rsidRPr="00951DA1">
        <w:rPr>
          <w:rFonts w:cs="Arial"/>
          <w:szCs w:val="22"/>
        </w:rPr>
        <w:t xml:space="preserve"> in </w:t>
      </w:r>
      <w:r w:rsidR="00AD6510" w:rsidRPr="00951DA1">
        <w:rPr>
          <w:rFonts w:cs="Arial"/>
          <w:szCs w:val="22"/>
        </w:rPr>
        <w:t>DMR</w:t>
      </w:r>
      <w:r w:rsidR="00CD20B7" w:rsidRPr="00951DA1">
        <w:rPr>
          <w:rFonts w:cs="Arial"/>
          <w:szCs w:val="22"/>
        </w:rPr>
        <w:t xml:space="preserve">, </w:t>
      </w:r>
      <w:r w:rsidR="009A61B4" w:rsidRPr="00951DA1">
        <w:rPr>
          <w:rFonts w:cs="Arial"/>
          <w:szCs w:val="22"/>
        </w:rPr>
        <w:t>in</w:t>
      </w:r>
      <w:r w:rsidR="00CD20B7" w:rsidRPr="00951DA1">
        <w:rPr>
          <w:rFonts w:cs="Arial"/>
          <w:szCs w:val="22"/>
        </w:rPr>
        <w:t xml:space="preserve"> se zapiše v </w:t>
      </w:r>
      <w:r w:rsidR="00A030EA" w:rsidRPr="00951DA1">
        <w:rPr>
          <w:rFonts w:cs="Arial"/>
          <w:szCs w:val="22"/>
        </w:rPr>
        <w:t xml:space="preserve">obliki </w:t>
      </w:r>
      <w:r w:rsidR="00721D4F" w:rsidRPr="00951DA1">
        <w:rPr>
          <w:rFonts w:cs="Arial"/>
          <w:szCs w:val="22"/>
        </w:rPr>
        <w:t>COG</w:t>
      </w:r>
      <w:r w:rsidR="00FA4821" w:rsidRPr="00951DA1">
        <w:rPr>
          <w:rFonts w:cs="Arial"/>
          <w:szCs w:val="22"/>
        </w:rPr>
        <w:t>, in</w:t>
      </w:r>
      <w:r w:rsidR="009A4BFF" w:rsidRPr="00951DA1">
        <w:rPr>
          <w:rFonts w:cs="Arial"/>
          <w:szCs w:val="22"/>
        </w:rPr>
        <w:t xml:space="preserve"> razrezan na liste (1 km</w:t>
      </w:r>
      <w:r w:rsidR="009A4BFF" w:rsidRPr="00951DA1">
        <w:rPr>
          <w:rFonts w:cs="Arial"/>
          <w:szCs w:val="22"/>
          <w:vertAlign w:val="superscript"/>
        </w:rPr>
        <w:t>2</w:t>
      </w:r>
      <w:r w:rsidR="009A4BFF" w:rsidRPr="00951DA1">
        <w:rPr>
          <w:rFonts w:cs="Arial"/>
          <w:szCs w:val="22"/>
        </w:rPr>
        <w:t>).</w:t>
      </w:r>
    </w:p>
    <w:p w14:paraId="06358B4E" w14:textId="7A734DA2" w:rsidR="0057790A" w:rsidRPr="00951DA1" w:rsidRDefault="00ED32C9" w:rsidP="006E668C">
      <w:pPr>
        <w:numPr>
          <w:ilvl w:val="0"/>
          <w:numId w:val="3"/>
        </w:numPr>
        <w:spacing w:after="120"/>
        <w:jc w:val="both"/>
        <w:rPr>
          <w:rFonts w:cs="Arial"/>
          <w:szCs w:val="22"/>
        </w:rPr>
      </w:pPr>
      <w:bookmarkStart w:id="72" w:name="_Hlk175137645"/>
      <w:r w:rsidRPr="00951DA1">
        <w:rPr>
          <w:rFonts w:cs="Arial"/>
          <w:szCs w:val="22"/>
        </w:rPr>
        <w:t xml:space="preserve">PAS se </w:t>
      </w:r>
      <w:r w:rsidR="00F81BFB" w:rsidRPr="00951DA1">
        <w:rPr>
          <w:rFonts w:cs="Arial"/>
          <w:szCs w:val="22"/>
        </w:rPr>
        <w:t xml:space="preserve">izdela iz DMR in se </w:t>
      </w:r>
      <w:r w:rsidRPr="00951DA1">
        <w:rPr>
          <w:rFonts w:cs="Arial"/>
          <w:szCs w:val="22"/>
        </w:rPr>
        <w:t>preda samo v rastrski obliki</w:t>
      </w:r>
      <w:r w:rsidR="00FF422B" w:rsidRPr="00951DA1">
        <w:rPr>
          <w:rFonts w:cs="Arial"/>
          <w:szCs w:val="22"/>
        </w:rPr>
        <w:t xml:space="preserve"> </w:t>
      </w:r>
      <w:r w:rsidR="00FA4821" w:rsidRPr="00951DA1">
        <w:rPr>
          <w:rFonts w:cs="Arial"/>
          <w:szCs w:val="22"/>
        </w:rPr>
        <w:t>COG</w:t>
      </w:r>
      <w:r w:rsidR="00961E2A" w:rsidRPr="00951DA1">
        <w:rPr>
          <w:rFonts w:cs="Arial"/>
          <w:szCs w:val="22"/>
        </w:rPr>
        <w:t xml:space="preserve"> </w:t>
      </w:r>
      <w:r w:rsidR="00FA4821" w:rsidRPr="00951DA1">
        <w:rPr>
          <w:rFonts w:cs="Arial"/>
          <w:szCs w:val="22"/>
        </w:rPr>
        <w:t>in</w:t>
      </w:r>
      <w:r w:rsidR="009A4BFF" w:rsidRPr="00951DA1">
        <w:rPr>
          <w:rFonts w:cs="Arial"/>
          <w:szCs w:val="22"/>
        </w:rPr>
        <w:t xml:space="preserve"> razrezan na liste (1 km</w:t>
      </w:r>
      <w:r w:rsidR="009A4BFF" w:rsidRPr="00951DA1">
        <w:rPr>
          <w:rFonts w:cs="Arial"/>
          <w:szCs w:val="22"/>
          <w:vertAlign w:val="superscript"/>
        </w:rPr>
        <w:t>2</w:t>
      </w:r>
      <w:r w:rsidR="009A4BFF" w:rsidRPr="00951DA1">
        <w:rPr>
          <w:rFonts w:cs="Arial"/>
          <w:szCs w:val="22"/>
        </w:rPr>
        <w:t>).</w:t>
      </w:r>
    </w:p>
    <w:p w14:paraId="2F576C3E" w14:textId="4550DF07" w:rsidR="0057790A" w:rsidRPr="00951DA1" w:rsidRDefault="0057790A" w:rsidP="002318E8">
      <w:pPr>
        <w:pStyle w:val="Naslov3"/>
      </w:pPr>
      <w:bookmarkStart w:id="73" w:name="_Toc80100395"/>
      <w:bookmarkStart w:id="74" w:name="_Toc80130924"/>
      <w:bookmarkStart w:id="75" w:name="_Toc80131197"/>
      <w:bookmarkStart w:id="76" w:name="_Toc80133856"/>
      <w:bookmarkStart w:id="77" w:name="_Toc80133982"/>
      <w:bookmarkStart w:id="78" w:name="_Toc80134114"/>
      <w:bookmarkStart w:id="79" w:name="_Toc80195548"/>
      <w:bookmarkStart w:id="80" w:name="_Toc80195999"/>
      <w:bookmarkStart w:id="81" w:name="_Toc119399207"/>
      <w:bookmarkStart w:id="82" w:name="_Toc232778906"/>
      <w:bookmarkEnd w:id="72"/>
      <w:bookmarkEnd w:id="73"/>
      <w:bookmarkEnd w:id="74"/>
      <w:bookmarkEnd w:id="75"/>
      <w:bookmarkEnd w:id="76"/>
      <w:bookmarkEnd w:id="77"/>
      <w:bookmarkEnd w:id="78"/>
      <w:bookmarkEnd w:id="79"/>
      <w:bookmarkEnd w:id="80"/>
      <w:r w:rsidRPr="00951DA1">
        <w:t xml:space="preserve">Osnovni izdelki </w:t>
      </w:r>
      <w:proofErr w:type="spellStart"/>
      <w:r w:rsidRPr="00951DA1">
        <w:t>aerofotografiranja</w:t>
      </w:r>
      <w:bookmarkEnd w:id="81"/>
      <w:bookmarkEnd w:id="82"/>
      <w:proofErr w:type="spellEnd"/>
    </w:p>
    <w:p w14:paraId="6D923172" w14:textId="3476315E" w:rsidR="004D0EDC" w:rsidRPr="00951DA1" w:rsidRDefault="00066375" w:rsidP="007D21CB">
      <w:pPr>
        <w:numPr>
          <w:ilvl w:val="0"/>
          <w:numId w:val="3"/>
        </w:numPr>
        <w:spacing w:after="120"/>
        <w:jc w:val="both"/>
        <w:rPr>
          <w:rFonts w:cs="Arial"/>
          <w:szCs w:val="22"/>
        </w:rPr>
      </w:pPr>
      <w:r w:rsidRPr="00951DA1">
        <w:rPr>
          <w:rFonts w:cs="Arial"/>
          <w:szCs w:val="22"/>
        </w:rPr>
        <w:t>Barvne a</w:t>
      </w:r>
      <w:r w:rsidR="00ED32C9" w:rsidRPr="00951DA1">
        <w:rPr>
          <w:rFonts w:cs="Arial"/>
          <w:szCs w:val="22"/>
        </w:rPr>
        <w:t xml:space="preserve">erofotografije </w:t>
      </w:r>
      <w:r w:rsidR="00FF422B" w:rsidRPr="00951DA1">
        <w:rPr>
          <w:rFonts w:cs="Arial"/>
          <w:szCs w:val="22"/>
        </w:rPr>
        <w:t>(</w:t>
      </w:r>
      <w:r w:rsidRPr="00951DA1">
        <w:rPr>
          <w:rFonts w:cs="Arial"/>
          <w:szCs w:val="22"/>
        </w:rPr>
        <w:t>RGB</w:t>
      </w:r>
      <w:r w:rsidR="00FF422B" w:rsidRPr="00951DA1">
        <w:rPr>
          <w:rFonts w:cs="Arial"/>
          <w:szCs w:val="22"/>
        </w:rPr>
        <w:t xml:space="preserve">) </w:t>
      </w:r>
      <w:r w:rsidR="00ED32C9" w:rsidRPr="00951DA1">
        <w:rPr>
          <w:rFonts w:cs="Arial"/>
          <w:szCs w:val="22"/>
        </w:rPr>
        <w:t xml:space="preserve">se predajajo </w:t>
      </w:r>
      <w:r w:rsidRPr="00951DA1">
        <w:rPr>
          <w:rFonts w:cs="Arial"/>
          <w:szCs w:val="22"/>
        </w:rPr>
        <w:t xml:space="preserve">v 3 </w:t>
      </w:r>
      <w:proofErr w:type="spellStart"/>
      <w:r w:rsidRPr="00951DA1">
        <w:rPr>
          <w:rFonts w:cs="Arial"/>
          <w:szCs w:val="22"/>
        </w:rPr>
        <w:t>kananlih</w:t>
      </w:r>
      <w:proofErr w:type="spellEnd"/>
      <w:r w:rsidRPr="00951DA1">
        <w:rPr>
          <w:rFonts w:cs="Arial"/>
          <w:szCs w:val="22"/>
        </w:rPr>
        <w:t xml:space="preserve"> </w:t>
      </w:r>
      <w:r w:rsidR="00ED32C9" w:rsidRPr="00951DA1">
        <w:rPr>
          <w:rFonts w:cs="Arial"/>
          <w:szCs w:val="22"/>
        </w:rPr>
        <w:t xml:space="preserve">v obliki TIFF </w:t>
      </w:r>
      <w:r w:rsidR="009A61B4" w:rsidRPr="00951DA1">
        <w:rPr>
          <w:rFonts w:cs="Arial"/>
          <w:szCs w:val="22"/>
        </w:rPr>
        <w:t>(</w:t>
      </w:r>
      <w:r w:rsidR="00320A5A" w:rsidRPr="00951DA1">
        <w:rPr>
          <w:rFonts w:cs="Arial"/>
          <w:szCs w:val="22"/>
        </w:rPr>
        <w:t xml:space="preserve">v </w:t>
      </w:r>
      <w:r w:rsidR="00E42838" w:rsidRPr="00951DA1">
        <w:rPr>
          <w:rFonts w:cs="Arial"/>
          <w:szCs w:val="22"/>
        </w:rPr>
        <w:t xml:space="preserve">stisnjeni </w:t>
      </w:r>
      <w:r w:rsidR="00320A5A" w:rsidRPr="00951DA1">
        <w:rPr>
          <w:rFonts w:cs="Arial"/>
          <w:szCs w:val="22"/>
        </w:rPr>
        <w:t xml:space="preserve">obliki </w:t>
      </w:r>
      <w:r w:rsidR="00844341" w:rsidRPr="00951DA1">
        <w:rPr>
          <w:rFonts w:cs="Arial"/>
          <w:szCs w:val="22"/>
        </w:rPr>
        <w:t xml:space="preserve">DEFLATE </w:t>
      </w:r>
      <w:r w:rsidR="00320A5A" w:rsidRPr="00951DA1">
        <w:rPr>
          <w:rFonts w:cs="Arial"/>
          <w:szCs w:val="22"/>
        </w:rPr>
        <w:t>brez izgub</w:t>
      </w:r>
      <w:r w:rsidR="005F2EC9" w:rsidRPr="00951DA1">
        <w:rPr>
          <w:rFonts w:cs="Arial"/>
          <w:szCs w:val="22"/>
        </w:rPr>
        <w:t xml:space="preserve">, glej </w:t>
      </w:r>
      <w:r w:rsidR="0008070E" w:rsidRPr="00FE3E32">
        <w:rPr>
          <w:rFonts w:cs="Arial"/>
          <w:b/>
          <w:bCs w:val="0"/>
          <w:szCs w:val="22"/>
        </w:rPr>
        <w:t>P</w:t>
      </w:r>
      <w:r w:rsidR="005A24B0" w:rsidRPr="00FE3E32">
        <w:rPr>
          <w:rFonts w:cs="Arial"/>
          <w:b/>
          <w:bCs w:val="0"/>
          <w:szCs w:val="22"/>
        </w:rPr>
        <w:t>oglavje 1.3</w:t>
      </w:r>
      <w:r w:rsidRPr="00FE3E32">
        <w:rPr>
          <w:rFonts w:cs="Arial"/>
          <w:b/>
          <w:bCs w:val="0"/>
          <w:szCs w:val="22"/>
        </w:rPr>
        <w:t>.1</w:t>
      </w:r>
      <w:r w:rsidR="009A61B4" w:rsidRPr="00951DA1">
        <w:rPr>
          <w:rFonts w:cs="Arial"/>
          <w:szCs w:val="22"/>
        </w:rPr>
        <w:t>)</w:t>
      </w:r>
      <w:r w:rsidR="001938CB" w:rsidRPr="00951DA1">
        <w:rPr>
          <w:rFonts w:cs="Arial"/>
          <w:szCs w:val="22"/>
        </w:rPr>
        <w:t xml:space="preserve"> za 3 bloke</w:t>
      </w:r>
      <w:r w:rsidR="00B60820" w:rsidRPr="00951DA1">
        <w:rPr>
          <w:rFonts w:cs="Arial"/>
          <w:szCs w:val="22"/>
        </w:rPr>
        <w:t>.</w:t>
      </w:r>
    </w:p>
    <w:p w14:paraId="3F36DED8" w14:textId="3550C42E" w:rsidR="004D0EDC" w:rsidRPr="00951DA1" w:rsidRDefault="000F44E7" w:rsidP="007D21CB">
      <w:pPr>
        <w:numPr>
          <w:ilvl w:val="0"/>
          <w:numId w:val="3"/>
        </w:numPr>
        <w:spacing w:after="120"/>
        <w:jc w:val="both"/>
        <w:rPr>
          <w:rFonts w:cs="Arial"/>
          <w:szCs w:val="22"/>
        </w:rPr>
      </w:pPr>
      <w:r w:rsidRPr="00951DA1">
        <w:rPr>
          <w:rFonts w:cs="Arial"/>
          <w:szCs w:val="22"/>
        </w:rPr>
        <w:t>Poleg barvne aerofotografije (RGB) se za blok Kočevje z</w:t>
      </w:r>
      <w:r w:rsidR="004D0EDC" w:rsidRPr="00951DA1">
        <w:rPr>
          <w:rFonts w:cs="Arial"/>
          <w:szCs w:val="22"/>
        </w:rPr>
        <w:t>aj</w:t>
      </w:r>
      <w:r w:rsidRPr="00951DA1">
        <w:rPr>
          <w:rFonts w:cs="Arial"/>
          <w:szCs w:val="22"/>
        </w:rPr>
        <w:t>a</w:t>
      </w:r>
      <w:r w:rsidR="004D0EDC" w:rsidRPr="00951DA1">
        <w:rPr>
          <w:rFonts w:cs="Arial"/>
          <w:szCs w:val="22"/>
        </w:rPr>
        <w:t>m</w:t>
      </w:r>
      <w:r w:rsidRPr="00951DA1">
        <w:rPr>
          <w:rFonts w:cs="Arial"/>
          <w:szCs w:val="22"/>
        </w:rPr>
        <w:t>e</w:t>
      </w:r>
      <w:r w:rsidR="004D0EDC" w:rsidRPr="00951DA1">
        <w:rPr>
          <w:rFonts w:cs="Arial"/>
          <w:szCs w:val="22"/>
        </w:rPr>
        <w:t xml:space="preserve"> </w:t>
      </w:r>
      <w:r w:rsidRPr="00951DA1">
        <w:rPr>
          <w:rFonts w:cs="Arial"/>
          <w:szCs w:val="22"/>
        </w:rPr>
        <w:t xml:space="preserve">tudi kanal </w:t>
      </w:r>
      <w:r w:rsidR="004D0EDC" w:rsidRPr="00951DA1">
        <w:rPr>
          <w:rFonts w:cs="Arial"/>
          <w:szCs w:val="22"/>
        </w:rPr>
        <w:t>NIR.</w:t>
      </w:r>
      <w:r w:rsidR="00066375" w:rsidRPr="00951DA1">
        <w:rPr>
          <w:rFonts w:cs="Arial"/>
          <w:szCs w:val="22"/>
        </w:rPr>
        <w:t xml:space="preserve"> </w:t>
      </w:r>
      <w:r w:rsidRPr="00951DA1">
        <w:rPr>
          <w:rFonts w:cs="Arial"/>
          <w:szCs w:val="22"/>
        </w:rPr>
        <w:t>A</w:t>
      </w:r>
      <w:r w:rsidR="00066375" w:rsidRPr="00951DA1">
        <w:rPr>
          <w:rFonts w:cs="Arial"/>
          <w:szCs w:val="22"/>
        </w:rPr>
        <w:t xml:space="preserve">erofotografije </w:t>
      </w:r>
      <w:r w:rsidRPr="00951DA1">
        <w:rPr>
          <w:rFonts w:cs="Arial"/>
          <w:szCs w:val="22"/>
        </w:rPr>
        <w:t xml:space="preserve">(RGBI) za blok Kočevje se predajo </w:t>
      </w:r>
      <w:r w:rsidR="00066375" w:rsidRPr="00951DA1">
        <w:rPr>
          <w:rFonts w:cs="Arial"/>
          <w:szCs w:val="22"/>
        </w:rPr>
        <w:t xml:space="preserve">v 4 kanalih v obliki TIFF (v stisnjeni obliki </w:t>
      </w:r>
      <w:r w:rsidR="00844341" w:rsidRPr="00951DA1">
        <w:rPr>
          <w:rFonts w:cs="Arial"/>
          <w:szCs w:val="22"/>
        </w:rPr>
        <w:t>DEFLATE</w:t>
      </w:r>
      <w:r w:rsidR="00066375" w:rsidRPr="00951DA1">
        <w:rPr>
          <w:rFonts w:cs="Arial"/>
          <w:szCs w:val="22"/>
        </w:rPr>
        <w:t xml:space="preserve"> brez izgub, glej </w:t>
      </w:r>
      <w:r w:rsidR="0008070E" w:rsidRPr="00FE3E32">
        <w:rPr>
          <w:rFonts w:cs="Arial"/>
          <w:b/>
          <w:bCs w:val="0"/>
          <w:szCs w:val="22"/>
        </w:rPr>
        <w:t>P</w:t>
      </w:r>
      <w:r w:rsidR="00066375" w:rsidRPr="00FE3E32">
        <w:rPr>
          <w:rFonts w:cs="Arial"/>
          <w:b/>
          <w:bCs w:val="0"/>
          <w:szCs w:val="22"/>
        </w:rPr>
        <w:t>oglavje 1.3.1</w:t>
      </w:r>
      <w:r w:rsidR="00066375" w:rsidRPr="00951DA1">
        <w:rPr>
          <w:rFonts w:cs="Arial"/>
          <w:szCs w:val="22"/>
        </w:rPr>
        <w:t>).</w:t>
      </w:r>
    </w:p>
    <w:p w14:paraId="47E05AE4" w14:textId="19EA6E06" w:rsidR="00ED32C9" w:rsidRPr="00951DA1" w:rsidRDefault="00D26FE5" w:rsidP="007D21CB">
      <w:pPr>
        <w:numPr>
          <w:ilvl w:val="0"/>
          <w:numId w:val="3"/>
        </w:numPr>
        <w:spacing w:after="120"/>
        <w:jc w:val="both"/>
        <w:rPr>
          <w:rFonts w:cs="Arial"/>
          <w:szCs w:val="22"/>
        </w:rPr>
      </w:pPr>
      <w:r w:rsidRPr="00951DA1">
        <w:rPr>
          <w:rFonts w:cs="Arial"/>
          <w:szCs w:val="22"/>
        </w:rPr>
        <w:t>Rezultat</w:t>
      </w:r>
      <w:r w:rsidR="00213ED0" w:rsidRPr="00951DA1">
        <w:rPr>
          <w:rFonts w:cs="Arial"/>
          <w:szCs w:val="22"/>
        </w:rPr>
        <w:t>e</w:t>
      </w:r>
      <w:r w:rsidRPr="00951DA1">
        <w:rPr>
          <w:rFonts w:cs="Arial"/>
          <w:szCs w:val="22"/>
        </w:rPr>
        <w:t xml:space="preserve"> </w:t>
      </w:r>
      <w:proofErr w:type="spellStart"/>
      <w:r w:rsidRPr="00951DA1">
        <w:rPr>
          <w:rFonts w:cs="Arial"/>
          <w:szCs w:val="22"/>
        </w:rPr>
        <w:t>aerotriangulacije</w:t>
      </w:r>
      <w:proofErr w:type="spellEnd"/>
      <w:r w:rsidRPr="00951DA1">
        <w:rPr>
          <w:rFonts w:cs="Arial"/>
          <w:szCs w:val="22"/>
        </w:rPr>
        <w:t xml:space="preserve"> in</w:t>
      </w:r>
      <w:r w:rsidR="00B60820" w:rsidRPr="00951DA1">
        <w:rPr>
          <w:rFonts w:cs="Arial"/>
          <w:szCs w:val="22"/>
        </w:rPr>
        <w:t xml:space="preserve"> </w:t>
      </w:r>
      <w:r w:rsidRPr="00951DA1">
        <w:rPr>
          <w:rFonts w:cs="Arial"/>
          <w:szCs w:val="22"/>
        </w:rPr>
        <w:t>p</w:t>
      </w:r>
      <w:r w:rsidR="00ED32C9" w:rsidRPr="00951DA1">
        <w:rPr>
          <w:rFonts w:cs="Arial"/>
          <w:szCs w:val="22"/>
        </w:rPr>
        <w:t>arametr</w:t>
      </w:r>
      <w:r w:rsidR="00B60820" w:rsidRPr="00951DA1">
        <w:rPr>
          <w:rFonts w:cs="Arial"/>
          <w:szCs w:val="22"/>
        </w:rPr>
        <w:t>e</w:t>
      </w:r>
      <w:r w:rsidR="00ED32C9" w:rsidRPr="00951DA1">
        <w:rPr>
          <w:rFonts w:cs="Arial"/>
          <w:szCs w:val="22"/>
        </w:rPr>
        <w:t xml:space="preserve"> zunanje orientacije </w:t>
      </w:r>
      <w:r w:rsidR="00B60820" w:rsidRPr="00951DA1">
        <w:rPr>
          <w:rFonts w:cs="Arial"/>
          <w:szCs w:val="22"/>
        </w:rPr>
        <w:t xml:space="preserve">za fotografije se preda </w:t>
      </w:r>
      <w:r w:rsidR="00ED32C9" w:rsidRPr="00951DA1">
        <w:rPr>
          <w:rFonts w:cs="Arial"/>
          <w:szCs w:val="22"/>
        </w:rPr>
        <w:t xml:space="preserve">v obliki </w:t>
      </w:r>
      <w:r w:rsidR="009A61B4" w:rsidRPr="00951DA1">
        <w:rPr>
          <w:rFonts w:cs="Arial"/>
          <w:szCs w:val="22"/>
        </w:rPr>
        <w:t>TXT</w:t>
      </w:r>
      <w:r w:rsidR="00213ED0" w:rsidRPr="00951DA1">
        <w:rPr>
          <w:rFonts w:cs="Arial"/>
          <w:szCs w:val="22"/>
        </w:rPr>
        <w:t xml:space="preserve">. Obvezno se preda tudi popolno, avtomatsko generirano poročilo iz programa za izvedbo </w:t>
      </w:r>
      <w:proofErr w:type="spellStart"/>
      <w:r w:rsidR="00213ED0" w:rsidRPr="00951DA1">
        <w:rPr>
          <w:rFonts w:cs="Arial"/>
          <w:szCs w:val="22"/>
        </w:rPr>
        <w:t>aerotriangulacije</w:t>
      </w:r>
      <w:proofErr w:type="spellEnd"/>
      <w:r w:rsidR="00213ED0" w:rsidRPr="00951DA1">
        <w:rPr>
          <w:rFonts w:cs="Arial"/>
          <w:szCs w:val="22"/>
        </w:rPr>
        <w:t xml:space="preserve"> po zadnji izravnavi bloka v obliki </w:t>
      </w:r>
      <w:r w:rsidRPr="00951DA1">
        <w:rPr>
          <w:rFonts w:cs="Arial"/>
          <w:szCs w:val="22"/>
        </w:rPr>
        <w:t>PDF</w:t>
      </w:r>
      <w:r w:rsidR="00ED32C9" w:rsidRPr="00951DA1">
        <w:rPr>
          <w:rFonts w:cs="Arial"/>
          <w:szCs w:val="22"/>
        </w:rPr>
        <w:t>.</w:t>
      </w:r>
    </w:p>
    <w:p w14:paraId="21F9D607" w14:textId="497A3823" w:rsidR="00EF3FDA" w:rsidRPr="00951DA1" w:rsidRDefault="006F6137" w:rsidP="007D21CB">
      <w:pPr>
        <w:numPr>
          <w:ilvl w:val="0"/>
          <w:numId w:val="3"/>
        </w:numPr>
        <w:spacing w:after="120"/>
        <w:jc w:val="both"/>
        <w:rPr>
          <w:rFonts w:cs="Arial"/>
          <w:szCs w:val="22"/>
        </w:rPr>
      </w:pPr>
      <w:r>
        <w:rPr>
          <w:rFonts w:cs="Arial"/>
          <w:szCs w:val="22"/>
        </w:rPr>
        <w:t>D</w:t>
      </w:r>
      <w:r w:rsidR="00FF422B" w:rsidRPr="00951DA1">
        <w:rPr>
          <w:rFonts w:cs="Arial"/>
          <w:szCs w:val="22"/>
        </w:rPr>
        <w:t>igitalni model površja (</w:t>
      </w:r>
      <w:r w:rsidR="00ED32C9" w:rsidRPr="00951DA1">
        <w:rPr>
          <w:rFonts w:cs="Arial"/>
          <w:szCs w:val="22"/>
        </w:rPr>
        <w:t>DMP</w:t>
      </w:r>
      <w:r w:rsidR="001938CB" w:rsidRPr="00951DA1">
        <w:rPr>
          <w:rFonts w:cs="Arial"/>
          <w:szCs w:val="22"/>
        </w:rPr>
        <w:t>a1</w:t>
      </w:r>
      <w:r w:rsidR="00FF422B" w:rsidRPr="00951DA1">
        <w:rPr>
          <w:rFonts w:cs="Arial"/>
          <w:szCs w:val="22"/>
        </w:rPr>
        <w:t>)</w:t>
      </w:r>
      <w:r w:rsidR="00ED32C9" w:rsidRPr="00951DA1">
        <w:rPr>
          <w:rFonts w:cs="Arial"/>
          <w:szCs w:val="22"/>
        </w:rPr>
        <w:t xml:space="preserve"> izdelan iz aerofotografij </w:t>
      </w:r>
      <w:r w:rsidR="001938CB" w:rsidRPr="00951DA1">
        <w:rPr>
          <w:rFonts w:cs="Arial"/>
          <w:szCs w:val="22"/>
        </w:rPr>
        <w:t xml:space="preserve">s slikovnim ujemanjem </w:t>
      </w:r>
      <w:r w:rsidR="00ED32C9" w:rsidRPr="00951DA1">
        <w:rPr>
          <w:rFonts w:cs="Arial"/>
          <w:szCs w:val="22"/>
        </w:rPr>
        <w:t xml:space="preserve">se predaja v </w:t>
      </w:r>
      <w:r w:rsidR="00AC1EF2" w:rsidRPr="00951DA1">
        <w:rPr>
          <w:rFonts w:cs="Arial"/>
          <w:szCs w:val="22"/>
        </w:rPr>
        <w:t>obliki</w:t>
      </w:r>
      <w:r w:rsidR="00EF3FDA" w:rsidRPr="00951DA1">
        <w:rPr>
          <w:rFonts w:cs="Arial"/>
          <w:szCs w:val="22"/>
        </w:rPr>
        <w:t xml:space="preserve"> COPC obarvan</w:t>
      </w:r>
      <w:r w:rsidR="001938CB" w:rsidRPr="00951DA1">
        <w:rPr>
          <w:rFonts w:cs="Arial"/>
          <w:szCs w:val="22"/>
        </w:rPr>
        <w:t xml:space="preserve"> </w:t>
      </w:r>
      <w:r w:rsidR="00EF3FDA" w:rsidRPr="00951DA1">
        <w:rPr>
          <w:rFonts w:cs="Arial"/>
          <w:szCs w:val="22"/>
        </w:rPr>
        <w:t>RGB za 3 bloke in</w:t>
      </w:r>
      <w:r w:rsidR="001938CB" w:rsidRPr="00951DA1">
        <w:rPr>
          <w:rFonts w:cs="Arial"/>
          <w:szCs w:val="22"/>
        </w:rPr>
        <w:t xml:space="preserve"> v obliki COPC </w:t>
      </w:r>
      <w:r w:rsidR="00EF3FDA" w:rsidRPr="00951DA1">
        <w:rPr>
          <w:rFonts w:cs="Arial"/>
          <w:szCs w:val="22"/>
        </w:rPr>
        <w:t>obarvan RGBI z</w:t>
      </w:r>
      <w:r w:rsidR="001938CB" w:rsidRPr="00951DA1">
        <w:rPr>
          <w:rFonts w:cs="Arial"/>
          <w:szCs w:val="22"/>
        </w:rPr>
        <w:t>a</w:t>
      </w:r>
      <w:r w:rsidR="00EF3FDA" w:rsidRPr="00951DA1">
        <w:rPr>
          <w:rFonts w:cs="Arial"/>
          <w:szCs w:val="22"/>
        </w:rPr>
        <w:t xml:space="preserve"> blok Kočevje</w:t>
      </w:r>
      <w:r w:rsidR="00FA4821" w:rsidRPr="00951DA1">
        <w:rPr>
          <w:rFonts w:cs="Arial"/>
          <w:szCs w:val="22"/>
        </w:rPr>
        <w:t xml:space="preserve"> in </w:t>
      </w:r>
      <w:r w:rsidR="00E217F8" w:rsidRPr="00951DA1">
        <w:rPr>
          <w:rFonts w:cs="Arial"/>
          <w:szCs w:val="22"/>
        </w:rPr>
        <w:t>preda razrezan na liste (1 km</w:t>
      </w:r>
      <w:r w:rsidR="00E217F8" w:rsidRPr="00951DA1">
        <w:rPr>
          <w:rFonts w:cs="Arial"/>
          <w:szCs w:val="22"/>
          <w:vertAlign w:val="superscript"/>
        </w:rPr>
        <w:t>2</w:t>
      </w:r>
      <w:r w:rsidR="00E217F8" w:rsidRPr="00951DA1">
        <w:rPr>
          <w:rFonts w:cs="Arial"/>
          <w:szCs w:val="22"/>
        </w:rPr>
        <w:t>).</w:t>
      </w:r>
    </w:p>
    <w:p w14:paraId="050BCAE7" w14:textId="50DBAE45" w:rsidR="00ED32C9" w:rsidRPr="00951DA1" w:rsidRDefault="001938CB" w:rsidP="007D21CB">
      <w:pPr>
        <w:numPr>
          <w:ilvl w:val="0"/>
          <w:numId w:val="3"/>
        </w:numPr>
        <w:spacing w:after="120"/>
        <w:jc w:val="both"/>
        <w:rPr>
          <w:rFonts w:cs="Arial"/>
          <w:szCs w:val="22"/>
        </w:rPr>
      </w:pPr>
      <w:r w:rsidRPr="00951DA1">
        <w:rPr>
          <w:rFonts w:cs="Arial"/>
          <w:szCs w:val="22"/>
        </w:rPr>
        <w:t>Iz modela površja (DMPa1) se</w:t>
      </w:r>
      <w:r w:rsidR="00AC1EF2" w:rsidRPr="00951DA1">
        <w:rPr>
          <w:rFonts w:cs="Arial"/>
          <w:szCs w:val="22"/>
        </w:rPr>
        <w:t xml:space="preserve"> v obli</w:t>
      </w:r>
      <w:r w:rsidR="009B454C" w:rsidRPr="00951DA1">
        <w:rPr>
          <w:rFonts w:cs="Arial"/>
          <w:szCs w:val="22"/>
        </w:rPr>
        <w:t>k</w:t>
      </w:r>
      <w:r w:rsidR="009A61B4" w:rsidRPr="00951DA1">
        <w:rPr>
          <w:rFonts w:cs="Arial"/>
          <w:szCs w:val="22"/>
        </w:rPr>
        <w:t>o</w:t>
      </w:r>
      <w:r w:rsidR="00AC1EF2" w:rsidRPr="00951DA1">
        <w:rPr>
          <w:rFonts w:cs="Arial"/>
          <w:szCs w:val="22"/>
        </w:rPr>
        <w:t xml:space="preserve"> </w:t>
      </w:r>
      <w:r w:rsidRPr="00951DA1">
        <w:rPr>
          <w:rFonts w:cs="Arial"/>
          <w:szCs w:val="22"/>
        </w:rPr>
        <w:t xml:space="preserve">pravilne </w:t>
      </w:r>
      <w:r w:rsidR="00AC1EF2" w:rsidRPr="00951DA1">
        <w:rPr>
          <w:rFonts w:cs="Arial"/>
          <w:szCs w:val="22"/>
        </w:rPr>
        <w:t>mreže</w:t>
      </w:r>
      <w:r w:rsidR="00FF422B" w:rsidRPr="00951DA1">
        <w:rPr>
          <w:rFonts w:cs="Arial"/>
          <w:szCs w:val="22"/>
        </w:rPr>
        <w:t xml:space="preserve"> </w:t>
      </w:r>
      <w:r w:rsidRPr="00951DA1">
        <w:rPr>
          <w:rFonts w:cs="Arial"/>
          <w:szCs w:val="22"/>
        </w:rPr>
        <w:t xml:space="preserve">interpolira </w:t>
      </w:r>
      <w:r w:rsidR="00FF422B" w:rsidRPr="00951DA1">
        <w:rPr>
          <w:rFonts w:cs="Arial"/>
          <w:szCs w:val="22"/>
        </w:rPr>
        <w:t>(DMPa2)</w:t>
      </w:r>
      <w:r w:rsidR="00A179FD" w:rsidRPr="00951DA1">
        <w:rPr>
          <w:rFonts w:cs="Arial"/>
          <w:szCs w:val="22"/>
        </w:rPr>
        <w:t xml:space="preserve">, </w:t>
      </w:r>
      <w:r w:rsidR="00E217F8" w:rsidRPr="00951DA1">
        <w:rPr>
          <w:rFonts w:cs="Arial"/>
          <w:szCs w:val="22"/>
        </w:rPr>
        <w:t>zapiše v format COG</w:t>
      </w:r>
      <w:r w:rsidR="00FA4821" w:rsidRPr="00951DA1">
        <w:rPr>
          <w:rFonts w:cs="Arial"/>
          <w:szCs w:val="22"/>
        </w:rPr>
        <w:t xml:space="preserve"> in</w:t>
      </w:r>
      <w:r w:rsidR="00654CC7" w:rsidRPr="00951DA1">
        <w:rPr>
          <w:rFonts w:cs="Arial"/>
          <w:szCs w:val="22"/>
        </w:rPr>
        <w:t xml:space="preserv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60BBE69D" w14:textId="07A2E39D" w:rsidR="002318E8" w:rsidRPr="00951DA1" w:rsidRDefault="006209BC" w:rsidP="007D21CB">
      <w:pPr>
        <w:numPr>
          <w:ilvl w:val="0"/>
          <w:numId w:val="3"/>
        </w:numPr>
        <w:spacing w:after="120"/>
        <w:jc w:val="both"/>
        <w:rPr>
          <w:rFonts w:cs="Arial"/>
          <w:szCs w:val="22"/>
        </w:rPr>
      </w:pPr>
      <w:r>
        <w:rPr>
          <w:rFonts w:cs="Arial"/>
          <w:szCs w:val="22"/>
        </w:rPr>
        <w:t>Barvni p</w:t>
      </w:r>
      <w:r w:rsidR="002318E8" w:rsidRPr="00951DA1">
        <w:rPr>
          <w:rFonts w:cs="Arial"/>
          <w:szCs w:val="22"/>
        </w:rPr>
        <w:t xml:space="preserve">opolni </w:t>
      </w:r>
      <w:proofErr w:type="spellStart"/>
      <w:r w:rsidR="002318E8" w:rsidRPr="00951DA1">
        <w:rPr>
          <w:rFonts w:cs="Arial"/>
          <w:szCs w:val="22"/>
        </w:rPr>
        <w:t>ortofoto</w:t>
      </w:r>
      <w:proofErr w:type="spellEnd"/>
      <w:r w:rsidR="008A46EC" w:rsidRPr="00951DA1">
        <w:rPr>
          <w:rFonts w:cs="Arial"/>
          <w:szCs w:val="22"/>
        </w:rPr>
        <w:t xml:space="preserve"> </w:t>
      </w:r>
      <w:r w:rsidR="00FF422B" w:rsidRPr="00951DA1">
        <w:rPr>
          <w:rFonts w:cs="Arial"/>
          <w:szCs w:val="22"/>
        </w:rPr>
        <w:t>(POF</w:t>
      </w:r>
      <w:r w:rsidR="00844341" w:rsidRPr="00951DA1">
        <w:rPr>
          <w:rFonts w:cs="Arial"/>
          <w:szCs w:val="22"/>
        </w:rPr>
        <w:t>) - RGB</w:t>
      </w:r>
      <w:r w:rsidR="00FF422B" w:rsidRPr="00951DA1">
        <w:rPr>
          <w:rFonts w:cs="Arial"/>
          <w:szCs w:val="22"/>
        </w:rPr>
        <w:t xml:space="preserve"> </w:t>
      </w:r>
      <w:r w:rsidR="008A46EC" w:rsidRPr="00951DA1">
        <w:rPr>
          <w:rFonts w:cs="Arial"/>
          <w:szCs w:val="22"/>
        </w:rPr>
        <w:t xml:space="preserve">se izdela </w:t>
      </w:r>
      <w:r w:rsidR="00A179FD" w:rsidRPr="00951DA1">
        <w:rPr>
          <w:rFonts w:cs="Arial"/>
          <w:szCs w:val="22"/>
        </w:rPr>
        <w:t>z 3 bloke, razreže na liste (1 km</w:t>
      </w:r>
      <w:r w:rsidR="00A179FD" w:rsidRPr="00951DA1">
        <w:rPr>
          <w:rFonts w:cs="Arial"/>
          <w:szCs w:val="22"/>
          <w:vertAlign w:val="superscript"/>
        </w:rPr>
        <w:t>2</w:t>
      </w:r>
      <w:r w:rsidR="00A179FD" w:rsidRPr="00951DA1">
        <w:rPr>
          <w:rFonts w:cs="Arial"/>
          <w:szCs w:val="22"/>
        </w:rPr>
        <w:t>) in zapiše v format COG</w:t>
      </w:r>
      <w:r w:rsidR="009A4BFF" w:rsidRPr="00951DA1">
        <w:rPr>
          <w:rFonts w:cs="Arial"/>
          <w:szCs w:val="22"/>
        </w:rPr>
        <w:t>.</w:t>
      </w:r>
    </w:p>
    <w:p w14:paraId="03F7C666" w14:textId="6F83A1AA" w:rsidR="00B60820" w:rsidRPr="00951DA1" w:rsidRDefault="006209BC" w:rsidP="007D21CB">
      <w:pPr>
        <w:numPr>
          <w:ilvl w:val="0"/>
          <w:numId w:val="3"/>
        </w:numPr>
        <w:spacing w:after="120"/>
        <w:jc w:val="both"/>
        <w:rPr>
          <w:rFonts w:cs="Arial"/>
          <w:szCs w:val="22"/>
        </w:rPr>
      </w:pPr>
      <w:r>
        <w:rPr>
          <w:rFonts w:cs="Arial"/>
          <w:szCs w:val="22"/>
        </w:rPr>
        <w:t>B</w:t>
      </w:r>
      <w:r w:rsidR="00B60820" w:rsidRPr="00951DA1">
        <w:rPr>
          <w:rFonts w:cs="Arial"/>
          <w:szCs w:val="22"/>
        </w:rPr>
        <w:t xml:space="preserve">arvni infrardeči </w:t>
      </w:r>
      <w:r>
        <w:rPr>
          <w:rFonts w:cs="Arial"/>
          <w:szCs w:val="22"/>
        </w:rPr>
        <w:t xml:space="preserve">popolni </w:t>
      </w:r>
      <w:proofErr w:type="spellStart"/>
      <w:r w:rsidR="00B60820" w:rsidRPr="00951DA1">
        <w:rPr>
          <w:rFonts w:cs="Arial"/>
          <w:szCs w:val="22"/>
        </w:rPr>
        <w:t>ortofoto</w:t>
      </w:r>
      <w:proofErr w:type="spellEnd"/>
      <w:r w:rsidR="00B60820" w:rsidRPr="00951DA1">
        <w:rPr>
          <w:rFonts w:cs="Arial"/>
          <w:szCs w:val="22"/>
        </w:rPr>
        <w:t xml:space="preserve"> (POFI) </w:t>
      </w:r>
      <w:r w:rsidR="00A179FD" w:rsidRPr="00951DA1">
        <w:rPr>
          <w:rFonts w:cs="Arial"/>
          <w:szCs w:val="22"/>
        </w:rPr>
        <w:t xml:space="preserve">– RGBI </w:t>
      </w:r>
      <w:r w:rsidR="00B60820" w:rsidRPr="00951DA1">
        <w:rPr>
          <w:rFonts w:cs="Arial"/>
          <w:szCs w:val="22"/>
        </w:rPr>
        <w:t xml:space="preserve">se izdela </w:t>
      </w:r>
      <w:r w:rsidR="00A179FD" w:rsidRPr="00951DA1">
        <w:rPr>
          <w:rFonts w:cs="Arial"/>
          <w:szCs w:val="22"/>
        </w:rPr>
        <w:t xml:space="preserve">za blok Kočevje, </w:t>
      </w:r>
      <w:r w:rsidR="00854D4D" w:rsidRPr="00951DA1">
        <w:rPr>
          <w:rFonts w:cs="Arial"/>
          <w:szCs w:val="22"/>
        </w:rPr>
        <w:t>razre</w:t>
      </w:r>
      <w:r w:rsidR="00A179FD" w:rsidRPr="00951DA1">
        <w:rPr>
          <w:rFonts w:cs="Arial"/>
          <w:szCs w:val="22"/>
        </w:rPr>
        <w:t>že</w:t>
      </w:r>
      <w:r w:rsidR="00854D4D" w:rsidRPr="00951DA1">
        <w:rPr>
          <w:rFonts w:cs="Arial"/>
          <w:szCs w:val="22"/>
        </w:rPr>
        <w:t xml:space="preserve"> na liste (1 km</w:t>
      </w:r>
      <w:r w:rsidR="00854D4D" w:rsidRPr="00951DA1">
        <w:rPr>
          <w:rFonts w:cs="Arial"/>
          <w:szCs w:val="22"/>
          <w:vertAlign w:val="superscript"/>
        </w:rPr>
        <w:t>2</w:t>
      </w:r>
      <w:r w:rsidR="00854D4D" w:rsidRPr="00951DA1">
        <w:rPr>
          <w:rFonts w:cs="Arial"/>
          <w:szCs w:val="22"/>
        </w:rPr>
        <w:t>)</w:t>
      </w:r>
      <w:r w:rsidR="00A179FD" w:rsidRPr="00951DA1">
        <w:rPr>
          <w:rFonts w:cs="Arial"/>
          <w:szCs w:val="22"/>
        </w:rPr>
        <w:t xml:space="preserve"> in zapiše v </w:t>
      </w:r>
      <w:proofErr w:type="spellStart"/>
      <w:r w:rsidR="00A179FD" w:rsidRPr="00951DA1">
        <w:rPr>
          <w:rFonts w:cs="Arial"/>
          <w:szCs w:val="22"/>
        </w:rPr>
        <w:t>fomat</w:t>
      </w:r>
      <w:proofErr w:type="spellEnd"/>
      <w:r w:rsidR="00A179FD" w:rsidRPr="00951DA1">
        <w:rPr>
          <w:rFonts w:cs="Arial"/>
          <w:szCs w:val="22"/>
        </w:rPr>
        <w:t xml:space="preserve"> COG.</w:t>
      </w:r>
    </w:p>
    <w:p w14:paraId="238AFBB0" w14:textId="77777777" w:rsidR="00200441" w:rsidRPr="00951DA1" w:rsidRDefault="00200441" w:rsidP="002318E8">
      <w:pPr>
        <w:spacing w:after="120"/>
        <w:jc w:val="both"/>
        <w:rPr>
          <w:rFonts w:cs="Arial"/>
          <w:szCs w:val="22"/>
        </w:rPr>
      </w:pPr>
      <w:bookmarkStart w:id="83" w:name="_Hlk81916489"/>
      <w:bookmarkStart w:id="84" w:name="_Toc275153785"/>
      <w:bookmarkStart w:id="85" w:name="_Toc275263122"/>
      <w:bookmarkStart w:id="86" w:name="_Toc275295193"/>
      <w:bookmarkStart w:id="87" w:name="_Toc276121354"/>
      <w:bookmarkStart w:id="88" w:name="_Toc277538611"/>
      <w:bookmarkStart w:id="89" w:name="_Toc277621830"/>
      <w:bookmarkStart w:id="90" w:name="_Toc278894286"/>
      <w:bookmarkStart w:id="91" w:name="_Toc279064258"/>
      <w:bookmarkStart w:id="92" w:name="_Toc279064300"/>
      <w:bookmarkStart w:id="93" w:name="_Toc279065118"/>
      <w:bookmarkStart w:id="94" w:name="_Toc279065213"/>
      <w:bookmarkStart w:id="95" w:name="_Toc279065255"/>
      <w:bookmarkStart w:id="96" w:name="_Toc279065307"/>
      <w:bookmarkStart w:id="97" w:name="_Toc279065421"/>
      <w:bookmarkStart w:id="98" w:name="_Toc279065482"/>
      <w:bookmarkStart w:id="99" w:name="_Toc279065697"/>
      <w:bookmarkStart w:id="100" w:name="_Toc279066526"/>
      <w:bookmarkStart w:id="101" w:name="_Toc279066573"/>
      <w:bookmarkStart w:id="102" w:name="_Toc279066615"/>
      <w:bookmarkStart w:id="103" w:name="_Toc279066704"/>
      <w:bookmarkStart w:id="104" w:name="_Toc279066965"/>
      <w:bookmarkStart w:id="105" w:name="_Toc279067091"/>
      <w:bookmarkStart w:id="106" w:name="_Toc279140960"/>
      <w:bookmarkStart w:id="107" w:name="_Toc279263456"/>
      <w:bookmarkStart w:id="108" w:name="_Toc279269576"/>
      <w:bookmarkStart w:id="109" w:name="_Toc279400480"/>
      <w:bookmarkStart w:id="110" w:name="_Toc279410580"/>
      <w:bookmarkStart w:id="111" w:name="_Toc279411200"/>
      <w:bookmarkStart w:id="112" w:name="_Toc359499520"/>
    </w:p>
    <w:p w14:paraId="158B28C8" w14:textId="77777777" w:rsidR="00290B0E" w:rsidRPr="00951DA1" w:rsidRDefault="00290B0E" w:rsidP="002318E8">
      <w:pPr>
        <w:spacing w:after="120"/>
        <w:jc w:val="both"/>
        <w:rPr>
          <w:rFonts w:cs="Arial"/>
          <w:szCs w:val="22"/>
          <w:lang w:eastAsia="en-US"/>
        </w:rPr>
      </w:pPr>
      <w:bookmarkStart w:id="113" w:name="_Toc83193373"/>
      <w:bookmarkStart w:id="114" w:name="_Toc83216780"/>
      <w:bookmarkStart w:id="115" w:name="_Toc83193374"/>
      <w:bookmarkStart w:id="116" w:name="_Toc83216781"/>
      <w:bookmarkStart w:id="117" w:name="_Toc83193375"/>
      <w:bookmarkStart w:id="118" w:name="_Toc83216782"/>
      <w:bookmarkStart w:id="119" w:name="_Toc83193376"/>
      <w:bookmarkStart w:id="120" w:name="_Toc83216783"/>
      <w:bookmarkStart w:id="121" w:name="_Toc83193377"/>
      <w:bookmarkStart w:id="122" w:name="_Toc83216784"/>
      <w:bookmarkStart w:id="123" w:name="_Toc83193378"/>
      <w:bookmarkStart w:id="124" w:name="_Toc83216785"/>
      <w:bookmarkStart w:id="125" w:name="_Toc83193379"/>
      <w:bookmarkStart w:id="126" w:name="_Toc83216786"/>
      <w:bookmarkStart w:id="127" w:name="_Toc83193380"/>
      <w:bookmarkStart w:id="128" w:name="_Toc83216787"/>
      <w:bookmarkStart w:id="129" w:name="_Toc83193381"/>
      <w:bookmarkStart w:id="130" w:name="_Toc83216788"/>
      <w:bookmarkStart w:id="131" w:name="_Toc83193382"/>
      <w:bookmarkStart w:id="132" w:name="_Toc83216789"/>
      <w:bookmarkStart w:id="133" w:name="_Toc83193383"/>
      <w:bookmarkStart w:id="134" w:name="_Toc83216790"/>
      <w:bookmarkStart w:id="135" w:name="_Toc83193384"/>
      <w:bookmarkStart w:id="136" w:name="_Toc83216791"/>
      <w:bookmarkStart w:id="137" w:name="_Toc83193385"/>
      <w:bookmarkStart w:id="138" w:name="_Toc83216792"/>
      <w:bookmarkStart w:id="139" w:name="_Toc83193386"/>
      <w:bookmarkStart w:id="140" w:name="_Toc83216793"/>
      <w:bookmarkStart w:id="141" w:name="_Toc83193387"/>
      <w:bookmarkStart w:id="142" w:name="_Toc83216794"/>
      <w:bookmarkStart w:id="143" w:name="_Toc80100401"/>
      <w:bookmarkStart w:id="144" w:name="_Toc80130930"/>
      <w:bookmarkStart w:id="145" w:name="_Toc80131203"/>
      <w:bookmarkStart w:id="146" w:name="_Toc80133862"/>
      <w:bookmarkStart w:id="147" w:name="_Toc80133988"/>
      <w:bookmarkStart w:id="148" w:name="_Toc80134120"/>
      <w:bookmarkStart w:id="149" w:name="_Toc80195554"/>
      <w:bookmarkStart w:id="150" w:name="_Toc80196005"/>
      <w:bookmarkStart w:id="151" w:name="_Toc80100403"/>
      <w:bookmarkStart w:id="152" w:name="_Toc80130932"/>
      <w:bookmarkStart w:id="153" w:name="_Toc80131205"/>
      <w:bookmarkStart w:id="154" w:name="_Toc80133864"/>
      <w:bookmarkStart w:id="155" w:name="_Toc80133990"/>
      <w:bookmarkStart w:id="156" w:name="_Toc80134122"/>
      <w:bookmarkStart w:id="157" w:name="_Toc80195556"/>
      <w:bookmarkStart w:id="158" w:name="_Toc80196007"/>
      <w:bookmarkEnd w:id="83"/>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BE5BDE5" w14:textId="486EFC0F" w:rsidR="00AC1EF2" w:rsidRPr="00951DA1" w:rsidRDefault="002318E8" w:rsidP="008A46EC">
      <w:pPr>
        <w:pStyle w:val="Naslov1"/>
      </w:pPr>
      <w:bookmarkStart w:id="159" w:name="_Toc119399215"/>
      <w:bookmarkStart w:id="160" w:name="_Toc232778907"/>
      <w:r w:rsidRPr="00951DA1">
        <w:lastRenderedPageBreak/>
        <w:t>Zahteve o zajemu podatkov</w:t>
      </w:r>
      <w:bookmarkEnd w:id="159"/>
      <w:bookmarkEnd w:id="160"/>
    </w:p>
    <w:p w14:paraId="57B2C4AB" w14:textId="77777777" w:rsidR="00A45ECC" w:rsidRPr="00951DA1" w:rsidRDefault="00BA1257" w:rsidP="008A46EC">
      <w:pPr>
        <w:pStyle w:val="Naslov2"/>
      </w:pPr>
      <w:bookmarkStart w:id="161" w:name="_Toc119399216"/>
      <w:bookmarkStart w:id="162" w:name="_Toc232778908"/>
      <w:r w:rsidRPr="00951DA1">
        <w:t>Osnovne</w:t>
      </w:r>
      <w:r w:rsidR="00A45ECC" w:rsidRPr="00951DA1">
        <w:t xml:space="preserve"> zahteve</w:t>
      </w:r>
      <w:bookmarkEnd w:id="161"/>
      <w:bookmarkEnd w:id="162"/>
    </w:p>
    <w:p w14:paraId="002FC318" w14:textId="7690E8BD" w:rsidR="00A45ECC" w:rsidRPr="00951DA1" w:rsidRDefault="00A45ECC" w:rsidP="007D21CB">
      <w:pPr>
        <w:numPr>
          <w:ilvl w:val="0"/>
          <w:numId w:val="3"/>
        </w:numPr>
        <w:spacing w:after="120"/>
        <w:jc w:val="both"/>
        <w:rPr>
          <w:rFonts w:cs="Arial"/>
          <w:szCs w:val="22"/>
        </w:rPr>
      </w:pPr>
      <w:r w:rsidRPr="00951DA1">
        <w:rPr>
          <w:rFonts w:cs="Arial"/>
          <w:szCs w:val="22"/>
        </w:rPr>
        <w:t>Poleg laserskega skeniranja se istočasno in na ist</w:t>
      </w:r>
      <w:r w:rsidR="001E604C" w:rsidRPr="00951DA1">
        <w:rPr>
          <w:rFonts w:cs="Arial"/>
          <w:szCs w:val="22"/>
        </w:rPr>
        <w:t xml:space="preserve">em </w:t>
      </w:r>
      <w:r w:rsidR="006209BC">
        <w:rPr>
          <w:rFonts w:cs="Arial"/>
          <w:szCs w:val="22"/>
        </w:rPr>
        <w:t>letalu</w:t>
      </w:r>
      <w:r w:rsidR="006209BC" w:rsidRPr="00951DA1">
        <w:rPr>
          <w:rFonts w:cs="Arial"/>
          <w:szCs w:val="22"/>
        </w:rPr>
        <w:t xml:space="preserve"> </w:t>
      </w:r>
      <w:r w:rsidRPr="00951DA1">
        <w:rPr>
          <w:rFonts w:cs="Arial"/>
          <w:szCs w:val="22"/>
        </w:rPr>
        <w:t xml:space="preserve">izvaja tudi </w:t>
      </w:r>
      <w:proofErr w:type="spellStart"/>
      <w:r w:rsidRPr="00951DA1">
        <w:rPr>
          <w:rFonts w:cs="Arial"/>
          <w:szCs w:val="22"/>
        </w:rPr>
        <w:t>aerofotografiranje</w:t>
      </w:r>
      <w:proofErr w:type="spellEnd"/>
      <w:r w:rsidRPr="00951DA1">
        <w:rPr>
          <w:rFonts w:cs="Arial"/>
          <w:szCs w:val="22"/>
        </w:rPr>
        <w:t>.</w:t>
      </w:r>
    </w:p>
    <w:p w14:paraId="61341053" w14:textId="35DDA291" w:rsidR="009C3C79" w:rsidRPr="00951DA1" w:rsidRDefault="009C3C79" w:rsidP="007D21CB">
      <w:pPr>
        <w:numPr>
          <w:ilvl w:val="0"/>
          <w:numId w:val="3"/>
        </w:numPr>
        <w:spacing w:after="120"/>
        <w:jc w:val="both"/>
        <w:rPr>
          <w:rFonts w:cs="Arial"/>
          <w:szCs w:val="22"/>
        </w:rPr>
      </w:pPr>
      <w:r w:rsidRPr="00951DA1">
        <w:rPr>
          <w:rFonts w:cs="Arial"/>
          <w:szCs w:val="22"/>
        </w:rPr>
        <w:t xml:space="preserve">Vsi podatki, rezultati ali metapodatki, ki so predani morajo biti </w:t>
      </w:r>
      <w:proofErr w:type="spellStart"/>
      <w:r w:rsidRPr="00951DA1">
        <w:rPr>
          <w:rFonts w:cs="Arial"/>
          <w:szCs w:val="22"/>
        </w:rPr>
        <w:t>georeferencirani</w:t>
      </w:r>
      <w:proofErr w:type="spellEnd"/>
      <w:r w:rsidRPr="00951DA1">
        <w:rPr>
          <w:rFonts w:cs="Arial"/>
          <w:szCs w:val="22"/>
        </w:rPr>
        <w:t xml:space="preserve"> v državnem koordinatnem sistemu.</w:t>
      </w:r>
    </w:p>
    <w:p w14:paraId="40CD6631" w14:textId="43152884" w:rsidR="00A45ECC" w:rsidRPr="00951DA1" w:rsidRDefault="00A45ECC" w:rsidP="007D21CB">
      <w:pPr>
        <w:numPr>
          <w:ilvl w:val="0"/>
          <w:numId w:val="3"/>
        </w:numPr>
        <w:spacing w:after="120"/>
        <w:jc w:val="both"/>
        <w:rPr>
          <w:rFonts w:cs="Arial"/>
          <w:szCs w:val="22"/>
        </w:rPr>
      </w:pPr>
      <w:r w:rsidRPr="00951DA1">
        <w:rPr>
          <w:rFonts w:cs="Arial"/>
          <w:szCs w:val="22"/>
        </w:rPr>
        <w:t xml:space="preserve">Izvajalec mora za zajem podatkov uporabiti isti sistem za lasersko skeniranje in </w:t>
      </w:r>
      <w:proofErr w:type="spellStart"/>
      <w:r w:rsidRPr="00951DA1">
        <w:rPr>
          <w:rFonts w:cs="Arial"/>
          <w:szCs w:val="22"/>
        </w:rPr>
        <w:t>aerofotografiranje</w:t>
      </w:r>
      <w:proofErr w:type="spellEnd"/>
      <w:r w:rsidRPr="00951DA1">
        <w:rPr>
          <w:rFonts w:cs="Arial"/>
          <w:szCs w:val="22"/>
        </w:rPr>
        <w:t>, k</w:t>
      </w:r>
      <w:r w:rsidR="00104326">
        <w:rPr>
          <w:rFonts w:cs="Arial"/>
          <w:szCs w:val="22"/>
        </w:rPr>
        <w:t>ot</w:t>
      </w:r>
      <w:r w:rsidRPr="00951DA1">
        <w:rPr>
          <w:rFonts w:cs="Arial"/>
          <w:szCs w:val="22"/>
        </w:rPr>
        <w:t xml:space="preserve"> je naveden v ponudbi</w:t>
      </w:r>
      <w:r w:rsidR="00290B0E" w:rsidRPr="00951DA1">
        <w:rPr>
          <w:rFonts w:cs="Arial"/>
          <w:szCs w:val="22"/>
        </w:rPr>
        <w:t xml:space="preserve"> (Obrazec 6)</w:t>
      </w:r>
      <w:r w:rsidRPr="00951DA1">
        <w:rPr>
          <w:rFonts w:cs="Arial"/>
          <w:szCs w:val="22"/>
        </w:rPr>
        <w:t>. Za uporabo drugega sistema mora poprej dobiti pisno odobritev naročnika.</w:t>
      </w:r>
    </w:p>
    <w:p w14:paraId="22D638F9" w14:textId="1DC0339C" w:rsidR="00A45ECC" w:rsidRPr="00951DA1" w:rsidRDefault="0047443C" w:rsidP="007D21CB">
      <w:pPr>
        <w:numPr>
          <w:ilvl w:val="0"/>
          <w:numId w:val="3"/>
        </w:numPr>
        <w:spacing w:after="120"/>
        <w:jc w:val="both"/>
        <w:rPr>
          <w:rFonts w:cs="Arial"/>
          <w:szCs w:val="22"/>
        </w:rPr>
      </w:pPr>
      <w:r w:rsidRPr="00951DA1">
        <w:rPr>
          <w:rFonts w:cs="Arial"/>
          <w:szCs w:val="22"/>
        </w:rPr>
        <w:t xml:space="preserve">Posamezen </w:t>
      </w:r>
      <w:r w:rsidR="00A45ECC" w:rsidRPr="00951DA1">
        <w:rPr>
          <w:rFonts w:cs="Arial"/>
          <w:szCs w:val="22"/>
        </w:rPr>
        <w:t xml:space="preserve">blok se mora v celoti izvesti samo z enim sistemom za lasersko skeniranje in </w:t>
      </w:r>
      <w:proofErr w:type="spellStart"/>
      <w:r w:rsidR="00A45ECC" w:rsidRPr="00951DA1">
        <w:rPr>
          <w:rFonts w:cs="Arial"/>
          <w:szCs w:val="22"/>
        </w:rPr>
        <w:t>aerofotografiranje</w:t>
      </w:r>
      <w:proofErr w:type="spellEnd"/>
      <w:r w:rsidR="00A45ECC" w:rsidRPr="00951DA1">
        <w:rPr>
          <w:rFonts w:cs="Arial"/>
          <w:szCs w:val="22"/>
        </w:rPr>
        <w:t xml:space="preserve">. Za uporabo drugega sistema </w:t>
      </w:r>
      <w:r w:rsidR="009C3C79" w:rsidRPr="00951DA1">
        <w:rPr>
          <w:rFonts w:cs="Arial"/>
          <w:szCs w:val="22"/>
        </w:rPr>
        <w:t xml:space="preserve">na </w:t>
      </w:r>
      <w:r w:rsidR="005541ED" w:rsidRPr="00951DA1">
        <w:rPr>
          <w:rFonts w:cs="Arial"/>
          <w:szCs w:val="22"/>
        </w:rPr>
        <w:t>istem</w:t>
      </w:r>
      <w:r w:rsidR="009C3C79" w:rsidRPr="00951DA1">
        <w:rPr>
          <w:rFonts w:cs="Arial"/>
          <w:szCs w:val="22"/>
        </w:rPr>
        <w:t xml:space="preserve"> bloku </w:t>
      </w:r>
      <w:r w:rsidR="00A45ECC" w:rsidRPr="00951DA1">
        <w:rPr>
          <w:rFonts w:cs="Arial"/>
          <w:szCs w:val="22"/>
        </w:rPr>
        <w:t>mora izvajalec poprej dobiti pisno odobritev naročnika</w:t>
      </w:r>
      <w:r w:rsidR="005D30AD" w:rsidRPr="00951DA1">
        <w:rPr>
          <w:rFonts w:cs="Arial"/>
          <w:szCs w:val="22"/>
        </w:rPr>
        <w:t>.</w:t>
      </w:r>
    </w:p>
    <w:p w14:paraId="30D6011B" w14:textId="77777777" w:rsidR="005A4649" w:rsidRPr="00951DA1" w:rsidRDefault="005A4649" w:rsidP="005A4649">
      <w:pPr>
        <w:numPr>
          <w:ilvl w:val="0"/>
          <w:numId w:val="3"/>
        </w:numPr>
        <w:spacing w:after="120"/>
        <w:jc w:val="both"/>
        <w:rPr>
          <w:rFonts w:cs="Arial"/>
          <w:szCs w:val="22"/>
        </w:rPr>
      </w:pPr>
      <w:r w:rsidRPr="00951DA1">
        <w:rPr>
          <w:rFonts w:cs="Arial"/>
          <w:szCs w:val="22"/>
        </w:rPr>
        <w:t>Izvajalec lahko izvaja zajem podatkov samo, ko je sonce višje od 25° nad horizontom.</w:t>
      </w:r>
    </w:p>
    <w:p w14:paraId="1CF53563" w14:textId="2B108D12" w:rsidR="005A4649" w:rsidRPr="00951DA1" w:rsidRDefault="005A4649" w:rsidP="005A4649">
      <w:pPr>
        <w:numPr>
          <w:ilvl w:val="0"/>
          <w:numId w:val="3"/>
        </w:numPr>
        <w:spacing w:after="120"/>
        <w:jc w:val="both"/>
        <w:rPr>
          <w:rFonts w:cs="Arial"/>
          <w:szCs w:val="22"/>
        </w:rPr>
      </w:pPr>
      <w:r w:rsidRPr="00951DA1">
        <w:rPr>
          <w:rFonts w:cs="Arial"/>
          <w:szCs w:val="22"/>
        </w:rPr>
        <w:t>Osnovna smer zajema podatkov iz zraka je vzhod-zahod.</w:t>
      </w:r>
    </w:p>
    <w:p w14:paraId="1CC065C1" w14:textId="2222B288" w:rsidR="009A3409" w:rsidRPr="00951DA1" w:rsidRDefault="00290B0E" w:rsidP="004C4809">
      <w:pPr>
        <w:numPr>
          <w:ilvl w:val="0"/>
          <w:numId w:val="3"/>
        </w:numPr>
        <w:spacing w:after="120"/>
        <w:jc w:val="both"/>
        <w:rPr>
          <w:rFonts w:cs="Arial"/>
        </w:rPr>
      </w:pPr>
      <w:r w:rsidRPr="00951DA1">
        <w:rPr>
          <w:rFonts w:cs="Arial"/>
          <w:szCs w:val="22"/>
        </w:rPr>
        <w:t xml:space="preserve">Dolžnost izvajalca je, da </w:t>
      </w:r>
      <w:r w:rsidR="005541ED" w:rsidRPr="00951DA1">
        <w:rPr>
          <w:rFonts w:cs="Arial"/>
          <w:szCs w:val="22"/>
        </w:rPr>
        <w:t xml:space="preserve">za vsak </w:t>
      </w:r>
      <w:r w:rsidRPr="00951DA1">
        <w:rPr>
          <w:rFonts w:cs="Arial"/>
          <w:szCs w:val="22"/>
        </w:rPr>
        <w:t>d</w:t>
      </w:r>
      <w:r w:rsidR="005541ED" w:rsidRPr="00951DA1">
        <w:rPr>
          <w:rFonts w:cs="Arial"/>
          <w:szCs w:val="22"/>
        </w:rPr>
        <w:t xml:space="preserve">an predviden za zajem </w:t>
      </w:r>
      <w:r w:rsidRPr="00951DA1">
        <w:rPr>
          <w:rFonts w:cs="Arial"/>
          <w:szCs w:val="22"/>
        </w:rPr>
        <w:t xml:space="preserve">podatkov, </w:t>
      </w:r>
      <w:r w:rsidR="005541ED" w:rsidRPr="00951DA1">
        <w:rPr>
          <w:rFonts w:cs="Arial"/>
          <w:szCs w:val="22"/>
        </w:rPr>
        <w:t xml:space="preserve">ko se </w:t>
      </w:r>
      <w:r w:rsidR="003177A0" w:rsidRPr="00951DA1">
        <w:rPr>
          <w:rFonts w:cs="Arial"/>
          <w:szCs w:val="22"/>
        </w:rPr>
        <w:t>zajem podatkov</w:t>
      </w:r>
      <w:r w:rsidRPr="00951DA1">
        <w:rPr>
          <w:rFonts w:cs="Arial"/>
          <w:szCs w:val="22"/>
        </w:rPr>
        <w:t xml:space="preserve"> n</w:t>
      </w:r>
      <w:r w:rsidR="005541ED" w:rsidRPr="00951DA1">
        <w:rPr>
          <w:rFonts w:cs="Arial"/>
          <w:szCs w:val="22"/>
        </w:rPr>
        <w:t>i</w:t>
      </w:r>
      <w:r w:rsidR="003177A0" w:rsidRPr="00951DA1">
        <w:rPr>
          <w:rFonts w:cs="Arial"/>
          <w:szCs w:val="22"/>
        </w:rPr>
        <w:t xml:space="preserve"> </w:t>
      </w:r>
      <w:r w:rsidRPr="00951DA1">
        <w:rPr>
          <w:rFonts w:cs="Arial"/>
          <w:szCs w:val="22"/>
        </w:rPr>
        <w:t>izvede</w:t>
      </w:r>
      <w:r w:rsidR="005541ED" w:rsidRPr="00951DA1">
        <w:rPr>
          <w:rFonts w:cs="Arial"/>
          <w:szCs w:val="22"/>
        </w:rPr>
        <w:t>l</w:t>
      </w:r>
      <w:r w:rsidR="005F1ECA" w:rsidRPr="00951DA1">
        <w:rPr>
          <w:rFonts w:cs="Arial"/>
          <w:szCs w:val="22"/>
        </w:rPr>
        <w:t>,</w:t>
      </w:r>
      <w:r w:rsidRPr="00951DA1">
        <w:rPr>
          <w:rFonts w:cs="Arial"/>
          <w:szCs w:val="22"/>
        </w:rPr>
        <w:t xml:space="preserve"> navede razloge v tedenskem poročilu. </w:t>
      </w:r>
    </w:p>
    <w:p w14:paraId="46E2919B" w14:textId="0846BCA9" w:rsidR="00290B0E" w:rsidRPr="00951DA1" w:rsidRDefault="00290B0E" w:rsidP="004C4809">
      <w:pPr>
        <w:numPr>
          <w:ilvl w:val="0"/>
          <w:numId w:val="3"/>
        </w:numPr>
        <w:spacing w:after="120"/>
        <w:jc w:val="both"/>
        <w:rPr>
          <w:rFonts w:cs="Arial"/>
        </w:rPr>
      </w:pPr>
      <w:r w:rsidRPr="00951DA1">
        <w:rPr>
          <w:rFonts w:cs="Arial"/>
          <w:szCs w:val="22"/>
        </w:rPr>
        <w:t xml:space="preserve">Zaradi časovne kritičnosti izvedbe zajema </w:t>
      </w:r>
      <w:r w:rsidR="003177A0" w:rsidRPr="00951DA1">
        <w:rPr>
          <w:rFonts w:cs="Arial"/>
          <w:szCs w:val="22"/>
        </w:rPr>
        <w:t>podatkov</w:t>
      </w:r>
      <w:r w:rsidRPr="00951DA1">
        <w:rPr>
          <w:rFonts w:cs="Arial"/>
          <w:szCs w:val="22"/>
        </w:rPr>
        <w:t xml:space="preserve"> v </w:t>
      </w:r>
      <w:r w:rsidR="003177A0" w:rsidRPr="00951DA1">
        <w:rPr>
          <w:rFonts w:cs="Arial"/>
          <w:szCs w:val="22"/>
        </w:rPr>
        <w:t>obdobju</w:t>
      </w:r>
      <w:r w:rsidRPr="00951DA1">
        <w:rPr>
          <w:rFonts w:cs="Arial"/>
          <w:szCs w:val="22"/>
        </w:rPr>
        <w:t xml:space="preserve"> </w:t>
      </w:r>
      <w:proofErr w:type="spellStart"/>
      <w:r w:rsidRPr="00951DA1">
        <w:rPr>
          <w:rFonts w:cs="Arial"/>
          <w:szCs w:val="22"/>
        </w:rPr>
        <w:t>neolistanosti</w:t>
      </w:r>
      <w:proofErr w:type="spellEnd"/>
      <w:r w:rsidRPr="00951DA1">
        <w:rPr>
          <w:rFonts w:cs="Arial"/>
          <w:szCs w:val="22"/>
        </w:rPr>
        <w:t xml:space="preserve">, lahko naročnik v primeru nepravočasne izvedbe na podlagi evidence snemalnih dni izvajalcu za vsak neizkoriščen dan </w:t>
      </w:r>
      <w:r w:rsidR="00240D72" w:rsidRPr="00951DA1">
        <w:rPr>
          <w:rFonts w:cs="Arial"/>
          <w:szCs w:val="22"/>
        </w:rPr>
        <w:t>za zajem podatkov</w:t>
      </w:r>
      <w:r w:rsidRPr="00951DA1">
        <w:rPr>
          <w:rFonts w:cs="Arial"/>
          <w:szCs w:val="22"/>
        </w:rPr>
        <w:t xml:space="preserve"> naloži pogodbeno kazen opredeljeno v razpisn</w:t>
      </w:r>
      <w:r w:rsidR="002A28FC" w:rsidRPr="00951DA1">
        <w:rPr>
          <w:rFonts w:cs="Arial"/>
          <w:szCs w:val="22"/>
        </w:rPr>
        <w:t>i</w:t>
      </w:r>
      <w:r w:rsidRPr="00951DA1">
        <w:rPr>
          <w:rFonts w:cs="Arial"/>
          <w:szCs w:val="22"/>
        </w:rPr>
        <w:t xml:space="preserve"> dokumentacij</w:t>
      </w:r>
      <w:r w:rsidR="002A28FC" w:rsidRPr="00951DA1">
        <w:rPr>
          <w:rFonts w:cs="Arial"/>
          <w:szCs w:val="22"/>
        </w:rPr>
        <w:t>i</w:t>
      </w:r>
      <w:r w:rsidRPr="00951DA1">
        <w:rPr>
          <w:rFonts w:cs="Arial"/>
          <w:szCs w:val="22"/>
        </w:rPr>
        <w:t>.</w:t>
      </w:r>
    </w:p>
    <w:p w14:paraId="15328D47" w14:textId="3DBB57D9" w:rsidR="00C82658" w:rsidRPr="00951DA1" w:rsidRDefault="00C82658" w:rsidP="004C4809">
      <w:pPr>
        <w:numPr>
          <w:ilvl w:val="0"/>
          <w:numId w:val="3"/>
        </w:numPr>
        <w:spacing w:after="120"/>
        <w:jc w:val="both"/>
        <w:rPr>
          <w:rFonts w:cs="Arial"/>
        </w:rPr>
      </w:pPr>
      <w:r w:rsidRPr="00951DA1">
        <w:rPr>
          <w:rFonts w:cs="Arial"/>
          <w:szCs w:val="22"/>
        </w:rPr>
        <w:t>V kolikor katera od zahtev te TD ni izpolnjena mora izvajalec obrazložiti vzrok</w:t>
      </w:r>
      <w:r w:rsidR="009C3C79" w:rsidRPr="00951DA1">
        <w:rPr>
          <w:rFonts w:cs="Arial"/>
          <w:szCs w:val="22"/>
        </w:rPr>
        <w:t>, ki je lahko le neprimerno vreme ali višja sila (npr. vojna</w:t>
      </w:r>
      <w:r w:rsidR="005541ED" w:rsidRPr="00951DA1">
        <w:rPr>
          <w:rFonts w:cs="Arial"/>
          <w:szCs w:val="22"/>
        </w:rPr>
        <w:t>, motenje GNSS signala</w:t>
      </w:r>
      <w:r w:rsidR="009C3C79" w:rsidRPr="00951DA1">
        <w:rPr>
          <w:rFonts w:cs="Arial"/>
          <w:szCs w:val="22"/>
        </w:rPr>
        <w:t xml:space="preserve">). </w:t>
      </w:r>
    </w:p>
    <w:p w14:paraId="0F5473C3" w14:textId="292328D5" w:rsidR="00CA24A3" w:rsidRPr="00951DA1" w:rsidRDefault="00CA24A3" w:rsidP="007D21CB">
      <w:pPr>
        <w:numPr>
          <w:ilvl w:val="0"/>
          <w:numId w:val="3"/>
        </w:numPr>
        <w:jc w:val="both"/>
        <w:rPr>
          <w:rFonts w:cs="Arial"/>
          <w:szCs w:val="22"/>
        </w:rPr>
      </w:pPr>
      <w:r w:rsidRPr="00951DA1">
        <w:rPr>
          <w:rFonts w:cs="Arial"/>
          <w:szCs w:val="22"/>
        </w:rPr>
        <w:t xml:space="preserve">Pred izvedbo </w:t>
      </w:r>
      <w:r w:rsidR="00290B0E" w:rsidRPr="00951DA1">
        <w:rPr>
          <w:rFonts w:cs="Arial"/>
          <w:szCs w:val="22"/>
        </w:rPr>
        <w:t xml:space="preserve">zračnega </w:t>
      </w:r>
      <w:r w:rsidR="004A3C00" w:rsidRPr="00951DA1">
        <w:rPr>
          <w:rFonts w:cs="Arial"/>
          <w:szCs w:val="22"/>
        </w:rPr>
        <w:t xml:space="preserve">zajema podatkov </w:t>
      </w:r>
      <w:r w:rsidRPr="00951DA1">
        <w:rPr>
          <w:rFonts w:cs="Arial"/>
          <w:szCs w:val="22"/>
        </w:rPr>
        <w:t xml:space="preserve">izvajalec preda naročniku </w:t>
      </w:r>
      <w:r w:rsidR="00AD325D" w:rsidRPr="00951DA1">
        <w:rPr>
          <w:rFonts w:cs="Arial"/>
          <w:szCs w:val="22"/>
        </w:rPr>
        <w:t xml:space="preserve">načrt za zajem z </w:t>
      </w:r>
      <w:r w:rsidRPr="00951DA1">
        <w:rPr>
          <w:rFonts w:cs="Arial"/>
          <w:szCs w:val="22"/>
        </w:rPr>
        <w:t>naslednj</w:t>
      </w:r>
      <w:r w:rsidR="00AD325D" w:rsidRPr="00951DA1">
        <w:rPr>
          <w:rFonts w:cs="Arial"/>
          <w:szCs w:val="22"/>
        </w:rPr>
        <w:t>imi</w:t>
      </w:r>
      <w:r w:rsidRPr="00951DA1">
        <w:rPr>
          <w:rFonts w:cs="Arial"/>
          <w:szCs w:val="22"/>
        </w:rPr>
        <w:t xml:space="preserve"> </w:t>
      </w:r>
      <w:r w:rsidR="00FB3C74" w:rsidRPr="00951DA1">
        <w:rPr>
          <w:rFonts w:cs="Arial"/>
          <w:szCs w:val="22"/>
        </w:rPr>
        <w:t>podatk</w:t>
      </w:r>
      <w:r w:rsidR="00AD325D" w:rsidRPr="00951DA1">
        <w:rPr>
          <w:rFonts w:cs="Arial"/>
          <w:szCs w:val="22"/>
        </w:rPr>
        <w:t>i</w:t>
      </w:r>
      <w:r w:rsidRPr="00951DA1">
        <w:rPr>
          <w:rFonts w:cs="Arial"/>
          <w:szCs w:val="22"/>
        </w:rPr>
        <w:t>:</w:t>
      </w:r>
    </w:p>
    <w:p w14:paraId="35E9C85F" w14:textId="2827C64D" w:rsidR="00CA24A3" w:rsidRPr="00951DA1" w:rsidRDefault="005A4649" w:rsidP="007D21CB">
      <w:pPr>
        <w:numPr>
          <w:ilvl w:val="1"/>
          <w:numId w:val="3"/>
        </w:numPr>
        <w:spacing w:after="120"/>
        <w:jc w:val="both"/>
        <w:rPr>
          <w:rFonts w:cs="Arial"/>
          <w:szCs w:val="22"/>
        </w:rPr>
      </w:pPr>
      <w:r w:rsidRPr="00951DA1">
        <w:rPr>
          <w:rFonts w:cs="Arial"/>
          <w:szCs w:val="22"/>
        </w:rPr>
        <w:t>skico</w:t>
      </w:r>
      <w:r w:rsidR="00CA24A3" w:rsidRPr="00951DA1">
        <w:rPr>
          <w:rFonts w:cs="Arial"/>
          <w:szCs w:val="22"/>
        </w:rPr>
        <w:t xml:space="preserve"> vseh načrtovanih </w:t>
      </w:r>
      <w:r w:rsidR="00AD325D" w:rsidRPr="00951DA1">
        <w:rPr>
          <w:rFonts w:cs="Arial"/>
          <w:szCs w:val="22"/>
        </w:rPr>
        <w:t xml:space="preserve">paralelnih in prečnih </w:t>
      </w:r>
      <w:r w:rsidR="00CA24A3" w:rsidRPr="00951DA1">
        <w:rPr>
          <w:rFonts w:cs="Arial"/>
          <w:szCs w:val="22"/>
        </w:rPr>
        <w:t>pasov</w:t>
      </w:r>
      <w:r w:rsidR="00AD325D" w:rsidRPr="00951DA1">
        <w:rPr>
          <w:rFonts w:cs="Arial"/>
          <w:szCs w:val="22"/>
        </w:rPr>
        <w:t xml:space="preserve"> </w:t>
      </w:r>
      <w:r w:rsidR="00EE331C" w:rsidRPr="00951DA1">
        <w:rPr>
          <w:rFonts w:cs="Arial"/>
          <w:szCs w:val="22"/>
        </w:rPr>
        <w:t>ZLS</w:t>
      </w:r>
      <w:r w:rsidR="00AD325D" w:rsidRPr="00951DA1">
        <w:rPr>
          <w:rFonts w:cs="Arial"/>
          <w:szCs w:val="22"/>
        </w:rPr>
        <w:t xml:space="preserve"> in AF</w:t>
      </w:r>
      <w:r w:rsidR="00CA24A3" w:rsidRPr="00951DA1">
        <w:rPr>
          <w:rFonts w:cs="Arial"/>
          <w:szCs w:val="22"/>
        </w:rPr>
        <w:t xml:space="preserve">, ki se bodo zajeli v okviru projekta v formatu </w:t>
      </w:r>
      <w:r w:rsidR="007060E0" w:rsidRPr="00951DA1">
        <w:rPr>
          <w:rFonts w:cs="Arial"/>
          <w:szCs w:val="22"/>
        </w:rPr>
        <w:t>GPKG</w:t>
      </w:r>
      <w:r w:rsidR="00B401C6" w:rsidRPr="00951DA1">
        <w:rPr>
          <w:rFonts w:cs="Arial"/>
          <w:szCs w:val="22"/>
        </w:rPr>
        <w:t>,</w:t>
      </w:r>
    </w:p>
    <w:p w14:paraId="64B8B7C1" w14:textId="18EF48F9" w:rsidR="00CA24A3" w:rsidRPr="00951DA1" w:rsidRDefault="00CA24A3" w:rsidP="007D21CB">
      <w:pPr>
        <w:numPr>
          <w:ilvl w:val="1"/>
          <w:numId w:val="3"/>
        </w:numPr>
        <w:spacing w:after="120"/>
        <w:jc w:val="both"/>
        <w:rPr>
          <w:rFonts w:cs="Arial"/>
          <w:szCs w:val="22"/>
        </w:rPr>
      </w:pPr>
      <w:r w:rsidRPr="00951DA1">
        <w:rPr>
          <w:rFonts w:cs="Arial"/>
          <w:szCs w:val="22"/>
        </w:rPr>
        <w:t xml:space="preserve">obris načrtovanih pasov </w:t>
      </w:r>
      <w:r w:rsidR="00EE331C" w:rsidRPr="00951DA1">
        <w:rPr>
          <w:rFonts w:cs="Arial"/>
          <w:szCs w:val="22"/>
        </w:rPr>
        <w:t>ZLS</w:t>
      </w:r>
      <w:r w:rsidR="00AD325D" w:rsidRPr="00951DA1">
        <w:rPr>
          <w:rFonts w:cs="Arial"/>
          <w:szCs w:val="22"/>
        </w:rPr>
        <w:t xml:space="preserve"> in AF </w:t>
      </w:r>
      <w:r w:rsidRPr="00951DA1">
        <w:rPr>
          <w:rFonts w:cs="Arial"/>
          <w:szCs w:val="22"/>
        </w:rPr>
        <w:t xml:space="preserve">v obliki zaprtih poligonov v formatu </w:t>
      </w:r>
      <w:r w:rsidR="007060E0" w:rsidRPr="00951DA1">
        <w:rPr>
          <w:rFonts w:cs="Arial"/>
          <w:szCs w:val="22"/>
        </w:rPr>
        <w:t>GPKG</w:t>
      </w:r>
      <w:r w:rsidR="00B401C6" w:rsidRPr="00951DA1">
        <w:rPr>
          <w:rFonts w:cs="Arial"/>
          <w:szCs w:val="22"/>
        </w:rPr>
        <w:t>,</w:t>
      </w:r>
    </w:p>
    <w:p w14:paraId="1D6E5FC0" w14:textId="3CEED2CA" w:rsidR="00CA24A3" w:rsidRPr="00951DA1" w:rsidRDefault="00CA24A3" w:rsidP="007D21CB">
      <w:pPr>
        <w:numPr>
          <w:ilvl w:val="1"/>
          <w:numId w:val="3"/>
        </w:numPr>
        <w:spacing w:after="120"/>
        <w:jc w:val="both"/>
        <w:rPr>
          <w:rFonts w:cs="Arial"/>
          <w:szCs w:val="22"/>
        </w:rPr>
      </w:pPr>
      <w:r w:rsidRPr="00951DA1">
        <w:rPr>
          <w:rFonts w:cs="Arial"/>
          <w:szCs w:val="22"/>
        </w:rPr>
        <w:t xml:space="preserve">tehnične specifikacije uporabljenih inštrumentov (laserski skener, </w:t>
      </w:r>
      <w:proofErr w:type="spellStart"/>
      <w:r w:rsidR="00AD325D" w:rsidRPr="00951DA1">
        <w:rPr>
          <w:rFonts w:cs="Arial"/>
          <w:szCs w:val="22"/>
        </w:rPr>
        <w:t>aerofotoaparat</w:t>
      </w:r>
      <w:proofErr w:type="spellEnd"/>
      <w:r w:rsidR="00AD325D" w:rsidRPr="00951DA1">
        <w:rPr>
          <w:rFonts w:cs="Arial"/>
          <w:szCs w:val="22"/>
        </w:rPr>
        <w:t xml:space="preserve">, </w:t>
      </w:r>
      <w:r w:rsidRPr="00951DA1">
        <w:rPr>
          <w:rFonts w:cs="Arial"/>
          <w:szCs w:val="22"/>
        </w:rPr>
        <w:t>GNSS</w:t>
      </w:r>
      <w:r w:rsidR="005A4649" w:rsidRPr="00951DA1">
        <w:rPr>
          <w:rFonts w:cs="Arial"/>
          <w:szCs w:val="22"/>
        </w:rPr>
        <w:t xml:space="preserve"> in INS, idr.</w:t>
      </w:r>
      <w:r w:rsidRPr="00951DA1">
        <w:rPr>
          <w:rFonts w:cs="Arial"/>
          <w:szCs w:val="22"/>
        </w:rPr>
        <w:t>),</w:t>
      </w:r>
    </w:p>
    <w:p w14:paraId="2E5C0D29" w14:textId="7188B179" w:rsidR="00CA24A3" w:rsidRPr="00951DA1" w:rsidRDefault="00CA24A3" w:rsidP="007D21CB">
      <w:pPr>
        <w:numPr>
          <w:ilvl w:val="1"/>
          <w:numId w:val="3"/>
        </w:numPr>
        <w:spacing w:after="120"/>
        <w:jc w:val="both"/>
        <w:rPr>
          <w:rFonts w:cs="Arial"/>
          <w:szCs w:val="22"/>
        </w:rPr>
      </w:pPr>
      <w:r w:rsidRPr="00951DA1">
        <w:rPr>
          <w:rFonts w:cs="Arial"/>
          <w:szCs w:val="22"/>
        </w:rPr>
        <w:t xml:space="preserve">karakteristike uporabljenega </w:t>
      </w:r>
      <w:r w:rsidR="007B626D" w:rsidRPr="00951DA1">
        <w:rPr>
          <w:rFonts w:cs="Arial"/>
          <w:szCs w:val="22"/>
        </w:rPr>
        <w:t>zrakoplova</w:t>
      </w:r>
      <w:r w:rsidR="004A3C00" w:rsidRPr="00951DA1">
        <w:rPr>
          <w:rFonts w:cs="Arial"/>
          <w:szCs w:val="22"/>
        </w:rPr>
        <w:t>, s katerim se bo izvedel zajem podatkov</w:t>
      </w:r>
      <w:r w:rsidRPr="00951DA1">
        <w:rPr>
          <w:rFonts w:cs="Arial"/>
          <w:szCs w:val="22"/>
        </w:rPr>
        <w:t xml:space="preserve"> (</w:t>
      </w:r>
      <w:r w:rsidR="00AD325D" w:rsidRPr="00951DA1">
        <w:rPr>
          <w:rFonts w:cs="Arial"/>
          <w:szCs w:val="22"/>
        </w:rPr>
        <w:t xml:space="preserve">proizvajalec in tip, </w:t>
      </w:r>
      <w:r w:rsidRPr="00951DA1">
        <w:rPr>
          <w:rFonts w:cs="Arial"/>
          <w:szCs w:val="22"/>
        </w:rPr>
        <w:t xml:space="preserve">minimalna in maksimalna višina </w:t>
      </w:r>
      <w:r w:rsidR="007B626D" w:rsidRPr="00951DA1">
        <w:rPr>
          <w:rFonts w:cs="Arial"/>
          <w:szCs w:val="22"/>
        </w:rPr>
        <w:t>zrakoplova</w:t>
      </w:r>
      <w:r w:rsidRPr="00951DA1">
        <w:rPr>
          <w:rFonts w:cs="Arial"/>
          <w:szCs w:val="22"/>
        </w:rPr>
        <w:t>, hitrost, idr.)</w:t>
      </w:r>
      <w:r w:rsidR="005A4649" w:rsidRPr="00951DA1">
        <w:rPr>
          <w:rFonts w:cs="Arial"/>
          <w:szCs w:val="22"/>
        </w:rPr>
        <w:t xml:space="preserve"> in</w:t>
      </w:r>
    </w:p>
    <w:p w14:paraId="1C71B184" w14:textId="2ECF397F" w:rsidR="00CA24A3" w:rsidRPr="00951DA1" w:rsidRDefault="00CA24A3" w:rsidP="007D21CB">
      <w:pPr>
        <w:numPr>
          <w:ilvl w:val="1"/>
          <w:numId w:val="3"/>
        </w:numPr>
        <w:spacing w:after="120"/>
        <w:jc w:val="both"/>
        <w:rPr>
          <w:rFonts w:cs="Arial"/>
          <w:szCs w:val="22"/>
        </w:rPr>
      </w:pPr>
      <w:r w:rsidRPr="00951DA1">
        <w:rPr>
          <w:rFonts w:cs="Arial"/>
          <w:szCs w:val="22"/>
        </w:rPr>
        <w:t xml:space="preserve">druge parametre izvedbe </w:t>
      </w:r>
      <w:r w:rsidR="00AD325D" w:rsidRPr="00951DA1">
        <w:rPr>
          <w:rFonts w:cs="Arial"/>
          <w:szCs w:val="22"/>
        </w:rPr>
        <w:t>zajema podatkov</w:t>
      </w:r>
      <w:r w:rsidRPr="00951DA1">
        <w:rPr>
          <w:rFonts w:cs="Arial"/>
          <w:szCs w:val="22"/>
        </w:rPr>
        <w:t xml:space="preserve"> (kot</w:t>
      </w:r>
      <w:r w:rsidR="00D44418" w:rsidRPr="00951DA1">
        <w:rPr>
          <w:rFonts w:cs="Arial"/>
          <w:szCs w:val="22"/>
        </w:rPr>
        <w:t xml:space="preserve"> zajema</w:t>
      </w:r>
      <w:r w:rsidR="00AD325D" w:rsidRPr="00951DA1">
        <w:rPr>
          <w:rFonts w:cs="Arial"/>
          <w:szCs w:val="22"/>
        </w:rPr>
        <w:t xml:space="preserve"> laserskega skenerja in </w:t>
      </w:r>
      <w:proofErr w:type="spellStart"/>
      <w:r w:rsidR="00AD325D" w:rsidRPr="00951DA1">
        <w:rPr>
          <w:rFonts w:cs="Arial"/>
          <w:szCs w:val="22"/>
        </w:rPr>
        <w:t>aerofotoaparata</w:t>
      </w:r>
      <w:proofErr w:type="spellEnd"/>
      <w:r w:rsidRPr="00951DA1">
        <w:rPr>
          <w:rFonts w:cs="Arial"/>
          <w:szCs w:val="22"/>
        </w:rPr>
        <w:t xml:space="preserve">, divergenca žarka, </w:t>
      </w:r>
      <w:proofErr w:type="spellStart"/>
      <w:r w:rsidR="005A4322" w:rsidRPr="00951DA1">
        <w:rPr>
          <w:rFonts w:cs="Arial"/>
          <w:szCs w:val="22"/>
        </w:rPr>
        <w:t>variranja</w:t>
      </w:r>
      <w:proofErr w:type="spellEnd"/>
      <w:r w:rsidR="005A4649" w:rsidRPr="00951DA1">
        <w:rPr>
          <w:rFonts w:cs="Arial"/>
          <w:szCs w:val="22"/>
        </w:rPr>
        <w:t xml:space="preserve"> velikosti odtisa laserskega žarka na tleh, </w:t>
      </w:r>
      <w:r w:rsidRPr="00951DA1">
        <w:rPr>
          <w:rFonts w:cs="Arial"/>
          <w:szCs w:val="22"/>
        </w:rPr>
        <w:t xml:space="preserve">frekvenca skeniranja, vzorec skeniranja, </w:t>
      </w:r>
      <w:r w:rsidR="00AD325D" w:rsidRPr="00951DA1">
        <w:rPr>
          <w:rFonts w:cs="Arial"/>
          <w:szCs w:val="22"/>
        </w:rPr>
        <w:t xml:space="preserve">preklopi, </w:t>
      </w:r>
      <w:r w:rsidRPr="00951DA1">
        <w:rPr>
          <w:rFonts w:cs="Arial"/>
          <w:szCs w:val="22"/>
        </w:rPr>
        <w:t>idr.).</w:t>
      </w:r>
    </w:p>
    <w:p w14:paraId="50B3E3B4" w14:textId="789EEC0A" w:rsidR="00CA24A3" w:rsidRPr="00951DA1" w:rsidRDefault="00CA24A3" w:rsidP="00365A85">
      <w:pPr>
        <w:numPr>
          <w:ilvl w:val="0"/>
          <w:numId w:val="3"/>
        </w:numPr>
        <w:spacing w:after="120"/>
        <w:jc w:val="both"/>
        <w:rPr>
          <w:rFonts w:cs="Arial"/>
          <w:szCs w:val="22"/>
        </w:rPr>
      </w:pPr>
      <w:r w:rsidRPr="00951DA1">
        <w:rPr>
          <w:rFonts w:cs="Arial"/>
          <w:szCs w:val="22"/>
        </w:rPr>
        <w:t>Naročnik lahko poda predloge za izboljšanje</w:t>
      </w:r>
      <w:r w:rsidR="00AF2271" w:rsidRPr="00951DA1">
        <w:rPr>
          <w:rFonts w:cs="Arial"/>
          <w:szCs w:val="22"/>
        </w:rPr>
        <w:t xml:space="preserve"> načrta za zajem podatkov</w:t>
      </w:r>
      <w:r w:rsidRPr="00951DA1">
        <w:rPr>
          <w:rFonts w:cs="Arial"/>
          <w:szCs w:val="22"/>
        </w:rPr>
        <w:t xml:space="preserve">. Izvajalec lahko prične z </w:t>
      </w:r>
      <w:r w:rsidR="00D44418" w:rsidRPr="00951DA1">
        <w:rPr>
          <w:rFonts w:cs="Arial"/>
          <w:szCs w:val="22"/>
        </w:rPr>
        <w:t>zajemom podatkov</w:t>
      </w:r>
      <w:r w:rsidRPr="00951DA1">
        <w:rPr>
          <w:rFonts w:cs="Arial"/>
          <w:szCs w:val="22"/>
        </w:rPr>
        <w:t xml:space="preserve"> šele po potrditvi načrta izvedbe s strani naročnika, ki bo svoj odgovor podal najkasneje v </w:t>
      </w:r>
      <w:r w:rsidR="00D44418" w:rsidRPr="00951DA1">
        <w:rPr>
          <w:rFonts w:cs="Arial"/>
          <w:szCs w:val="22"/>
        </w:rPr>
        <w:t>5</w:t>
      </w:r>
      <w:r w:rsidRPr="00951DA1">
        <w:rPr>
          <w:rFonts w:cs="Arial"/>
          <w:szCs w:val="22"/>
        </w:rPr>
        <w:t xml:space="preserve"> delovnih dneh po prejemu </w:t>
      </w:r>
      <w:r w:rsidR="00AF2271" w:rsidRPr="00951DA1">
        <w:rPr>
          <w:rFonts w:cs="Arial"/>
          <w:szCs w:val="22"/>
        </w:rPr>
        <w:t>načrta za zajem podatkov</w:t>
      </w:r>
      <w:r w:rsidR="007C49D2" w:rsidRPr="00951DA1">
        <w:rPr>
          <w:rFonts w:cs="Arial"/>
          <w:szCs w:val="22"/>
        </w:rPr>
        <w:t>.</w:t>
      </w:r>
    </w:p>
    <w:p w14:paraId="35286CC9" w14:textId="5EDD8A16" w:rsidR="002318E8" w:rsidRPr="00CF01A5" w:rsidRDefault="002318E8" w:rsidP="00FE3E32">
      <w:pPr>
        <w:numPr>
          <w:ilvl w:val="0"/>
          <w:numId w:val="3"/>
        </w:numPr>
        <w:spacing w:after="120"/>
        <w:jc w:val="both"/>
        <w:rPr>
          <w:rFonts w:cs="Arial"/>
        </w:rPr>
      </w:pPr>
      <w:r w:rsidRPr="00CF01A5">
        <w:rPr>
          <w:rFonts w:cs="Arial"/>
          <w:szCs w:val="22"/>
        </w:rPr>
        <w:t xml:space="preserve">Velikost bloka za zajem podatkov se na </w:t>
      </w:r>
      <w:r w:rsidR="007A7C12" w:rsidRPr="00CF01A5">
        <w:rPr>
          <w:rFonts w:cs="Arial"/>
          <w:szCs w:val="22"/>
        </w:rPr>
        <w:t xml:space="preserve">notranji </w:t>
      </w:r>
      <w:r w:rsidRPr="00CF01A5">
        <w:rPr>
          <w:rFonts w:cs="Arial"/>
          <w:szCs w:val="22"/>
        </w:rPr>
        <w:t xml:space="preserve">meji blokov poveča za 100 m, tako da je med sosednjima blokoma najmanj 200 m preklopa. Vsak blok se </w:t>
      </w:r>
      <w:proofErr w:type="spellStart"/>
      <w:r w:rsidRPr="00CF01A5">
        <w:rPr>
          <w:rFonts w:cs="Arial"/>
          <w:szCs w:val="22"/>
        </w:rPr>
        <w:t>skenira</w:t>
      </w:r>
      <w:proofErr w:type="spellEnd"/>
      <w:r w:rsidRPr="00CF01A5">
        <w:rPr>
          <w:rFonts w:cs="Arial"/>
          <w:szCs w:val="22"/>
        </w:rPr>
        <w:t xml:space="preserve"> in obdeluje ločeno. Tudi vsi podatki, rezultati, poročila </w:t>
      </w:r>
      <w:r w:rsidR="00E54DA3" w:rsidRPr="00CF01A5">
        <w:rPr>
          <w:rFonts w:cs="Arial"/>
          <w:szCs w:val="22"/>
        </w:rPr>
        <w:t xml:space="preserve">o NKK, in druga poročila </w:t>
      </w:r>
      <w:r w:rsidRPr="00CF01A5">
        <w:rPr>
          <w:rFonts w:cs="Arial"/>
          <w:szCs w:val="22"/>
        </w:rPr>
        <w:t xml:space="preserve">se </w:t>
      </w:r>
      <w:r w:rsidR="00E8693D" w:rsidRPr="00CF01A5">
        <w:rPr>
          <w:rFonts w:cs="Arial"/>
          <w:szCs w:val="22"/>
        </w:rPr>
        <w:lastRenderedPageBreak/>
        <w:t>predaj</w:t>
      </w:r>
      <w:r w:rsidRPr="00CF01A5">
        <w:rPr>
          <w:rFonts w:cs="Arial"/>
          <w:szCs w:val="22"/>
        </w:rPr>
        <w:t>ajo ločeno po blokih. Pomembno je, da so prehodi med bloki geomorfološko pravilni in vsi izdelki med seboj zvezno povezljivi.</w:t>
      </w:r>
    </w:p>
    <w:p w14:paraId="3DEC5E04" w14:textId="77777777" w:rsidR="00EC62BD" w:rsidRPr="00951DA1" w:rsidRDefault="00EC62BD" w:rsidP="00EC62BD">
      <w:pPr>
        <w:pStyle w:val="Naslov2"/>
      </w:pPr>
      <w:bookmarkStart w:id="163" w:name="_Toc232778909"/>
      <w:proofErr w:type="spellStart"/>
      <w:r w:rsidRPr="00951DA1">
        <w:t>Časovnica</w:t>
      </w:r>
      <w:proofErr w:type="spellEnd"/>
      <w:r w:rsidRPr="00951DA1">
        <w:t xml:space="preserve"> in poročanje</w:t>
      </w:r>
      <w:bookmarkEnd w:id="163"/>
    </w:p>
    <w:p w14:paraId="2FDF8836" w14:textId="77777777" w:rsidR="00EC62BD" w:rsidRPr="00951DA1" w:rsidRDefault="00EC62BD" w:rsidP="00EC62BD">
      <w:pPr>
        <w:pStyle w:val="Naslov3"/>
      </w:pPr>
      <w:bookmarkStart w:id="164" w:name="_Toc232778910"/>
      <w:proofErr w:type="spellStart"/>
      <w:r w:rsidRPr="00951DA1">
        <w:t>Časovnica</w:t>
      </w:r>
      <w:proofErr w:type="spellEnd"/>
      <w:r w:rsidRPr="00951DA1">
        <w:t xml:space="preserve"> zajema podatkov in predaja rezultatov</w:t>
      </w:r>
      <w:bookmarkEnd w:id="164"/>
    </w:p>
    <w:p w14:paraId="2D794168" w14:textId="77777777" w:rsidR="00EC62BD" w:rsidRPr="00951DA1" w:rsidRDefault="00EC62BD" w:rsidP="00EC62BD">
      <w:pPr>
        <w:numPr>
          <w:ilvl w:val="0"/>
          <w:numId w:val="3"/>
        </w:numPr>
        <w:spacing w:after="120"/>
        <w:jc w:val="both"/>
        <w:rPr>
          <w:rFonts w:cs="Arial"/>
          <w:szCs w:val="22"/>
        </w:rPr>
      </w:pPr>
      <w:r w:rsidRPr="00951DA1">
        <w:rPr>
          <w:rFonts w:cs="Arial"/>
          <w:szCs w:val="22"/>
        </w:rPr>
        <w:t>Projekt se bo začel s podpisom pogodbe med izbranim izvajalcem in naročnikom.</w:t>
      </w:r>
    </w:p>
    <w:p w14:paraId="1FCEF8B1" w14:textId="77777777" w:rsidR="00EC62BD" w:rsidRPr="00951DA1" w:rsidRDefault="00EC62BD" w:rsidP="00EC62BD">
      <w:pPr>
        <w:numPr>
          <w:ilvl w:val="0"/>
          <w:numId w:val="3"/>
        </w:numPr>
        <w:spacing w:after="120"/>
        <w:jc w:val="both"/>
        <w:rPr>
          <w:rFonts w:cs="Arial"/>
          <w:szCs w:val="22"/>
        </w:rPr>
      </w:pPr>
      <w:r w:rsidRPr="00951DA1">
        <w:rPr>
          <w:rFonts w:cs="Arial"/>
          <w:szCs w:val="22"/>
        </w:rPr>
        <w:t>Izvajalec preda celoten elaborat za posamezen blok istočasno razen AF, AT in GOT, ki ga odda prej.</w:t>
      </w:r>
    </w:p>
    <w:p w14:paraId="622763D5" w14:textId="57BED44B" w:rsidR="00EC62BD" w:rsidRDefault="00EC62BD" w:rsidP="00EC62BD">
      <w:pPr>
        <w:pStyle w:val="Napis"/>
        <w:spacing w:after="120"/>
      </w:pPr>
      <w:bookmarkStart w:id="165" w:name="_Toc232779008"/>
      <w:r w:rsidRPr="00951DA1">
        <w:t xml:space="preserve">Tabela </w:t>
      </w:r>
      <w:fldSimple w:instr=" SEQ Tabela \* ARABIC ">
        <w:r w:rsidR="004616E4">
          <w:rPr>
            <w:noProof/>
          </w:rPr>
          <w:t>2</w:t>
        </w:r>
      </w:fldSimple>
      <w:r w:rsidRPr="00951DA1">
        <w:t xml:space="preserve">: </w:t>
      </w:r>
      <w:proofErr w:type="spellStart"/>
      <w:r w:rsidRPr="00951DA1">
        <w:t>Časovnica</w:t>
      </w:r>
      <w:proofErr w:type="spellEnd"/>
      <w:r w:rsidRPr="00951DA1">
        <w:t xml:space="preserve"> izvedbe po blokih</w:t>
      </w:r>
      <w:bookmarkEnd w:id="165"/>
    </w:p>
    <w:p w14:paraId="19CBEF7E" w14:textId="72E74271" w:rsidR="00BF1FE1" w:rsidRPr="00BF1FE1" w:rsidRDefault="00BF1FE1" w:rsidP="00BF1FE1"/>
    <w:p w14:paraId="40AB0273" w14:textId="2CECDAA5" w:rsidR="00BF1FE1" w:rsidRDefault="004D1A24" w:rsidP="00BF1FE1">
      <w:pPr>
        <w:jc w:val="center"/>
      </w:pPr>
      <w:r>
        <w:rPr>
          <w:noProof/>
        </w:rPr>
        <mc:AlternateContent>
          <mc:Choice Requires="wps">
            <w:drawing>
              <wp:anchor distT="0" distB="0" distL="114300" distR="114300" simplePos="0" relativeHeight="251659264" behindDoc="0" locked="0" layoutInCell="1" allowOverlap="1" wp14:anchorId="249A6492" wp14:editId="158CB90C">
                <wp:simplePos x="0" y="0"/>
                <wp:positionH relativeFrom="column">
                  <wp:posOffset>1029904</wp:posOffset>
                </wp:positionH>
                <wp:positionV relativeFrom="paragraph">
                  <wp:posOffset>56340</wp:posOffset>
                </wp:positionV>
                <wp:extent cx="3241675" cy="1110397"/>
                <wp:effectExtent l="0" t="0" r="34925" b="33020"/>
                <wp:wrapNone/>
                <wp:docPr id="1480449266" name="Raven povezovalnik 1"/>
                <wp:cNvGraphicFramePr/>
                <a:graphic xmlns:a="http://schemas.openxmlformats.org/drawingml/2006/main">
                  <a:graphicData uri="http://schemas.microsoft.com/office/word/2010/wordprocessingShape">
                    <wps:wsp>
                      <wps:cNvCnPr/>
                      <wps:spPr>
                        <a:xfrm>
                          <a:off x="0" y="0"/>
                          <a:ext cx="3241675" cy="111039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7FC745" id="Raven povezovalnik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1pt,4.45pt" to="336.35pt,9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" strokecolor="black [3200]" strokeweight=".5pt">
                <v:stroke joinstyle="miter"/>
              </v:line>
            </w:pict>
          </mc:Fallback>
        </mc:AlternateContent>
      </w:r>
      <w:r w:rsidR="00572E56" w:rsidRPr="004D1A24">
        <w:rPr>
          <w:noProof/>
        </w:rPr>
        <w:drawing>
          <wp:inline distT="0" distB="0" distL="0" distR="0" wp14:anchorId="489EFB92" wp14:editId="1625EBE7">
            <wp:extent cx="3286584" cy="1219370"/>
            <wp:effectExtent l="0" t="0" r="9525" b="0"/>
            <wp:docPr id="101717783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77837" name=""/>
                    <pic:cNvPicPr/>
                  </pic:nvPicPr>
                  <pic:blipFill>
                    <a:blip r:embed="rId23"/>
                    <a:stretch>
                      <a:fillRect/>
                    </a:stretch>
                  </pic:blipFill>
                  <pic:spPr>
                    <a:xfrm>
                      <a:off x="0" y="0"/>
                      <a:ext cx="3286584" cy="1219370"/>
                    </a:xfrm>
                    <a:prstGeom prst="rect">
                      <a:avLst/>
                    </a:prstGeom>
                  </pic:spPr>
                </pic:pic>
              </a:graphicData>
            </a:graphic>
          </wp:inline>
        </w:drawing>
      </w:r>
    </w:p>
    <w:p w14:paraId="3C4A9253" w14:textId="77777777" w:rsidR="004D1A24" w:rsidRDefault="004D1A24" w:rsidP="00BF1FE1">
      <w:pPr>
        <w:jc w:val="center"/>
      </w:pPr>
    </w:p>
    <w:tbl>
      <w:tblPr>
        <w:tblW w:w="5120" w:type="dxa"/>
        <w:jc w:val="center"/>
        <w:tblCellMar>
          <w:left w:w="70" w:type="dxa"/>
          <w:right w:w="70" w:type="dxa"/>
        </w:tblCellMar>
        <w:tblLook w:val="04A0" w:firstRow="1" w:lastRow="0" w:firstColumn="1" w:lastColumn="0" w:noHBand="0" w:noVBand="1"/>
      </w:tblPr>
      <w:tblGrid>
        <w:gridCol w:w="1320"/>
        <w:gridCol w:w="1300"/>
        <w:gridCol w:w="1240"/>
        <w:gridCol w:w="1260"/>
      </w:tblGrid>
      <w:tr w:rsidR="004D1A24" w:rsidRPr="003B49D4" w14:paraId="09CE4B81" w14:textId="77777777" w:rsidTr="004D1A24">
        <w:trPr>
          <w:trHeight w:val="615"/>
          <w:jc w:val="center"/>
        </w:trPr>
        <w:tc>
          <w:tcPr>
            <w:tcW w:w="1320" w:type="dxa"/>
            <w:tcBorders>
              <w:top w:val="single" w:sz="8" w:space="0" w:color="auto"/>
              <w:left w:val="single" w:sz="8" w:space="0" w:color="auto"/>
              <w:bottom w:val="single" w:sz="8" w:space="0" w:color="auto"/>
              <w:right w:val="single" w:sz="4" w:space="0" w:color="auto"/>
            </w:tcBorders>
            <w:vAlign w:val="center"/>
            <w:hideMark/>
          </w:tcPr>
          <w:p w14:paraId="7F325818" w14:textId="77777777" w:rsidR="004D1A24" w:rsidRPr="003B49D4" w:rsidRDefault="004D1A24" w:rsidP="00F67874">
            <w:pPr>
              <w:jc w:val="center"/>
              <w:rPr>
                <w:rFonts w:ascii="Aptos Narrow" w:hAnsi="Aptos Narrow"/>
                <w:b/>
                <w:color w:val="FF0000"/>
                <w:szCs w:val="22"/>
              </w:rPr>
            </w:pPr>
            <w:r w:rsidRPr="003B49D4">
              <w:rPr>
                <w:rFonts w:ascii="Aptos Narrow" w:hAnsi="Aptos Narrow"/>
                <w:b/>
                <w:color w:val="FF0000"/>
                <w:szCs w:val="22"/>
              </w:rPr>
              <w:t>bloki CLSS 2026</w:t>
            </w:r>
          </w:p>
        </w:tc>
        <w:tc>
          <w:tcPr>
            <w:tcW w:w="1300" w:type="dxa"/>
            <w:tcBorders>
              <w:top w:val="single" w:sz="8" w:space="0" w:color="auto"/>
              <w:left w:val="nil"/>
              <w:bottom w:val="single" w:sz="8" w:space="0" w:color="auto"/>
              <w:right w:val="single" w:sz="4" w:space="0" w:color="auto"/>
            </w:tcBorders>
            <w:vAlign w:val="center"/>
            <w:hideMark/>
          </w:tcPr>
          <w:p w14:paraId="496A8B87" w14:textId="77777777" w:rsidR="004D1A24" w:rsidRPr="003B49D4" w:rsidRDefault="004D1A24" w:rsidP="00F67874">
            <w:pPr>
              <w:jc w:val="center"/>
              <w:rPr>
                <w:rFonts w:ascii="Aptos Narrow" w:hAnsi="Aptos Narrow"/>
                <w:b/>
                <w:color w:val="FF0000"/>
                <w:szCs w:val="22"/>
              </w:rPr>
            </w:pPr>
            <w:r w:rsidRPr="003B49D4">
              <w:rPr>
                <w:rFonts w:ascii="Aptos Narrow" w:hAnsi="Aptos Narrow"/>
                <w:b/>
                <w:color w:val="FF0000"/>
                <w:szCs w:val="22"/>
              </w:rPr>
              <w:t>rok izvedbe zajema</w:t>
            </w:r>
          </w:p>
        </w:tc>
        <w:tc>
          <w:tcPr>
            <w:tcW w:w="1240" w:type="dxa"/>
            <w:tcBorders>
              <w:top w:val="single" w:sz="8" w:space="0" w:color="auto"/>
              <w:left w:val="nil"/>
              <w:bottom w:val="single" w:sz="8" w:space="0" w:color="auto"/>
              <w:right w:val="single" w:sz="4" w:space="0" w:color="auto"/>
            </w:tcBorders>
            <w:vAlign w:val="center"/>
            <w:hideMark/>
          </w:tcPr>
          <w:p w14:paraId="177788CC" w14:textId="77777777" w:rsidR="004D1A24" w:rsidRPr="003B49D4" w:rsidRDefault="004D1A24" w:rsidP="00F67874">
            <w:pPr>
              <w:jc w:val="center"/>
              <w:rPr>
                <w:rFonts w:ascii="Aptos Narrow" w:hAnsi="Aptos Narrow"/>
                <w:b/>
                <w:color w:val="FF0000"/>
                <w:szCs w:val="22"/>
              </w:rPr>
            </w:pPr>
            <w:r w:rsidRPr="003B49D4">
              <w:rPr>
                <w:rFonts w:ascii="Aptos Narrow" w:hAnsi="Aptos Narrow"/>
                <w:b/>
                <w:color w:val="FF0000"/>
                <w:szCs w:val="22"/>
              </w:rPr>
              <w:t>rok 1. predaje</w:t>
            </w:r>
          </w:p>
        </w:tc>
        <w:tc>
          <w:tcPr>
            <w:tcW w:w="1260" w:type="dxa"/>
            <w:tcBorders>
              <w:top w:val="single" w:sz="8" w:space="0" w:color="auto"/>
              <w:left w:val="nil"/>
              <w:bottom w:val="single" w:sz="8" w:space="0" w:color="auto"/>
              <w:right w:val="single" w:sz="8" w:space="0" w:color="auto"/>
            </w:tcBorders>
            <w:vAlign w:val="center"/>
            <w:hideMark/>
          </w:tcPr>
          <w:p w14:paraId="5FC7A9E9" w14:textId="77777777" w:rsidR="004D1A24" w:rsidRPr="003B49D4" w:rsidRDefault="004D1A24" w:rsidP="00F67874">
            <w:pPr>
              <w:jc w:val="center"/>
              <w:rPr>
                <w:rFonts w:ascii="Aptos Narrow" w:hAnsi="Aptos Narrow"/>
                <w:b/>
                <w:color w:val="FF0000"/>
                <w:szCs w:val="22"/>
              </w:rPr>
            </w:pPr>
            <w:r w:rsidRPr="003B49D4">
              <w:rPr>
                <w:rFonts w:ascii="Aptos Narrow" w:hAnsi="Aptos Narrow"/>
                <w:b/>
                <w:color w:val="FF0000"/>
                <w:szCs w:val="22"/>
              </w:rPr>
              <w:t>rok 2. predaje</w:t>
            </w:r>
          </w:p>
        </w:tc>
      </w:tr>
      <w:tr w:rsidR="004D1A24" w:rsidRPr="003B49D4" w14:paraId="6B521466" w14:textId="77777777" w:rsidTr="004D1A24">
        <w:trPr>
          <w:trHeight w:val="300"/>
          <w:jc w:val="center"/>
        </w:trPr>
        <w:tc>
          <w:tcPr>
            <w:tcW w:w="1320" w:type="dxa"/>
            <w:tcBorders>
              <w:top w:val="nil"/>
              <w:left w:val="single" w:sz="8" w:space="0" w:color="auto"/>
              <w:bottom w:val="nil"/>
              <w:right w:val="nil"/>
            </w:tcBorders>
            <w:noWrap/>
            <w:vAlign w:val="bottom"/>
            <w:hideMark/>
          </w:tcPr>
          <w:p w14:paraId="4A335101" w14:textId="77777777" w:rsidR="004D1A24" w:rsidRPr="003B49D4" w:rsidRDefault="004D1A24" w:rsidP="00F67874">
            <w:pPr>
              <w:rPr>
                <w:rFonts w:ascii="Aptos Narrow" w:hAnsi="Aptos Narrow"/>
                <w:b/>
                <w:color w:val="FF0000"/>
                <w:szCs w:val="22"/>
              </w:rPr>
            </w:pPr>
            <w:r w:rsidRPr="003B49D4">
              <w:rPr>
                <w:rFonts w:ascii="Aptos Narrow" w:hAnsi="Aptos Narrow"/>
                <w:b/>
                <w:color w:val="FF0000"/>
                <w:szCs w:val="22"/>
              </w:rPr>
              <w:t>Kamnik</w:t>
            </w:r>
          </w:p>
        </w:tc>
        <w:tc>
          <w:tcPr>
            <w:tcW w:w="1300" w:type="dxa"/>
            <w:tcBorders>
              <w:top w:val="nil"/>
              <w:left w:val="single" w:sz="4" w:space="0" w:color="auto"/>
              <w:bottom w:val="single" w:sz="4" w:space="0" w:color="auto"/>
              <w:right w:val="single" w:sz="4" w:space="0" w:color="auto"/>
            </w:tcBorders>
            <w:noWrap/>
            <w:vAlign w:val="bottom"/>
            <w:hideMark/>
          </w:tcPr>
          <w:p w14:paraId="2DB77599"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17.11.2026</w:t>
            </w:r>
          </w:p>
        </w:tc>
        <w:tc>
          <w:tcPr>
            <w:tcW w:w="1240" w:type="dxa"/>
            <w:tcBorders>
              <w:top w:val="nil"/>
              <w:left w:val="nil"/>
              <w:bottom w:val="single" w:sz="4" w:space="0" w:color="auto"/>
              <w:right w:val="single" w:sz="4" w:space="0" w:color="auto"/>
            </w:tcBorders>
            <w:noWrap/>
            <w:vAlign w:val="bottom"/>
            <w:hideMark/>
          </w:tcPr>
          <w:p w14:paraId="72272713"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15.12.2026</w:t>
            </w:r>
          </w:p>
        </w:tc>
        <w:tc>
          <w:tcPr>
            <w:tcW w:w="1260" w:type="dxa"/>
            <w:tcBorders>
              <w:top w:val="nil"/>
              <w:left w:val="nil"/>
              <w:bottom w:val="single" w:sz="4" w:space="0" w:color="auto"/>
              <w:right w:val="single" w:sz="8" w:space="0" w:color="auto"/>
            </w:tcBorders>
            <w:noWrap/>
            <w:vAlign w:val="bottom"/>
            <w:hideMark/>
          </w:tcPr>
          <w:p w14:paraId="63130274"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9.03.2027</w:t>
            </w:r>
          </w:p>
        </w:tc>
      </w:tr>
      <w:tr w:rsidR="004D1A24" w:rsidRPr="003B49D4" w14:paraId="26AEDE22" w14:textId="77777777" w:rsidTr="004D1A24">
        <w:trPr>
          <w:trHeight w:val="300"/>
          <w:jc w:val="center"/>
        </w:trPr>
        <w:tc>
          <w:tcPr>
            <w:tcW w:w="1320" w:type="dxa"/>
            <w:tcBorders>
              <w:top w:val="nil"/>
              <w:left w:val="single" w:sz="8" w:space="0" w:color="auto"/>
              <w:bottom w:val="nil"/>
              <w:right w:val="nil"/>
            </w:tcBorders>
            <w:noWrap/>
            <w:vAlign w:val="bottom"/>
            <w:hideMark/>
          </w:tcPr>
          <w:p w14:paraId="46E57B59" w14:textId="77777777" w:rsidR="004D1A24" w:rsidRPr="003B49D4" w:rsidRDefault="004D1A24" w:rsidP="00F67874">
            <w:pPr>
              <w:rPr>
                <w:rFonts w:ascii="Aptos Narrow" w:hAnsi="Aptos Narrow"/>
                <w:b/>
                <w:color w:val="FF0000"/>
                <w:szCs w:val="22"/>
              </w:rPr>
            </w:pPr>
            <w:r w:rsidRPr="003B49D4">
              <w:rPr>
                <w:rFonts w:ascii="Aptos Narrow" w:hAnsi="Aptos Narrow"/>
                <w:b/>
                <w:color w:val="FF0000"/>
                <w:szCs w:val="22"/>
              </w:rPr>
              <w:t>Kočevje</w:t>
            </w:r>
          </w:p>
        </w:tc>
        <w:tc>
          <w:tcPr>
            <w:tcW w:w="1300" w:type="dxa"/>
            <w:tcBorders>
              <w:top w:val="nil"/>
              <w:left w:val="single" w:sz="4" w:space="0" w:color="auto"/>
              <w:bottom w:val="single" w:sz="4" w:space="0" w:color="auto"/>
              <w:right w:val="single" w:sz="4" w:space="0" w:color="auto"/>
            </w:tcBorders>
            <w:noWrap/>
            <w:vAlign w:val="bottom"/>
            <w:hideMark/>
          </w:tcPr>
          <w:p w14:paraId="6CB9ED8E"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1.12.2026</w:t>
            </w:r>
          </w:p>
        </w:tc>
        <w:tc>
          <w:tcPr>
            <w:tcW w:w="1240" w:type="dxa"/>
            <w:tcBorders>
              <w:top w:val="nil"/>
              <w:left w:val="nil"/>
              <w:bottom w:val="single" w:sz="4" w:space="0" w:color="auto"/>
              <w:right w:val="single" w:sz="4" w:space="0" w:color="auto"/>
            </w:tcBorders>
            <w:noWrap/>
            <w:vAlign w:val="bottom"/>
            <w:hideMark/>
          </w:tcPr>
          <w:p w14:paraId="33DB53D4"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29.12.2026</w:t>
            </w:r>
          </w:p>
        </w:tc>
        <w:tc>
          <w:tcPr>
            <w:tcW w:w="1260" w:type="dxa"/>
            <w:tcBorders>
              <w:top w:val="nil"/>
              <w:left w:val="nil"/>
              <w:bottom w:val="single" w:sz="4" w:space="0" w:color="auto"/>
              <w:right w:val="single" w:sz="8" w:space="0" w:color="auto"/>
            </w:tcBorders>
            <w:noWrap/>
            <w:vAlign w:val="bottom"/>
            <w:hideMark/>
          </w:tcPr>
          <w:p w14:paraId="002BAD95"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23.03.2027</w:t>
            </w:r>
          </w:p>
        </w:tc>
      </w:tr>
      <w:tr w:rsidR="004D1A24" w:rsidRPr="003B49D4" w14:paraId="429B3F85" w14:textId="77777777" w:rsidTr="004D1A24">
        <w:trPr>
          <w:trHeight w:val="300"/>
          <w:jc w:val="center"/>
        </w:trPr>
        <w:tc>
          <w:tcPr>
            <w:tcW w:w="1320" w:type="dxa"/>
            <w:tcBorders>
              <w:top w:val="nil"/>
              <w:left w:val="single" w:sz="8" w:space="0" w:color="auto"/>
              <w:bottom w:val="nil"/>
              <w:right w:val="nil"/>
            </w:tcBorders>
            <w:noWrap/>
            <w:vAlign w:val="bottom"/>
            <w:hideMark/>
          </w:tcPr>
          <w:p w14:paraId="1D8C9041" w14:textId="77777777" w:rsidR="004D1A24" w:rsidRPr="003B49D4" w:rsidRDefault="004D1A24" w:rsidP="00F67874">
            <w:pPr>
              <w:rPr>
                <w:rFonts w:ascii="Aptos Narrow" w:hAnsi="Aptos Narrow"/>
                <w:b/>
                <w:color w:val="FF0000"/>
                <w:szCs w:val="22"/>
              </w:rPr>
            </w:pPr>
            <w:r w:rsidRPr="003B49D4">
              <w:rPr>
                <w:rFonts w:ascii="Aptos Narrow" w:hAnsi="Aptos Narrow"/>
                <w:b/>
                <w:color w:val="FF0000"/>
                <w:szCs w:val="22"/>
              </w:rPr>
              <w:t>Ljubljana</w:t>
            </w:r>
          </w:p>
        </w:tc>
        <w:tc>
          <w:tcPr>
            <w:tcW w:w="1300" w:type="dxa"/>
            <w:tcBorders>
              <w:top w:val="nil"/>
              <w:left w:val="single" w:sz="4" w:space="0" w:color="auto"/>
              <w:bottom w:val="single" w:sz="4" w:space="0" w:color="auto"/>
              <w:right w:val="single" w:sz="4" w:space="0" w:color="auto"/>
            </w:tcBorders>
            <w:noWrap/>
            <w:vAlign w:val="bottom"/>
            <w:hideMark/>
          </w:tcPr>
          <w:p w14:paraId="3486BD92"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15.12.2026</w:t>
            </w:r>
          </w:p>
        </w:tc>
        <w:tc>
          <w:tcPr>
            <w:tcW w:w="1240" w:type="dxa"/>
            <w:tcBorders>
              <w:top w:val="nil"/>
              <w:left w:val="nil"/>
              <w:bottom w:val="single" w:sz="4" w:space="0" w:color="auto"/>
              <w:right w:val="single" w:sz="4" w:space="0" w:color="auto"/>
            </w:tcBorders>
            <w:noWrap/>
            <w:vAlign w:val="bottom"/>
            <w:hideMark/>
          </w:tcPr>
          <w:p w14:paraId="3023471B"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12.01.2027</w:t>
            </w:r>
          </w:p>
        </w:tc>
        <w:tc>
          <w:tcPr>
            <w:tcW w:w="1260" w:type="dxa"/>
            <w:tcBorders>
              <w:top w:val="nil"/>
              <w:left w:val="nil"/>
              <w:bottom w:val="single" w:sz="4" w:space="0" w:color="auto"/>
              <w:right w:val="single" w:sz="8" w:space="0" w:color="auto"/>
            </w:tcBorders>
            <w:noWrap/>
            <w:vAlign w:val="bottom"/>
            <w:hideMark/>
          </w:tcPr>
          <w:p w14:paraId="546BB212"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6.04.2027</w:t>
            </w:r>
          </w:p>
        </w:tc>
      </w:tr>
      <w:tr w:rsidR="004D1A24" w:rsidRPr="003B49D4" w14:paraId="1AA66B65" w14:textId="77777777" w:rsidTr="004D1A24">
        <w:trPr>
          <w:trHeight w:val="315"/>
          <w:jc w:val="center"/>
        </w:trPr>
        <w:tc>
          <w:tcPr>
            <w:tcW w:w="1320" w:type="dxa"/>
            <w:tcBorders>
              <w:top w:val="nil"/>
              <w:left w:val="single" w:sz="8" w:space="0" w:color="auto"/>
              <w:bottom w:val="single" w:sz="8" w:space="0" w:color="auto"/>
              <w:right w:val="nil"/>
            </w:tcBorders>
            <w:noWrap/>
            <w:vAlign w:val="bottom"/>
            <w:hideMark/>
          </w:tcPr>
          <w:p w14:paraId="58E0A922" w14:textId="77777777" w:rsidR="004D1A24" w:rsidRPr="003B49D4" w:rsidRDefault="004D1A24" w:rsidP="00F67874">
            <w:pPr>
              <w:rPr>
                <w:rFonts w:ascii="Aptos Narrow" w:hAnsi="Aptos Narrow"/>
                <w:b/>
                <w:color w:val="FF0000"/>
                <w:szCs w:val="22"/>
              </w:rPr>
            </w:pPr>
            <w:r w:rsidRPr="003B49D4">
              <w:rPr>
                <w:rFonts w:ascii="Aptos Narrow" w:hAnsi="Aptos Narrow"/>
                <w:b/>
                <w:color w:val="FF0000"/>
                <w:szCs w:val="22"/>
              </w:rPr>
              <w:t>Novo mesto</w:t>
            </w:r>
          </w:p>
        </w:tc>
        <w:tc>
          <w:tcPr>
            <w:tcW w:w="1300" w:type="dxa"/>
            <w:tcBorders>
              <w:top w:val="nil"/>
              <w:left w:val="single" w:sz="4" w:space="0" w:color="auto"/>
              <w:bottom w:val="single" w:sz="8" w:space="0" w:color="auto"/>
              <w:right w:val="single" w:sz="4" w:space="0" w:color="auto"/>
            </w:tcBorders>
            <w:noWrap/>
            <w:vAlign w:val="bottom"/>
            <w:hideMark/>
          </w:tcPr>
          <w:p w14:paraId="3DC552B2"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29.12.2026</w:t>
            </w:r>
          </w:p>
        </w:tc>
        <w:tc>
          <w:tcPr>
            <w:tcW w:w="1240" w:type="dxa"/>
            <w:tcBorders>
              <w:top w:val="nil"/>
              <w:left w:val="nil"/>
              <w:bottom w:val="single" w:sz="8" w:space="0" w:color="auto"/>
              <w:right w:val="single" w:sz="4" w:space="0" w:color="auto"/>
            </w:tcBorders>
            <w:noWrap/>
            <w:vAlign w:val="bottom"/>
            <w:hideMark/>
          </w:tcPr>
          <w:p w14:paraId="56024C3B"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26.01.2027</w:t>
            </w:r>
          </w:p>
        </w:tc>
        <w:tc>
          <w:tcPr>
            <w:tcW w:w="1260" w:type="dxa"/>
            <w:tcBorders>
              <w:top w:val="nil"/>
              <w:left w:val="nil"/>
              <w:bottom w:val="single" w:sz="8" w:space="0" w:color="auto"/>
              <w:right w:val="single" w:sz="8" w:space="0" w:color="auto"/>
            </w:tcBorders>
            <w:noWrap/>
            <w:vAlign w:val="bottom"/>
            <w:hideMark/>
          </w:tcPr>
          <w:p w14:paraId="31335DE8" w14:textId="77777777" w:rsidR="004D1A24" w:rsidRPr="003B49D4" w:rsidRDefault="004D1A24" w:rsidP="00F67874">
            <w:pPr>
              <w:jc w:val="right"/>
              <w:rPr>
                <w:rFonts w:ascii="Aptos Narrow" w:hAnsi="Aptos Narrow"/>
                <w:bCs w:val="0"/>
                <w:color w:val="FF0000"/>
                <w:szCs w:val="22"/>
              </w:rPr>
            </w:pPr>
            <w:r w:rsidRPr="003B49D4">
              <w:rPr>
                <w:rFonts w:ascii="Aptos Narrow" w:hAnsi="Aptos Narrow"/>
                <w:bCs w:val="0"/>
                <w:color w:val="FF0000"/>
                <w:szCs w:val="22"/>
              </w:rPr>
              <w:t>20.04.2027</w:t>
            </w:r>
          </w:p>
        </w:tc>
      </w:tr>
    </w:tbl>
    <w:p w14:paraId="34A61EA3" w14:textId="77777777" w:rsidR="004D1A24" w:rsidRPr="00BF1FE1" w:rsidRDefault="004D1A24" w:rsidP="00BF1FE1">
      <w:pPr>
        <w:jc w:val="center"/>
      </w:pPr>
    </w:p>
    <w:p w14:paraId="24D65CC6" w14:textId="2C2FB4A5" w:rsidR="00EC62BD" w:rsidRDefault="004D1A24" w:rsidP="004D1A24">
      <w:pPr>
        <w:pStyle w:val="14"/>
        <w:rPr>
          <w:rFonts w:cs="Times New Roman"/>
          <w:b w:val="0"/>
          <w:bCs/>
          <w:color w:val="FF0000"/>
          <w:szCs w:val="24"/>
        </w:rPr>
      </w:pPr>
      <w:r w:rsidRPr="004D1A24">
        <w:rPr>
          <w:rFonts w:cs="Times New Roman"/>
          <w:b w:val="0"/>
          <w:bCs/>
          <w:color w:val="FF0000"/>
          <w:szCs w:val="24"/>
        </w:rPr>
        <w:t xml:space="preserve">Roki, določeni v </w:t>
      </w:r>
      <w:proofErr w:type="spellStart"/>
      <w:r w:rsidRPr="004D1A24">
        <w:rPr>
          <w:rFonts w:cs="Times New Roman"/>
          <w:b w:val="0"/>
          <w:bCs/>
          <w:color w:val="FF0000"/>
          <w:szCs w:val="24"/>
        </w:rPr>
        <w:t>časovnici</w:t>
      </w:r>
      <w:proofErr w:type="spellEnd"/>
      <w:r w:rsidRPr="004D1A24">
        <w:rPr>
          <w:rFonts w:cs="Times New Roman"/>
          <w:b w:val="0"/>
          <w:bCs/>
          <w:color w:val="FF0000"/>
          <w:szCs w:val="24"/>
        </w:rPr>
        <w:t>, so pripravljeni ob predpostavki, da bo pogodba sklenjena najpozneje</w:t>
      </w:r>
      <w:r>
        <w:rPr>
          <w:rFonts w:cs="Times New Roman"/>
          <w:b w:val="0"/>
          <w:bCs/>
          <w:color w:val="FF0000"/>
          <w:szCs w:val="24"/>
        </w:rPr>
        <w:t xml:space="preserve"> do 2. 11. 2026.</w:t>
      </w:r>
    </w:p>
    <w:p w14:paraId="6FF7278C" w14:textId="77777777" w:rsidR="004D1A24" w:rsidRPr="004D1A24" w:rsidRDefault="004D1A24" w:rsidP="004D1A24">
      <w:pPr>
        <w:pStyle w:val="14"/>
        <w:rPr>
          <w:rFonts w:cs="Times New Roman"/>
          <w:b w:val="0"/>
          <w:bCs/>
          <w:color w:val="FF0000"/>
          <w:szCs w:val="24"/>
        </w:rPr>
      </w:pPr>
      <w:r w:rsidRPr="004D1A24">
        <w:rPr>
          <w:rFonts w:cs="Times New Roman"/>
          <w:b w:val="0"/>
          <w:bCs/>
          <w:color w:val="FF0000"/>
          <w:szCs w:val="24"/>
        </w:rPr>
        <w:t xml:space="preserve">Če je pogodba sklenjena po navedenem datumu, se vsi roki, določeni v </w:t>
      </w:r>
      <w:proofErr w:type="spellStart"/>
      <w:r w:rsidRPr="004D1A24">
        <w:rPr>
          <w:rFonts w:cs="Times New Roman"/>
          <w:b w:val="0"/>
          <w:bCs/>
          <w:color w:val="FF0000"/>
          <w:szCs w:val="24"/>
        </w:rPr>
        <w:t>časovnici</w:t>
      </w:r>
      <w:proofErr w:type="spellEnd"/>
      <w:r w:rsidRPr="004D1A24">
        <w:rPr>
          <w:rFonts w:cs="Times New Roman"/>
          <w:b w:val="0"/>
          <w:bCs/>
          <w:color w:val="FF0000"/>
          <w:szCs w:val="24"/>
        </w:rPr>
        <w:t>, avtomatično ustrezno premaknejo za število koledarskih dni, za kolikor je bil datum sklenitve pogodbe kasnejši od predvidenega datuma sklenitve pogodbe.</w:t>
      </w:r>
    </w:p>
    <w:p w14:paraId="413222DF" w14:textId="6BC8BE0B" w:rsidR="004D1A24" w:rsidRPr="004D1A24" w:rsidRDefault="004D1A24" w:rsidP="004D1A24">
      <w:pPr>
        <w:pStyle w:val="14"/>
        <w:rPr>
          <w:rFonts w:cs="Times New Roman"/>
          <w:b w:val="0"/>
          <w:bCs/>
          <w:color w:val="FF0000"/>
          <w:szCs w:val="24"/>
        </w:rPr>
      </w:pPr>
      <w:r w:rsidRPr="004D1A24">
        <w:rPr>
          <w:rFonts w:cs="Times New Roman"/>
          <w:b w:val="0"/>
          <w:bCs/>
          <w:color w:val="FF0000"/>
          <w:szCs w:val="24"/>
        </w:rPr>
        <w:t xml:space="preserve">Po sklenitvi pogodbe pogodbena zastopnika na podlagi dejanskega datuma sklenitve pogodbe uskladita </w:t>
      </w:r>
      <w:proofErr w:type="spellStart"/>
      <w:r w:rsidRPr="004D1A24">
        <w:rPr>
          <w:rFonts w:cs="Times New Roman"/>
          <w:b w:val="0"/>
          <w:bCs/>
          <w:color w:val="FF0000"/>
          <w:szCs w:val="24"/>
        </w:rPr>
        <w:t>časovnico</w:t>
      </w:r>
      <w:proofErr w:type="spellEnd"/>
      <w:r w:rsidRPr="004D1A24">
        <w:rPr>
          <w:rFonts w:cs="Times New Roman"/>
          <w:b w:val="0"/>
          <w:bCs/>
          <w:color w:val="FF0000"/>
          <w:szCs w:val="24"/>
        </w:rPr>
        <w:t>, ki vsebuje konkretne koledarske datume.</w:t>
      </w:r>
    </w:p>
    <w:p w14:paraId="4EB1CD5A" w14:textId="77777777" w:rsidR="00EC62BD" w:rsidRPr="004D1A24" w:rsidRDefault="00EC62BD" w:rsidP="00EC62BD">
      <w:pPr>
        <w:numPr>
          <w:ilvl w:val="0"/>
          <w:numId w:val="3"/>
        </w:numPr>
        <w:spacing w:after="120"/>
        <w:jc w:val="both"/>
        <w:rPr>
          <w:rFonts w:cs="Arial"/>
          <w:strike/>
          <w:szCs w:val="22"/>
        </w:rPr>
      </w:pPr>
      <w:r w:rsidRPr="004D1A24">
        <w:rPr>
          <w:rFonts w:cs="Arial"/>
          <w:strike/>
          <w:szCs w:val="22"/>
        </w:rPr>
        <w:t>Navedeni roki so končni in so bistvena vsebina pogodbe. Nespoštovanje rokov pomeni plačilo penalov, kot je definirano v pogodbi med naročnikom in izvajalcem.</w:t>
      </w:r>
    </w:p>
    <w:p w14:paraId="161FE318" w14:textId="77777777" w:rsidR="00EC62BD" w:rsidRPr="004D1A24" w:rsidRDefault="00EC62BD" w:rsidP="00EC62BD">
      <w:pPr>
        <w:numPr>
          <w:ilvl w:val="0"/>
          <w:numId w:val="3"/>
        </w:numPr>
        <w:spacing w:after="120"/>
        <w:jc w:val="both"/>
        <w:rPr>
          <w:rFonts w:cs="Arial"/>
          <w:strike/>
          <w:szCs w:val="22"/>
        </w:rPr>
      </w:pPr>
      <w:r w:rsidRPr="004D1A24">
        <w:rPr>
          <w:rFonts w:cs="Arial"/>
          <w:strike/>
          <w:szCs w:val="22"/>
        </w:rPr>
        <w:t>Zajem podatkov se začne takoj, ko je mogoče, vendar na pred 15.8.2026.</w:t>
      </w:r>
    </w:p>
    <w:p w14:paraId="6057CAB0" w14:textId="329F0177" w:rsidR="00EC62BD" w:rsidRPr="00951DA1" w:rsidRDefault="00EC62BD" w:rsidP="00EC62BD">
      <w:pPr>
        <w:numPr>
          <w:ilvl w:val="0"/>
          <w:numId w:val="3"/>
        </w:numPr>
        <w:spacing w:after="120"/>
        <w:jc w:val="both"/>
        <w:rPr>
          <w:rFonts w:cs="Arial"/>
          <w:szCs w:val="22"/>
        </w:rPr>
      </w:pPr>
      <w:r w:rsidRPr="00951DA1">
        <w:t xml:space="preserve">Prva (1.) predaja vsebuje končne izdelke: GOT, </w:t>
      </w:r>
      <w:r w:rsidR="00F77045">
        <w:t xml:space="preserve">TT, </w:t>
      </w:r>
      <w:r w:rsidRPr="00951DA1">
        <w:t xml:space="preserve">AF in AT, ter vse </w:t>
      </w:r>
      <w:r w:rsidR="00D215D9">
        <w:t>rezultate</w:t>
      </w:r>
      <w:r w:rsidRPr="00951DA1">
        <w:t xml:space="preserve"> o  kontrolah </w:t>
      </w:r>
      <w:r w:rsidR="00D215D9">
        <w:t xml:space="preserve">kakovosti </w:t>
      </w:r>
      <w:r w:rsidRPr="00951DA1">
        <w:t>in metapodatke</w:t>
      </w:r>
      <w:r>
        <w:t xml:space="preserve"> (glej </w:t>
      </w:r>
      <w:r w:rsidRPr="00FE3E32">
        <w:rPr>
          <w:b/>
          <w:bCs w:val="0"/>
        </w:rPr>
        <w:t>Poglavje 8</w:t>
      </w:r>
      <w:r>
        <w:t>)</w:t>
      </w:r>
      <w:r w:rsidR="00F77045">
        <w:t>, ki so za te izdelke na razpolago.</w:t>
      </w:r>
    </w:p>
    <w:p w14:paraId="230799E8" w14:textId="77777777" w:rsidR="00EC62BD" w:rsidRPr="00951DA1" w:rsidRDefault="00EC62BD" w:rsidP="00EC62BD">
      <w:pPr>
        <w:numPr>
          <w:ilvl w:val="0"/>
          <w:numId w:val="3"/>
        </w:numPr>
        <w:spacing w:after="120"/>
        <w:jc w:val="both"/>
        <w:rPr>
          <w:rFonts w:cs="Arial"/>
          <w:szCs w:val="22"/>
        </w:rPr>
      </w:pPr>
      <w:r w:rsidRPr="00951DA1">
        <w:t>Končna predaja vsebuje vse ostale rezultate projekta navedene v tej TD.</w:t>
      </w:r>
    </w:p>
    <w:p w14:paraId="75A81632" w14:textId="77777777" w:rsidR="00EC62BD" w:rsidRPr="00951DA1" w:rsidRDefault="00EC62BD" w:rsidP="00EC62BD">
      <w:pPr>
        <w:pStyle w:val="Naslov3"/>
      </w:pPr>
      <w:bookmarkStart w:id="166" w:name="_Toc232778911"/>
      <w:r w:rsidRPr="00951DA1">
        <w:t>Poročanje med izvedbo projekta</w:t>
      </w:r>
      <w:bookmarkEnd w:id="166"/>
    </w:p>
    <w:p w14:paraId="4C686FDA" w14:textId="7D1F43CB" w:rsidR="00EC62BD" w:rsidRPr="00157037" w:rsidRDefault="00EC62BD" w:rsidP="00157037">
      <w:pPr>
        <w:pStyle w:val="14"/>
        <w:rPr>
          <w:b w:val="0"/>
          <w:bCs/>
        </w:rPr>
      </w:pPr>
      <w:r w:rsidRPr="00157037">
        <w:rPr>
          <w:b w:val="0"/>
          <w:bCs/>
        </w:rPr>
        <w:t xml:space="preserve">Od začetka do konca projekta mora izvajalec naročniku pošiljati 7 dnevna poročila (vsak ponedeljek za pretekli teden) po e-pošti (na naslov: </w:t>
      </w:r>
      <w:hyperlink r:id="rId24" w:history="1">
        <w:r w:rsidRPr="00157037">
          <w:rPr>
            <w:rStyle w:val="Hiperpovezava"/>
            <w:b w:val="0"/>
            <w:bCs/>
          </w:rPr>
          <w:t>mateja.urbancic1@gov.si</w:t>
        </w:r>
      </w:hyperlink>
      <w:r w:rsidRPr="00157037">
        <w:rPr>
          <w:b w:val="0"/>
          <w:bCs/>
        </w:rPr>
        <w:t>). Vsebina tedenskih poročil je naslednja:</w:t>
      </w:r>
    </w:p>
    <w:p w14:paraId="5D97E96B" w14:textId="77777777" w:rsidR="00EC62BD" w:rsidRPr="00951DA1" w:rsidRDefault="00EC62BD" w:rsidP="00EC62BD">
      <w:pPr>
        <w:numPr>
          <w:ilvl w:val="1"/>
          <w:numId w:val="3"/>
        </w:numPr>
        <w:spacing w:after="120"/>
        <w:jc w:val="both"/>
        <w:rPr>
          <w:rFonts w:cs="Arial"/>
          <w:szCs w:val="22"/>
        </w:rPr>
      </w:pPr>
      <w:r w:rsidRPr="00951DA1">
        <w:rPr>
          <w:rFonts w:cs="Arial"/>
          <w:szCs w:val="22"/>
        </w:rPr>
        <w:t>opis aktivnosti v obdobju izvedbe zračnega zajema podatkov, ki so se izvajale v preteklem tednu,</w:t>
      </w:r>
    </w:p>
    <w:p w14:paraId="27E284F1" w14:textId="76DAA9F8" w:rsidR="00EC62BD" w:rsidRPr="00951DA1" w:rsidRDefault="00EC62BD" w:rsidP="00EC62BD">
      <w:pPr>
        <w:numPr>
          <w:ilvl w:val="1"/>
          <w:numId w:val="3"/>
        </w:numPr>
        <w:spacing w:after="120"/>
        <w:jc w:val="both"/>
        <w:rPr>
          <w:rFonts w:cs="Arial"/>
          <w:szCs w:val="22"/>
        </w:rPr>
      </w:pPr>
      <w:r w:rsidRPr="00951DA1">
        <w:rPr>
          <w:rFonts w:cs="Arial"/>
          <w:szCs w:val="22"/>
        </w:rPr>
        <w:lastRenderedPageBreak/>
        <w:t xml:space="preserve">opis aktivnosti obdelave podatkov v obdobju od potrditve ustreznosti </w:t>
      </w:r>
      <w:r w:rsidR="00D215D9">
        <w:rPr>
          <w:rFonts w:cs="Arial"/>
          <w:szCs w:val="22"/>
        </w:rPr>
        <w:t>izdelkov</w:t>
      </w:r>
      <w:r w:rsidRPr="00951DA1">
        <w:rPr>
          <w:rFonts w:cs="Arial"/>
          <w:szCs w:val="22"/>
        </w:rPr>
        <w:t xml:space="preserve"> AF, AT in GOT s strani naročnika do predaje vseh končnih produktov za posamezno leto, ki so se izvajale v preteklem tednu,</w:t>
      </w:r>
    </w:p>
    <w:p w14:paraId="3812C793" w14:textId="77777777" w:rsidR="00EC62BD" w:rsidRPr="00951DA1" w:rsidRDefault="00EC62BD" w:rsidP="00EC62BD">
      <w:pPr>
        <w:numPr>
          <w:ilvl w:val="1"/>
          <w:numId w:val="3"/>
        </w:numPr>
        <w:spacing w:after="120"/>
        <w:jc w:val="both"/>
        <w:rPr>
          <w:rFonts w:cs="Arial"/>
          <w:szCs w:val="22"/>
        </w:rPr>
      </w:pPr>
      <w:r w:rsidRPr="00951DA1">
        <w:rPr>
          <w:rFonts w:cs="Arial"/>
          <w:szCs w:val="22"/>
        </w:rPr>
        <w:t>tabela z odstotki končanih izdelkov po posameznih fazah in blokih,</w:t>
      </w:r>
    </w:p>
    <w:p w14:paraId="437F2AD1" w14:textId="77777777" w:rsidR="00EC62BD" w:rsidRPr="00951DA1" w:rsidRDefault="00EC62BD" w:rsidP="00EC62BD">
      <w:pPr>
        <w:numPr>
          <w:ilvl w:val="1"/>
          <w:numId w:val="3"/>
        </w:numPr>
        <w:spacing w:after="120"/>
        <w:jc w:val="both"/>
        <w:rPr>
          <w:rFonts w:cs="Arial"/>
          <w:szCs w:val="22"/>
        </w:rPr>
      </w:pPr>
      <w:r w:rsidRPr="00951DA1">
        <w:rPr>
          <w:rFonts w:cs="Arial"/>
          <w:szCs w:val="22"/>
        </w:rPr>
        <w:t>opis morebitnih težav pri izvedbi projekta.</w:t>
      </w:r>
    </w:p>
    <w:p w14:paraId="009A7AA8" w14:textId="77777777" w:rsidR="00EC62BD" w:rsidRPr="00951DA1" w:rsidRDefault="00EC62BD" w:rsidP="00EC62BD">
      <w:pPr>
        <w:spacing w:after="120"/>
        <w:jc w:val="both"/>
        <w:rPr>
          <w:rFonts w:cs="Arial"/>
          <w:szCs w:val="22"/>
        </w:rPr>
      </w:pPr>
    </w:p>
    <w:p w14:paraId="416033A2" w14:textId="77777777" w:rsidR="00EC62BD" w:rsidRPr="00951DA1" w:rsidRDefault="00EC62BD" w:rsidP="00EC62BD">
      <w:pPr>
        <w:pStyle w:val="Naslov2"/>
      </w:pPr>
      <w:bookmarkStart w:id="167" w:name="_Toc232778912"/>
      <w:r w:rsidRPr="00951DA1">
        <w:t>Obstoječi vhodni podatki</w:t>
      </w:r>
      <w:bookmarkEnd w:id="167"/>
    </w:p>
    <w:p w14:paraId="22A994F6" w14:textId="77777777" w:rsidR="00EC62BD" w:rsidRPr="00951DA1" w:rsidRDefault="00EC62BD" w:rsidP="00EC62BD">
      <w:pPr>
        <w:jc w:val="both"/>
        <w:rPr>
          <w:rFonts w:cs="Arial"/>
          <w:szCs w:val="22"/>
        </w:rPr>
      </w:pPr>
      <w:r w:rsidRPr="00951DA1">
        <w:rPr>
          <w:rFonts w:cs="Arial"/>
          <w:szCs w:val="22"/>
        </w:rPr>
        <w:t>Naročnik da na razpolago osnovne in druge vhodne podatke, ki jih izvajalec lahko pri njem tudi prevzame, oz. dobi pri njem dodatna navodila za prevzem podatkov.</w:t>
      </w:r>
    </w:p>
    <w:p w14:paraId="5EC46EC4" w14:textId="77777777" w:rsidR="00EC62BD" w:rsidRPr="00951DA1" w:rsidRDefault="00EC62BD" w:rsidP="00EC62BD">
      <w:pPr>
        <w:pStyle w:val="Naslov3"/>
      </w:pPr>
      <w:bookmarkStart w:id="168" w:name="_Toc232778913"/>
      <w:r w:rsidRPr="00951DA1">
        <w:t>Osnovni vhodni podatki</w:t>
      </w:r>
      <w:bookmarkEnd w:id="168"/>
    </w:p>
    <w:p w14:paraId="30DA4765" w14:textId="40D5F94D" w:rsidR="00EC62BD" w:rsidRPr="00157037" w:rsidRDefault="00EC62BD" w:rsidP="00157037">
      <w:pPr>
        <w:pStyle w:val="14"/>
        <w:rPr>
          <w:b w:val="0"/>
          <w:bCs/>
        </w:rPr>
      </w:pPr>
      <w:r w:rsidRPr="00157037">
        <w:rPr>
          <w:b w:val="0"/>
          <w:bCs/>
        </w:rPr>
        <w:t xml:space="preserve">Naročnik za potrebe izvedbe projekta da izvajalcu na razpolago naslednje osnovne podatke: </w:t>
      </w:r>
    </w:p>
    <w:p w14:paraId="40F1C0A3" w14:textId="77777777" w:rsidR="00EC62BD" w:rsidRPr="00951DA1" w:rsidRDefault="00EC62BD" w:rsidP="00EC62BD">
      <w:pPr>
        <w:pStyle w:val="Default"/>
        <w:numPr>
          <w:ilvl w:val="1"/>
          <w:numId w:val="3"/>
        </w:numPr>
        <w:spacing w:after="26"/>
        <w:jc w:val="both"/>
        <w:rPr>
          <w:color w:val="auto"/>
          <w:sz w:val="22"/>
          <w:szCs w:val="22"/>
          <w:lang w:val="sl-SI"/>
        </w:rPr>
      </w:pPr>
      <w:r w:rsidRPr="00951DA1">
        <w:rPr>
          <w:color w:val="auto"/>
          <w:sz w:val="22"/>
          <w:szCs w:val="22"/>
          <w:lang w:val="sl-SI"/>
        </w:rPr>
        <w:t xml:space="preserve">podatki zbirke podatkov državnih geodetskih točk, </w:t>
      </w:r>
    </w:p>
    <w:p w14:paraId="157809FB" w14:textId="77777777" w:rsidR="00EC62BD" w:rsidRPr="00951DA1" w:rsidRDefault="00EC62BD" w:rsidP="00EC62BD">
      <w:pPr>
        <w:pStyle w:val="Default"/>
        <w:numPr>
          <w:ilvl w:val="1"/>
          <w:numId w:val="3"/>
        </w:numPr>
        <w:jc w:val="both"/>
        <w:rPr>
          <w:color w:val="auto"/>
          <w:sz w:val="22"/>
          <w:szCs w:val="22"/>
          <w:lang w:val="sl-SI"/>
        </w:rPr>
      </w:pPr>
      <w:r w:rsidRPr="00951DA1">
        <w:rPr>
          <w:color w:val="auto"/>
          <w:sz w:val="22"/>
          <w:szCs w:val="22"/>
          <w:lang w:val="sl-SI"/>
        </w:rPr>
        <w:t xml:space="preserve">rastrske karte (DTK 25; DTK 50; PK 750), </w:t>
      </w:r>
    </w:p>
    <w:p w14:paraId="392390B7" w14:textId="77777777" w:rsidR="00EC62BD" w:rsidRPr="00951DA1" w:rsidRDefault="00EC62BD" w:rsidP="00EC62BD">
      <w:pPr>
        <w:pStyle w:val="Default"/>
        <w:numPr>
          <w:ilvl w:val="1"/>
          <w:numId w:val="3"/>
        </w:numPr>
        <w:spacing w:after="27"/>
        <w:jc w:val="both"/>
        <w:rPr>
          <w:color w:val="auto"/>
          <w:sz w:val="22"/>
          <w:szCs w:val="22"/>
          <w:lang w:val="sl-SI"/>
        </w:rPr>
      </w:pPr>
      <w:r w:rsidRPr="00951DA1">
        <w:rPr>
          <w:color w:val="auto"/>
          <w:sz w:val="22"/>
          <w:szCs w:val="22"/>
          <w:lang w:val="sl-SI"/>
        </w:rPr>
        <w:t xml:space="preserve">podatki obstoječega DMR1 (DMR1 iz CLSS 2023-25 z upoštevanimi posodobitvami iz prejšnjih ciklov CAS, podatki so v novem višinskem sistemu SVS2010 in ravninskem sistemu D96/TM), </w:t>
      </w:r>
    </w:p>
    <w:p w14:paraId="24738E9B" w14:textId="77777777" w:rsidR="00EC62BD" w:rsidRPr="00951DA1" w:rsidRDefault="00EC62BD" w:rsidP="00EC62BD">
      <w:pPr>
        <w:pStyle w:val="Default"/>
        <w:numPr>
          <w:ilvl w:val="1"/>
          <w:numId w:val="3"/>
        </w:numPr>
        <w:jc w:val="both"/>
        <w:rPr>
          <w:color w:val="auto"/>
          <w:sz w:val="22"/>
          <w:szCs w:val="22"/>
          <w:lang w:val="sl-SI"/>
        </w:rPr>
      </w:pPr>
      <w:proofErr w:type="spellStart"/>
      <w:r w:rsidRPr="00951DA1">
        <w:rPr>
          <w:color w:val="auto"/>
          <w:sz w:val="22"/>
          <w:szCs w:val="22"/>
          <w:lang w:val="sl-SI"/>
        </w:rPr>
        <w:t>ortofoto</w:t>
      </w:r>
      <w:proofErr w:type="spellEnd"/>
      <w:r w:rsidRPr="00951DA1">
        <w:rPr>
          <w:color w:val="auto"/>
          <w:sz w:val="22"/>
          <w:szCs w:val="22"/>
          <w:lang w:val="sl-SI"/>
        </w:rPr>
        <w:t xml:space="preserve"> DTI = 25 cm, zadnja verzija iz CAS,</w:t>
      </w:r>
    </w:p>
    <w:p w14:paraId="003286C9" w14:textId="77777777" w:rsidR="00EC62BD" w:rsidRPr="00951DA1" w:rsidRDefault="00EC62BD" w:rsidP="00EC62BD">
      <w:pPr>
        <w:pStyle w:val="Default"/>
        <w:numPr>
          <w:ilvl w:val="1"/>
          <w:numId w:val="3"/>
        </w:numPr>
        <w:jc w:val="both"/>
        <w:rPr>
          <w:color w:val="auto"/>
          <w:sz w:val="22"/>
          <w:szCs w:val="22"/>
          <w:lang w:val="sl-SI"/>
        </w:rPr>
      </w:pPr>
      <w:r w:rsidRPr="00951DA1">
        <w:rPr>
          <w:color w:val="auto"/>
          <w:sz w:val="22"/>
          <w:szCs w:val="22"/>
          <w:lang w:val="sl-SI"/>
        </w:rPr>
        <w:t xml:space="preserve">kontrolne točke za kontrolo ravninske točnosti izdelkov </w:t>
      </w:r>
      <w:proofErr w:type="spellStart"/>
      <w:r w:rsidRPr="00951DA1">
        <w:rPr>
          <w:color w:val="auto"/>
          <w:sz w:val="22"/>
          <w:szCs w:val="22"/>
          <w:lang w:val="sl-SI"/>
        </w:rPr>
        <w:t>aerofotografiranja</w:t>
      </w:r>
      <w:proofErr w:type="spellEnd"/>
      <w:r w:rsidRPr="00951DA1">
        <w:rPr>
          <w:color w:val="auto"/>
          <w:sz w:val="22"/>
          <w:szCs w:val="22"/>
          <w:lang w:val="sl-SI"/>
        </w:rPr>
        <w:t xml:space="preserve">, </w:t>
      </w:r>
    </w:p>
    <w:p w14:paraId="2D698285" w14:textId="3B1AF32E" w:rsidR="00EC62BD" w:rsidRPr="00951DA1" w:rsidRDefault="00EC62BD" w:rsidP="00EC62BD">
      <w:pPr>
        <w:numPr>
          <w:ilvl w:val="1"/>
          <w:numId w:val="3"/>
        </w:numPr>
        <w:jc w:val="both"/>
        <w:rPr>
          <w:rFonts w:cs="Arial"/>
          <w:szCs w:val="22"/>
        </w:rPr>
      </w:pPr>
      <w:r w:rsidRPr="00951DA1">
        <w:rPr>
          <w:rFonts w:cs="Arial"/>
          <w:szCs w:val="22"/>
        </w:rPr>
        <w:t xml:space="preserve">podatke iz obstoječega omrežja referenčnih GNSS-postaj, SIGNAL. Več o podatkih omrežja SIGNAL na: </w:t>
      </w:r>
      <w:hyperlink r:id="rId25" w:history="1">
        <w:r w:rsidRPr="00951DA1">
          <w:rPr>
            <w:rStyle w:val="Hiperpovezava"/>
            <w:rFonts w:cs="Arial"/>
          </w:rPr>
          <w:t>http://www.gu-signal.si/</w:t>
        </w:r>
      </w:hyperlink>
      <w:r w:rsidRPr="00951DA1">
        <w:rPr>
          <w:rFonts w:cs="Arial"/>
          <w:szCs w:val="22"/>
        </w:rPr>
        <w:t>.</w:t>
      </w:r>
    </w:p>
    <w:p w14:paraId="43C0F651" w14:textId="77777777" w:rsidR="00EC62BD" w:rsidRPr="00951DA1" w:rsidRDefault="00EC62BD" w:rsidP="00EC62BD">
      <w:pPr>
        <w:pStyle w:val="Naslov3"/>
      </w:pPr>
      <w:bookmarkStart w:id="169" w:name="_Toc232778914"/>
      <w:r w:rsidRPr="00951DA1">
        <w:t>Drugi vhodni podatki</w:t>
      </w:r>
      <w:bookmarkEnd w:id="169"/>
    </w:p>
    <w:p w14:paraId="5CB66D05" w14:textId="27EC9885" w:rsidR="00EC62BD" w:rsidRPr="00157037" w:rsidRDefault="00EC62BD" w:rsidP="00157037">
      <w:pPr>
        <w:pStyle w:val="14"/>
        <w:rPr>
          <w:b w:val="0"/>
          <w:bCs/>
        </w:rPr>
      </w:pPr>
      <w:r w:rsidRPr="00157037">
        <w:rPr>
          <w:b w:val="0"/>
          <w:bCs/>
        </w:rPr>
        <w:t>Za potrebe tega projekta lahko izvajalec zaprosi naročnika tudi za druge podatke, ki jih vodi Geodetska uprava ali druga državna institucija.</w:t>
      </w:r>
    </w:p>
    <w:p w14:paraId="5D8152B9" w14:textId="77777777" w:rsidR="00EC62BD" w:rsidRPr="00951DA1" w:rsidRDefault="00EC62BD" w:rsidP="00EC62BD">
      <w:pPr>
        <w:pStyle w:val="Naslov3"/>
      </w:pPr>
      <w:bookmarkStart w:id="170" w:name="_Toc232778915"/>
      <w:r w:rsidRPr="00951DA1">
        <w:t>Prevzem osnovnih in drugih vhodnih podatkov</w:t>
      </w:r>
      <w:bookmarkEnd w:id="170"/>
    </w:p>
    <w:p w14:paraId="454F715A" w14:textId="43033E88" w:rsidR="00EC62BD" w:rsidRPr="00951DA1" w:rsidRDefault="00EC62BD" w:rsidP="00EC62BD">
      <w:pPr>
        <w:numPr>
          <w:ilvl w:val="0"/>
          <w:numId w:val="3"/>
        </w:numPr>
        <w:spacing w:after="120"/>
        <w:jc w:val="both"/>
        <w:rPr>
          <w:rFonts w:cs="Arial"/>
          <w:szCs w:val="22"/>
        </w:rPr>
      </w:pPr>
      <w:r w:rsidRPr="00951DA1">
        <w:rPr>
          <w:rFonts w:cs="Arial"/>
          <w:szCs w:val="22"/>
        </w:rPr>
        <w:t xml:space="preserve">Prevzem vhodnih podatkov izvajalec in naročnik dokumentirata s primopredajnim zapisnikom. Kontaktni naslov za pridobitev zgoraj navedenih podatkov je </w:t>
      </w:r>
      <w:r w:rsidR="006209BC">
        <w:rPr>
          <w:rFonts w:cs="Arial"/>
          <w:szCs w:val="22"/>
        </w:rPr>
        <w:t>m</w:t>
      </w:r>
      <w:r w:rsidRPr="00951DA1">
        <w:rPr>
          <w:rFonts w:cs="Arial"/>
          <w:szCs w:val="22"/>
        </w:rPr>
        <w:t>ateja.</w:t>
      </w:r>
      <w:r w:rsidR="006209BC">
        <w:rPr>
          <w:rFonts w:cs="Arial"/>
          <w:szCs w:val="22"/>
        </w:rPr>
        <w:t>u</w:t>
      </w:r>
      <w:r w:rsidRPr="00951DA1">
        <w:rPr>
          <w:rFonts w:cs="Arial"/>
          <w:szCs w:val="22"/>
        </w:rPr>
        <w:t>rbancic</w:t>
      </w:r>
      <w:r w:rsidR="006209BC">
        <w:rPr>
          <w:rFonts w:cs="Arial"/>
          <w:szCs w:val="22"/>
        </w:rPr>
        <w:t>1</w:t>
      </w:r>
      <w:r w:rsidRPr="00951DA1">
        <w:rPr>
          <w:rFonts w:cs="Arial"/>
          <w:szCs w:val="22"/>
        </w:rPr>
        <w:t>@gov.si, +386 1 478 48 49.</w:t>
      </w:r>
    </w:p>
    <w:p w14:paraId="13BC63FD" w14:textId="77777777" w:rsidR="00EC62BD" w:rsidRPr="00951DA1" w:rsidRDefault="00EC62BD" w:rsidP="00EC62BD">
      <w:pPr>
        <w:numPr>
          <w:ilvl w:val="0"/>
          <w:numId w:val="3"/>
        </w:numPr>
        <w:spacing w:after="120"/>
        <w:jc w:val="both"/>
        <w:rPr>
          <w:rFonts w:cs="Arial"/>
          <w:szCs w:val="22"/>
        </w:rPr>
      </w:pPr>
      <w:r w:rsidRPr="00951DA1">
        <w:rPr>
          <w:rFonts w:cs="Arial"/>
          <w:szCs w:val="22"/>
        </w:rPr>
        <w:t>Za prenos podatkov da izvajalec na razpolago svoje prenosne diske.</w:t>
      </w:r>
    </w:p>
    <w:p w14:paraId="3D548FAA" w14:textId="77777777" w:rsidR="00EC62BD" w:rsidRPr="00951DA1" w:rsidRDefault="00EC62BD" w:rsidP="00EC62BD">
      <w:pPr>
        <w:numPr>
          <w:ilvl w:val="0"/>
          <w:numId w:val="3"/>
        </w:numPr>
        <w:spacing w:after="120"/>
        <w:jc w:val="both"/>
        <w:rPr>
          <w:rFonts w:cs="Arial"/>
          <w:szCs w:val="22"/>
        </w:rPr>
      </w:pPr>
      <w:r w:rsidRPr="00951DA1">
        <w:rPr>
          <w:rFonts w:cs="Arial"/>
          <w:szCs w:val="22"/>
        </w:rPr>
        <w:t xml:space="preserve">Vsi podatki, ki bodo pridobljeni od naročnika, se lahko uporabljajo izključno za izvedbo tega projekta. </w:t>
      </w:r>
    </w:p>
    <w:p w14:paraId="701853C8" w14:textId="77777777" w:rsidR="00EC62BD" w:rsidRPr="00951DA1" w:rsidRDefault="00EC62BD" w:rsidP="00EC62BD">
      <w:pPr>
        <w:numPr>
          <w:ilvl w:val="0"/>
          <w:numId w:val="3"/>
        </w:numPr>
        <w:spacing w:after="120"/>
        <w:jc w:val="both"/>
        <w:rPr>
          <w:rFonts w:cs="Arial"/>
          <w:szCs w:val="22"/>
        </w:rPr>
      </w:pPr>
      <w:r w:rsidRPr="00951DA1">
        <w:rPr>
          <w:rFonts w:cs="Arial"/>
          <w:szCs w:val="22"/>
        </w:rPr>
        <w:t>Po končanju projekta je izvajalec dolžan vse podatke, ki jih dobi od naročnika dokončno izbrisati.</w:t>
      </w:r>
    </w:p>
    <w:p w14:paraId="02D37071" w14:textId="1E1F8A7A" w:rsidR="00FB3C74" w:rsidRPr="00951DA1" w:rsidRDefault="00FB3C74" w:rsidP="002318E8">
      <w:pPr>
        <w:spacing w:after="120"/>
        <w:jc w:val="both"/>
        <w:rPr>
          <w:rFonts w:cs="Arial"/>
          <w:szCs w:val="22"/>
        </w:rPr>
      </w:pPr>
    </w:p>
    <w:p w14:paraId="01E59C8A" w14:textId="42BD7F07" w:rsidR="001A21D6" w:rsidRPr="00951DA1" w:rsidRDefault="001A21D6" w:rsidP="001A21D6">
      <w:pPr>
        <w:pStyle w:val="Naslov2"/>
        <w:rPr>
          <w:bCs/>
        </w:rPr>
      </w:pPr>
      <w:bookmarkStart w:id="171" w:name="_Toc328489134"/>
      <w:bookmarkStart w:id="172" w:name="_Toc119399218"/>
      <w:bookmarkStart w:id="173" w:name="_Toc232778916"/>
      <w:bookmarkStart w:id="174" w:name="_Toc275153810"/>
      <w:bookmarkStart w:id="175" w:name="_Toc275263149"/>
      <w:bookmarkStart w:id="176" w:name="_Toc275295220"/>
      <w:bookmarkStart w:id="177" w:name="_Toc276121377"/>
      <w:bookmarkStart w:id="178" w:name="_Toc277538634"/>
      <w:bookmarkStart w:id="179" w:name="_Toc277621859"/>
      <w:bookmarkStart w:id="180" w:name="_Toc278894315"/>
      <w:r w:rsidRPr="00951DA1">
        <w:t>T</w:t>
      </w:r>
      <w:bookmarkEnd w:id="171"/>
      <w:r w:rsidRPr="00951DA1">
        <w:t>ehnična vsebina ponudbe</w:t>
      </w:r>
      <w:bookmarkEnd w:id="172"/>
      <w:bookmarkEnd w:id="173"/>
    </w:p>
    <w:p w14:paraId="5108175F" w14:textId="7430B1B1" w:rsidR="001A21D6" w:rsidRPr="00951DA1" w:rsidRDefault="001A21D6" w:rsidP="001A21D6">
      <w:pPr>
        <w:pStyle w:val="Naslov3"/>
        <w:rPr>
          <w:rFonts w:ascii="Arial" w:hAnsi="Arial"/>
        </w:rPr>
      </w:pPr>
      <w:bookmarkStart w:id="181" w:name="_Toc83193397"/>
      <w:bookmarkStart w:id="182" w:name="_Toc83216804"/>
      <w:bookmarkStart w:id="183" w:name="_Toc83193398"/>
      <w:bookmarkStart w:id="184" w:name="_Toc83216805"/>
      <w:bookmarkStart w:id="185" w:name="__RefHeading__61_311996004"/>
      <w:bookmarkStart w:id="186" w:name="__RefHeading__63_311996004"/>
      <w:bookmarkStart w:id="187" w:name="_Toc278894316"/>
      <w:bookmarkStart w:id="188" w:name="_Toc277621860"/>
      <w:bookmarkStart w:id="189" w:name="_Toc277538635"/>
      <w:bookmarkStart w:id="190" w:name="_Toc276121378"/>
      <w:bookmarkStart w:id="191" w:name="_Toc275295221"/>
      <w:bookmarkStart w:id="192" w:name="_Toc275263151"/>
      <w:bookmarkStart w:id="193" w:name="_Toc275153812"/>
      <w:bookmarkStart w:id="194" w:name="_Toc328489136"/>
      <w:bookmarkStart w:id="195" w:name="_Toc279411231"/>
      <w:bookmarkStart w:id="196" w:name="_Toc279410611"/>
      <w:bookmarkStart w:id="197" w:name="_Toc279400511"/>
      <w:bookmarkStart w:id="198" w:name="_Toc279269607"/>
      <w:bookmarkStart w:id="199" w:name="_Toc279263487"/>
      <w:bookmarkStart w:id="200" w:name="_Toc279140991"/>
      <w:bookmarkStart w:id="201" w:name="_Toc279067122"/>
      <w:bookmarkStart w:id="202" w:name="_Toc279066996"/>
      <w:bookmarkStart w:id="203" w:name="_Toc279066735"/>
      <w:bookmarkStart w:id="204" w:name="_Toc279066646"/>
      <w:bookmarkStart w:id="205" w:name="_Toc279066604"/>
      <w:bookmarkStart w:id="206" w:name="_Toc279066557"/>
      <w:bookmarkStart w:id="207" w:name="_Toc279065728"/>
      <w:bookmarkStart w:id="208" w:name="_Toc279065513"/>
      <w:bookmarkStart w:id="209" w:name="_Toc279065452"/>
      <w:bookmarkStart w:id="210" w:name="_Toc279065338"/>
      <w:bookmarkStart w:id="211" w:name="_Toc279065286"/>
      <w:bookmarkStart w:id="212" w:name="_Toc279065244"/>
      <w:bookmarkStart w:id="213" w:name="_Toc279065149"/>
      <w:bookmarkStart w:id="214" w:name="_Toc279064331"/>
      <w:bookmarkStart w:id="215" w:name="_Toc279064289"/>
      <w:bookmarkStart w:id="216" w:name="_Toc119399219"/>
      <w:bookmarkStart w:id="217" w:name="_Toc232778917"/>
      <w:bookmarkEnd w:id="174"/>
      <w:bookmarkEnd w:id="175"/>
      <w:bookmarkEnd w:id="176"/>
      <w:bookmarkEnd w:id="177"/>
      <w:bookmarkEnd w:id="178"/>
      <w:bookmarkEnd w:id="179"/>
      <w:bookmarkEnd w:id="180"/>
      <w:bookmarkEnd w:id="181"/>
      <w:bookmarkEnd w:id="182"/>
      <w:bookmarkEnd w:id="183"/>
      <w:bookmarkEnd w:id="184"/>
      <w:bookmarkEnd w:id="185"/>
      <w:bookmarkEnd w:id="186"/>
      <w:r w:rsidRPr="00951DA1">
        <w:t xml:space="preserve">Opis </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00F2015E" w:rsidRPr="00951DA1">
        <w:t>izvedbe projekta</w:t>
      </w:r>
      <w:bookmarkEnd w:id="216"/>
      <w:bookmarkEnd w:id="217"/>
    </w:p>
    <w:p w14:paraId="3E75898E" w14:textId="31F2AF21" w:rsidR="001A21D6" w:rsidRPr="00951DA1" w:rsidRDefault="00E63F05" w:rsidP="00885A73">
      <w:pPr>
        <w:numPr>
          <w:ilvl w:val="0"/>
          <w:numId w:val="3"/>
        </w:numPr>
        <w:tabs>
          <w:tab w:val="num" w:pos="720"/>
        </w:tabs>
        <w:spacing w:after="120"/>
        <w:jc w:val="both"/>
        <w:rPr>
          <w:rFonts w:cs="Arial"/>
          <w:szCs w:val="22"/>
        </w:rPr>
      </w:pPr>
      <w:r w:rsidRPr="00951DA1">
        <w:rPr>
          <w:rFonts w:cs="Arial"/>
          <w:szCs w:val="22"/>
        </w:rPr>
        <w:t>V</w:t>
      </w:r>
      <w:r w:rsidR="001A21D6" w:rsidRPr="00951DA1">
        <w:rPr>
          <w:rFonts w:cs="Arial"/>
          <w:szCs w:val="22"/>
        </w:rPr>
        <w:t xml:space="preserve"> ponudb</w:t>
      </w:r>
      <w:r w:rsidRPr="00951DA1">
        <w:rPr>
          <w:rFonts w:cs="Arial"/>
          <w:szCs w:val="22"/>
        </w:rPr>
        <w:t>o je treba</w:t>
      </w:r>
      <w:r w:rsidR="001A21D6" w:rsidRPr="00951DA1">
        <w:rPr>
          <w:rFonts w:cs="Arial"/>
          <w:szCs w:val="22"/>
        </w:rPr>
        <w:t xml:space="preserve"> priložiti opis</w:t>
      </w:r>
      <w:r w:rsidR="003A3308" w:rsidRPr="00951DA1">
        <w:rPr>
          <w:rFonts w:cs="Arial"/>
          <w:szCs w:val="22"/>
        </w:rPr>
        <w:t xml:space="preserve"> izvedbe projekta</w:t>
      </w:r>
      <w:r w:rsidR="00D50E21" w:rsidRPr="00951DA1">
        <w:rPr>
          <w:rFonts w:cs="Arial"/>
          <w:szCs w:val="22"/>
        </w:rPr>
        <w:t xml:space="preserve"> na </w:t>
      </w:r>
      <w:r w:rsidR="00513229" w:rsidRPr="00951DA1">
        <w:rPr>
          <w:rFonts w:cs="Arial"/>
          <w:szCs w:val="22"/>
        </w:rPr>
        <w:t xml:space="preserve">največ </w:t>
      </w:r>
      <w:r w:rsidR="00D50E21" w:rsidRPr="00951DA1">
        <w:rPr>
          <w:rFonts w:cs="Arial"/>
          <w:szCs w:val="22"/>
        </w:rPr>
        <w:t>12 A4 straneh</w:t>
      </w:r>
      <w:r w:rsidRPr="00951DA1">
        <w:rPr>
          <w:rFonts w:cs="Arial"/>
          <w:szCs w:val="22"/>
        </w:rPr>
        <w:t>,</w:t>
      </w:r>
      <w:r w:rsidR="00D50E21" w:rsidRPr="00951DA1">
        <w:rPr>
          <w:rFonts w:cs="Arial"/>
          <w:szCs w:val="22"/>
        </w:rPr>
        <w:t xml:space="preserve"> ki vsebujejo:</w:t>
      </w:r>
    </w:p>
    <w:p w14:paraId="6C206FCE" w14:textId="591BCF22" w:rsidR="00E63F05" w:rsidRPr="00951DA1" w:rsidRDefault="00D50E21" w:rsidP="00E63F05">
      <w:pPr>
        <w:numPr>
          <w:ilvl w:val="1"/>
          <w:numId w:val="3"/>
        </w:numPr>
        <w:tabs>
          <w:tab w:val="num" w:pos="720"/>
        </w:tabs>
        <w:spacing w:after="120"/>
        <w:jc w:val="both"/>
        <w:rPr>
          <w:rFonts w:cs="Arial"/>
          <w:szCs w:val="22"/>
        </w:rPr>
      </w:pPr>
      <w:r w:rsidRPr="00951DA1">
        <w:rPr>
          <w:rFonts w:cs="Arial"/>
          <w:szCs w:val="22"/>
        </w:rPr>
        <w:t>izdelan plan let</w:t>
      </w:r>
      <w:r w:rsidR="009A3409" w:rsidRPr="00951DA1">
        <w:rPr>
          <w:rFonts w:cs="Arial"/>
          <w:szCs w:val="22"/>
        </w:rPr>
        <w:t>a</w:t>
      </w:r>
      <w:r w:rsidRPr="00951DA1">
        <w:rPr>
          <w:rFonts w:cs="Arial"/>
          <w:szCs w:val="22"/>
        </w:rPr>
        <w:t xml:space="preserve"> zajema podatkov (ZLS in AF) za blok </w:t>
      </w:r>
      <w:r w:rsidR="00873504" w:rsidRPr="00951DA1">
        <w:rPr>
          <w:rFonts w:cs="Arial"/>
          <w:szCs w:val="22"/>
        </w:rPr>
        <w:t>Novo mesto</w:t>
      </w:r>
      <w:r w:rsidR="00DE16FC" w:rsidRPr="00951DA1">
        <w:rPr>
          <w:rFonts w:cs="Arial"/>
          <w:szCs w:val="22"/>
        </w:rPr>
        <w:t>;</w:t>
      </w:r>
      <w:r w:rsidR="00E63F05" w:rsidRPr="00951DA1">
        <w:rPr>
          <w:rFonts w:cs="Arial"/>
          <w:szCs w:val="22"/>
        </w:rPr>
        <w:t xml:space="preserve"> plan let</w:t>
      </w:r>
      <w:r w:rsidR="009A3409" w:rsidRPr="00951DA1">
        <w:rPr>
          <w:rFonts w:cs="Arial"/>
          <w:szCs w:val="22"/>
        </w:rPr>
        <w:t>a</w:t>
      </w:r>
      <w:r w:rsidR="00E63F05" w:rsidRPr="00951DA1">
        <w:rPr>
          <w:rFonts w:cs="Arial"/>
          <w:szCs w:val="22"/>
        </w:rPr>
        <w:t xml:space="preserve"> se predajo tudi v digitalni obliki tj. v formatu </w:t>
      </w:r>
      <w:r w:rsidR="007060E0" w:rsidRPr="00951DA1">
        <w:rPr>
          <w:rFonts w:cs="Arial"/>
          <w:szCs w:val="22"/>
        </w:rPr>
        <w:t>GPKG</w:t>
      </w:r>
      <w:r w:rsidR="00DE16FC" w:rsidRPr="00951DA1">
        <w:rPr>
          <w:rFonts w:cs="Arial"/>
          <w:szCs w:val="22"/>
        </w:rPr>
        <w:t xml:space="preserve"> z ustreznimi atributi</w:t>
      </w:r>
      <w:r w:rsidR="00E63F05" w:rsidRPr="00951DA1">
        <w:rPr>
          <w:rFonts w:cs="Arial"/>
          <w:szCs w:val="22"/>
        </w:rPr>
        <w:t>,</w:t>
      </w:r>
    </w:p>
    <w:p w14:paraId="1F50FC25" w14:textId="46354FC4" w:rsidR="00AD78BA" w:rsidRPr="00951DA1" w:rsidRDefault="00AD78BA" w:rsidP="00E63F05">
      <w:pPr>
        <w:numPr>
          <w:ilvl w:val="1"/>
          <w:numId w:val="3"/>
        </w:numPr>
        <w:tabs>
          <w:tab w:val="num" w:pos="720"/>
        </w:tabs>
        <w:spacing w:after="120"/>
        <w:jc w:val="both"/>
        <w:rPr>
          <w:rFonts w:cs="Arial"/>
          <w:szCs w:val="22"/>
        </w:rPr>
      </w:pPr>
      <w:r w:rsidRPr="00951DA1">
        <w:rPr>
          <w:rFonts w:cs="Arial"/>
          <w:szCs w:val="22"/>
        </w:rPr>
        <w:lastRenderedPageBreak/>
        <w:t>izdelan časovni plan zajema za vsak blok glede na začetek projekta in predajo začasnih rezultatov v ide</w:t>
      </w:r>
      <w:r w:rsidR="006209BC">
        <w:rPr>
          <w:rFonts w:cs="Arial"/>
          <w:szCs w:val="22"/>
        </w:rPr>
        <w:t>al</w:t>
      </w:r>
      <w:r w:rsidRPr="00951DA1">
        <w:rPr>
          <w:rFonts w:cs="Arial"/>
          <w:szCs w:val="22"/>
        </w:rPr>
        <w:t>nih vremenskih razmerah z upoštevanjem zahtevane minimalne višine sonca</w:t>
      </w:r>
      <w:r w:rsidR="00B87E2B">
        <w:rPr>
          <w:rFonts w:cs="Arial"/>
          <w:szCs w:val="22"/>
        </w:rPr>
        <w:t xml:space="preserve"> (št. predvidenih ur letenja po bloku, predvideno št. dni za zajem podatkov po bloku, predvideno št. km letenja po bloku…)</w:t>
      </w:r>
      <w:r w:rsidRPr="00951DA1">
        <w:rPr>
          <w:rFonts w:cs="Arial"/>
          <w:szCs w:val="22"/>
        </w:rPr>
        <w:t>,</w:t>
      </w:r>
    </w:p>
    <w:p w14:paraId="77EA9460" w14:textId="1AE626EB" w:rsidR="00D50E21" w:rsidRPr="00951DA1" w:rsidRDefault="00D50E21" w:rsidP="00D50E21">
      <w:pPr>
        <w:numPr>
          <w:ilvl w:val="1"/>
          <w:numId w:val="3"/>
        </w:numPr>
        <w:tabs>
          <w:tab w:val="num" w:pos="720"/>
        </w:tabs>
        <w:spacing w:after="120"/>
        <w:jc w:val="both"/>
        <w:rPr>
          <w:rFonts w:cs="Arial"/>
          <w:szCs w:val="22"/>
        </w:rPr>
      </w:pPr>
      <w:r w:rsidRPr="00951DA1">
        <w:rPr>
          <w:rFonts w:cs="Arial"/>
          <w:szCs w:val="22"/>
        </w:rPr>
        <w:t xml:space="preserve">opis postopkov izvedbe zračnega zajema podatkov, </w:t>
      </w:r>
      <w:r w:rsidR="009A3409" w:rsidRPr="00951DA1">
        <w:rPr>
          <w:rFonts w:cs="Arial"/>
          <w:szCs w:val="22"/>
        </w:rPr>
        <w:t xml:space="preserve">predvideno </w:t>
      </w:r>
      <w:r w:rsidRPr="00951DA1">
        <w:rPr>
          <w:rFonts w:cs="Arial"/>
          <w:szCs w:val="22"/>
        </w:rPr>
        <w:t>izvedb</w:t>
      </w:r>
      <w:r w:rsidR="009A3409" w:rsidRPr="00951DA1">
        <w:rPr>
          <w:rFonts w:cs="Arial"/>
          <w:szCs w:val="22"/>
        </w:rPr>
        <w:t>o</w:t>
      </w:r>
      <w:r w:rsidRPr="00951DA1">
        <w:rPr>
          <w:rFonts w:cs="Arial"/>
          <w:szCs w:val="22"/>
        </w:rPr>
        <w:t xml:space="preserve"> kalibracij in izdelave končnih produktov ter uporabljeni programski paketi,</w:t>
      </w:r>
    </w:p>
    <w:p w14:paraId="247409C9" w14:textId="0A6FB780" w:rsidR="00CC4E84" w:rsidRPr="00951DA1" w:rsidRDefault="00E63F05" w:rsidP="00885A73">
      <w:pPr>
        <w:numPr>
          <w:ilvl w:val="1"/>
          <w:numId w:val="3"/>
        </w:numPr>
        <w:spacing w:after="120"/>
        <w:jc w:val="both"/>
        <w:rPr>
          <w:rFonts w:cs="Arial"/>
          <w:szCs w:val="22"/>
        </w:rPr>
      </w:pPr>
      <w:r w:rsidRPr="00951DA1">
        <w:rPr>
          <w:rFonts w:cs="Arial"/>
          <w:szCs w:val="22"/>
        </w:rPr>
        <w:t xml:space="preserve">opis </w:t>
      </w:r>
      <w:r w:rsidR="009C3C79" w:rsidRPr="00951DA1">
        <w:rPr>
          <w:rFonts w:cs="Arial"/>
          <w:szCs w:val="22"/>
        </w:rPr>
        <w:t xml:space="preserve">notranje </w:t>
      </w:r>
      <w:r w:rsidR="001A21D6" w:rsidRPr="00951DA1">
        <w:rPr>
          <w:rFonts w:cs="Arial"/>
          <w:szCs w:val="22"/>
        </w:rPr>
        <w:t>kontrol</w:t>
      </w:r>
      <w:r w:rsidR="00007392" w:rsidRPr="00951DA1">
        <w:rPr>
          <w:rFonts w:cs="Arial"/>
          <w:szCs w:val="22"/>
        </w:rPr>
        <w:t>e</w:t>
      </w:r>
      <w:r w:rsidR="001A21D6" w:rsidRPr="00951DA1">
        <w:rPr>
          <w:rFonts w:cs="Arial"/>
          <w:szCs w:val="22"/>
        </w:rPr>
        <w:t xml:space="preserve"> </w:t>
      </w:r>
      <w:r w:rsidRPr="00951DA1">
        <w:rPr>
          <w:rFonts w:cs="Arial"/>
          <w:szCs w:val="22"/>
        </w:rPr>
        <w:t xml:space="preserve">kakovosti izvedbe </w:t>
      </w:r>
      <w:r w:rsidR="001A21D6" w:rsidRPr="00951DA1">
        <w:rPr>
          <w:rFonts w:cs="Arial"/>
          <w:szCs w:val="22"/>
        </w:rPr>
        <w:t>posameznih</w:t>
      </w:r>
      <w:r w:rsidR="00E96E74" w:rsidRPr="00951DA1">
        <w:rPr>
          <w:rFonts w:cs="Arial"/>
          <w:szCs w:val="22"/>
        </w:rPr>
        <w:t xml:space="preserve"> faz</w:t>
      </w:r>
      <w:r w:rsidRPr="00951DA1">
        <w:rPr>
          <w:rFonts w:cs="Arial"/>
          <w:szCs w:val="22"/>
        </w:rPr>
        <w:t xml:space="preserve"> in končnih izdelkov</w:t>
      </w:r>
      <w:r w:rsidR="00CC4E84" w:rsidRPr="00951DA1">
        <w:rPr>
          <w:rFonts w:cs="Arial"/>
          <w:szCs w:val="22"/>
        </w:rPr>
        <w:t>,</w:t>
      </w:r>
      <w:r w:rsidRPr="00951DA1">
        <w:rPr>
          <w:rFonts w:cs="Arial"/>
          <w:szCs w:val="22"/>
        </w:rPr>
        <w:t xml:space="preserve"> </w:t>
      </w:r>
    </w:p>
    <w:p w14:paraId="0654FD31" w14:textId="37F74738" w:rsidR="00885A73" w:rsidRPr="00951DA1" w:rsidRDefault="00E63F05" w:rsidP="00885A73">
      <w:pPr>
        <w:numPr>
          <w:ilvl w:val="1"/>
          <w:numId w:val="3"/>
        </w:numPr>
        <w:spacing w:after="120"/>
        <w:jc w:val="both"/>
        <w:rPr>
          <w:rFonts w:cs="Arial"/>
          <w:szCs w:val="22"/>
        </w:rPr>
      </w:pPr>
      <w:r w:rsidRPr="00951DA1">
        <w:rPr>
          <w:rFonts w:cs="Arial"/>
          <w:szCs w:val="22"/>
        </w:rPr>
        <w:t>zagotavljanje tehničnih kapacitet za izvedbo,</w:t>
      </w:r>
    </w:p>
    <w:p w14:paraId="1854ABED" w14:textId="4ED5CE8D" w:rsidR="001A21D6" w:rsidRPr="00951DA1" w:rsidRDefault="00E63F05" w:rsidP="00885A73">
      <w:pPr>
        <w:numPr>
          <w:ilvl w:val="1"/>
          <w:numId w:val="3"/>
        </w:numPr>
        <w:spacing w:after="120"/>
        <w:jc w:val="both"/>
        <w:rPr>
          <w:rFonts w:cs="Arial"/>
          <w:szCs w:val="22"/>
        </w:rPr>
      </w:pPr>
      <w:r w:rsidRPr="00951DA1">
        <w:rPr>
          <w:rFonts w:cs="Arial"/>
          <w:szCs w:val="22"/>
        </w:rPr>
        <w:t xml:space="preserve">opis </w:t>
      </w:r>
      <w:r w:rsidR="00007392" w:rsidRPr="00951DA1">
        <w:rPr>
          <w:rFonts w:cs="Arial"/>
          <w:szCs w:val="22"/>
        </w:rPr>
        <w:t xml:space="preserve">najbolj </w:t>
      </w:r>
      <w:r w:rsidR="006404AD" w:rsidRPr="00951DA1">
        <w:rPr>
          <w:rFonts w:cs="Arial"/>
          <w:szCs w:val="22"/>
        </w:rPr>
        <w:t>kritičn</w:t>
      </w:r>
      <w:r w:rsidR="006907A5" w:rsidRPr="00951DA1">
        <w:rPr>
          <w:rFonts w:cs="Arial"/>
          <w:szCs w:val="22"/>
        </w:rPr>
        <w:t>ih</w:t>
      </w:r>
      <w:r w:rsidR="006404AD" w:rsidRPr="00951DA1">
        <w:rPr>
          <w:rFonts w:cs="Arial"/>
          <w:szCs w:val="22"/>
        </w:rPr>
        <w:t xml:space="preserve"> faz, ki bi lahko ogrozile izvedbo projekta in rešit</w:t>
      </w:r>
      <w:r w:rsidR="006907A5" w:rsidRPr="00951DA1">
        <w:rPr>
          <w:rFonts w:cs="Arial"/>
          <w:szCs w:val="22"/>
        </w:rPr>
        <w:t>ve temu</w:t>
      </w:r>
      <w:r w:rsidR="006404AD" w:rsidRPr="00951DA1">
        <w:rPr>
          <w:rFonts w:cs="Arial"/>
          <w:szCs w:val="22"/>
        </w:rPr>
        <w:t xml:space="preserve"> v izogib.</w:t>
      </w:r>
    </w:p>
    <w:p w14:paraId="725087F9" w14:textId="7ADF70D4" w:rsidR="00E63F05" w:rsidRPr="00951DA1" w:rsidRDefault="00E63F05" w:rsidP="004C4809">
      <w:pPr>
        <w:numPr>
          <w:ilvl w:val="0"/>
          <w:numId w:val="3"/>
        </w:numPr>
        <w:spacing w:after="120"/>
        <w:jc w:val="both"/>
        <w:rPr>
          <w:rFonts w:cs="Arial"/>
        </w:rPr>
      </w:pPr>
      <w:bookmarkStart w:id="218" w:name="_Hlk82077786"/>
      <w:bookmarkEnd w:id="7"/>
      <w:r w:rsidRPr="00951DA1">
        <w:rPr>
          <w:rFonts w:cs="Arial"/>
          <w:szCs w:val="22"/>
        </w:rPr>
        <w:t>Predloženi opisi in predane informacije v zvezi z izvedbo projekta morajo odgovarjati zahtevam</w:t>
      </w:r>
      <w:r w:rsidR="003A3308" w:rsidRPr="00951DA1">
        <w:rPr>
          <w:rFonts w:cs="Arial"/>
          <w:szCs w:val="22"/>
        </w:rPr>
        <w:t>,</w:t>
      </w:r>
      <w:r w:rsidRPr="00951DA1">
        <w:rPr>
          <w:rFonts w:cs="Arial"/>
          <w:szCs w:val="22"/>
        </w:rPr>
        <w:t xml:space="preserve"> kot jih opredeljuje ra</w:t>
      </w:r>
      <w:r w:rsidR="007A7C12" w:rsidRPr="00951DA1">
        <w:rPr>
          <w:rFonts w:cs="Arial"/>
          <w:szCs w:val="22"/>
        </w:rPr>
        <w:t>z</w:t>
      </w:r>
      <w:r w:rsidRPr="00951DA1">
        <w:rPr>
          <w:rFonts w:cs="Arial"/>
          <w:szCs w:val="22"/>
        </w:rPr>
        <w:t>pisna dokumentacija</w:t>
      </w:r>
      <w:r w:rsidR="00610054" w:rsidRPr="00951DA1">
        <w:rPr>
          <w:rFonts w:cs="Arial"/>
          <w:szCs w:val="22"/>
        </w:rPr>
        <w:t>,</w:t>
      </w:r>
      <w:r w:rsidRPr="00951DA1">
        <w:rPr>
          <w:rFonts w:cs="Arial"/>
          <w:szCs w:val="22"/>
        </w:rPr>
        <w:t xml:space="preserve"> hkrati pa izvajalec s predložitvijo opisanih postopkov in podatkov zagotavlja izvedbo projekta v skladu z navedbami znotraj svoje ponudbe</w:t>
      </w:r>
      <w:r w:rsidR="00ED3686" w:rsidRPr="00951DA1">
        <w:rPr>
          <w:rFonts w:cs="Arial"/>
          <w:szCs w:val="22"/>
        </w:rPr>
        <w:t>:</w:t>
      </w:r>
    </w:p>
    <w:p w14:paraId="7C85A885" w14:textId="5B44EC9B" w:rsidR="00AD78BA" w:rsidRPr="00B87E2B" w:rsidRDefault="00B87E2B" w:rsidP="00E07251">
      <w:pPr>
        <w:numPr>
          <w:ilvl w:val="1"/>
          <w:numId w:val="3"/>
        </w:numPr>
        <w:spacing w:after="120"/>
        <w:jc w:val="both"/>
        <w:rPr>
          <w:rFonts w:cs="Arial"/>
        </w:rPr>
      </w:pPr>
      <w:r>
        <w:rPr>
          <w:rFonts w:cs="Arial"/>
          <w:szCs w:val="22"/>
        </w:rPr>
        <w:t>p</w:t>
      </w:r>
      <w:r w:rsidR="00AD78BA" w:rsidRPr="00951DA1">
        <w:rPr>
          <w:rFonts w:cs="Arial"/>
          <w:szCs w:val="22"/>
        </w:rPr>
        <w:t>onudnik priloži natančen seznam opreme za zajem podatkov, ki je bila uporabljena pri zajemu testnih podatkov in tiste, ki bo uporabljena pri izvedbi projekta: letalo(a), zračni laserski skener(je), fotoaparat(e) in GNSS/INS.</w:t>
      </w:r>
    </w:p>
    <w:p w14:paraId="7F3257A3" w14:textId="1EE06122" w:rsidR="00B87E2B" w:rsidRPr="00951DA1" w:rsidRDefault="00B87E2B" w:rsidP="00E07251">
      <w:pPr>
        <w:numPr>
          <w:ilvl w:val="1"/>
          <w:numId w:val="3"/>
        </w:numPr>
        <w:spacing w:after="120"/>
        <w:jc w:val="both"/>
        <w:rPr>
          <w:rFonts w:cs="Arial"/>
        </w:rPr>
      </w:pPr>
      <w:r>
        <w:rPr>
          <w:rFonts w:cs="Arial"/>
          <w:szCs w:val="22"/>
        </w:rPr>
        <w:t>če ponudnik razpolaga tudi z rezervno opremo za zajem podatkov (v smislu morebitnega paralelnega zajema podatkov) naj doda tudi opis te opreme,</w:t>
      </w:r>
    </w:p>
    <w:p w14:paraId="4AE64183" w14:textId="497DB3B8" w:rsidR="00ED3686" w:rsidRPr="00951DA1" w:rsidRDefault="00B87E2B" w:rsidP="00ED3686">
      <w:pPr>
        <w:numPr>
          <w:ilvl w:val="1"/>
          <w:numId w:val="3"/>
        </w:numPr>
        <w:spacing w:after="120"/>
        <w:jc w:val="both"/>
        <w:rPr>
          <w:rFonts w:cs="Arial"/>
          <w:szCs w:val="22"/>
        </w:rPr>
      </w:pPr>
      <w:r>
        <w:rPr>
          <w:rFonts w:cs="Arial"/>
          <w:szCs w:val="22"/>
        </w:rPr>
        <w:t>p</w:t>
      </w:r>
      <w:r w:rsidR="00ED3686" w:rsidRPr="00951DA1">
        <w:rPr>
          <w:rFonts w:cs="Arial"/>
          <w:szCs w:val="22"/>
        </w:rPr>
        <w:t>onudnik</w:t>
      </w:r>
      <w:r>
        <w:rPr>
          <w:rFonts w:cs="Arial"/>
          <w:szCs w:val="22"/>
        </w:rPr>
        <w:t xml:space="preserve"> naj ponudbi</w:t>
      </w:r>
      <w:r w:rsidRPr="00951DA1">
        <w:rPr>
          <w:rFonts w:cs="Arial"/>
          <w:szCs w:val="22"/>
        </w:rPr>
        <w:t xml:space="preserve"> </w:t>
      </w:r>
      <w:r>
        <w:rPr>
          <w:rFonts w:cs="Arial"/>
          <w:szCs w:val="22"/>
        </w:rPr>
        <w:t xml:space="preserve">priloži </w:t>
      </w:r>
      <w:r w:rsidR="00ED3686" w:rsidRPr="00951DA1">
        <w:rPr>
          <w:rFonts w:cs="Arial"/>
          <w:szCs w:val="22"/>
        </w:rPr>
        <w:t>kopij</w:t>
      </w:r>
      <w:r>
        <w:rPr>
          <w:rFonts w:cs="Arial"/>
          <w:szCs w:val="22"/>
        </w:rPr>
        <w:t>e</w:t>
      </w:r>
      <w:r w:rsidR="00ED3686" w:rsidRPr="00951DA1">
        <w:rPr>
          <w:rFonts w:cs="Arial"/>
          <w:szCs w:val="22"/>
        </w:rPr>
        <w:t xml:space="preserve"> certifikat</w:t>
      </w:r>
      <w:r>
        <w:rPr>
          <w:rFonts w:cs="Arial"/>
          <w:szCs w:val="22"/>
        </w:rPr>
        <w:t>e</w:t>
      </w:r>
      <w:r w:rsidR="00ED3686" w:rsidRPr="00951DA1">
        <w:rPr>
          <w:rFonts w:cs="Arial"/>
          <w:szCs w:val="22"/>
        </w:rPr>
        <w:t xml:space="preserve"> </w:t>
      </w:r>
      <w:r>
        <w:rPr>
          <w:rFonts w:cs="Arial"/>
          <w:szCs w:val="22"/>
        </w:rPr>
        <w:t>tovarniške (prve) in zadnje</w:t>
      </w:r>
      <w:r w:rsidRPr="00951DA1">
        <w:rPr>
          <w:rFonts w:cs="Arial"/>
          <w:szCs w:val="22"/>
        </w:rPr>
        <w:t xml:space="preserve"> </w:t>
      </w:r>
      <w:r w:rsidR="00ED3686" w:rsidRPr="00951DA1">
        <w:rPr>
          <w:rFonts w:cs="Arial"/>
          <w:szCs w:val="22"/>
        </w:rPr>
        <w:t>kalibracije skenerja</w:t>
      </w:r>
      <w:r w:rsidR="00AD78BA" w:rsidRPr="00951DA1">
        <w:rPr>
          <w:rFonts w:cs="Arial"/>
          <w:szCs w:val="22"/>
        </w:rPr>
        <w:t>(</w:t>
      </w:r>
      <w:proofErr w:type="spellStart"/>
      <w:r w:rsidR="00AD78BA" w:rsidRPr="00951DA1">
        <w:rPr>
          <w:rFonts w:cs="Arial"/>
          <w:szCs w:val="22"/>
        </w:rPr>
        <w:t>ev</w:t>
      </w:r>
      <w:proofErr w:type="spellEnd"/>
      <w:r w:rsidR="00AD78BA" w:rsidRPr="00951DA1">
        <w:rPr>
          <w:rFonts w:cs="Arial"/>
          <w:szCs w:val="22"/>
        </w:rPr>
        <w:t>)</w:t>
      </w:r>
      <w:r w:rsidR="00ED3686" w:rsidRPr="00951DA1">
        <w:rPr>
          <w:rFonts w:cs="Arial"/>
          <w:szCs w:val="22"/>
        </w:rPr>
        <w:t xml:space="preserve"> </w:t>
      </w:r>
      <w:r w:rsidR="00AD78BA" w:rsidRPr="00951DA1">
        <w:rPr>
          <w:rFonts w:cs="Arial"/>
          <w:szCs w:val="22"/>
        </w:rPr>
        <w:t>in fotoaparata(ov)</w:t>
      </w:r>
      <w:r w:rsidR="00AA3754">
        <w:rPr>
          <w:rFonts w:cs="Arial"/>
          <w:szCs w:val="22"/>
        </w:rPr>
        <w:t>,</w:t>
      </w:r>
    </w:p>
    <w:p w14:paraId="0FB53316" w14:textId="6EEEE95F" w:rsidR="00ED3686" w:rsidRPr="00951DA1" w:rsidRDefault="00AA3754" w:rsidP="00ED3686">
      <w:pPr>
        <w:numPr>
          <w:ilvl w:val="1"/>
          <w:numId w:val="3"/>
        </w:numPr>
        <w:spacing w:after="120"/>
        <w:jc w:val="both"/>
        <w:rPr>
          <w:rFonts w:cs="Arial"/>
          <w:szCs w:val="22"/>
        </w:rPr>
      </w:pPr>
      <w:r>
        <w:rPr>
          <w:rFonts w:cs="Arial"/>
          <w:szCs w:val="22"/>
        </w:rPr>
        <w:t>p</w:t>
      </w:r>
      <w:r w:rsidR="00ED3686" w:rsidRPr="00951DA1">
        <w:rPr>
          <w:rFonts w:cs="Arial"/>
          <w:szCs w:val="22"/>
        </w:rPr>
        <w:t xml:space="preserve">onudnik priloži </w:t>
      </w:r>
      <w:r>
        <w:rPr>
          <w:rFonts w:cs="Arial"/>
          <w:szCs w:val="22"/>
        </w:rPr>
        <w:t xml:space="preserve">certifikata o </w:t>
      </w:r>
      <w:r w:rsidR="00ED3686" w:rsidRPr="00951DA1">
        <w:rPr>
          <w:rFonts w:cs="Arial"/>
          <w:szCs w:val="22"/>
        </w:rPr>
        <w:t>kalibracij</w:t>
      </w:r>
      <w:r>
        <w:rPr>
          <w:rFonts w:cs="Arial"/>
          <w:szCs w:val="22"/>
        </w:rPr>
        <w:t>i</w:t>
      </w:r>
      <w:r w:rsidR="00AD78BA" w:rsidRPr="00951DA1">
        <w:rPr>
          <w:rFonts w:cs="Arial"/>
          <w:szCs w:val="22"/>
        </w:rPr>
        <w:t xml:space="preserve"> skenerja</w:t>
      </w:r>
      <w:r>
        <w:rPr>
          <w:rFonts w:cs="Arial"/>
          <w:szCs w:val="22"/>
        </w:rPr>
        <w:t xml:space="preserve"> in </w:t>
      </w:r>
      <w:proofErr w:type="spellStart"/>
      <w:r>
        <w:rPr>
          <w:rFonts w:cs="Arial"/>
          <w:szCs w:val="22"/>
        </w:rPr>
        <w:t>fotooaparata</w:t>
      </w:r>
      <w:proofErr w:type="spellEnd"/>
      <w:r w:rsidR="00665C26" w:rsidRPr="00951DA1">
        <w:rPr>
          <w:rFonts w:cs="Arial"/>
          <w:szCs w:val="22"/>
        </w:rPr>
        <w:t xml:space="preserve">, ki </w:t>
      </w:r>
      <w:r>
        <w:rPr>
          <w:rFonts w:cs="Arial"/>
          <w:szCs w:val="22"/>
        </w:rPr>
        <w:t>sta</w:t>
      </w:r>
      <w:r w:rsidR="00665C26" w:rsidRPr="00951DA1">
        <w:rPr>
          <w:rFonts w:cs="Arial"/>
          <w:szCs w:val="22"/>
        </w:rPr>
        <w:t xml:space="preserve"> bila uporabljena za </w:t>
      </w:r>
      <w:r w:rsidR="00ED3686" w:rsidRPr="00951DA1">
        <w:rPr>
          <w:rFonts w:cs="Arial"/>
          <w:szCs w:val="22"/>
        </w:rPr>
        <w:t>testn</w:t>
      </w:r>
      <w:r w:rsidR="00665C26" w:rsidRPr="00951DA1">
        <w:rPr>
          <w:rFonts w:cs="Arial"/>
          <w:szCs w:val="22"/>
        </w:rPr>
        <w:t>i</w:t>
      </w:r>
      <w:r w:rsidR="00ED3686" w:rsidRPr="00951DA1">
        <w:rPr>
          <w:rFonts w:cs="Arial"/>
          <w:szCs w:val="22"/>
        </w:rPr>
        <w:t xml:space="preserve"> zajem podatkov.</w:t>
      </w:r>
    </w:p>
    <w:p w14:paraId="5596BDAF" w14:textId="77777777" w:rsidR="001174FD" w:rsidRPr="00951DA1" w:rsidRDefault="001174FD" w:rsidP="001174FD">
      <w:pPr>
        <w:pStyle w:val="Naslov3"/>
        <w:rPr>
          <w:rFonts w:ascii="Arial" w:hAnsi="Arial"/>
        </w:rPr>
      </w:pPr>
      <w:bookmarkStart w:id="219" w:name="_Toc231818857"/>
      <w:bookmarkStart w:id="220" w:name="_Toc231823713"/>
      <w:bookmarkStart w:id="221" w:name="_Toc231827515"/>
      <w:bookmarkStart w:id="222" w:name="_Toc231828814"/>
      <w:bookmarkStart w:id="223" w:name="_Toc279064288"/>
      <w:bookmarkStart w:id="224" w:name="_Toc279064330"/>
      <w:bookmarkStart w:id="225" w:name="_Toc279065148"/>
      <w:bookmarkStart w:id="226" w:name="_Toc279065243"/>
      <w:bookmarkStart w:id="227" w:name="_Toc279065285"/>
      <w:bookmarkStart w:id="228" w:name="_Toc279065337"/>
      <w:bookmarkStart w:id="229" w:name="_Toc279065451"/>
      <w:bookmarkStart w:id="230" w:name="_Toc279065512"/>
      <w:bookmarkStart w:id="231" w:name="_Toc279065727"/>
      <w:bookmarkStart w:id="232" w:name="_Toc279066556"/>
      <w:bookmarkStart w:id="233" w:name="_Toc279066603"/>
      <w:bookmarkStart w:id="234" w:name="_Toc279066645"/>
      <w:bookmarkStart w:id="235" w:name="_Toc279066734"/>
      <w:bookmarkStart w:id="236" w:name="_Toc279066995"/>
      <w:bookmarkStart w:id="237" w:name="_Toc279067121"/>
      <w:bookmarkStart w:id="238" w:name="_Toc279140990"/>
      <w:bookmarkStart w:id="239" w:name="_Toc279263486"/>
      <w:bookmarkStart w:id="240" w:name="_Toc279269606"/>
      <w:bookmarkStart w:id="241" w:name="_Toc279400510"/>
      <w:bookmarkStart w:id="242" w:name="_Toc279410610"/>
      <w:bookmarkStart w:id="243" w:name="_Toc279411230"/>
      <w:bookmarkStart w:id="244" w:name="_Toc328489135"/>
      <w:bookmarkStart w:id="245" w:name="_Toc81295783"/>
      <w:bookmarkStart w:id="246" w:name="_Toc119399220"/>
      <w:bookmarkStart w:id="247" w:name="_Toc232778918"/>
      <w:bookmarkEnd w:id="219"/>
      <w:bookmarkEnd w:id="220"/>
      <w:bookmarkEnd w:id="221"/>
      <w:bookmarkEnd w:id="222"/>
      <w:r w:rsidRPr="00951DA1">
        <w:t>Testni zajem in obdelava podatkov</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A875646" w14:textId="5E7BCD08" w:rsidR="00CC4E84" w:rsidRPr="00951DA1" w:rsidRDefault="001174FD" w:rsidP="001174FD">
      <w:pPr>
        <w:numPr>
          <w:ilvl w:val="0"/>
          <w:numId w:val="3"/>
        </w:numPr>
        <w:tabs>
          <w:tab w:val="num" w:pos="720"/>
        </w:tabs>
        <w:spacing w:after="120"/>
        <w:jc w:val="both"/>
        <w:rPr>
          <w:rFonts w:cs="Arial"/>
          <w:szCs w:val="22"/>
        </w:rPr>
      </w:pPr>
      <w:r w:rsidRPr="00951DA1">
        <w:rPr>
          <w:rFonts w:cs="Arial"/>
          <w:szCs w:val="22"/>
        </w:rPr>
        <w:t>Ponudnik izvede testno lasersko skeniranje z gostoto vsaj 10 točk/m</w:t>
      </w:r>
      <w:r w:rsidRPr="00951DA1">
        <w:rPr>
          <w:rFonts w:cs="Arial"/>
          <w:szCs w:val="22"/>
          <w:vertAlign w:val="superscript"/>
        </w:rPr>
        <w:t>2</w:t>
      </w:r>
      <w:r w:rsidRPr="00951DA1">
        <w:rPr>
          <w:rFonts w:cs="Arial"/>
          <w:szCs w:val="22"/>
        </w:rPr>
        <w:t xml:space="preserve"> in istočasno </w:t>
      </w:r>
      <w:proofErr w:type="spellStart"/>
      <w:r w:rsidRPr="00951DA1">
        <w:rPr>
          <w:rFonts w:cs="Arial"/>
          <w:szCs w:val="22"/>
        </w:rPr>
        <w:t>aerofotografiranje</w:t>
      </w:r>
      <w:proofErr w:type="spellEnd"/>
      <w:r w:rsidRPr="00951DA1">
        <w:rPr>
          <w:rFonts w:cs="Arial"/>
          <w:szCs w:val="22"/>
        </w:rPr>
        <w:t xml:space="preserve"> z DTI 16 cm ali manj, lahko pa uporabi tudi podatke iz obstoječih projektov</w:t>
      </w:r>
      <w:r w:rsidR="006209BC">
        <w:rPr>
          <w:rFonts w:cs="Arial"/>
          <w:szCs w:val="22"/>
        </w:rPr>
        <w:t>, ki niso starejši od 5 let.</w:t>
      </w:r>
      <w:r w:rsidRPr="00951DA1">
        <w:rPr>
          <w:rFonts w:cs="Arial"/>
          <w:szCs w:val="22"/>
        </w:rPr>
        <w:t xml:space="preserve"> </w:t>
      </w:r>
    </w:p>
    <w:p w14:paraId="12F7D598" w14:textId="3B6ADB65" w:rsidR="001174FD" w:rsidRPr="00951DA1" w:rsidRDefault="001174FD" w:rsidP="001174FD">
      <w:pPr>
        <w:numPr>
          <w:ilvl w:val="0"/>
          <w:numId w:val="3"/>
        </w:numPr>
        <w:tabs>
          <w:tab w:val="num" w:pos="720"/>
        </w:tabs>
        <w:spacing w:after="120"/>
        <w:jc w:val="both"/>
        <w:rPr>
          <w:rFonts w:cs="Arial"/>
          <w:szCs w:val="22"/>
        </w:rPr>
      </w:pPr>
      <w:r w:rsidRPr="00951DA1">
        <w:rPr>
          <w:rFonts w:cs="Arial"/>
          <w:szCs w:val="22"/>
        </w:rPr>
        <w:t>V ponudbi je potrebno predati podatke in rezultate testnega ALS in AF s poročili in zapisi o kontroli kakovosti, kot so predvideni v te</w:t>
      </w:r>
      <w:r w:rsidR="00AA3754">
        <w:rPr>
          <w:rFonts w:cs="Arial"/>
          <w:szCs w:val="22"/>
        </w:rPr>
        <w:t>j TD</w:t>
      </w:r>
      <w:r w:rsidRPr="00951DA1">
        <w:rPr>
          <w:rFonts w:cs="Arial"/>
          <w:szCs w:val="22"/>
        </w:rPr>
        <w:t xml:space="preserve"> </w:t>
      </w:r>
      <w:r w:rsidR="00CC4E84" w:rsidRPr="00951DA1">
        <w:rPr>
          <w:rFonts w:cs="Arial"/>
          <w:szCs w:val="22"/>
        </w:rPr>
        <w:t>za končno izvedbo</w:t>
      </w:r>
      <w:r w:rsidRPr="00951DA1">
        <w:rPr>
          <w:rFonts w:cs="Arial"/>
          <w:szCs w:val="22"/>
        </w:rPr>
        <w:t xml:space="preserve">. Testno območje je lahko izven Republike Slovenije, vendar naj bo po konfiguraciji </w:t>
      </w:r>
      <w:r w:rsidR="00CC4E84" w:rsidRPr="00951DA1">
        <w:rPr>
          <w:rFonts w:cs="Arial"/>
          <w:szCs w:val="22"/>
        </w:rPr>
        <w:t xml:space="preserve">terena </w:t>
      </w:r>
      <w:r w:rsidRPr="00951DA1">
        <w:rPr>
          <w:rFonts w:cs="Arial"/>
          <w:szCs w:val="22"/>
        </w:rPr>
        <w:t>hribovit</w:t>
      </w:r>
      <w:r w:rsidR="00AA3754">
        <w:rPr>
          <w:rFonts w:cs="Arial"/>
          <w:szCs w:val="22"/>
        </w:rPr>
        <w:t>a</w:t>
      </w:r>
      <w:r w:rsidRPr="00951DA1">
        <w:rPr>
          <w:rFonts w:cs="Arial"/>
          <w:szCs w:val="22"/>
        </w:rPr>
        <w:t xml:space="preserve"> in delno poraščen</w:t>
      </w:r>
      <w:r w:rsidR="00AA3754">
        <w:rPr>
          <w:rFonts w:cs="Arial"/>
          <w:szCs w:val="22"/>
        </w:rPr>
        <w:t>a</w:t>
      </w:r>
      <w:r w:rsidRPr="00951DA1">
        <w:rPr>
          <w:rFonts w:cs="Arial"/>
          <w:szCs w:val="22"/>
        </w:rPr>
        <w:t xml:space="preserve"> ter delno urban</w:t>
      </w:r>
      <w:r w:rsidR="00AA3754">
        <w:rPr>
          <w:rFonts w:cs="Arial"/>
          <w:szCs w:val="22"/>
        </w:rPr>
        <w:t>a</w:t>
      </w:r>
      <w:r w:rsidRPr="00951DA1">
        <w:rPr>
          <w:rFonts w:cs="Arial"/>
          <w:szCs w:val="22"/>
        </w:rPr>
        <w:t>.</w:t>
      </w:r>
    </w:p>
    <w:p w14:paraId="712A61FC" w14:textId="0D6F7BCD" w:rsidR="007060E0" w:rsidRPr="00951DA1" w:rsidRDefault="007060E0" w:rsidP="001174FD">
      <w:pPr>
        <w:numPr>
          <w:ilvl w:val="0"/>
          <w:numId w:val="3"/>
        </w:numPr>
        <w:tabs>
          <w:tab w:val="num" w:pos="720"/>
        </w:tabs>
        <w:spacing w:after="120"/>
        <w:jc w:val="both"/>
        <w:rPr>
          <w:rFonts w:cs="Arial"/>
          <w:szCs w:val="22"/>
        </w:rPr>
      </w:pPr>
      <w:r w:rsidRPr="00951DA1">
        <w:rPr>
          <w:rFonts w:cs="Arial"/>
          <w:szCs w:val="22"/>
        </w:rPr>
        <w:t>Predati je treba tudi originaln</w:t>
      </w:r>
      <w:r w:rsidR="006F6137">
        <w:rPr>
          <w:rFonts w:cs="Arial"/>
          <w:szCs w:val="22"/>
        </w:rPr>
        <w:t>o zajete</w:t>
      </w:r>
      <w:r w:rsidRPr="00951DA1">
        <w:rPr>
          <w:rFonts w:cs="Arial"/>
          <w:szCs w:val="22"/>
        </w:rPr>
        <w:t xml:space="preserve"> podatke ALS, v obliki in mapah kot se bodo hranili </w:t>
      </w:r>
      <w:r w:rsidR="00AA3754">
        <w:rPr>
          <w:rFonts w:cs="Arial"/>
          <w:szCs w:val="22"/>
        </w:rPr>
        <w:t xml:space="preserve">originalni podatki projekta CLSS 2026 </w:t>
      </w:r>
      <w:r w:rsidRPr="00951DA1">
        <w:rPr>
          <w:rFonts w:cs="Arial"/>
          <w:szCs w:val="22"/>
        </w:rPr>
        <w:t>še najmanj 3 leta po končanju projekta ali do prevzema s strani naročnika.</w:t>
      </w:r>
    </w:p>
    <w:p w14:paraId="48C9D4BA" w14:textId="08ED0D3D" w:rsidR="001174FD" w:rsidRPr="00951DA1" w:rsidRDefault="001174FD" w:rsidP="001174FD">
      <w:pPr>
        <w:numPr>
          <w:ilvl w:val="0"/>
          <w:numId w:val="3"/>
        </w:numPr>
        <w:tabs>
          <w:tab w:val="num" w:pos="720"/>
        </w:tabs>
        <w:spacing w:after="120"/>
        <w:jc w:val="both"/>
        <w:rPr>
          <w:rFonts w:cs="Arial"/>
          <w:szCs w:val="22"/>
        </w:rPr>
      </w:pPr>
      <w:r w:rsidRPr="00951DA1">
        <w:rPr>
          <w:rFonts w:cs="Arial"/>
          <w:szCs w:val="22"/>
        </w:rPr>
        <w:t xml:space="preserve">Testni zajem podatkov je potrebno izvesti z opremo, ki se bo uporabila pri izvedbi projekta. Testni zajem naj se izvede v dolžini </w:t>
      </w:r>
      <w:r w:rsidR="00AA3754">
        <w:rPr>
          <w:rFonts w:cs="Arial"/>
          <w:szCs w:val="22"/>
        </w:rPr>
        <w:t xml:space="preserve">vsaj </w:t>
      </w:r>
      <w:r w:rsidRPr="00951DA1">
        <w:rPr>
          <w:rFonts w:cs="Arial"/>
          <w:szCs w:val="22"/>
        </w:rPr>
        <w:t xml:space="preserve">5 km in vsaj tremi vzporednimi pasovi, ki se delno prekrivajo. Vsi parametri izvedbe, podatki in poročila naj bodo v </w:t>
      </w:r>
      <w:r w:rsidR="007060E0" w:rsidRPr="00951DA1">
        <w:rPr>
          <w:rFonts w:cs="Arial"/>
          <w:szCs w:val="22"/>
        </w:rPr>
        <w:t xml:space="preserve">čimbolj </w:t>
      </w:r>
      <w:r w:rsidRPr="00951DA1">
        <w:rPr>
          <w:rFonts w:cs="Arial"/>
          <w:szCs w:val="22"/>
        </w:rPr>
        <w:t xml:space="preserve">skladu s to </w:t>
      </w:r>
      <w:r w:rsidR="00AA3754">
        <w:rPr>
          <w:rFonts w:cs="Arial"/>
          <w:szCs w:val="22"/>
        </w:rPr>
        <w:t>TD</w:t>
      </w:r>
      <w:r w:rsidRPr="00951DA1">
        <w:rPr>
          <w:rFonts w:cs="Arial"/>
          <w:szCs w:val="22"/>
        </w:rPr>
        <w:t>.</w:t>
      </w:r>
    </w:p>
    <w:p w14:paraId="46A77935" w14:textId="21E1CF75" w:rsidR="001A21D6" w:rsidRPr="00951DA1" w:rsidRDefault="001A21D6" w:rsidP="002318E8">
      <w:pPr>
        <w:spacing w:after="120"/>
        <w:jc w:val="both"/>
        <w:rPr>
          <w:rFonts w:cs="Arial"/>
          <w:szCs w:val="22"/>
        </w:rPr>
      </w:pPr>
    </w:p>
    <w:p w14:paraId="048D6004" w14:textId="06952794" w:rsidR="00F07E61" w:rsidRPr="00951DA1" w:rsidRDefault="00AF4F5C" w:rsidP="007D21CB">
      <w:pPr>
        <w:pStyle w:val="Naslov1"/>
      </w:pPr>
      <w:bookmarkStart w:id="248" w:name="_Toc119399221"/>
      <w:bookmarkStart w:id="249" w:name="_Toc232778919"/>
      <w:r w:rsidRPr="00951DA1">
        <w:lastRenderedPageBreak/>
        <w:t xml:space="preserve">Zagotavljanje </w:t>
      </w:r>
      <w:r w:rsidR="00F07E61" w:rsidRPr="00951DA1">
        <w:t>kakovosti</w:t>
      </w:r>
      <w:bookmarkEnd w:id="248"/>
      <w:r w:rsidR="00F07E61" w:rsidRPr="00951DA1">
        <w:t xml:space="preserve"> </w:t>
      </w:r>
      <w:r w:rsidR="00344F97">
        <w:t>ZLS in AF</w:t>
      </w:r>
      <w:bookmarkEnd w:id="249"/>
    </w:p>
    <w:p w14:paraId="3EA93F70" w14:textId="0654CAD9" w:rsidR="008A46EC" w:rsidRPr="00951DA1" w:rsidRDefault="00AF4F5C" w:rsidP="007D21CB">
      <w:pPr>
        <w:pStyle w:val="Naslov2"/>
      </w:pPr>
      <w:bookmarkStart w:id="250" w:name="_Toc119399222"/>
      <w:bookmarkStart w:id="251" w:name="_Toc232778920"/>
      <w:r w:rsidRPr="00951DA1">
        <w:t>Zagotavljanje</w:t>
      </w:r>
      <w:r w:rsidR="00F07E61" w:rsidRPr="00951DA1">
        <w:t xml:space="preserve"> kakovosti </w:t>
      </w:r>
      <w:r w:rsidR="00EE331C" w:rsidRPr="00951DA1">
        <w:t>ZLS</w:t>
      </w:r>
      <w:bookmarkEnd w:id="250"/>
      <w:bookmarkEnd w:id="251"/>
    </w:p>
    <w:p w14:paraId="7DF38F2E" w14:textId="1C8D46AE" w:rsidR="000D7AEC" w:rsidRPr="00157037" w:rsidRDefault="000D7AEC" w:rsidP="00157037">
      <w:pPr>
        <w:pStyle w:val="14"/>
        <w:rPr>
          <w:b w:val="0"/>
          <w:bCs/>
        </w:rPr>
      </w:pPr>
      <w:r w:rsidRPr="00157037">
        <w:rPr>
          <w:b w:val="0"/>
          <w:bCs/>
        </w:rPr>
        <w:t xml:space="preserve">Raven kakovosti zajema podatkov </w:t>
      </w:r>
      <w:r w:rsidR="00EE331C" w:rsidRPr="00157037">
        <w:rPr>
          <w:b w:val="0"/>
          <w:bCs/>
        </w:rPr>
        <w:t>ZLS</w:t>
      </w:r>
      <w:r w:rsidRPr="00157037">
        <w:rPr>
          <w:b w:val="0"/>
          <w:bCs/>
        </w:rPr>
        <w:t xml:space="preserve"> je definirana </w:t>
      </w:r>
      <w:r w:rsidR="00F14849" w:rsidRPr="00157037">
        <w:rPr>
          <w:b w:val="0"/>
          <w:bCs/>
        </w:rPr>
        <w:t>z</w:t>
      </w:r>
      <w:r w:rsidRPr="00157037">
        <w:rPr>
          <w:b w:val="0"/>
          <w:bCs/>
        </w:rPr>
        <w:t xml:space="preserve"> naslednjimi parametri:</w:t>
      </w:r>
    </w:p>
    <w:p w14:paraId="70DB6290" w14:textId="77777777" w:rsidR="00CF01A5" w:rsidRDefault="004F102F" w:rsidP="004C2717">
      <w:pPr>
        <w:numPr>
          <w:ilvl w:val="1"/>
          <w:numId w:val="3"/>
        </w:numPr>
        <w:spacing w:after="120"/>
        <w:jc w:val="both"/>
        <w:rPr>
          <w:rFonts w:cs="Arial"/>
          <w:szCs w:val="22"/>
        </w:rPr>
      </w:pPr>
      <w:r w:rsidRPr="00951DA1">
        <w:rPr>
          <w:rFonts w:cs="Arial"/>
          <w:szCs w:val="22"/>
        </w:rPr>
        <w:t xml:space="preserve">zahtevana </w:t>
      </w:r>
      <w:r w:rsidR="004C2717" w:rsidRPr="00951DA1">
        <w:rPr>
          <w:rFonts w:cs="Arial"/>
          <w:szCs w:val="22"/>
        </w:rPr>
        <w:t xml:space="preserve">združena nominalna gostota točk </w:t>
      </w:r>
      <w:r w:rsidR="00CF01A5">
        <w:rPr>
          <w:rFonts w:cs="Arial"/>
          <w:szCs w:val="22"/>
        </w:rPr>
        <w:t xml:space="preserve">zadnjega odboja </w:t>
      </w:r>
      <w:r w:rsidR="004C2717" w:rsidRPr="00951DA1">
        <w:rPr>
          <w:rFonts w:cs="Arial"/>
          <w:szCs w:val="22"/>
        </w:rPr>
        <w:t xml:space="preserve">(ZNGT) je </w:t>
      </w:r>
    </w:p>
    <w:p w14:paraId="25645CD8" w14:textId="0921A59F" w:rsidR="004C2717" w:rsidRPr="00951DA1" w:rsidRDefault="004C2717" w:rsidP="00FE3E32">
      <w:pPr>
        <w:spacing w:after="120"/>
        <w:ind w:left="1080"/>
        <w:jc w:val="both"/>
        <w:rPr>
          <w:rFonts w:cs="Arial"/>
          <w:szCs w:val="22"/>
        </w:rPr>
      </w:pPr>
      <w:r w:rsidRPr="00951DA1">
        <w:rPr>
          <w:rFonts w:cs="Arial"/>
          <w:szCs w:val="22"/>
        </w:rPr>
        <w:t>≥</w:t>
      </w:r>
      <w:r w:rsidR="00CF01A5">
        <w:rPr>
          <w:rFonts w:cs="Arial"/>
          <w:szCs w:val="22"/>
        </w:rPr>
        <w:t> 1</w:t>
      </w:r>
      <w:r w:rsidRPr="00951DA1">
        <w:rPr>
          <w:rFonts w:cs="Arial"/>
          <w:szCs w:val="22"/>
        </w:rPr>
        <w:t>0 t/m</w:t>
      </w:r>
      <w:r w:rsidRPr="00951DA1">
        <w:rPr>
          <w:rFonts w:cs="Arial"/>
          <w:szCs w:val="22"/>
          <w:vertAlign w:val="superscript"/>
        </w:rPr>
        <w:t>2</w:t>
      </w:r>
      <w:r w:rsidRPr="00951DA1">
        <w:rPr>
          <w:rFonts w:cs="Arial"/>
          <w:szCs w:val="22"/>
        </w:rPr>
        <w:t>,</w:t>
      </w:r>
    </w:p>
    <w:p w14:paraId="4B3D97E5" w14:textId="6ADB6AAC" w:rsidR="00F14849" w:rsidRPr="00951DA1" w:rsidRDefault="00F14849" w:rsidP="002749E1">
      <w:pPr>
        <w:numPr>
          <w:ilvl w:val="1"/>
          <w:numId w:val="3"/>
        </w:numPr>
        <w:spacing w:after="120"/>
        <w:jc w:val="both"/>
        <w:rPr>
          <w:rFonts w:cs="Arial"/>
          <w:szCs w:val="22"/>
        </w:rPr>
      </w:pPr>
      <w:r w:rsidRPr="00951DA1">
        <w:rPr>
          <w:rFonts w:cs="Arial"/>
          <w:szCs w:val="22"/>
        </w:rPr>
        <w:t xml:space="preserve">preklopi med pasovi pri LS terena pod 1200 m </w:t>
      </w:r>
      <w:proofErr w:type="spellStart"/>
      <w:r w:rsidR="00387784" w:rsidRPr="00951DA1">
        <w:rPr>
          <w:rFonts w:cs="Arial"/>
          <w:szCs w:val="22"/>
        </w:rPr>
        <w:t>n</w:t>
      </w:r>
      <w:r w:rsidR="006377E2">
        <w:rPr>
          <w:rFonts w:cs="Arial"/>
          <w:szCs w:val="22"/>
        </w:rPr>
        <w:t>mv</w:t>
      </w:r>
      <w:proofErr w:type="spellEnd"/>
      <w:r w:rsidR="00387784" w:rsidRPr="00951DA1">
        <w:rPr>
          <w:rFonts w:cs="Arial"/>
          <w:szCs w:val="22"/>
        </w:rPr>
        <w:t xml:space="preserve"> </w:t>
      </w:r>
      <w:r w:rsidRPr="00951DA1">
        <w:rPr>
          <w:rFonts w:cs="Arial"/>
          <w:szCs w:val="22"/>
        </w:rPr>
        <w:t xml:space="preserve">morajo bit vsaj </w:t>
      </w:r>
      <w:r w:rsidR="00262AD2" w:rsidRPr="00951DA1">
        <w:rPr>
          <w:rFonts w:cs="Arial"/>
          <w:szCs w:val="22"/>
        </w:rPr>
        <w:t>3</w:t>
      </w:r>
      <w:r w:rsidR="00B16377" w:rsidRPr="00951DA1">
        <w:rPr>
          <w:rFonts w:cs="Arial"/>
          <w:szCs w:val="22"/>
        </w:rPr>
        <w:t>0</w:t>
      </w:r>
      <w:r w:rsidRPr="00951DA1">
        <w:rPr>
          <w:rFonts w:cs="Arial"/>
          <w:szCs w:val="22"/>
        </w:rPr>
        <w:t xml:space="preserve"> %,</w:t>
      </w:r>
    </w:p>
    <w:p w14:paraId="69D9FAAC" w14:textId="32A51FA2" w:rsidR="00F14849" w:rsidRPr="00951DA1" w:rsidRDefault="00F14849" w:rsidP="002749E1">
      <w:pPr>
        <w:numPr>
          <w:ilvl w:val="1"/>
          <w:numId w:val="3"/>
        </w:numPr>
        <w:spacing w:after="120"/>
        <w:jc w:val="both"/>
        <w:rPr>
          <w:rFonts w:cs="Arial"/>
          <w:szCs w:val="22"/>
        </w:rPr>
      </w:pPr>
      <w:r w:rsidRPr="00951DA1">
        <w:rPr>
          <w:rFonts w:cs="Arial"/>
          <w:szCs w:val="22"/>
        </w:rPr>
        <w:t xml:space="preserve">preklopi med pasovi pri LS terena nad 1200 m </w:t>
      </w:r>
      <w:proofErr w:type="spellStart"/>
      <w:r w:rsidR="00387784" w:rsidRPr="00951DA1">
        <w:rPr>
          <w:rFonts w:cs="Arial"/>
          <w:szCs w:val="22"/>
        </w:rPr>
        <w:t>n</w:t>
      </w:r>
      <w:r w:rsidR="006377E2">
        <w:rPr>
          <w:rFonts w:cs="Arial"/>
          <w:szCs w:val="22"/>
        </w:rPr>
        <w:t>mv</w:t>
      </w:r>
      <w:proofErr w:type="spellEnd"/>
      <w:r w:rsidR="00387784" w:rsidRPr="00951DA1">
        <w:rPr>
          <w:rFonts w:cs="Arial"/>
          <w:szCs w:val="22"/>
        </w:rPr>
        <w:t xml:space="preserve"> </w:t>
      </w:r>
      <w:r w:rsidRPr="00951DA1">
        <w:rPr>
          <w:rFonts w:cs="Arial"/>
          <w:szCs w:val="22"/>
        </w:rPr>
        <w:t>morajo biti vsaj 50 %,</w:t>
      </w:r>
    </w:p>
    <w:p w14:paraId="03C8D106" w14:textId="03BB680A" w:rsidR="00F07E61" w:rsidRPr="00951DA1" w:rsidRDefault="003B1F43" w:rsidP="002749E1">
      <w:pPr>
        <w:numPr>
          <w:ilvl w:val="1"/>
          <w:numId w:val="3"/>
        </w:numPr>
        <w:spacing w:after="120"/>
        <w:jc w:val="both"/>
        <w:rPr>
          <w:rFonts w:cs="Arial"/>
          <w:szCs w:val="22"/>
        </w:rPr>
      </w:pPr>
      <w:r w:rsidRPr="00951DA1">
        <w:rPr>
          <w:rFonts w:cs="Arial"/>
          <w:szCs w:val="22"/>
        </w:rPr>
        <w:t>združena</w:t>
      </w:r>
      <w:r w:rsidR="00F07E61" w:rsidRPr="00951DA1">
        <w:rPr>
          <w:rFonts w:cs="Arial"/>
          <w:szCs w:val="22"/>
        </w:rPr>
        <w:t xml:space="preserve"> nominalna razdalja med točkami (</w:t>
      </w:r>
      <w:r w:rsidRPr="00951DA1">
        <w:rPr>
          <w:rFonts w:cs="Arial"/>
          <w:szCs w:val="22"/>
        </w:rPr>
        <w:t>ZNRT</w:t>
      </w:r>
      <w:r w:rsidR="00F07E61" w:rsidRPr="00951DA1">
        <w:rPr>
          <w:rFonts w:cs="Arial"/>
          <w:szCs w:val="22"/>
        </w:rPr>
        <w:t>) je ≤</w:t>
      </w:r>
      <w:r w:rsidR="00CF01A5">
        <w:rPr>
          <w:rFonts w:cs="Arial"/>
          <w:szCs w:val="22"/>
        </w:rPr>
        <w:t> </w:t>
      </w:r>
      <w:r w:rsidR="00F07E61" w:rsidRPr="00951DA1">
        <w:rPr>
          <w:rFonts w:cs="Arial"/>
          <w:szCs w:val="22"/>
        </w:rPr>
        <w:t>0,3</w:t>
      </w:r>
      <w:r w:rsidR="00D33B92" w:rsidRPr="00951DA1">
        <w:rPr>
          <w:rFonts w:cs="Arial"/>
          <w:szCs w:val="22"/>
        </w:rPr>
        <w:t>5</w:t>
      </w:r>
      <w:r w:rsidR="00F07E61" w:rsidRPr="00951DA1">
        <w:rPr>
          <w:rFonts w:cs="Arial"/>
          <w:szCs w:val="22"/>
        </w:rPr>
        <w:t xml:space="preserve"> m,</w:t>
      </w:r>
    </w:p>
    <w:p w14:paraId="61BFABD6" w14:textId="47930779" w:rsidR="005F534F" w:rsidRPr="00951DA1" w:rsidRDefault="005F534F" w:rsidP="005F534F">
      <w:pPr>
        <w:numPr>
          <w:ilvl w:val="1"/>
          <w:numId w:val="3"/>
        </w:numPr>
        <w:spacing w:after="120"/>
        <w:jc w:val="both"/>
        <w:rPr>
          <w:rFonts w:cs="Arial"/>
          <w:szCs w:val="22"/>
        </w:rPr>
      </w:pPr>
      <w:r w:rsidRPr="00951DA1">
        <w:rPr>
          <w:rFonts w:cs="Arial"/>
          <w:szCs w:val="22"/>
        </w:rPr>
        <w:t>velikost odtisa laserskega ža</w:t>
      </w:r>
      <w:r w:rsidR="00EC4F60" w:rsidRPr="00951DA1">
        <w:rPr>
          <w:rFonts w:cs="Arial"/>
          <w:szCs w:val="22"/>
        </w:rPr>
        <w:t>r</w:t>
      </w:r>
      <w:r w:rsidRPr="00951DA1">
        <w:rPr>
          <w:rFonts w:cs="Arial"/>
          <w:szCs w:val="22"/>
        </w:rPr>
        <w:t>ka na terenu ne sme presegat</w:t>
      </w:r>
      <w:r w:rsidR="00433E67" w:rsidRPr="00951DA1">
        <w:rPr>
          <w:rFonts w:cs="Arial"/>
          <w:szCs w:val="22"/>
        </w:rPr>
        <w:t>i</w:t>
      </w:r>
      <w:r w:rsidRPr="00951DA1">
        <w:rPr>
          <w:rFonts w:cs="Arial"/>
          <w:szCs w:val="22"/>
        </w:rPr>
        <w:t xml:space="preserve"> </w:t>
      </w:r>
      <w:r w:rsidR="00262AD2" w:rsidRPr="00951DA1">
        <w:rPr>
          <w:rFonts w:cs="Arial"/>
          <w:szCs w:val="22"/>
        </w:rPr>
        <w:t>30</w:t>
      </w:r>
      <w:r w:rsidR="00CF01A5">
        <w:rPr>
          <w:rFonts w:cs="Arial"/>
          <w:szCs w:val="22"/>
        </w:rPr>
        <w:t> </w:t>
      </w:r>
      <w:r w:rsidRPr="00951DA1">
        <w:rPr>
          <w:rFonts w:cs="Arial"/>
          <w:szCs w:val="22"/>
        </w:rPr>
        <w:t>cm</w:t>
      </w:r>
      <w:r w:rsidR="00262AD2" w:rsidRPr="00951DA1">
        <w:rPr>
          <w:rFonts w:cs="Arial"/>
          <w:szCs w:val="22"/>
        </w:rPr>
        <w:t xml:space="preserve"> (1/e</w:t>
      </w:r>
      <w:r w:rsidR="00262AD2" w:rsidRPr="00951DA1">
        <w:rPr>
          <w:rFonts w:cs="Arial"/>
          <w:szCs w:val="22"/>
          <w:vertAlign w:val="superscript"/>
        </w:rPr>
        <w:t>2</w:t>
      </w:r>
      <w:r w:rsidR="00262AD2" w:rsidRPr="00951DA1">
        <w:rPr>
          <w:rFonts w:cs="Arial"/>
          <w:szCs w:val="22"/>
        </w:rPr>
        <w:t>)</w:t>
      </w:r>
      <w:r w:rsidRPr="00951DA1">
        <w:rPr>
          <w:rFonts w:cs="Arial"/>
          <w:szCs w:val="22"/>
        </w:rPr>
        <w:t>,</w:t>
      </w:r>
    </w:p>
    <w:p w14:paraId="1E38A788" w14:textId="261D277A" w:rsidR="00D33B92" w:rsidRPr="00951DA1" w:rsidRDefault="00205E2D" w:rsidP="007D21CB">
      <w:pPr>
        <w:numPr>
          <w:ilvl w:val="1"/>
          <w:numId w:val="3"/>
        </w:numPr>
        <w:spacing w:after="120"/>
        <w:jc w:val="both"/>
        <w:rPr>
          <w:rFonts w:cs="Arial"/>
          <w:szCs w:val="22"/>
        </w:rPr>
      </w:pPr>
      <w:r w:rsidRPr="00951DA1">
        <w:rPr>
          <w:rFonts w:cs="Arial"/>
          <w:szCs w:val="22"/>
        </w:rPr>
        <w:t xml:space="preserve">maksimalno </w:t>
      </w:r>
      <w:r w:rsidR="007C49D2" w:rsidRPr="00951DA1">
        <w:rPr>
          <w:rFonts w:cs="Arial"/>
          <w:szCs w:val="22"/>
        </w:rPr>
        <w:t>višinsk</w:t>
      </w:r>
      <w:r w:rsidRPr="00951DA1">
        <w:rPr>
          <w:rFonts w:cs="Arial"/>
          <w:szCs w:val="22"/>
        </w:rPr>
        <w:t>o</w:t>
      </w:r>
      <w:r w:rsidR="007C49D2" w:rsidRPr="00951DA1">
        <w:rPr>
          <w:rFonts w:cs="Arial"/>
          <w:szCs w:val="22"/>
        </w:rPr>
        <w:t xml:space="preserve"> </w:t>
      </w:r>
      <w:r w:rsidR="00D33B92" w:rsidRPr="00951DA1">
        <w:rPr>
          <w:rFonts w:cs="Arial"/>
          <w:szCs w:val="22"/>
        </w:rPr>
        <w:t>odstopanj</w:t>
      </w:r>
      <w:r w:rsidRPr="00951DA1">
        <w:rPr>
          <w:rFonts w:cs="Arial"/>
          <w:szCs w:val="22"/>
        </w:rPr>
        <w:t>e</w:t>
      </w:r>
      <w:r w:rsidR="00D33B92" w:rsidRPr="00951DA1">
        <w:rPr>
          <w:rFonts w:cs="Arial"/>
          <w:szCs w:val="22"/>
        </w:rPr>
        <w:t xml:space="preserve"> </w:t>
      </w:r>
      <w:r w:rsidR="00C51C08" w:rsidRPr="00951DA1">
        <w:rPr>
          <w:rFonts w:cs="Arial"/>
          <w:szCs w:val="22"/>
        </w:rPr>
        <w:t xml:space="preserve">na ravnih površinah </w:t>
      </w:r>
      <w:r w:rsidR="00D33B92" w:rsidRPr="00951DA1">
        <w:rPr>
          <w:rFonts w:cs="Arial"/>
          <w:szCs w:val="22"/>
        </w:rPr>
        <w:t>znotraj posameznega pasu je ≤ 0,0</w:t>
      </w:r>
      <w:r w:rsidR="00CC4E84" w:rsidRPr="00951DA1">
        <w:rPr>
          <w:rFonts w:cs="Arial"/>
          <w:szCs w:val="22"/>
        </w:rPr>
        <w:t>6</w:t>
      </w:r>
      <w:r w:rsidR="00D33B92" w:rsidRPr="00951DA1">
        <w:rPr>
          <w:rFonts w:cs="Arial"/>
          <w:szCs w:val="22"/>
        </w:rPr>
        <w:t xml:space="preserve"> m</w:t>
      </w:r>
      <w:r w:rsidR="00CC4E84" w:rsidRPr="00951DA1">
        <w:rPr>
          <w:rFonts w:cs="Arial"/>
          <w:szCs w:val="22"/>
        </w:rPr>
        <w:t xml:space="preserve"> (OLS25A – Q</w:t>
      </w:r>
      <w:r w:rsidR="00CE6C93" w:rsidRPr="00951DA1">
        <w:rPr>
          <w:rFonts w:cs="Arial"/>
          <w:szCs w:val="22"/>
        </w:rPr>
        <w:t>L</w:t>
      </w:r>
      <w:r w:rsidR="00CC4E84" w:rsidRPr="00951DA1">
        <w:rPr>
          <w:rFonts w:cs="Arial"/>
          <w:szCs w:val="22"/>
        </w:rPr>
        <w:t>1</w:t>
      </w:r>
      <w:r w:rsidR="00CE6C93" w:rsidRPr="00951DA1">
        <w:rPr>
          <w:rFonts w:cs="Arial"/>
          <w:szCs w:val="22"/>
        </w:rPr>
        <w:t>, RMSE</w:t>
      </w:r>
      <w:r w:rsidR="00CE6C93" w:rsidRPr="00951DA1">
        <w:rPr>
          <w:rFonts w:cs="Arial"/>
          <w:szCs w:val="22"/>
          <w:vertAlign w:val="subscript"/>
        </w:rPr>
        <w:t>V</w:t>
      </w:r>
      <w:r w:rsidR="00CC4E84" w:rsidRPr="00951DA1">
        <w:rPr>
          <w:rFonts w:cs="Arial"/>
          <w:szCs w:val="22"/>
        </w:rPr>
        <w:t>)</w:t>
      </w:r>
      <w:r w:rsidR="00885A73" w:rsidRPr="00951DA1">
        <w:rPr>
          <w:rFonts w:cs="Arial"/>
          <w:szCs w:val="22"/>
        </w:rPr>
        <w:t>,</w:t>
      </w:r>
    </w:p>
    <w:p w14:paraId="475D4E97" w14:textId="58FE3227" w:rsidR="00F14D8F" w:rsidRPr="00951DA1" w:rsidRDefault="00F14D8F" w:rsidP="00F14D8F">
      <w:pPr>
        <w:numPr>
          <w:ilvl w:val="1"/>
          <w:numId w:val="3"/>
        </w:numPr>
        <w:spacing w:after="120"/>
        <w:jc w:val="both"/>
        <w:rPr>
          <w:rFonts w:cs="Arial"/>
          <w:szCs w:val="22"/>
        </w:rPr>
      </w:pPr>
      <w:r w:rsidRPr="00951DA1">
        <w:rPr>
          <w:rFonts w:cs="Arial"/>
          <w:szCs w:val="22"/>
        </w:rPr>
        <w:t>maksimalno višinsko odstopanje na površinah znotraj posameznega pasu, in je vegetacija maskirana je ≤ 0,035</w:t>
      </w:r>
      <w:r w:rsidR="00DB67BD" w:rsidRPr="00951DA1">
        <w:rPr>
          <w:rFonts w:cs="Arial"/>
          <w:szCs w:val="22"/>
        </w:rPr>
        <w:t> </w:t>
      </w:r>
      <w:r w:rsidRPr="00951DA1">
        <w:rPr>
          <w:rFonts w:cs="Arial"/>
          <w:szCs w:val="22"/>
        </w:rPr>
        <w:t>m (</w:t>
      </w:r>
      <w:proofErr w:type="spellStart"/>
      <w:r w:rsidR="00DB67BD" w:rsidRPr="00951DA1">
        <w:rPr>
          <w:rFonts w:cs="Arial"/>
          <w:szCs w:val="22"/>
        </w:rPr>
        <w:t>StdDevMAD</w:t>
      </w:r>
      <w:proofErr w:type="spellEnd"/>
      <w:r w:rsidRPr="00951DA1">
        <w:rPr>
          <w:rFonts w:cs="Arial"/>
          <w:szCs w:val="22"/>
        </w:rPr>
        <w:t>),</w:t>
      </w:r>
    </w:p>
    <w:p w14:paraId="7E7FDA67" w14:textId="478032DC" w:rsidR="00D33B92" w:rsidRPr="00951DA1" w:rsidRDefault="00205E2D" w:rsidP="007D21CB">
      <w:pPr>
        <w:numPr>
          <w:ilvl w:val="1"/>
          <w:numId w:val="3"/>
        </w:numPr>
        <w:spacing w:after="120"/>
        <w:jc w:val="both"/>
        <w:rPr>
          <w:rFonts w:cs="Arial"/>
          <w:szCs w:val="22"/>
        </w:rPr>
      </w:pPr>
      <w:r w:rsidRPr="00951DA1">
        <w:rPr>
          <w:rFonts w:cs="Arial"/>
          <w:szCs w:val="22"/>
        </w:rPr>
        <w:t xml:space="preserve">maksimalno </w:t>
      </w:r>
      <w:r w:rsidR="007C49D2" w:rsidRPr="00951DA1">
        <w:rPr>
          <w:rFonts w:cs="Arial"/>
          <w:szCs w:val="22"/>
        </w:rPr>
        <w:t>višinsk</w:t>
      </w:r>
      <w:r w:rsidRPr="00951DA1">
        <w:rPr>
          <w:rFonts w:cs="Arial"/>
          <w:szCs w:val="22"/>
        </w:rPr>
        <w:t>o</w:t>
      </w:r>
      <w:r w:rsidR="007C49D2" w:rsidRPr="00951DA1">
        <w:rPr>
          <w:rFonts w:cs="Arial"/>
          <w:szCs w:val="22"/>
        </w:rPr>
        <w:t xml:space="preserve"> </w:t>
      </w:r>
      <w:r w:rsidR="00D33B92" w:rsidRPr="00951DA1">
        <w:rPr>
          <w:rFonts w:cs="Arial"/>
          <w:szCs w:val="22"/>
        </w:rPr>
        <w:t>odstopanj</w:t>
      </w:r>
      <w:r w:rsidRPr="00951DA1">
        <w:rPr>
          <w:rFonts w:cs="Arial"/>
          <w:szCs w:val="22"/>
        </w:rPr>
        <w:t>e</w:t>
      </w:r>
      <w:r w:rsidR="00D33B92" w:rsidRPr="00951DA1">
        <w:rPr>
          <w:rFonts w:cs="Arial"/>
          <w:szCs w:val="22"/>
        </w:rPr>
        <w:t xml:space="preserve"> </w:t>
      </w:r>
      <w:r w:rsidR="00C51C08" w:rsidRPr="00951DA1">
        <w:rPr>
          <w:rFonts w:cs="Arial"/>
          <w:szCs w:val="22"/>
        </w:rPr>
        <w:t xml:space="preserve">na ravnih površinah </w:t>
      </w:r>
      <w:r w:rsidR="00D33B92" w:rsidRPr="00951DA1">
        <w:rPr>
          <w:rFonts w:cs="Arial"/>
          <w:szCs w:val="22"/>
        </w:rPr>
        <w:t>med pasovi, ki se prekrivajo je ≤ 0,</w:t>
      </w:r>
      <w:r w:rsidR="009129F7" w:rsidRPr="00951DA1">
        <w:rPr>
          <w:rFonts w:cs="Arial"/>
          <w:szCs w:val="22"/>
        </w:rPr>
        <w:t>0</w:t>
      </w:r>
      <w:r w:rsidR="00CE6C93" w:rsidRPr="00951DA1">
        <w:rPr>
          <w:rFonts w:cs="Arial"/>
          <w:szCs w:val="22"/>
        </w:rPr>
        <w:t>8</w:t>
      </w:r>
      <w:r w:rsidR="00D33B92" w:rsidRPr="00951DA1">
        <w:rPr>
          <w:rFonts w:cs="Arial"/>
          <w:szCs w:val="22"/>
        </w:rPr>
        <w:t xml:space="preserve"> m</w:t>
      </w:r>
      <w:r w:rsidR="00CE6C93" w:rsidRPr="00951DA1">
        <w:rPr>
          <w:rFonts w:cs="Arial"/>
          <w:szCs w:val="22"/>
        </w:rPr>
        <w:t xml:space="preserve"> (OLS25A – QL1, RMSD</w:t>
      </w:r>
      <w:r w:rsidR="00CE6C93" w:rsidRPr="00951DA1">
        <w:rPr>
          <w:rFonts w:cs="Arial"/>
          <w:szCs w:val="22"/>
          <w:vertAlign w:val="subscript"/>
        </w:rPr>
        <w:t>V</w:t>
      </w:r>
      <w:r w:rsidR="00CE6C93" w:rsidRPr="00951DA1">
        <w:rPr>
          <w:rFonts w:cs="Arial"/>
          <w:szCs w:val="22"/>
        </w:rPr>
        <w:t>)</w:t>
      </w:r>
      <w:r w:rsidR="00885A73" w:rsidRPr="00951DA1">
        <w:rPr>
          <w:rFonts w:cs="Arial"/>
          <w:szCs w:val="22"/>
        </w:rPr>
        <w:t>,</w:t>
      </w:r>
    </w:p>
    <w:p w14:paraId="1ABF5783" w14:textId="1389E52E" w:rsidR="00CE6C93" w:rsidRPr="00951DA1" w:rsidRDefault="00CE6C93" w:rsidP="00CE6C93">
      <w:pPr>
        <w:numPr>
          <w:ilvl w:val="1"/>
          <w:numId w:val="3"/>
        </w:numPr>
        <w:spacing w:after="120"/>
        <w:jc w:val="both"/>
        <w:rPr>
          <w:rFonts w:cs="Arial"/>
          <w:szCs w:val="22"/>
        </w:rPr>
      </w:pPr>
      <w:r w:rsidRPr="00951DA1">
        <w:rPr>
          <w:rFonts w:cs="Arial"/>
          <w:szCs w:val="22"/>
        </w:rPr>
        <w:t>maksimalno višinsko odstopanje na površinah med pasovi, ki se prekrivajo</w:t>
      </w:r>
      <w:r w:rsidR="008805FD" w:rsidRPr="00951DA1">
        <w:rPr>
          <w:rFonts w:cs="Arial"/>
          <w:szCs w:val="22"/>
        </w:rPr>
        <w:t>, in je vegetacija maskirana</w:t>
      </w:r>
      <w:r w:rsidRPr="00951DA1">
        <w:rPr>
          <w:rFonts w:cs="Arial"/>
          <w:szCs w:val="22"/>
        </w:rPr>
        <w:t xml:space="preserve"> je ≤ 0,0</w:t>
      </w:r>
      <w:r w:rsidR="00075E91" w:rsidRPr="00951DA1">
        <w:rPr>
          <w:rFonts w:cs="Arial"/>
          <w:szCs w:val="22"/>
        </w:rPr>
        <w:t>38</w:t>
      </w:r>
      <w:r w:rsidR="00DB67BD" w:rsidRPr="00951DA1">
        <w:rPr>
          <w:rFonts w:cs="Arial"/>
          <w:szCs w:val="22"/>
        </w:rPr>
        <w:t> </w:t>
      </w:r>
      <w:r w:rsidRPr="00951DA1">
        <w:rPr>
          <w:rFonts w:cs="Arial"/>
          <w:szCs w:val="22"/>
        </w:rPr>
        <w:t>m (</w:t>
      </w:r>
      <w:proofErr w:type="spellStart"/>
      <w:r w:rsidR="008805FD" w:rsidRPr="00951DA1">
        <w:rPr>
          <w:rFonts w:cs="Arial"/>
          <w:szCs w:val="22"/>
        </w:rPr>
        <w:t>StdDevMAD</w:t>
      </w:r>
      <w:proofErr w:type="spellEnd"/>
      <w:r w:rsidRPr="00951DA1">
        <w:rPr>
          <w:rFonts w:cs="Arial"/>
          <w:szCs w:val="22"/>
        </w:rPr>
        <w:t>),</w:t>
      </w:r>
    </w:p>
    <w:p w14:paraId="09EAA4FF" w14:textId="301BD57D" w:rsidR="00BE04EE" w:rsidRPr="00951DA1" w:rsidRDefault="00B152A8" w:rsidP="007D21CB">
      <w:pPr>
        <w:numPr>
          <w:ilvl w:val="1"/>
          <w:numId w:val="3"/>
        </w:numPr>
        <w:spacing w:after="120"/>
        <w:jc w:val="both"/>
        <w:rPr>
          <w:rFonts w:cs="Arial"/>
          <w:szCs w:val="22"/>
        </w:rPr>
      </w:pPr>
      <w:r w:rsidRPr="00951DA1">
        <w:rPr>
          <w:rFonts w:cs="Arial"/>
          <w:szCs w:val="22"/>
        </w:rPr>
        <w:t>točnost t</w:t>
      </w:r>
      <w:r w:rsidR="00BE04EE" w:rsidRPr="00951DA1">
        <w:rPr>
          <w:rFonts w:cs="Arial"/>
          <w:szCs w:val="22"/>
        </w:rPr>
        <w:t>erensk</w:t>
      </w:r>
      <w:r w:rsidRPr="00951DA1">
        <w:rPr>
          <w:rFonts w:cs="Arial"/>
          <w:szCs w:val="22"/>
        </w:rPr>
        <w:t>o izmerjenih</w:t>
      </w:r>
      <w:r w:rsidR="00BE04EE" w:rsidRPr="00951DA1">
        <w:rPr>
          <w:rFonts w:cs="Arial"/>
          <w:szCs w:val="22"/>
        </w:rPr>
        <w:t xml:space="preserve"> to</w:t>
      </w:r>
      <w:r w:rsidR="007C49D2" w:rsidRPr="00951DA1">
        <w:rPr>
          <w:rFonts w:cs="Arial"/>
          <w:szCs w:val="22"/>
        </w:rPr>
        <w:t xml:space="preserve">čk za potrebe </w:t>
      </w:r>
      <w:proofErr w:type="spellStart"/>
      <w:r w:rsidR="007C49D2" w:rsidRPr="00951DA1">
        <w:rPr>
          <w:rFonts w:cs="Arial"/>
          <w:szCs w:val="22"/>
        </w:rPr>
        <w:t>georeferenciranja</w:t>
      </w:r>
      <w:proofErr w:type="spellEnd"/>
      <w:r w:rsidR="007C49D2" w:rsidRPr="00951DA1">
        <w:rPr>
          <w:rFonts w:cs="Arial"/>
          <w:szCs w:val="22"/>
        </w:rPr>
        <w:t xml:space="preserve"> in kontrole</w:t>
      </w:r>
      <w:r w:rsidR="00B16377" w:rsidRPr="00951DA1">
        <w:rPr>
          <w:rFonts w:cs="Arial"/>
          <w:szCs w:val="22"/>
        </w:rPr>
        <w:t xml:space="preserve"> točnosti</w:t>
      </w:r>
      <w:r w:rsidRPr="00951DA1">
        <w:rPr>
          <w:rFonts w:cs="Arial"/>
          <w:szCs w:val="22"/>
        </w:rPr>
        <w:t xml:space="preserve"> je</w:t>
      </w:r>
      <w:r w:rsidR="00BE04EE" w:rsidRPr="00951DA1">
        <w:rPr>
          <w:rFonts w:cs="Arial"/>
          <w:szCs w:val="22"/>
        </w:rPr>
        <w:t xml:space="preserve"> RMSE (1 sigma) &lt; </w:t>
      </w:r>
      <w:r w:rsidRPr="00951DA1">
        <w:rPr>
          <w:rFonts w:cs="Arial"/>
          <w:szCs w:val="22"/>
        </w:rPr>
        <w:t>0,0</w:t>
      </w:r>
      <w:r w:rsidR="00BE04EE" w:rsidRPr="00951DA1">
        <w:rPr>
          <w:rFonts w:cs="Arial"/>
          <w:szCs w:val="22"/>
        </w:rPr>
        <w:t>3</w:t>
      </w:r>
      <w:r w:rsidRPr="00951DA1">
        <w:rPr>
          <w:rFonts w:cs="Arial"/>
          <w:szCs w:val="22"/>
        </w:rPr>
        <w:t> </w:t>
      </w:r>
      <w:r w:rsidR="00BE04EE" w:rsidRPr="00951DA1">
        <w:rPr>
          <w:rFonts w:cs="Arial"/>
          <w:szCs w:val="22"/>
        </w:rPr>
        <w:t>m po posamezni osi</w:t>
      </w:r>
      <w:r w:rsidRPr="00951DA1">
        <w:rPr>
          <w:rFonts w:cs="Arial"/>
          <w:szCs w:val="22"/>
        </w:rPr>
        <w:t>,</w:t>
      </w:r>
      <w:r w:rsidR="00A11AB3" w:rsidRPr="00951DA1">
        <w:rPr>
          <w:rFonts w:cs="Arial"/>
          <w:szCs w:val="22"/>
        </w:rPr>
        <w:t xml:space="preserve"> zaradi zahtevan</w:t>
      </w:r>
      <w:r w:rsidR="00C829CE" w:rsidRPr="00951DA1">
        <w:rPr>
          <w:rFonts w:cs="Arial"/>
          <w:szCs w:val="22"/>
        </w:rPr>
        <w:t>e</w:t>
      </w:r>
      <w:r w:rsidR="00A11AB3" w:rsidRPr="00951DA1">
        <w:rPr>
          <w:rFonts w:cs="Arial"/>
          <w:szCs w:val="22"/>
        </w:rPr>
        <w:t xml:space="preserve"> točnosti po višini je priporočena uporaba </w:t>
      </w:r>
      <w:r w:rsidR="00E96B61" w:rsidRPr="00951DA1">
        <w:rPr>
          <w:rFonts w:cs="Arial"/>
          <w:szCs w:val="22"/>
        </w:rPr>
        <w:t>hitre statične metode ali ponovljene meritve RTK s časovno razliko med meritvama minimalno 30 min</w:t>
      </w:r>
      <w:r w:rsidR="002B1C24" w:rsidRPr="00951DA1">
        <w:rPr>
          <w:rFonts w:cs="Arial"/>
          <w:szCs w:val="22"/>
        </w:rPr>
        <w:t>ut</w:t>
      </w:r>
      <w:r w:rsidR="00A11AB3" w:rsidRPr="00951DA1">
        <w:rPr>
          <w:rFonts w:cs="Arial"/>
          <w:szCs w:val="22"/>
        </w:rPr>
        <w:t>,</w:t>
      </w:r>
    </w:p>
    <w:p w14:paraId="09C87C9E" w14:textId="68E7DB2D" w:rsidR="0011599B" w:rsidRPr="00951DA1" w:rsidRDefault="00A11AB3" w:rsidP="007D21CB">
      <w:pPr>
        <w:numPr>
          <w:ilvl w:val="1"/>
          <w:numId w:val="3"/>
        </w:numPr>
        <w:spacing w:after="120"/>
        <w:jc w:val="both"/>
        <w:rPr>
          <w:rFonts w:cs="Arial"/>
          <w:szCs w:val="22"/>
        </w:rPr>
      </w:pPr>
      <w:r w:rsidRPr="00951DA1">
        <w:rPr>
          <w:rFonts w:cs="Arial"/>
          <w:szCs w:val="22"/>
        </w:rPr>
        <w:t>abs</w:t>
      </w:r>
      <w:r w:rsidR="00722996" w:rsidRPr="00951DA1">
        <w:rPr>
          <w:rFonts w:cs="Arial"/>
          <w:szCs w:val="22"/>
        </w:rPr>
        <w:t>o</w:t>
      </w:r>
      <w:r w:rsidRPr="00951DA1">
        <w:rPr>
          <w:rFonts w:cs="Arial"/>
          <w:szCs w:val="22"/>
        </w:rPr>
        <w:t xml:space="preserve">lutna </w:t>
      </w:r>
      <w:r w:rsidR="00A5672F" w:rsidRPr="00951DA1">
        <w:rPr>
          <w:rFonts w:cs="Arial"/>
          <w:szCs w:val="22"/>
        </w:rPr>
        <w:t xml:space="preserve">ravninska </w:t>
      </w:r>
      <w:r w:rsidR="000D26B4" w:rsidRPr="00951DA1">
        <w:rPr>
          <w:rFonts w:cs="Arial"/>
          <w:szCs w:val="22"/>
        </w:rPr>
        <w:t xml:space="preserve">točnost </w:t>
      </w:r>
      <w:r w:rsidR="007C49D2" w:rsidRPr="00951DA1">
        <w:rPr>
          <w:rFonts w:cs="Arial"/>
          <w:szCs w:val="22"/>
        </w:rPr>
        <w:t xml:space="preserve">laserskih točk </w:t>
      </w:r>
      <w:r w:rsidR="0011599B" w:rsidRPr="00951DA1">
        <w:rPr>
          <w:rFonts w:cs="Arial"/>
          <w:szCs w:val="22"/>
        </w:rPr>
        <w:t>na dobro definiranem detajlu po posamezni osi</w:t>
      </w:r>
      <w:r w:rsidR="00EA6B32" w:rsidRPr="00951DA1">
        <w:rPr>
          <w:rFonts w:cs="Arial"/>
          <w:szCs w:val="22"/>
        </w:rPr>
        <w:t xml:space="preserve"> </w:t>
      </w:r>
      <w:r w:rsidR="0011599B" w:rsidRPr="00951DA1">
        <w:rPr>
          <w:rFonts w:cs="Arial"/>
          <w:szCs w:val="22"/>
        </w:rPr>
        <w:t>je ≤ 0,1</w:t>
      </w:r>
      <w:r w:rsidR="00DB20FB" w:rsidRPr="00951DA1">
        <w:rPr>
          <w:rFonts w:cs="Arial"/>
          <w:szCs w:val="22"/>
        </w:rPr>
        <w:t>5</w:t>
      </w:r>
      <w:r w:rsidR="0011599B" w:rsidRPr="00951DA1">
        <w:rPr>
          <w:rFonts w:cs="Arial"/>
          <w:szCs w:val="22"/>
        </w:rPr>
        <w:t xml:space="preserve"> m,</w:t>
      </w:r>
    </w:p>
    <w:p w14:paraId="147DB4D5" w14:textId="3F484478" w:rsidR="00D87868" w:rsidRPr="00951DA1" w:rsidRDefault="00A11AB3" w:rsidP="009975D8">
      <w:pPr>
        <w:numPr>
          <w:ilvl w:val="1"/>
          <w:numId w:val="3"/>
        </w:numPr>
        <w:spacing w:after="120"/>
        <w:jc w:val="both"/>
        <w:rPr>
          <w:rFonts w:cs="Arial"/>
          <w:szCs w:val="22"/>
        </w:rPr>
      </w:pPr>
      <w:r w:rsidRPr="00951DA1">
        <w:rPr>
          <w:rFonts w:cs="Arial"/>
          <w:szCs w:val="22"/>
        </w:rPr>
        <w:t xml:space="preserve">absolutna </w:t>
      </w:r>
      <w:r w:rsidR="0048501E" w:rsidRPr="00951DA1">
        <w:rPr>
          <w:rFonts w:cs="Arial"/>
          <w:szCs w:val="22"/>
        </w:rPr>
        <w:t>ravni</w:t>
      </w:r>
      <w:r w:rsidR="003917FE" w:rsidRPr="00951DA1">
        <w:rPr>
          <w:rFonts w:cs="Arial"/>
          <w:szCs w:val="22"/>
        </w:rPr>
        <w:t>n</w:t>
      </w:r>
      <w:r w:rsidR="0048501E" w:rsidRPr="00951DA1">
        <w:rPr>
          <w:rFonts w:cs="Arial"/>
          <w:szCs w:val="22"/>
        </w:rPr>
        <w:t xml:space="preserve">ska točnost </w:t>
      </w:r>
      <w:r w:rsidR="007C49D2" w:rsidRPr="00951DA1">
        <w:rPr>
          <w:rFonts w:cs="Arial"/>
          <w:szCs w:val="22"/>
        </w:rPr>
        <w:t xml:space="preserve">laserskih točk </w:t>
      </w:r>
      <w:r w:rsidR="0048501E" w:rsidRPr="00951DA1">
        <w:rPr>
          <w:rFonts w:cs="Arial"/>
          <w:szCs w:val="22"/>
        </w:rPr>
        <w:t>na dobro definiranem detajlu je ≤</w:t>
      </w:r>
      <w:r w:rsidR="00ED3686" w:rsidRPr="00951DA1">
        <w:rPr>
          <w:rFonts w:cs="Arial"/>
          <w:szCs w:val="22"/>
        </w:rPr>
        <w:t> </w:t>
      </w:r>
      <w:r w:rsidR="0048501E" w:rsidRPr="00951DA1">
        <w:rPr>
          <w:rFonts w:cs="Arial"/>
          <w:szCs w:val="22"/>
        </w:rPr>
        <w:t>0,</w:t>
      </w:r>
      <w:r w:rsidR="00DB20FB" w:rsidRPr="00951DA1">
        <w:rPr>
          <w:rFonts w:cs="Arial"/>
          <w:szCs w:val="22"/>
        </w:rPr>
        <w:t>21</w:t>
      </w:r>
      <w:r w:rsidR="00ED3686" w:rsidRPr="00951DA1">
        <w:rPr>
          <w:rFonts w:cs="Arial"/>
          <w:szCs w:val="22"/>
        </w:rPr>
        <w:t> </w:t>
      </w:r>
      <w:r w:rsidR="0048501E" w:rsidRPr="00951DA1">
        <w:rPr>
          <w:rFonts w:cs="Arial"/>
          <w:szCs w:val="22"/>
        </w:rPr>
        <w:t>m</w:t>
      </w:r>
      <w:r w:rsidR="00924981" w:rsidRPr="00951DA1">
        <w:rPr>
          <w:rFonts w:cs="Arial"/>
          <w:szCs w:val="22"/>
        </w:rPr>
        <w:t xml:space="preserve">, </w:t>
      </w:r>
      <w:r w:rsidR="00DB20FB" w:rsidRPr="00951DA1">
        <w:rPr>
          <w:rFonts w:cs="Arial"/>
          <w:szCs w:val="22"/>
        </w:rPr>
        <w:t>s 95 % zanesljivostjo</w:t>
      </w:r>
      <w:r w:rsidR="00D87868" w:rsidRPr="00951DA1">
        <w:rPr>
          <w:rFonts w:cs="Arial"/>
          <w:szCs w:val="22"/>
        </w:rPr>
        <w:t xml:space="preserve"> </w:t>
      </w:r>
      <w:r w:rsidR="00924981" w:rsidRPr="00951DA1">
        <w:rPr>
          <w:rFonts w:cs="Arial"/>
          <w:szCs w:val="22"/>
        </w:rPr>
        <w:t>pa</w:t>
      </w:r>
      <w:r w:rsidR="00D87868" w:rsidRPr="00951DA1">
        <w:rPr>
          <w:rFonts w:cs="Arial"/>
          <w:szCs w:val="22"/>
        </w:rPr>
        <w:t xml:space="preserve"> ≤ 0,</w:t>
      </w:r>
      <w:r w:rsidR="00DB20FB" w:rsidRPr="00951DA1">
        <w:rPr>
          <w:rFonts w:cs="Arial"/>
          <w:szCs w:val="22"/>
        </w:rPr>
        <w:t>37</w:t>
      </w:r>
      <w:r w:rsidR="00D87868" w:rsidRPr="00951DA1">
        <w:rPr>
          <w:rFonts w:cs="Arial"/>
          <w:szCs w:val="22"/>
        </w:rPr>
        <w:t xml:space="preserve"> m</w:t>
      </w:r>
      <w:r w:rsidR="00885A73" w:rsidRPr="00951DA1">
        <w:rPr>
          <w:rFonts w:cs="Arial"/>
          <w:szCs w:val="22"/>
        </w:rPr>
        <w:t>,</w:t>
      </w:r>
    </w:p>
    <w:p w14:paraId="4D52FBDD" w14:textId="6E927D81" w:rsidR="003917FE" w:rsidRPr="00951DA1" w:rsidRDefault="00722996" w:rsidP="009975D8">
      <w:pPr>
        <w:numPr>
          <w:ilvl w:val="1"/>
          <w:numId w:val="3"/>
        </w:numPr>
        <w:spacing w:after="120"/>
        <w:jc w:val="both"/>
        <w:rPr>
          <w:rFonts w:cs="Arial"/>
          <w:szCs w:val="22"/>
        </w:rPr>
      </w:pPr>
      <w:r w:rsidRPr="00951DA1">
        <w:rPr>
          <w:rFonts w:cs="Arial"/>
          <w:szCs w:val="22"/>
        </w:rPr>
        <w:t xml:space="preserve">absolutna </w:t>
      </w:r>
      <w:r w:rsidR="007C49D2" w:rsidRPr="00951DA1">
        <w:rPr>
          <w:rFonts w:cs="Arial"/>
          <w:szCs w:val="22"/>
        </w:rPr>
        <w:t xml:space="preserve">višinska </w:t>
      </w:r>
      <w:r w:rsidR="003917FE" w:rsidRPr="00951DA1">
        <w:rPr>
          <w:rFonts w:cs="Arial"/>
          <w:szCs w:val="22"/>
        </w:rPr>
        <w:t>točnost točk GOT na neporaščenih površinah je ≤</w:t>
      </w:r>
      <w:r w:rsidR="00ED3686" w:rsidRPr="00951DA1">
        <w:rPr>
          <w:rFonts w:cs="Arial"/>
          <w:szCs w:val="22"/>
        </w:rPr>
        <w:t> </w:t>
      </w:r>
      <w:r w:rsidR="003917FE" w:rsidRPr="00951DA1">
        <w:rPr>
          <w:rFonts w:cs="Arial"/>
          <w:szCs w:val="22"/>
        </w:rPr>
        <w:t>0,10</w:t>
      </w:r>
      <w:r w:rsidR="00ED3686" w:rsidRPr="00951DA1">
        <w:rPr>
          <w:rFonts w:cs="Arial"/>
          <w:szCs w:val="22"/>
        </w:rPr>
        <w:t> </w:t>
      </w:r>
      <w:r w:rsidR="003917FE" w:rsidRPr="00951DA1">
        <w:rPr>
          <w:rFonts w:cs="Arial"/>
          <w:szCs w:val="22"/>
        </w:rPr>
        <w:t xml:space="preserve">m, s 95 % zanesljivostjo </w:t>
      </w:r>
      <w:r w:rsidR="00924981" w:rsidRPr="00951DA1">
        <w:rPr>
          <w:rFonts w:cs="Arial"/>
          <w:szCs w:val="22"/>
        </w:rPr>
        <w:t>pa</w:t>
      </w:r>
      <w:r w:rsidR="003917FE" w:rsidRPr="00951DA1">
        <w:rPr>
          <w:rFonts w:cs="Arial"/>
          <w:szCs w:val="22"/>
        </w:rPr>
        <w:t xml:space="preserve"> ≤ 0,20 m,</w:t>
      </w:r>
    </w:p>
    <w:p w14:paraId="0D9D3632" w14:textId="04E5A1D2" w:rsidR="003917FE" w:rsidRPr="00951DA1" w:rsidRDefault="00722996" w:rsidP="00722996">
      <w:pPr>
        <w:numPr>
          <w:ilvl w:val="1"/>
          <w:numId w:val="3"/>
        </w:numPr>
        <w:spacing w:after="120"/>
        <w:jc w:val="both"/>
        <w:rPr>
          <w:rFonts w:cs="Arial"/>
          <w:szCs w:val="22"/>
        </w:rPr>
      </w:pPr>
      <w:r w:rsidRPr="00951DA1">
        <w:rPr>
          <w:rFonts w:cs="Arial"/>
          <w:szCs w:val="22"/>
        </w:rPr>
        <w:t xml:space="preserve">absolutna </w:t>
      </w:r>
      <w:r w:rsidR="007C49D2" w:rsidRPr="00951DA1">
        <w:rPr>
          <w:rFonts w:cs="Arial"/>
          <w:szCs w:val="22"/>
        </w:rPr>
        <w:t xml:space="preserve">višinska </w:t>
      </w:r>
      <w:r w:rsidR="003917FE" w:rsidRPr="00951DA1">
        <w:rPr>
          <w:rFonts w:cs="Arial"/>
          <w:szCs w:val="22"/>
        </w:rPr>
        <w:t>točnost točk GOT na poraščenih površinah je ≤ 0,15</w:t>
      </w:r>
      <w:r w:rsidR="00EA6B32" w:rsidRPr="00951DA1">
        <w:rPr>
          <w:rFonts w:cs="Arial"/>
          <w:szCs w:val="22"/>
        </w:rPr>
        <w:t> </w:t>
      </w:r>
      <w:r w:rsidR="003917FE" w:rsidRPr="00951DA1">
        <w:rPr>
          <w:rFonts w:cs="Arial"/>
          <w:szCs w:val="22"/>
        </w:rPr>
        <w:t>m,</w:t>
      </w:r>
      <w:r w:rsidRPr="00951DA1">
        <w:rPr>
          <w:rFonts w:cs="Arial"/>
          <w:szCs w:val="22"/>
        </w:rPr>
        <w:t xml:space="preserve"> </w:t>
      </w:r>
      <w:r w:rsidR="003917FE" w:rsidRPr="00951DA1">
        <w:rPr>
          <w:rFonts w:cs="Arial"/>
          <w:szCs w:val="22"/>
        </w:rPr>
        <w:t xml:space="preserve">s 95 % zanesljivostjo </w:t>
      </w:r>
      <w:r w:rsidR="0098324B" w:rsidRPr="00951DA1">
        <w:rPr>
          <w:rFonts w:cs="Arial"/>
          <w:szCs w:val="22"/>
        </w:rPr>
        <w:t xml:space="preserve">pa </w:t>
      </w:r>
      <w:r w:rsidR="003917FE" w:rsidRPr="00951DA1">
        <w:rPr>
          <w:rFonts w:cs="Arial"/>
          <w:szCs w:val="22"/>
        </w:rPr>
        <w:t>≤ 0,30 m,</w:t>
      </w:r>
    </w:p>
    <w:p w14:paraId="6334CDB1" w14:textId="1E78C518" w:rsidR="00816FC0" w:rsidRPr="00951DA1" w:rsidRDefault="00B152A8" w:rsidP="002749E1">
      <w:pPr>
        <w:numPr>
          <w:ilvl w:val="1"/>
          <w:numId w:val="3"/>
        </w:numPr>
        <w:spacing w:after="120"/>
        <w:jc w:val="both"/>
        <w:rPr>
          <w:rFonts w:cs="Arial"/>
          <w:szCs w:val="22"/>
        </w:rPr>
      </w:pPr>
      <w:r w:rsidRPr="00951DA1">
        <w:rPr>
          <w:rFonts w:cs="Arial"/>
          <w:szCs w:val="22"/>
        </w:rPr>
        <w:t>dolžina med točkami</w:t>
      </w:r>
      <w:r w:rsidR="00816FC0" w:rsidRPr="00951DA1">
        <w:rPr>
          <w:rFonts w:cs="Arial"/>
          <w:szCs w:val="22"/>
        </w:rPr>
        <w:t xml:space="preserve"> digitalnih modelov višin</w:t>
      </w:r>
      <w:r w:rsidR="007C49D2" w:rsidRPr="00951DA1">
        <w:rPr>
          <w:rFonts w:cs="Arial"/>
          <w:szCs w:val="22"/>
        </w:rPr>
        <w:t>, ki so zapisani v obliki mreže</w:t>
      </w:r>
      <w:r w:rsidR="00816FC0" w:rsidRPr="00951DA1">
        <w:rPr>
          <w:rFonts w:cs="Arial"/>
          <w:szCs w:val="22"/>
        </w:rPr>
        <w:t xml:space="preserve"> (DMR</w:t>
      </w:r>
      <w:r w:rsidR="007C49D2" w:rsidRPr="00951DA1">
        <w:rPr>
          <w:rFonts w:cs="Arial"/>
          <w:szCs w:val="22"/>
        </w:rPr>
        <w:t>,</w:t>
      </w:r>
      <w:r w:rsidR="00816FC0" w:rsidRPr="00951DA1">
        <w:rPr>
          <w:rFonts w:cs="Arial"/>
          <w:szCs w:val="22"/>
        </w:rPr>
        <w:t xml:space="preserve"> DMP) je 0,5</w:t>
      </w:r>
      <w:r w:rsidR="00ED3686" w:rsidRPr="00951DA1">
        <w:rPr>
          <w:rFonts w:cs="Arial"/>
          <w:szCs w:val="22"/>
        </w:rPr>
        <w:t> </w:t>
      </w:r>
      <w:r w:rsidR="00816FC0" w:rsidRPr="00951DA1">
        <w:rPr>
          <w:rFonts w:cs="Arial"/>
          <w:szCs w:val="22"/>
        </w:rPr>
        <w:t>m.</w:t>
      </w:r>
    </w:p>
    <w:p w14:paraId="686F9D8C" w14:textId="2BB84DD6" w:rsidR="00F00065" w:rsidRPr="00951DA1" w:rsidRDefault="00F00065" w:rsidP="00F00065">
      <w:pPr>
        <w:pStyle w:val="Naslov3"/>
      </w:pPr>
      <w:bookmarkStart w:id="252" w:name="_Toc119399223"/>
      <w:bookmarkStart w:id="253" w:name="_Toc232778921"/>
      <w:r w:rsidRPr="00951DA1">
        <w:t>Uporabljen inštrumentarij</w:t>
      </w:r>
      <w:bookmarkEnd w:id="252"/>
      <w:bookmarkEnd w:id="253"/>
    </w:p>
    <w:p w14:paraId="06EC85C1" w14:textId="2B32C43B" w:rsidR="005D7A0E" w:rsidRPr="00951DA1" w:rsidRDefault="005D7A0E" w:rsidP="004C4809">
      <w:pPr>
        <w:numPr>
          <w:ilvl w:val="0"/>
          <w:numId w:val="3"/>
        </w:numPr>
        <w:spacing w:after="120"/>
        <w:jc w:val="both"/>
        <w:rPr>
          <w:rFonts w:cs="Arial"/>
        </w:rPr>
      </w:pPr>
      <w:r w:rsidRPr="00951DA1">
        <w:rPr>
          <w:rFonts w:cs="Arial"/>
          <w:szCs w:val="22"/>
        </w:rPr>
        <w:t>Izvajalec mora za zajem podatkov uporabiti zrakoplov, ki je ustrezno prilagojen za izvajanje zračnega zajema podatkov z navedeno opremo, in ustrezno certificiran za montažo navedene opreme.</w:t>
      </w:r>
    </w:p>
    <w:p w14:paraId="14095FE4" w14:textId="6054F16B" w:rsidR="00A030EA" w:rsidRPr="00951DA1" w:rsidRDefault="00A030EA" w:rsidP="00A030EA">
      <w:pPr>
        <w:numPr>
          <w:ilvl w:val="0"/>
          <w:numId w:val="3"/>
        </w:numPr>
        <w:spacing w:after="120"/>
        <w:jc w:val="both"/>
        <w:rPr>
          <w:rFonts w:cs="Arial"/>
          <w:szCs w:val="22"/>
        </w:rPr>
      </w:pPr>
      <w:r w:rsidRPr="00951DA1">
        <w:rPr>
          <w:rFonts w:cs="Arial"/>
          <w:szCs w:val="22"/>
        </w:rPr>
        <w:t xml:space="preserve">Izvajalec mora za zajem podatkov uporabiti </w:t>
      </w:r>
      <w:r w:rsidR="003B1C19">
        <w:rPr>
          <w:rFonts w:cs="Arial"/>
          <w:szCs w:val="22"/>
        </w:rPr>
        <w:t xml:space="preserve">minimalno </w:t>
      </w:r>
      <w:proofErr w:type="spellStart"/>
      <w:r w:rsidRPr="00951DA1">
        <w:rPr>
          <w:rFonts w:cs="Arial"/>
          <w:szCs w:val="22"/>
        </w:rPr>
        <w:t>polnovalovni</w:t>
      </w:r>
      <w:proofErr w:type="spellEnd"/>
      <w:r w:rsidRPr="00951DA1">
        <w:rPr>
          <w:rFonts w:cs="Arial"/>
          <w:szCs w:val="22"/>
        </w:rPr>
        <w:t xml:space="preserve"> line</w:t>
      </w:r>
      <w:r w:rsidR="00AC10F9" w:rsidRPr="00951DA1">
        <w:rPr>
          <w:rFonts w:cs="Arial"/>
          <w:szCs w:val="22"/>
        </w:rPr>
        <w:t>ar</w:t>
      </w:r>
      <w:r w:rsidRPr="00951DA1">
        <w:rPr>
          <w:rFonts w:cs="Arial"/>
          <w:szCs w:val="22"/>
        </w:rPr>
        <w:t>ni laserski skener</w:t>
      </w:r>
      <w:r w:rsidR="00BC04B0" w:rsidRPr="00951DA1">
        <w:rPr>
          <w:rFonts w:cs="Arial"/>
          <w:szCs w:val="22"/>
        </w:rPr>
        <w:t xml:space="preserve"> z valovno dolžino 1064 </w:t>
      </w:r>
      <w:proofErr w:type="spellStart"/>
      <w:r w:rsidR="00BC04B0" w:rsidRPr="00951DA1">
        <w:rPr>
          <w:rFonts w:cs="Arial"/>
          <w:szCs w:val="22"/>
        </w:rPr>
        <w:t>nm</w:t>
      </w:r>
      <w:proofErr w:type="spellEnd"/>
      <w:r w:rsidRPr="00951DA1">
        <w:rPr>
          <w:rFonts w:cs="Arial"/>
          <w:szCs w:val="22"/>
        </w:rPr>
        <w:t xml:space="preserve">, ki omogoča registracijo najmanj </w:t>
      </w:r>
      <w:r w:rsidR="0006791D">
        <w:rPr>
          <w:rFonts w:cs="Arial"/>
          <w:szCs w:val="22"/>
        </w:rPr>
        <w:t>8</w:t>
      </w:r>
      <w:r w:rsidRPr="00951DA1">
        <w:rPr>
          <w:rFonts w:cs="Arial"/>
          <w:szCs w:val="22"/>
        </w:rPr>
        <w:t xml:space="preserve"> odbojev</w:t>
      </w:r>
      <w:r w:rsidR="005D7A0E" w:rsidRPr="00951DA1">
        <w:rPr>
          <w:rFonts w:cs="Arial"/>
          <w:szCs w:val="22"/>
        </w:rPr>
        <w:t xml:space="preserve">, je sposoben izvajati meritve z minimalne razdalje vsaj </w:t>
      </w:r>
      <w:r w:rsidR="0006791D">
        <w:rPr>
          <w:rFonts w:cs="Arial"/>
          <w:szCs w:val="22"/>
        </w:rPr>
        <w:t>1</w:t>
      </w:r>
      <w:r w:rsidR="005D7A0E" w:rsidRPr="00951DA1">
        <w:rPr>
          <w:rFonts w:cs="Arial"/>
          <w:szCs w:val="22"/>
        </w:rPr>
        <w:t>500 m, njegova točnost pa je enaka ali boljša od 2</w:t>
      </w:r>
      <w:r w:rsidR="0006791D">
        <w:rPr>
          <w:rFonts w:cs="Arial"/>
          <w:szCs w:val="22"/>
        </w:rPr>
        <w:t>0</w:t>
      </w:r>
      <w:r w:rsidR="005D7A0E" w:rsidRPr="00951DA1">
        <w:rPr>
          <w:rFonts w:cs="Arial"/>
          <w:szCs w:val="22"/>
        </w:rPr>
        <w:t xml:space="preserve"> mm in </w:t>
      </w:r>
      <w:r w:rsidR="005D7A0E" w:rsidRPr="00951DA1">
        <w:rPr>
          <w:rFonts w:cs="Arial"/>
        </w:rPr>
        <w:t>je kalibriran s certifikatom, ki ni starejši od dveh let in je izdan s strani proizvajalca</w:t>
      </w:r>
      <w:r w:rsidR="00D51681" w:rsidRPr="00951DA1">
        <w:rPr>
          <w:rFonts w:cs="Arial"/>
        </w:rPr>
        <w:t xml:space="preserve"> opreme</w:t>
      </w:r>
      <w:r w:rsidR="005D7A0E" w:rsidRPr="00951DA1">
        <w:rPr>
          <w:rFonts w:cs="Arial"/>
        </w:rPr>
        <w:t>.</w:t>
      </w:r>
    </w:p>
    <w:p w14:paraId="016D4A31" w14:textId="0FEDE81C" w:rsidR="009D3BBB" w:rsidRPr="00951DA1" w:rsidRDefault="009D3BBB" w:rsidP="009D3BBB">
      <w:pPr>
        <w:numPr>
          <w:ilvl w:val="0"/>
          <w:numId w:val="3"/>
        </w:numPr>
        <w:spacing w:after="120"/>
        <w:jc w:val="both"/>
        <w:rPr>
          <w:rFonts w:cs="Arial"/>
          <w:szCs w:val="22"/>
        </w:rPr>
      </w:pPr>
      <w:r w:rsidRPr="00951DA1">
        <w:rPr>
          <w:rFonts w:cs="Arial"/>
          <w:szCs w:val="22"/>
        </w:rPr>
        <w:lastRenderedPageBreak/>
        <w:t>Za učinkovito izvedbo mora sistem za lasersko skeniranje zagotavljati kapaciteto izvajanja vsaj 1.000.000 meritev/s.</w:t>
      </w:r>
    </w:p>
    <w:p w14:paraId="1344A163" w14:textId="4CB2A17F" w:rsidR="00EE4A09" w:rsidRPr="00951DA1" w:rsidRDefault="00EE4A09" w:rsidP="00EE4A09">
      <w:pPr>
        <w:numPr>
          <w:ilvl w:val="0"/>
          <w:numId w:val="3"/>
        </w:numPr>
        <w:spacing w:after="120"/>
        <w:jc w:val="both"/>
        <w:rPr>
          <w:rFonts w:cs="Arial"/>
          <w:szCs w:val="22"/>
        </w:rPr>
      </w:pPr>
      <w:r w:rsidRPr="00951DA1">
        <w:rPr>
          <w:rFonts w:cs="Arial"/>
          <w:szCs w:val="22"/>
        </w:rPr>
        <w:t>Sistem za lasersko skeniranje mora biti povezan s kakovostnim GNSS/INS sistemom</w:t>
      </w:r>
      <w:r w:rsidR="00204275" w:rsidRPr="00951DA1">
        <w:rPr>
          <w:rFonts w:cs="Arial"/>
          <w:szCs w:val="22"/>
        </w:rPr>
        <w:t xml:space="preserve"> za čim natančnejšo registracijo lokacije med zajemom</w:t>
      </w:r>
      <w:r w:rsidRPr="00951DA1">
        <w:rPr>
          <w:rFonts w:cs="Arial"/>
          <w:szCs w:val="22"/>
        </w:rPr>
        <w:t xml:space="preserve">, </w:t>
      </w:r>
      <w:r w:rsidR="00204275" w:rsidRPr="00951DA1">
        <w:rPr>
          <w:rFonts w:cs="Arial"/>
          <w:szCs w:val="22"/>
        </w:rPr>
        <w:t xml:space="preserve">kar </w:t>
      </w:r>
      <w:r w:rsidRPr="00951DA1">
        <w:rPr>
          <w:rFonts w:cs="Arial"/>
          <w:szCs w:val="22"/>
        </w:rPr>
        <w:t>bo omogoč</w:t>
      </w:r>
      <w:r w:rsidR="00204275" w:rsidRPr="00951DA1">
        <w:rPr>
          <w:rFonts w:cs="Arial"/>
          <w:szCs w:val="22"/>
        </w:rPr>
        <w:t>alo</w:t>
      </w:r>
      <w:r w:rsidRPr="00951DA1">
        <w:rPr>
          <w:rFonts w:cs="Arial"/>
          <w:szCs w:val="22"/>
        </w:rPr>
        <w:t xml:space="preserve"> </w:t>
      </w:r>
      <w:r w:rsidR="00EA6B32" w:rsidRPr="00951DA1">
        <w:rPr>
          <w:rFonts w:cs="Arial"/>
          <w:szCs w:val="22"/>
        </w:rPr>
        <w:t>dovolj</w:t>
      </w:r>
      <w:r w:rsidRPr="00951DA1">
        <w:rPr>
          <w:rFonts w:cs="Arial"/>
          <w:szCs w:val="22"/>
        </w:rPr>
        <w:t xml:space="preserve"> natančn</w:t>
      </w:r>
      <w:r w:rsidR="00EA6B32" w:rsidRPr="00951DA1">
        <w:rPr>
          <w:rFonts w:cs="Arial"/>
          <w:szCs w:val="22"/>
        </w:rPr>
        <w:t>o</w:t>
      </w:r>
      <w:r w:rsidRPr="00951DA1">
        <w:rPr>
          <w:rFonts w:cs="Arial"/>
          <w:szCs w:val="22"/>
        </w:rPr>
        <w:t xml:space="preserve"> </w:t>
      </w:r>
      <w:proofErr w:type="spellStart"/>
      <w:r w:rsidRPr="00951DA1">
        <w:rPr>
          <w:rFonts w:cs="Arial"/>
          <w:szCs w:val="22"/>
        </w:rPr>
        <w:t>georeferenciranje</w:t>
      </w:r>
      <w:proofErr w:type="spellEnd"/>
      <w:r w:rsidRPr="00951DA1">
        <w:rPr>
          <w:rFonts w:cs="Arial"/>
          <w:szCs w:val="22"/>
        </w:rPr>
        <w:t xml:space="preserve"> zajetih podatkov.</w:t>
      </w:r>
    </w:p>
    <w:p w14:paraId="1B0C1BE4" w14:textId="77777777" w:rsidR="00197F2B" w:rsidRPr="00951DA1" w:rsidRDefault="005D7A0E" w:rsidP="004C4809">
      <w:pPr>
        <w:numPr>
          <w:ilvl w:val="0"/>
          <w:numId w:val="3"/>
        </w:numPr>
        <w:spacing w:after="120"/>
        <w:jc w:val="both"/>
        <w:rPr>
          <w:rFonts w:cs="Arial"/>
        </w:rPr>
      </w:pPr>
      <w:r w:rsidRPr="00951DA1">
        <w:rPr>
          <w:rFonts w:cs="Arial"/>
          <w:szCs w:val="22"/>
        </w:rPr>
        <w:t xml:space="preserve">GNSS/INS sistem mora </w:t>
      </w:r>
      <w:r w:rsidR="00436069" w:rsidRPr="00951DA1">
        <w:rPr>
          <w:rFonts w:cs="Arial"/>
          <w:szCs w:val="22"/>
        </w:rPr>
        <w:t xml:space="preserve">imeti </w:t>
      </w:r>
      <w:r w:rsidRPr="00951DA1">
        <w:rPr>
          <w:rFonts w:cs="Arial"/>
          <w:szCs w:val="22"/>
        </w:rPr>
        <w:t>naslednje lastn</w:t>
      </w:r>
      <w:r w:rsidR="00D51681" w:rsidRPr="00951DA1">
        <w:rPr>
          <w:rFonts w:cs="Arial"/>
          <w:szCs w:val="22"/>
        </w:rPr>
        <w:t>o</w:t>
      </w:r>
      <w:r w:rsidRPr="00951DA1">
        <w:rPr>
          <w:rFonts w:cs="Arial"/>
          <w:szCs w:val="22"/>
        </w:rPr>
        <w:t>sti:</w:t>
      </w:r>
    </w:p>
    <w:p w14:paraId="3FA06288" w14:textId="69656188" w:rsidR="00CF4EEC" w:rsidRPr="00951DA1" w:rsidRDefault="005D7A0E" w:rsidP="00197F2B">
      <w:pPr>
        <w:numPr>
          <w:ilvl w:val="1"/>
          <w:numId w:val="3"/>
        </w:numPr>
        <w:spacing w:after="120"/>
        <w:jc w:val="both"/>
        <w:rPr>
          <w:rFonts w:cs="Arial"/>
          <w:szCs w:val="22"/>
        </w:rPr>
      </w:pPr>
      <w:r w:rsidRPr="00951DA1">
        <w:rPr>
          <w:rFonts w:cs="Arial"/>
          <w:szCs w:val="22"/>
        </w:rPr>
        <w:t>frekvenca delovanja inerci</w:t>
      </w:r>
      <w:r w:rsidR="00124C2D">
        <w:rPr>
          <w:rFonts w:cs="Arial"/>
          <w:szCs w:val="22"/>
        </w:rPr>
        <w:t>alen</w:t>
      </w:r>
      <w:r w:rsidRPr="00951DA1">
        <w:rPr>
          <w:rFonts w:cs="Arial"/>
          <w:szCs w:val="22"/>
        </w:rPr>
        <w:t xml:space="preserve"> enote</w:t>
      </w:r>
      <w:r w:rsidR="00124C2D">
        <w:rPr>
          <w:rFonts w:cs="Arial"/>
          <w:szCs w:val="22"/>
        </w:rPr>
        <w:t xml:space="preserve"> (INS)</w:t>
      </w:r>
      <w:r w:rsidRPr="00951DA1">
        <w:rPr>
          <w:rFonts w:cs="Arial"/>
          <w:szCs w:val="22"/>
        </w:rPr>
        <w:t xml:space="preserve"> je vsaj 2</w:t>
      </w:r>
      <w:r w:rsidR="0006791D">
        <w:rPr>
          <w:rFonts w:cs="Arial"/>
          <w:szCs w:val="22"/>
        </w:rPr>
        <w:t>00-400</w:t>
      </w:r>
      <w:r w:rsidRPr="00951DA1">
        <w:rPr>
          <w:rFonts w:cs="Arial"/>
          <w:szCs w:val="22"/>
        </w:rPr>
        <w:t xml:space="preserve"> Hz,</w:t>
      </w:r>
    </w:p>
    <w:p w14:paraId="676F991A" w14:textId="04100C3B" w:rsidR="00CF4EEC" w:rsidRPr="00951DA1" w:rsidRDefault="005D7A0E" w:rsidP="00197F2B">
      <w:pPr>
        <w:numPr>
          <w:ilvl w:val="1"/>
          <w:numId w:val="3"/>
        </w:numPr>
        <w:spacing w:after="120"/>
        <w:jc w:val="both"/>
        <w:rPr>
          <w:rFonts w:cs="Arial"/>
          <w:szCs w:val="22"/>
        </w:rPr>
      </w:pPr>
      <w:r w:rsidRPr="00951DA1">
        <w:rPr>
          <w:rFonts w:cs="Arial"/>
          <w:szCs w:val="22"/>
        </w:rPr>
        <w:t xml:space="preserve">natančnost </w:t>
      </w:r>
      <w:r w:rsidR="00D51681" w:rsidRPr="00951DA1">
        <w:rPr>
          <w:rFonts w:cs="Arial"/>
          <w:szCs w:val="22"/>
        </w:rPr>
        <w:t>nagibanja</w:t>
      </w:r>
      <w:r w:rsidRPr="00951DA1">
        <w:rPr>
          <w:rFonts w:cs="Arial"/>
          <w:szCs w:val="22"/>
        </w:rPr>
        <w:t xml:space="preserve"> po vrednosti </w:t>
      </w:r>
      <w:proofErr w:type="spellStart"/>
      <w:r w:rsidRPr="00951DA1">
        <w:rPr>
          <w:rFonts w:cs="Arial"/>
          <w:szCs w:val="22"/>
        </w:rPr>
        <w:t>Kappa</w:t>
      </w:r>
      <w:proofErr w:type="spellEnd"/>
      <w:r w:rsidRPr="00951DA1">
        <w:rPr>
          <w:rFonts w:cs="Arial"/>
          <w:szCs w:val="22"/>
        </w:rPr>
        <w:t xml:space="preserve"> (</w:t>
      </w:r>
      <w:proofErr w:type="spellStart"/>
      <w:r w:rsidRPr="00951DA1">
        <w:rPr>
          <w:rFonts w:cs="Arial"/>
          <w:szCs w:val="22"/>
        </w:rPr>
        <w:t>Heading</w:t>
      </w:r>
      <w:proofErr w:type="spellEnd"/>
      <w:r w:rsidRPr="00951DA1">
        <w:rPr>
          <w:rFonts w:cs="Arial"/>
          <w:szCs w:val="22"/>
        </w:rPr>
        <w:t>) ≤ 0,01 stopinj,</w:t>
      </w:r>
    </w:p>
    <w:p w14:paraId="31B8DC8D" w14:textId="68ADAA5E" w:rsidR="00CF4EEC" w:rsidRPr="00951DA1" w:rsidRDefault="005D7A0E" w:rsidP="00197F2B">
      <w:pPr>
        <w:numPr>
          <w:ilvl w:val="1"/>
          <w:numId w:val="3"/>
        </w:numPr>
        <w:spacing w:after="120"/>
        <w:jc w:val="both"/>
        <w:rPr>
          <w:rFonts w:cs="Arial"/>
          <w:szCs w:val="22"/>
        </w:rPr>
      </w:pPr>
      <w:r w:rsidRPr="00951DA1">
        <w:rPr>
          <w:rFonts w:cs="Arial"/>
          <w:szCs w:val="22"/>
        </w:rPr>
        <w:t xml:space="preserve">natančnost </w:t>
      </w:r>
      <w:r w:rsidR="00D51681" w:rsidRPr="00951DA1">
        <w:rPr>
          <w:rFonts w:cs="Arial"/>
          <w:szCs w:val="22"/>
        </w:rPr>
        <w:t>nagibanja</w:t>
      </w:r>
      <w:r w:rsidRPr="00951DA1">
        <w:rPr>
          <w:rFonts w:cs="Arial"/>
          <w:szCs w:val="22"/>
        </w:rPr>
        <w:t xml:space="preserve"> po vrednostih </w:t>
      </w:r>
      <w:proofErr w:type="spellStart"/>
      <w:r w:rsidRPr="00951DA1">
        <w:rPr>
          <w:rFonts w:cs="Arial"/>
          <w:szCs w:val="22"/>
        </w:rPr>
        <w:t>Phi</w:t>
      </w:r>
      <w:proofErr w:type="spellEnd"/>
      <w:r w:rsidRPr="00951DA1">
        <w:rPr>
          <w:rFonts w:cs="Arial"/>
          <w:szCs w:val="22"/>
        </w:rPr>
        <w:t>/Omega (</w:t>
      </w:r>
      <w:proofErr w:type="spellStart"/>
      <w:r w:rsidRPr="00951DA1">
        <w:rPr>
          <w:rFonts w:cs="Arial"/>
          <w:szCs w:val="22"/>
        </w:rPr>
        <w:t>Roll</w:t>
      </w:r>
      <w:proofErr w:type="spellEnd"/>
      <w:r w:rsidRPr="00951DA1">
        <w:rPr>
          <w:rFonts w:cs="Arial"/>
          <w:szCs w:val="22"/>
        </w:rPr>
        <w:t>/</w:t>
      </w:r>
      <w:proofErr w:type="spellStart"/>
      <w:r w:rsidRPr="00951DA1">
        <w:rPr>
          <w:rFonts w:cs="Arial"/>
          <w:szCs w:val="22"/>
        </w:rPr>
        <w:t>Pitch</w:t>
      </w:r>
      <w:proofErr w:type="spellEnd"/>
      <w:r w:rsidRPr="00951DA1">
        <w:rPr>
          <w:rFonts w:cs="Arial"/>
          <w:szCs w:val="22"/>
        </w:rPr>
        <w:t>)</w:t>
      </w:r>
      <w:r w:rsidR="00972899" w:rsidRPr="00951DA1">
        <w:rPr>
          <w:rFonts w:cs="Arial"/>
          <w:szCs w:val="22"/>
        </w:rPr>
        <w:t xml:space="preserve"> </w:t>
      </w:r>
      <w:r w:rsidRPr="00951DA1">
        <w:rPr>
          <w:rFonts w:cs="Arial"/>
          <w:szCs w:val="22"/>
        </w:rPr>
        <w:t>≤ 0,005 stopinj,</w:t>
      </w:r>
    </w:p>
    <w:p w14:paraId="5563E572" w14:textId="11635C04" w:rsidR="00CB0024" w:rsidRPr="00951DA1" w:rsidRDefault="005D7A0E" w:rsidP="009975D8">
      <w:pPr>
        <w:numPr>
          <w:ilvl w:val="1"/>
          <w:numId w:val="3"/>
        </w:numPr>
        <w:spacing w:after="120"/>
        <w:jc w:val="both"/>
        <w:rPr>
          <w:rFonts w:cs="Arial"/>
          <w:szCs w:val="22"/>
        </w:rPr>
      </w:pPr>
      <w:r w:rsidRPr="00951DA1">
        <w:rPr>
          <w:rFonts w:cs="Arial"/>
          <w:szCs w:val="22"/>
        </w:rPr>
        <w:t xml:space="preserve">GNSS frekvenca odčitavanja je vsaj </w:t>
      </w:r>
      <w:r w:rsidR="009129F7" w:rsidRPr="00951DA1">
        <w:rPr>
          <w:rFonts w:cs="Arial"/>
          <w:szCs w:val="22"/>
        </w:rPr>
        <w:t>10</w:t>
      </w:r>
      <w:r w:rsidR="0006791D">
        <w:rPr>
          <w:rFonts w:cs="Arial"/>
          <w:szCs w:val="22"/>
        </w:rPr>
        <w:t>-20</w:t>
      </w:r>
      <w:r w:rsidRPr="00951DA1">
        <w:rPr>
          <w:rFonts w:cs="Arial"/>
          <w:szCs w:val="22"/>
        </w:rPr>
        <w:t xml:space="preserve"> Hz</w:t>
      </w:r>
      <w:r w:rsidR="00ED3686" w:rsidRPr="00951DA1">
        <w:rPr>
          <w:rFonts w:cs="Arial"/>
          <w:szCs w:val="22"/>
        </w:rPr>
        <w:t>.</w:t>
      </w:r>
    </w:p>
    <w:p w14:paraId="3C593AA7" w14:textId="101C90E7" w:rsidR="00424304" w:rsidRPr="00951DA1" w:rsidRDefault="00424304" w:rsidP="00424304">
      <w:pPr>
        <w:pStyle w:val="Naslov3"/>
      </w:pPr>
      <w:bookmarkStart w:id="254" w:name="_Toc119399224"/>
      <w:bookmarkStart w:id="255" w:name="_Toc232778922"/>
      <w:r w:rsidRPr="00951DA1">
        <w:t>Kalibracija laserskega skenerja</w:t>
      </w:r>
      <w:r w:rsidR="00E979AC" w:rsidRPr="00951DA1">
        <w:t xml:space="preserve"> in sistema za skeniranje</w:t>
      </w:r>
      <w:bookmarkEnd w:id="254"/>
      <w:bookmarkEnd w:id="255"/>
    </w:p>
    <w:p w14:paraId="0A0ABF88" w14:textId="6B53A4F1" w:rsidR="00424304" w:rsidRPr="00951DA1" w:rsidRDefault="006F4653" w:rsidP="00E979AC">
      <w:pPr>
        <w:numPr>
          <w:ilvl w:val="0"/>
          <w:numId w:val="3"/>
        </w:numPr>
        <w:spacing w:after="120"/>
        <w:jc w:val="both"/>
        <w:rPr>
          <w:rFonts w:cs="Arial"/>
          <w:szCs w:val="22"/>
        </w:rPr>
      </w:pPr>
      <w:r w:rsidRPr="00951DA1">
        <w:rPr>
          <w:rFonts w:cs="Arial"/>
          <w:szCs w:val="22"/>
        </w:rPr>
        <w:t>Osnovno kalibracijo laserskega skenerja izvede proizvajalec</w:t>
      </w:r>
      <w:r w:rsidR="00EC4F60" w:rsidRPr="00951DA1">
        <w:rPr>
          <w:rFonts w:cs="Arial"/>
          <w:szCs w:val="22"/>
        </w:rPr>
        <w:t xml:space="preserve"> opreme</w:t>
      </w:r>
      <w:r w:rsidRPr="00951DA1">
        <w:rPr>
          <w:rFonts w:cs="Arial"/>
          <w:szCs w:val="22"/>
        </w:rPr>
        <w:t xml:space="preserve">, katerega poročilo bo predano v </w:t>
      </w:r>
      <w:r w:rsidR="00E979AC" w:rsidRPr="00951DA1">
        <w:rPr>
          <w:rFonts w:cs="Arial"/>
          <w:szCs w:val="22"/>
        </w:rPr>
        <w:t xml:space="preserve">predajnem </w:t>
      </w:r>
      <w:r w:rsidRPr="00951DA1">
        <w:rPr>
          <w:rFonts w:cs="Arial"/>
          <w:szCs w:val="22"/>
        </w:rPr>
        <w:t>elaboratu.</w:t>
      </w:r>
    </w:p>
    <w:p w14:paraId="45896B04" w14:textId="636951F6" w:rsidR="006F4653" w:rsidRPr="00951DA1" w:rsidRDefault="006F4653" w:rsidP="00E979AC">
      <w:pPr>
        <w:numPr>
          <w:ilvl w:val="0"/>
          <w:numId w:val="3"/>
        </w:numPr>
        <w:spacing w:after="120"/>
        <w:jc w:val="both"/>
        <w:rPr>
          <w:rFonts w:cs="Arial"/>
          <w:szCs w:val="22"/>
        </w:rPr>
      </w:pPr>
      <w:r w:rsidRPr="00951DA1">
        <w:rPr>
          <w:rFonts w:cs="Arial"/>
          <w:szCs w:val="22"/>
        </w:rPr>
        <w:t>V elaborat</w:t>
      </w:r>
      <w:r w:rsidR="00204275" w:rsidRPr="00951DA1">
        <w:rPr>
          <w:rFonts w:cs="Arial"/>
          <w:szCs w:val="22"/>
        </w:rPr>
        <w:t>u</w:t>
      </w:r>
      <w:r w:rsidRPr="00951DA1">
        <w:rPr>
          <w:rFonts w:cs="Arial"/>
          <w:szCs w:val="22"/>
        </w:rPr>
        <w:t xml:space="preserve"> bodo predane tudi vse </w:t>
      </w:r>
      <w:r w:rsidR="00392F14" w:rsidRPr="00951DA1">
        <w:rPr>
          <w:rFonts w:cs="Arial"/>
          <w:szCs w:val="22"/>
        </w:rPr>
        <w:t xml:space="preserve">druge </w:t>
      </w:r>
      <w:r w:rsidRPr="00951DA1">
        <w:rPr>
          <w:rFonts w:cs="Arial"/>
          <w:szCs w:val="22"/>
        </w:rPr>
        <w:t>kalibracije</w:t>
      </w:r>
      <w:r w:rsidR="00E979AC" w:rsidRPr="00951DA1">
        <w:rPr>
          <w:rFonts w:cs="Arial"/>
          <w:szCs w:val="22"/>
        </w:rPr>
        <w:t xml:space="preserve"> laserskega skenerja kot tudi sistema za skeniranje</w:t>
      </w:r>
      <w:r w:rsidRPr="00951DA1">
        <w:rPr>
          <w:rFonts w:cs="Arial"/>
          <w:szCs w:val="22"/>
        </w:rPr>
        <w:t>, ki jih bo izvedel izvajalec</w:t>
      </w:r>
      <w:r w:rsidR="00D51681" w:rsidRPr="00951DA1">
        <w:rPr>
          <w:rFonts w:cs="Arial"/>
          <w:szCs w:val="22"/>
        </w:rPr>
        <w:t xml:space="preserve"> </w:t>
      </w:r>
      <w:r w:rsidR="00392F14" w:rsidRPr="00951DA1">
        <w:rPr>
          <w:rFonts w:cs="Arial"/>
          <w:szCs w:val="22"/>
        </w:rPr>
        <w:t xml:space="preserve">za namen in </w:t>
      </w:r>
      <w:r w:rsidR="00D51681" w:rsidRPr="00951DA1">
        <w:rPr>
          <w:rFonts w:cs="Arial"/>
          <w:szCs w:val="22"/>
        </w:rPr>
        <w:t>v času trajanja projekta</w:t>
      </w:r>
      <w:r w:rsidRPr="00951DA1">
        <w:rPr>
          <w:rFonts w:cs="Arial"/>
          <w:szCs w:val="22"/>
        </w:rPr>
        <w:t>.</w:t>
      </w:r>
    </w:p>
    <w:p w14:paraId="21DBD57D" w14:textId="03DF1692" w:rsidR="000B3948" w:rsidRPr="00951DA1" w:rsidRDefault="006F4653" w:rsidP="00E979AC">
      <w:pPr>
        <w:numPr>
          <w:ilvl w:val="0"/>
          <w:numId w:val="3"/>
        </w:numPr>
        <w:spacing w:after="120"/>
        <w:jc w:val="both"/>
        <w:rPr>
          <w:rFonts w:cs="Arial"/>
          <w:szCs w:val="22"/>
        </w:rPr>
      </w:pPr>
      <w:r w:rsidRPr="00951DA1">
        <w:rPr>
          <w:rFonts w:cs="Arial"/>
          <w:szCs w:val="22"/>
        </w:rPr>
        <w:t xml:space="preserve">Izvajalec bo </w:t>
      </w:r>
      <w:r w:rsidR="0039145B" w:rsidRPr="00951DA1">
        <w:rPr>
          <w:rFonts w:cs="Arial"/>
          <w:szCs w:val="22"/>
        </w:rPr>
        <w:t xml:space="preserve">pred začetkom </w:t>
      </w:r>
      <w:r w:rsidR="00392F14" w:rsidRPr="00951DA1">
        <w:rPr>
          <w:rFonts w:cs="Arial"/>
          <w:szCs w:val="22"/>
        </w:rPr>
        <w:t xml:space="preserve">zajema podatkov </w:t>
      </w:r>
      <w:r w:rsidR="0039145B" w:rsidRPr="00951DA1">
        <w:rPr>
          <w:rFonts w:cs="Arial"/>
          <w:szCs w:val="22"/>
        </w:rPr>
        <w:t xml:space="preserve">izvedel </w:t>
      </w:r>
      <w:r w:rsidR="000B3948" w:rsidRPr="00951DA1">
        <w:rPr>
          <w:rFonts w:cs="Arial"/>
          <w:szCs w:val="22"/>
        </w:rPr>
        <w:t xml:space="preserve">kalibracijski let, da zagotovi zahtevano točnost. Po potrebi se </w:t>
      </w:r>
      <w:r w:rsidR="004B05E6" w:rsidRPr="00951DA1">
        <w:rPr>
          <w:rFonts w:cs="Arial"/>
          <w:szCs w:val="22"/>
        </w:rPr>
        <w:t>kalibracije ponavljajo</w:t>
      </w:r>
      <w:r w:rsidR="000B3948" w:rsidRPr="00951DA1">
        <w:rPr>
          <w:rFonts w:cs="Arial"/>
          <w:szCs w:val="22"/>
        </w:rPr>
        <w:t xml:space="preserve">. Izvajalec poroča naročniku o rezultatih vseh izvedenih kalibracij. </w:t>
      </w:r>
    </w:p>
    <w:p w14:paraId="4055F7BF" w14:textId="12D92B23" w:rsidR="00E979AC" w:rsidRPr="00951DA1" w:rsidRDefault="00E979AC" w:rsidP="00E979AC">
      <w:pPr>
        <w:numPr>
          <w:ilvl w:val="0"/>
          <w:numId w:val="3"/>
        </w:numPr>
        <w:spacing w:after="120"/>
        <w:jc w:val="both"/>
        <w:rPr>
          <w:rFonts w:cs="Arial"/>
          <w:szCs w:val="22"/>
        </w:rPr>
      </w:pPr>
      <w:r w:rsidRPr="00951DA1">
        <w:rPr>
          <w:rFonts w:cs="Arial"/>
          <w:szCs w:val="22"/>
        </w:rPr>
        <w:t xml:space="preserve">V primeru, da </w:t>
      </w:r>
      <w:r w:rsidR="00B46F61" w:rsidRPr="00951DA1">
        <w:rPr>
          <w:rFonts w:cs="Arial"/>
          <w:szCs w:val="22"/>
        </w:rPr>
        <w:t xml:space="preserve">katera od </w:t>
      </w:r>
      <w:r w:rsidRPr="00951DA1">
        <w:rPr>
          <w:rFonts w:cs="Arial"/>
          <w:szCs w:val="22"/>
        </w:rPr>
        <w:t>kalibracij ne bo v mejah dopust</w:t>
      </w:r>
      <w:r w:rsidR="00AC10F9" w:rsidRPr="00951DA1">
        <w:rPr>
          <w:rFonts w:cs="Arial"/>
          <w:szCs w:val="22"/>
        </w:rPr>
        <w:t>n</w:t>
      </w:r>
      <w:r w:rsidRPr="00951DA1">
        <w:rPr>
          <w:rFonts w:cs="Arial"/>
          <w:szCs w:val="22"/>
        </w:rPr>
        <w:t xml:space="preserve">ega </w:t>
      </w:r>
      <w:r w:rsidR="00392F14" w:rsidRPr="00951DA1">
        <w:rPr>
          <w:rFonts w:cs="Arial"/>
          <w:szCs w:val="22"/>
        </w:rPr>
        <w:t xml:space="preserve">jo </w:t>
      </w:r>
      <w:r w:rsidRPr="00951DA1">
        <w:rPr>
          <w:rFonts w:cs="Arial"/>
          <w:szCs w:val="22"/>
        </w:rPr>
        <w:t xml:space="preserve">je treba </w:t>
      </w:r>
      <w:r w:rsidR="00392F14" w:rsidRPr="00951DA1">
        <w:rPr>
          <w:rFonts w:cs="Arial"/>
          <w:szCs w:val="22"/>
        </w:rPr>
        <w:t>ponoviti</w:t>
      </w:r>
      <w:r w:rsidRPr="00951DA1">
        <w:rPr>
          <w:rFonts w:cs="Arial"/>
          <w:szCs w:val="22"/>
        </w:rPr>
        <w:t>. O tem je treba ob</w:t>
      </w:r>
      <w:r w:rsidR="00AC10F9" w:rsidRPr="00951DA1">
        <w:rPr>
          <w:rFonts w:cs="Arial"/>
          <w:szCs w:val="22"/>
        </w:rPr>
        <w:t>v</w:t>
      </w:r>
      <w:r w:rsidRPr="00951DA1">
        <w:rPr>
          <w:rFonts w:cs="Arial"/>
          <w:szCs w:val="22"/>
        </w:rPr>
        <w:t>estiti tudi naročnika.</w:t>
      </w:r>
    </w:p>
    <w:p w14:paraId="5454DEEF" w14:textId="52002860" w:rsidR="00310364" w:rsidRPr="00951DA1" w:rsidRDefault="00310364" w:rsidP="00310364">
      <w:pPr>
        <w:pStyle w:val="Naslov3"/>
      </w:pPr>
      <w:bookmarkStart w:id="256" w:name="_Toc231818864"/>
      <w:bookmarkStart w:id="257" w:name="_Toc231823720"/>
      <w:bookmarkStart w:id="258" w:name="_Toc231827522"/>
      <w:bookmarkStart w:id="259" w:name="_Toc231828821"/>
      <w:bookmarkStart w:id="260" w:name="_Toc119399225"/>
      <w:bookmarkStart w:id="261" w:name="_Toc232778923"/>
      <w:bookmarkEnd w:id="256"/>
      <w:bookmarkEnd w:id="257"/>
      <w:bookmarkEnd w:id="258"/>
      <w:bookmarkEnd w:id="259"/>
      <w:r w:rsidRPr="00951DA1">
        <w:t xml:space="preserve">Čas podatkov </w:t>
      </w:r>
      <w:bookmarkEnd w:id="260"/>
      <w:r w:rsidR="0069515B" w:rsidRPr="00951DA1">
        <w:t>ZLS</w:t>
      </w:r>
      <w:bookmarkEnd w:id="261"/>
    </w:p>
    <w:p w14:paraId="56F94905" w14:textId="58377FA8" w:rsidR="00310364" w:rsidRPr="00951DA1" w:rsidRDefault="0059187A" w:rsidP="007D21CB">
      <w:pPr>
        <w:numPr>
          <w:ilvl w:val="0"/>
          <w:numId w:val="3"/>
        </w:numPr>
        <w:spacing w:after="120"/>
        <w:jc w:val="both"/>
        <w:rPr>
          <w:rFonts w:cs="Arial"/>
          <w:szCs w:val="22"/>
        </w:rPr>
      </w:pPr>
      <w:r w:rsidRPr="00951DA1">
        <w:rPr>
          <w:rFonts w:cs="Arial"/>
          <w:szCs w:val="22"/>
        </w:rPr>
        <w:t>P</w:t>
      </w:r>
      <w:r w:rsidR="00310364" w:rsidRPr="00951DA1">
        <w:rPr>
          <w:rFonts w:cs="Arial"/>
          <w:szCs w:val="22"/>
        </w:rPr>
        <w:t xml:space="preserve">odatki </w:t>
      </w:r>
      <w:r w:rsidR="00EE331C" w:rsidRPr="00951DA1">
        <w:rPr>
          <w:rFonts w:cs="Arial"/>
          <w:szCs w:val="22"/>
        </w:rPr>
        <w:t>ZLS</w:t>
      </w:r>
      <w:r w:rsidRPr="00951DA1">
        <w:rPr>
          <w:rFonts w:cs="Arial"/>
          <w:szCs w:val="22"/>
        </w:rPr>
        <w:t xml:space="preserve"> </w:t>
      </w:r>
      <w:r w:rsidR="00310364" w:rsidRPr="00951DA1">
        <w:rPr>
          <w:rFonts w:cs="Arial"/>
          <w:szCs w:val="22"/>
        </w:rPr>
        <w:t>naj bodo zajeti z dovolj veliko</w:t>
      </w:r>
      <w:r w:rsidR="00EC4F60" w:rsidRPr="00951DA1">
        <w:rPr>
          <w:rFonts w:cs="Arial"/>
          <w:szCs w:val="22"/>
        </w:rPr>
        <w:t xml:space="preserve"> časovno</w:t>
      </w:r>
      <w:r w:rsidR="00310364" w:rsidRPr="00951DA1">
        <w:rPr>
          <w:rFonts w:cs="Arial"/>
          <w:szCs w:val="22"/>
        </w:rPr>
        <w:t xml:space="preserve"> ločljivostjo, da ima vsaka zajeta točka </w:t>
      </w:r>
      <w:r w:rsidR="00627AFE" w:rsidRPr="00951DA1">
        <w:rPr>
          <w:rFonts w:cs="Arial"/>
          <w:szCs w:val="22"/>
        </w:rPr>
        <w:t xml:space="preserve">zabeležen </w:t>
      </w:r>
      <w:r w:rsidR="00310364" w:rsidRPr="00951DA1">
        <w:rPr>
          <w:rFonts w:cs="Arial"/>
          <w:szCs w:val="22"/>
        </w:rPr>
        <w:t>čas</w:t>
      </w:r>
      <w:r w:rsidR="00B46F61" w:rsidRPr="00951DA1">
        <w:rPr>
          <w:rFonts w:cs="Arial"/>
          <w:szCs w:val="22"/>
        </w:rPr>
        <w:t xml:space="preserve"> nastanka</w:t>
      </w:r>
      <w:r w:rsidR="00310364" w:rsidRPr="00951DA1">
        <w:rPr>
          <w:rFonts w:cs="Arial"/>
          <w:szCs w:val="22"/>
        </w:rPr>
        <w:t>.</w:t>
      </w:r>
    </w:p>
    <w:p w14:paraId="3473289F" w14:textId="715B93E4" w:rsidR="00310364" w:rsidRPr="00951DA1" w:rsidRDefault="00310364" w:rsidP="007D21CB">
      <w:pPr>
        <w:numPr>
          <w:ilvl w:val="0"/>
          <w:numId w:val="3"/>
        </w:numPr>
        <w:spacing w:after="120"/>
        <w:jc w:val="both"/>
        <w:rPr>
          <w:rFonts w:cs="Arial"/>
          <w:szCs w:val="22"/>
        </w:rPr>
      </w:pPr>
      <w:r w:rsidRPr="00951DA1">
        <w:rPr>
          <w:rFonts w:cs="Arial"/>
          <w:szCs w:val="22"/>
        </w:rPr>
        <w:t xml:space="preserve">Oznaka za kodiranje </w:t>
      </w:r>
      <w:r w:rsidR="00E01CD3">
        <w:rPr>
          <w:rFonts w:cs="Arial"/>
          <w:szCs w:val="22"/>
        </w:rPr>
        <w:t xml:space="preserve">časa </w:t>
      </w:r>
      <w:r w:rsidRPr="00951DA1">
        <w:rPr>
          <w:rFonts w:cs="Arial"/>
          <w:szCs w:val="22"/>
        </w:rPr>
        <w:t>v glavi datoteke LAS mora biti pravilno nastavljena. Za dodatne informacije glej specifikacijo LAS1.4.</w:t>
      </w:r>
    </w:p>
    <w:p w14:paraId="40033AA7" w14:textId="61458AD6" w:rsidR="00C34D86" w:rsidRPr="00951DA1" w:rsidRDefault="00C34D86" w:rsidP="007D21CB">
      <w:pPr>
        <w:numPr>
          <w:ilvl w:val="0"/>
          <w:numId w:val="3"/>
        </w:numPr>
        <w:spacing w:after="120"/>
        <w:jc w:val="both"/>
        <w:rPr>
          <w:rFonts w:cs="Arial"/>
          <w:szCs w:val="22"/>
        </w:rPr>
      </w:pPr>
      <w:r w:rsidRPr="00951DA1">
        <w:rPr>
          <w:rFonts w:cs="Arial"/>
          <w:szCs w:val="22"/>
        </w:rPr>
        <w:t xml:space="preserve">Izvajalec poda </w:t>
      </w:r>
      <w:r w:rsidR="00FE2679">
        <w:rPr>
          <w:rFonts w:cs="Arial"/>
          <w:szCs w:val="22"/>
        </w:rPr>
        <w:t xml:space="preserve">natančno </w:t>
      </w:r>
      <w:r w:rsidRPr="00951DA1">
        <w:rPr>
          <w:rFonts w:cs="Arial"/>
          <w:szCs w:val="22"/>
        </w:rPr>
        <w:t>formulo za izračun lokalnega časa zajema</w:t>
      </w:r>
      <w:r w:rsidR="00FE2679">
        <w:rPr>
          <w:rFonts w:cs="Arial"/>
          <w:szCs w:val="22"/>
        </w:rPr>
        <w:t xml:space="preserve"> iz podatkov, ki so zapisni v GOT oz. GKOT</w:t>
      </w:r>
      <w:r w:rsidRPr="00951DA1">
        <w:rPr>
          <w:rFonts w:cs="Arial"/>
          <w:szCs w:val="22"/>
        </w:rPr>
        <w:t>.</w:t>
      </w:r>
      <w:r w:rsidR="00E01CD3">
        <w:rPr>
          <w:rFonts w:cs="Arial"/>
          <w:szCs w:val="22"/>
        </w:rPr>
        <w:t xml:space="preserve"> Poda jo tudi na primeru v XLS obliki.</w:t>
      </w:r>
    </w:p>
    <w:p w14:paraId="06D9449C" w14:textId="140A7665" w:rsidR="003829EC" w:rsidRPr="00951DA1" w:rsidRDefault="003829EC" w:rsidP="007D21CB">
      <w:pPr>
        <w:pStyle w:val="Naslov3"/>
      </w:pPr>
      <w:bookmarkStart w:id="262" w:name="_Toc80100410"/>
      <w:bookmarkStart w:id="263" w:name="_Toc80130939"/>
      <w:bookmarkStart w:id="264" w:name="_Toc80131212"/>
      <w:bookmarkStart w:id="265" w:name="_Toc80133871"/>
      <w:bookmarkStart w:id="266" w:name="_Toc80133997"/>
      <w:bookmarkStart w:id="267" w:name="_Toc80134129"/>
      <w:bookmarkStart w:id="268" w:name="_Toc80195565"/>
      <w:bookmarkStart w:id="269" w:name="_Toc80196016"/>
      <w:bookmarkStart w:id="270" w:name="_Toc80100411"/>
      <w:bookmarkStart w:id="271" w:name="_Toc80130940"/>
      <w:bookmarkStart w:id="272" w:name="_Toc80131213"/>
      <w:bookmarkStart w:id="273" w:name="_Toc80133872"/>
      <w:bookmarkStart w:id="274" w:name="_Toc80133998"/>
      <w:bookmarkStart w:id="275" w:name="_Toc80134130"/>
      <w:bookmarkStart w:id="276" w:name="_Toc80195566"/>
      <w:bookmarkStart w:id="277" w:name="_Toc80196017"/>
      <w:bookmarkStart w:id="278" w:name="_Toc119399226"/>
      <w:bookmarkStart w:id="279" w:name="_Toc232778924"/>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rsidRPr="00951DA1">
        <w:t>Vrednosti intenzitete</w:t>
      </w:r>
      <w:bookmarkEnd w:id="278"/>
      <w:bookmarkEnd w:id="279"/>
    </w:p>
    <w:p w14:paraId="1A0070C0" w14:textId="642941FF" w:rsidR="00204275" w:rsidRPr="00951DA1" w:rsidRDefault="00204275" w:rsidP="003829EC">
      <w:pPr>
        <w:numPr>
          <w:ilvl w:val="0"/>
          <w:numId w:val="3"/>
        </w:numPr>
        <w:spacing w:after="120"/>
        <w:jc w:val="both"/>
        <w:rPr>
          <w:rFonts w:cs="Arial"/>
          <w:szCs w:val="22"/>
        </w:rPr>
      </w:pPr>
      <w:r w:rsidRPr="00951DA1">
        <w:rPr>
          <w:rFonts w:cs="Arial"/>
          <w:szCs w:val="22"/>
        </w:rPr>
        <w:t xml:space="preserve">Vsaka </w:t>
      </w:r>
      <w:r w:rsidR="00B13631" w:rsidRPr="00951DA1">
        <w:rPr>
          <w:rFonts w:cs="Arial"/>
          <w:szCs w:val="22"/>
        </w:rPr>
        <w:t xml:space="preserve">točka </w:t>
      </w:r>
      <w:r w:rsidR="0069515B" w:rsidRPr="00951DA1">
        <w:rPr>
          <w:rFonts w:cs="Arial"/>
          <w:szCs w:val="22"/>
        </w:rPr>
        <w:t xml:space="preserve">odboja </w:t>
      </w:r>
      <w:r w:rsidRPr="00951DA1">
        <w:rPr>
          <w:rFonts w:cs="Arial"/>
          <w:szCs w:val="22"/>
        </w:rPr>
        <w:t>laserskega skeniranja mora imeti zapisan podatek o i</w:t>
      </w:r>
      <w:r w:rsidR="00AC10F9" w:rsidRPr="00951DA1">
        <w:rPr>
          <w:rFonts w:cs="Arial"/>
          <w:szCs w:val="22"/>
        </w:rPr>
        <w:t>n</w:t>
      </w:r>
      <w:r w:rsidRPr="00951DA1">
        <w:rPr>
          <w:rFonts w:cs="Arial"/>
          <w:szCs w:val="22"/>
        </w:rPr>
        <w:t>tenziteti.</w:t>
      </w:r>
    </w:p>
    <w:p w14:paraId="57183E28" w14:textId="1DD5B80B" w:rsidR="003829EC" w:rsidRPr="00951DA1" w:rsidRDefault="00447C54" w:rsidP="003829EC">
      <w:pPr>
        <w:numPr>
          <w:ilvl w:val="0"/>
          <w:numId w:val="3"/>
        </w:numPr>
        <w:spacing w:after="120"/>
        <w:jc w:val="both"/>
        <w:rPr>
          <w:rFonts w:cs="Arial"/>
          <w:szCs w:val="22"/>
        </w:rPr>
      </w:pPr>
      <w:r w:rsidRPr="00951DA1">
        <w:rPr>
          <w:rFonts w:cs="Arial"/>
          <w:szCs w:val="22"/>
        </w:rPr>
        <w:t>V</w:t>
      </w:r>
      <w:r w:rsidR="003829EC" w:rsidRPr="00951DA1">
        <w:rPr>
          <w:rFonts w:cs="Arial"/>
          <w:szCs w:val="22"/>
        </w:rPr>
        <w:t>rednost intenzitete mora biti normalizirana na 16 bitno vrednost</w:t>
      </w:r>
      <w:r w:rsidR="00B37097" w:rsidRPr="00951DA1">
        <w:rPr>
          <w:rFonts w:cs="Arial"/>
          <w:szCs w:val="22"/>
        </w:rPr>
        <w:t>,</w:t>
      </w:r>
      <w:r w:rsidR="003829EC" w:rsidRPr="00951DA1">
        <w:rPr>
          <w:rFonts w:cs="Arial"/>
          <w:szCs w:val="22"/>
        </w:rPr>
        <w:t xml:space="preserve"> kot </w:t>
      </w:r>
      <w:r w:rsidR="00094978" w:rsidRPr="00951DA1">
        <w:rPr>
          <w:rFonts w:cs="Arial"/>
          <w:szCs w:val="22"/>
        </w:rPr>
        <w:t xml:space="preserve">je to </w:t>
      </w:r>
      <w:r w:rsidR="003829EC" w:rsidRPr="00951DA1">
        <w:rPr>
          <w:rFonts w:cs="Arial"/>
          <w:szCs w:val="22"/>
        </w:rPr>
        <w:t>zahteva</w:t>
      </w:r>
      <w:r w:rsidR="00094978" w:rsidRPr="00951DA1">
        <w:rPr>
          <w:rFonts w:cs="Arial"/>
          <w:szCs w:val="22"/>
        </w:rPr>
        <w:t>no v</w:t>
      </w:r>
      <w:r w:rsidR="003829EC" w:rsidRPr="00951DA1">
        <w:rPr>
          <w:rFonts w:cs="Arial"/>
          <w:szCs w:val="22"/>
        </w:rPr>
        <w:t xml:space="preserve"> specifikacij</w:t>
      </w:r>
      <w:r w:rsidR="00094978" w:rsidRPr="00951DA1">
        <w:rPr>
          <w:rFonts w:cs="Arial"/>
          <w:szCs w:val="22"/>
        </w:rPr>
        <w:t>ah</w:t>
      </w:r>
      <w:r w:rsidR="003829EC" w:rsidRPr="00951DA1">
        <w:rPr>
          <w:rFonts w:cs="Arial"/>
          <w:szCs w:val="22"/>
        </w:rPr>
        <w:t xml:space="preserve"> LAS</w:t>
      </w:r>
      <w:r w:rsidR="0069515B" w:rsidRPr="00951DA1">
        <w:rPr>
          <w:rFonts w:cs="Arial"/>
          <w:szCs w:val="22"/>
        </w:rPr>
        <w:t>1.4</w:t>
      </w:r>
      <w:r w:rsidRPr="00951DA1">
        <w:rPr>
          <w:rFonts w:cs="Arial"/>
          <w:szCs w:val="22"/>
        </w:rPr>
        <w:t>.</w:t>
      </w:r>
    </w:p>
    <w:p w14:paraId="58155B72" w14:textId="08A953DC" w:rsidR="003829EC" w:rsidRPr="00951DA1" w:rsidRDefault="00447C54" w:rsidP="003829EC">
      <w:pPr>
        <w:numPr>
          <w:ilvl w:val="0"/>
          <w:numId w:val="3"/>
        </w:numPr>
        <w:spacing w:after="120"/>
        <w:jc w:val="both"/>
        <w:rPr>
          <w:rFonts w:cs="Arial"/>
          <w:szCs w:val="22"/>
        </w:rPr>
      </w:pPr>
      <w:r w:rsidRPr="00951DA1">
        <w:rPr>
          <w:rFonts w:cs="Arial"/>
          <w:szCs w:val="22"/>
        </w:rPr>
        <w:t>N</w:t>
      </w:r>
      <w:r w:rsidR="003829EC" w:rsidRPr="00951DA1">
        <w:rPr>
          <w:rFonts w:cs="Arial"/>
          <w:szCs w:val="22"/>
        </w:rPr>
        <w:t>ormalizacija inte</w:t>
      </w:r>
      <w:r w:rsidR="00AC10F9" w:rsidRPr="00951DA1">
        <w:rPr>
          <w:rFonts w:cs="Arial"/>
          <w:szCs w:val="22"/>
        </w:rPr>
        <w:t>n</w:t>
      </w:r>
      <w:r w:rsidR="003829EC" w:rsidRPr="00951DA1">
        <w:rPr>
          <w:rFonts w:cs="Arial"/>
          <w:szCs w:val="22"/>
        </w:rPr>
        <w:t>zitet mora biti izključno linearna, prepovedane so vs</w:t>
      </w:r>
      <w:r w:rsidRPr="00951DA1">
        <w:rPr>
          <w:rFonts w:cs="Arial"/>
          <w:szCs w:val="22"/>
        </w:rPr>
        <w:t>e</w:t>
      </w:r>
      <w:r w:rsidR="003829EC" w:rsidRPr="00951DA1">
        <w:rPr>
          <w:rFonts w:cs="Arial"/>
          <w:szCs w:val="22"/>
        </w:rPr>
        <w:t xml:space="preserve"> običajne normalizacije, ki se jih uporablja pri </w:t>
      </w:r>
      <w:r w:rsidR="005A4322" w:rsidRPr="00951DA1">
        <w:rPr>
          <w:rFonts w:cs="Arial"/>
          <w:szCs w:val="22"/>
        </w:rPr>
        <w:t>obdelavah</w:t>
      </w:r>
      <w:r w:rsidR="003829EC" w:rsidRPr="00951DA1">
        <w:rPr>
          <w:rFonts w:cs="Arial"/>
          <w:szCs w:val="22"/>
        </w:rPr>
        <w:t xml:space="preserve"> fotografij</w:t>
      </w:r>
      <w:r w:rsidR="00094978" w:rsidRPr="00951DA1">
        <w:rPr>
          <w:rFonts w:cs="Arial"/>
          <w:szCs w:val="22"/>
        </w:rPr>
        <w:t>,</w:t>
      </w:r>
      <w:r w:rsidR="003829EC" w:rsidRPr="00951DA1">
        <w:rPr>
          <w:rFonts w:cs="Arial"/>
          <w:szCs w:val="22"/>
        </w:rPr>
        <w:t xml:space="preserve"> kot so: minimum-maksimum, standar</w:t>
      </w:r>
      <w:r w:rsidR="00AC10F9" w:rsidRPr="00951DA1">
        <w:rPr>
          <w:rFonts w:cs="Arial"/>
          <w:szCs w:val="22"/>
        </w:rPr>
        <w:t>d</w:t>
      </w:r>
      <w:r w:rsidR="003829EC" w:rsidRPr="00951DA1">
        <w:rPr>
          <w:rFonts w:cs="Arial"/>
          <w:szCs w:val="22"/>
        </w:rPr>
        <w:t>n</w:t>
      </w:r>
      <w:r w:rsidR="00AC10F9" w:rsidRPr="00951DA1">
        <w:rPr>
          <w:rFonts w:cs="Arial"/>
          <w:szCs w:val="22"/>
        </w:rPr>
        <w:t>i odklon</w:t>
      </w:r>
      <w:r w:rsidR="003829EC" w:rsidRPr="00951DA1">
        <w:rPr>
          <w:rFonts w:cs="Arial"/>
          <w:szCs w:val="22"/>
        </w:rPr>
        <w:t xml:space="preserve">, </w:t>
      </w:r>
      <w:proofErr w:type="spellStart"/>
      <w:r w:rsidR="003829EC" w:rsidRPr="00951DA1">
        <w:rPr>
          <w:rFonts w:cs="Arial"/>
          <w:szCs w:val="22"/>
        </w:rPr>
        <w:t>odrez</w:t>
      </w:r>
      <w:proofErr w:type="spellEnd"/>
      <w:r w:rsidR="003829EC" w:rsidRPr="00951DA1">
        <w:rPr>
          <w:rFonts w:cs="Arial"/>
          <w:szCs w:val="22"/>
        </w:rPr>
        <w:t xml:space="preserve"> odstotkov idr.</w:t>
      </w:r>
    </w:p>
    <w:p w14:paraId="3C6EA6BA" w14:textId="30A5213B" w:rsidR="003829EC" w:rsidRPr="00951DA1" w:rsidRDefault="00B16377" w:rsidP="007D21CB">
      <w:pPr>
        <w:pStyle w:val="Naslov3"/>
      </w:pPr>
      <w:bookmarkStart w:id="280" w:name="_Toc80100413"/>
      <w:bookmarkStart w:id="281" w:name="_Toc80130942"/>
      <w:bookmarkStart w:id="282" w:name="_Toc80131215"/>
      <w:bookmarkStart w:id="283" w:name="_Toc80133874"/>
      <w:bookmarkStart w:id="284" w:name="_Toc80134000"/>
      <w:bookmarkStart w:id="285" w:name="_Toc80134132"/>
      <w:bookmarkStart w:id="286" w:name="_Toc80195568"/>
      <w:bookmarkStart w:id="287" w:name="_Toc80196019"/>
      <w:bookmarkStart w:id="288" w:name="_Toc119399227"/>
      <w:bookmarkStart w:id="289" w:name="_Toc232778925"/>
      <w:bookmarkEnd w:id="280"/>
      <w:bookmarkEnd w:id="281"/>
      <w:bookmarkEnd w:id="282"/>
      <w:bookmarkEnd w:id="283"/>
      <w:bookmarkEnd w:id="284"/>
      <w:bookmarkEnd w:id="285"/>
      <w:bookmarkEnd w:id="286"/>
      <w:bookmarkEnd w:id="287"/>
      <w:r w:rsidRPr="00951DA1">
        <w:t xml:space="preserve">Gostota in </w:t>
      </w:r>
      <w:r w:rsidR="003829EC" w:rsidRPr="00951DA1">
        <w:t>razmiki</w:t>
      </w:r>
      <w:r w:rsidR="00722996" w:rsidRPr="00951DA1">
        <w:t xml:space="preserve"> točk </w:t>
      </w:r>
      <w:r w:rsidR="00A00443" w:rsidRPr="00951DA1">
        <w:t>odboj</w:t>
      </w:r>
      <w:r w:rsidR="00722996" w:rsidRPr="00951DA1">
        <w:t>a</w:t>
      </w:r>
      <w:bookmarkEnd w:id="288"/>
      <w:bookmarkEnd w:id="289"/>
    </w:p>
    <w:p w14:paraId="7BFF138B" w14:textId="53D74785" w:rsidR="003829EC" w:rsidRPr="00951DA1" w:rsidRDefault="00447C54"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ahteva glede razmikov točk </w:t>
      </w:r>
      <w:r w:rsidR="00EE331C" w:rsidRPr="00951DA1">
        <w:rPr>
          <w:rFonts w:cs="Arial"/>
          <w:szCs w:val="22"/>
        </w:rPr>
        <w:t>ZLS</w:t>
      </w:r>
      <w:r w:rsidR="003829EC" w:rsidRPr="00951DA1">
        <w:rPr>
          <w:rFonts w:cs="Arial"/>
          <w:szCs w:val="22"/>
        </w:rPr>
        <w:t xml:space="preserve"> je opisana v </w:t>
      </w:r>
      <w:r w:rsidR="0006791D">
        <w:rPr>
          <w:rFonts w:cs="Arial"/>
          <w:szCs w:val="22"/>
        </w:rPr>
        <w:t xml:space="preserve">Tabela 1 </w:t>
      </w:r>
      <w:r w:rsidR="003829EC" w:rsidRPr="00951DA1">
        <w:rPr>
          <w:rFonts w:cs="Arial"/>
          <w:szCs w:val="22"/>
        </w:rPr>
        <w:t xml:space="preserve">dokumenta </w:t>
      </w:r>
      <w:r w:rsidR="004B05E6" w:rsidRPr="00951DA1">
        <w:rPr>
          <w:rFonts w:cs="Arial"/>
          <w:szCs w:val="22"/>
        </w:rPr>
        <w:t>OLS25A</w:t>
      </w:r>
      <w:r w:rsidR="003829EC" w:rsidRPr="00951DA1">
        <w:rPr>
          <w:rFonts w:cs="Arial"/>
          <w:szCs w:val="22"/>
        </w:rPr>
        <w:t xml:space="preserve"> za raven kakovosti QL1</w:t>
      </w:r>
      <w:r w:rsidRPr="00951DA1">
        <w:rPr>
          <w:rFonts w:cs="Arial"/>
          <w:szCs w:val="22"/>
        </w:rPr>
        <w:t>.</w:t>
      </w:r>
    </w:p>
    <w:p w14:paraId="039DC3DF" w14:textId="63CB3549" w:rsidR="003829EC" w:rsidRPr="00951DA1" w:rsidRDefault="00447C54" w:rsidP="003829EC">
      <w:pPr>
        <w:numPr>
          <w:ilvl w:val="0"/>
          <w:numId w:val="3"/>
        </w:numPr>
        <w:spacing w:after="120"/>
        <w:jc w:val="both"/>
        <w:rPr>
          <w:rFonts w:cs="Arial"/>
          <w:szCs w:val="22"/>
          <w:lang w:eastAsia="en-US"/>
        </w:rPr>
      </w:pPr>
      <w:r w:rsidRPr="00951DA1">
        <w:rPr>
          <w:rFonts w:cs="Arial"/>
          <w:szCs w:val="22"/>
        </w:rPr>
        <w:t>N</w:t>
      </w:r>
      <w:r w:rsidR="003829EC" w:rsidRPr="00951DA1">
        <w:rPr>
          <w:rFonts w:cs="Arial"/>
          <w:szCs w:val="22"/>
        </w:rPr>
        <w:t xml:space="preserve">ominalna gostota točk prvega odboja </w:t>
      </w:r>
      <w:r w:rsidR="00FC7B93" w:rsidRPr="00951DA1">
        <w:rPr>
          <w:rFonts w:cs="Arial"/>
          <w:szCs w:val="22"/>
        </w:rPr>
        <w:t>za</w:t>
      </w:r>
      <w:r w:rsidR="003829EC" w:rsidRPr="00951DA1">
        <w:rPr>
          <w:rFonts w:cs="Arial"/>
          <w:szCs w:val="22"/>
        </w:rPr>
        <w:t xml:space="preserve"> teren pod 1200 m nad morsko gladino mora biti najmanj 10 t/m</w:t>
      </w:r>
      <w:r w:rsidR="003829EC" w:rsidRPr="00951DA1">
        <w:rPr>
          <w:rFonts w:cs="Arial"/>
          <w:szCs w:val="22"/>
          <w:vertAlign w:val="superscript"/>
        </w:rPr>
        <w:t>2</w:t>
      </w:r>
      <w:r w:rsidR="003829EC" w:rsidRPr="00951DA1">
        <w:rPr>
          <w:rFonts w:cs="Arial"/>
          <w:szCs w:val="22"/>
        </w:rPr>
        <w:t xml:space="preserve"> v posameznem pasu</w:t>
      </w:r>
      <w:r w:rsidRPr="00951DA1">
        <w:rPr>
          <w:rFonts w:cs="Arial"/>
          <w:szCs w:val="22"/>
        </w:rPr>
        <w:t>.</w:t>
      </w:r>
    </w:p>
    <w:p w14:paraId="566FE59A" w14:textId="6AF7A596" w:rsidR="003829EC" w:rsidRPr="00951DA1" w:rsidRDefault="00433E67" w:rsidP="003829EC">
      <w:pPr>
        <w:numPr>
          <w:ilvl w:val="0"/>
          <w:numId w:val="3"/>
        </w:numPr>
        <w:spacing w:after="120"/>
        <w:jc w:val="both"/>
        <w:rPr>
          <w:rFonts w:cs="Arial"/>
          <w:szCs w:val="22"/>
        </w:rPr>
      </w:pPr>
      <w:r w:rsidRPr="00951DA1">
        <w:rPr>
          <w:rFonts w:cs="Arial"/>
          <w:szCs w:val="22"/>
        </w:rPr>
        <w:t>Združena</w:t>
      </w:r>
      <w:r w:rsidR="003829EC" w:rsidRPr="00951DA1">
        <w:rPr>
          <w:rFonts w:cs="Arial"/>
          <w:szCs w:val="22"/>
        </w:rPr>
        <w:t xml:space="preserve"> nominalna gostota točk</w:t>
      </w:r>
      <w:r w:rsidRPr="00951DA1">
        <w:rPr>
          <w:rFonts w:cs="Arial"/>
          <w:szCs w:val="22"/>
        </w:rPr>
        <w:t xml:space="preserve"> (ZNGT)</w:t>
      </w:r>
      <w:r w:rsidR="003829EC" w:rsidRPr="00951DA1">
        <w:rPr>
          <w:rFonts w:cs="Arial"/>
          <w:szCs w:val="22"/>
        </w:rPr>
        <w:t xml:space="preserve"> prvega odboja </w:t>
      </w:r>
      <w:r w:rsidR="00FC7B93" w:rsidRPr="00951DA1">
        <w:rPr>
          <w:rFonts w:cs="Arial"/>
          <w:szCs w:val="22"/>
        </w:rPr>
        <w:t>z</w:t>
      </w:r>
      <w:r w:rsidR="003829EC" w:rsidRPr="00951DA1">
        <w:rPr>
          <w:rFonts w:cs="Arial"/>
          <w:szCs w:val="22"/>
        </w:rPr>
        <w:t>a teren nad 1200 m nad morsko gladino mora biti najmanj 10 t/m</w:t>
      </w:r>
      <w:r w:rsidR="003829EC" w:rsidRPr="00951DA1">
        <w:rPr>
          <w:rFonts w:cs="Arial"/>
          <w:szCs w:val="22"/>
          <w:vertAlign w:val="superscript"/>
        </w:rPr>
        <w:t>2</w:t>
      </w:r>
      <w:r w:rsidR="00447C54" w:rsidRPr="00951DA1">
        <w:rPr>
          <w:rFonts w:cs="Arial"/>
          <w:szCs w:val="22"/>
        </w:rPr>
        <w:t>.</w:t>
      </w:r>
    </w:p>
    <w:p w14:paraId="3BC2D4B9" w14:textId="35069D69" w:rsidR="00B16377" w:rsidRPr="00951DA1" w:rsidRDefault="00B16377" w:rsidP="003829EC">
      <w:pPr>
        <w:numPr>
          <w:ilvl w:val="0"/>
          <w:numId w:val="3"/>
        </w:numPr>
        <w:spacing w:after="120"/>
        <w:jc w:val="both"/>
        <w:rPr>
          <w:rFonts w:cs="Arial"/>
          <w:szCs w:val="22"/>
        </w:rPr>
      </w:pPr>
      <w:r w:rsidRPr="00951DA1">
        <w:rPr>
          <w:rFonts w:cs="Arial"/>
          <w:szCs w:val="22"/>
        </w:rPr>
        <w:lastRenderedPageBreak/>
        <w:t>Zahteve glede gostote točk prvega odboja:</w:t>
      </w:r>
    </w:p>
    <w:p w14:paraId="59D18774" w14:textId="04DFAC2F" w:rsidR="00B16377" w:rsidRPr="00951DA1" w:rsidRDefault="00B16377" w:rsidP="00B16377">
      <w:pPr>
        <w:numPr>
          <w:ilvl w:val="1"/>
          <w:numId w:val="3"/>
        </w:numPr>
        <w:spacing w:after="120"/>
        <w:jc w:val="both"/>
        <w:rPr>
          <w:rFonts w:cs="Arial"/>
          <w:szCs w:val="22"/>
        </w:rPr>
      </w:pPr>
      <w:r w:rsidRPr="00951DA1">
        <w:rPr>
          <w:rFonts w:cs="Arial"/>
          <w:szCs w:val="22"/>
        </w:rPr>
        <w:t>9</w:t>
      </w:r>
      <w:r w:rsidR="001C1384">
        <w:rPr>
          <w:rFonts w:cs="Arial"/>
          <w:szCs w:val="22"/>
        </w:rPr>
        <w:t>5</w:t>
      </w:r>
      <w:r w:rsidR="00BB7BCA">
        <w:rPr>
          <w:rFonts w:cs="Arial"/>
          <w:szCs w:val="22"/>
        </w:rPr>
        <w:t>,</w:t>
      </w:r>
      <w:r w:rsidR="001C1384">
        <w:rPr>
          <w:rFonts w:cs="Arial"/>
          <w:szCs w:val="22"/>
        </w:rPr>
        <w:t>0</w:t>
      </w:r>
      <w:r w:rsidR="00BB7BCA">
        <w:rPr>
          <w:rFonts w:cs="Arial"/>
          <w:szCs w:val="22"/>
        </w:rPr>
        <w:t>0</w:t>
      </w:r>
      <w:r w:rsidRPr="00951DA1">
        <w:rPr>
          <w:rFonts w:cs="Arial"/>
          <w:szCs w:val="22"/>
        </w:rPr>
        <w:t> % kvadratov 10 m x 10 m mora vsebovat</w:t>
      </w:r>
      <w:r w:rsidR="00AC10F9" w:rsidRPr="00951DA1">
        <w:rPr>
          <w:rFonts w:cs="Arial"/>
          <w:szCs w:val="22"/>
        </w:rPr>
        <w:t>i</w:t>
      </w:r>
      <w:r w:rsidRPr="00951DA1">
        <w:rPr>
          <w:rFonts w:cs="Arial"/>
          <w:szCs w:val="22"/>
        </w:rPr>
        <w:t xml:space="preserve"> vsaj 1000 točk,</w:t>
      </w:r>
    </w:p>
    <w:p w14:paraId="24A4BA54" w14:textId="3303DBCA" w:rsidR="00B16377" w:rsidRPr="00951DA1" w:rsidRDefault="009129F7" w:rsidP="00B16377">
      <w:pPr>
        <w:numPr>
          <w:ilvl w:val="1"/>
          <w:numId w:val="3"/>
        </w:numPr>
        <w:spacing w:after="120"/>
        <w:jc w:val="both"/>
        <w:rPr>
          <w:rFonts w:cs="Arial"/>
          <w:szCs w:val="22"/>
        </w:rPr>
      </w:pPr>
      <w:r w:rsidRPr="00951DA1">
        <w:rPr>
          <w:rFonts w:cs="Arial"/>
          <w:szCs w:val="22"/>
        </w:rPr>
        <w:t>9</w:t>
      </w:r>
      <w:r w:rsidR="001C1384">
        <w:rPr>
          <w:rFonts w:cs="Arial"/>
          <w:szCs w:val="22"/>
        </w:rPr>
        <w:t>8</w:t>
      </w:r>
      <w:r w:rsidR="00B16377" w:rsidRPr="00951DA1">
        <w:rPr>
          <w:rFonts w:cs="Arial"/>
          <w:szCs w:val="22"/>
        </w:rPr>
        <w:t>,</w:t>
      </w:r>
      <w:r w:rsidR="002770DF">
        <w:rPr>
          <w:rFonts w:cs="Arial"/>
          <w:szCs w:val="22"/>
        </w:rPr>
        <w:t>0</w:t>
      </w:r>
      <w:r w:rsidR="00BB7BCA">
        <w:rPr>
          <w:rFonts w:cs="Arial"/>
          <w:szCs w:val="22"/>
        </w:rPr>
        <w:t>0</w:t>
      </w:r>
      <w:r w:rsidR="00B16377" w:rsidRPr="00951DA1">
        <w:rPr>
          <w:rFonts w:cs="Arial"/>
          <w:szCs w:val="22"/>
        </w:rPr>
        <w:t xml:space="preserve"> % kvadratov </w:t>
      </w:r>
      <w:r w:rsidR="00CF01A5" w:rsidRPr="00951DA1">
        <w:rPr>
          <w:rFonts w:cs="Arial"/>
          <w:szCs w:val="22"/>
        </w:rPr>
        <w:t xml:space="preserve">10 m x 10 m </w:t>
      </w:r>
      <w:r w:rsidR="00BB7BCA" w:rsidRPr="00951DA1">
        <w:rPr>
          <w:rFonts w:cs="Arial"/>
          <w:szCs w:val="22"/>
        </w:rPr>
        <w:t xml:space="preserve">mora vsebovati </w:t>
      </w:r>
      <w:r w:rsidR="00B16377" w:rsidRPr="00951DA1">
        <w:rPr>
          <w:rFonts w:cs="Arial"/>
          <w:szCs w:val="22"/>
        </w:rPr>
        <w:t>vsaj 500 točk in</w:t>
      </w:r>
    </w:p>
    <w:p w14:paraId="00EABF46" w14:textId="29243401" w:rsidR="00B16377" w:rsidRPr="00951DA1" w:rsidRDefault="009129F7" w:rsidP="00B16377">
      <w:pPr>
        <w:numPr>
          <w:ilvl w:val="1"/>
          <w:numId w:val="3"/>
        </w:numPr>
        <w:spacing w:after="120"/>
        <w:jc w:val="both"/>
        <w:rPr>
          <w:rFonts w:cs="Arial"/>
          <w:szCs w:val="22"/>
        </w:rPr>
      </w:pPr>
      <w:r w:rsidRPr="00951DA1">
        <w:rPr>
          <w:rFonts w:cs="Arial"/>
          <w:szCs w:val="22"/>
        </w:rPr>
        <w:t>99</w:t>
      </w:r>
      <w:r w:rsidR="00B16377" w:rsidRPr="00951DA1">
        <w:rPr>
          <w:rFonts w:cs="Arial"/>
          <w:szCs w:val="22"/>
        </w:rPr>
        <w:t>,</w:t>
      </w:r>
      <w:r w:rsidR="001C1384">
        <w:rPr>
          <w:rFonts w:cs="Arial"/>
          <w:szCs w:val="22"/>
        </w:rPr>
        <w:t>0</w:t>
      </w:r>
      <w:r w:rsidR="002770DF">
        <w:rPr>
          <w:rFonts w:cs="Arial"/>
          <w:szCs w:val="22"/>
        </w:rPr>
        <w:t>0</w:t>
      </w:r>
      <w:r w:rsidR="00B16377" w:rsidRPr="00951DA1">
        <w:rPr>
          <w:rFonts w:cs="Arial"/>
          <w:szCs w:val="22"/>
        </w:rPr>
        <w:t xml:space="preserve"> % kvadratov </w:t>
      </w:r>
      <w:r w:rsidR="00CF01A5" w:rsidRPr="00951DA1">
        <w:rPr>
          <w:rFonts w:cs="Arial"/>
          <w:szCs w:val="22"/>
        </w:rPr>
        <w:t xml:space="preserve">10 m x 10 m </w:t>
      </w:r>
      <w:r w:rsidR="00BB7BCA" w:rsidRPr="00951DA1">
        <w:rPr>
          <w:rFonts w:cs="Arial"/>
          <w:szCs w:val="22"/>
        </w:rPr>
        <w:t xml:space="preserve">mora vsebovati </w:t>
      </w:r>
      <w:r w:rsidR="00B16377" w:rsidRPr="00951DA1">
        <w:rPr>
          <w:rFonts w:cs="Arial"/>
          <w:szCs w:val="22"/>
        </w:rPr>
        <w:t>vsaj 250 točk.</w:t>
      </w:r>
    </w:p>
    <w:p w14:paraId="00A1B651" w14:textId="7506A7A5" w:rsidR="00590B1F" w:rsidRDefault="00007392" w:rsidP="00DE407D">
      <w:pPr>
        <w:numPr>
          <w:ilvl w:val="0"/>
          <w:numId w:val="3"/>
        </w:numPr>
        <w:spacing w:after="120"/>
        <w:jc w:val="both"/>
        <w:rPr>
          <w:rFonts w:cs="Arial"/>
          <w:szCs w:val="22"/>
        </w:rPr>
      </w:pPr>
      <w:r w:rsidRPr="00951DA1">
        <w:rPr>
          <w:rFonts w:cs="Arial"/>
          <w:szCs w:val="22"/>
        </w:rPr>
        <w:t>Dejansko doseženo gostoto se prikaže v grafični obliki in zapiše kot metapodatek.</w:t>
      </w:r>
    </w:p>
    <w:p w14:paraId="62177732" w14:textId="77777777" w:rsidR="001C1384" w:rsidRDefault="001C1384" w:rsidP="00FE3E32">
      <w:pPr>
        <w:spacing w:after="120"/>
        <w:ind w:left="360"/>
        <w:jc w:val="both"/>
        <w:rPr>
          <w:rFonts w:cs="Arial"/>
          <w:szCs w:val="22"/>
        </w:rPr>
      </w:pPr>
    </w:p>
    <w:p w14:paraId="27DCEBA6" w14:textId="26E77B6F" w:rsidR="001C1384" w:rsidRDefault="001C1384" w:rsidP="00FE3E32">
      <w:pPr>
        <w:pStyle w:val="Napis"/>
        <w:spacing w:after="120"/>
      </w:pPr>
      <w:bookmarkStart w:id="290" w:name="_Toc232779009"/>
      <w:r w:rsidRPr="00951DA1">
        <w:t xml:space="preserve">Tabela </w:t>
      </w:r>
      <w:fldSimple w:instr=" SEQ Tabela \* ARABIC ">
        <w:r w:rsidR="004616E4">
          <w:rPr>
            <w:noProof/>
          </w:rPr>
          <w:t>3</w:t>
        </w:r>
      </w:fldSimple>
      <w:r w:rsidRPr="00951DA1">
        <w:t xml:space="preserve">: </w:t>
      </w:r>
      <w:r>
        <w:t>Primer izračuna zahtevane gostote znotraj bloka</w:t>
      </w:r>
      <w:bookmarkEnd w:id="290"/>
    </w:p>
    <w:p w14:paraId="069FFEC0" w14:textId="09EF7085" w:rsidR="001C1384" w:rsidRPr="00951DA1" w:rsidRDefault="001C1384" w:rsidP="00FE3E32">
      <w:pPr>
        <w:spacing w:after="120"/>
        <w:ind w:left="360"/>
        <w:jc w:val="both"/>
        <w:rPr>
          <w:rFonts w:cs="Arial"/>
          <w:szCs w:val="22"/>
        </w:rPr>
      </w:pPr>
      <w:r w:rsidRPr="001C1384">
        <w:rPr>
          <w:rFonts w:cs="Arial"/>
          <w:noProof/>
          <w:szCs w:val="22"/>
        </w:rPr>
        <w:drawing>
          <wp:inline distT="0" distB="0" distL="0" distR="0" wp14:anchorId="41BC4641" wp14:editId="0880EC3E">
            <wp:extent cx="5278120" cy="1311275"/>
            <wp:effectExtent l="0" t="0" r="0" b="3175"/>
            <wp:docPr id="183882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21445" name=""/>
                    <pic:cNvPicPr/>
                  </pic:nvPicPr>
                  <pic:blipFill>
                    <a:blip r:embed="rId26"/>
                    <a:stretch>
                      <a:fillRect/>
                    </a:stretch>
                  </pic:blipFill>
                  <pic:spPr>
                    <a:xfrm>
                      <a:off x="0" y="0"/>
                      <a:ext cx="5278120" cy="1311275"/>
                    </a:xfrm>
                    <a:prstGeom prst="rect">
                      <a:avLst/>
                    </a:prstGeom>
                  </pic:spPr>
                </pic:pic>
              </a:graphicData>
            </a:graphic>
          </wp:inline>
        </w:drawing>
      </w:r>
    </w:p>
    <w:p w14:paraId="22ECE433" w14:textId="77777777" w:rsidR="003829EC" w:rsidRPr="006F0240" w:rsidRDefault="003829EC" w:rsidP="007D21CB">
      <w:pPr>
        <w:pStyle w:val="Naslov3"/>
      </w:pPr>
      <w:bookmarkStart w:id="291" w:name="_Toc80100415"/>
      <w:bookmarkStart w:id="292" w:name="_Toc80130944"/>
      <w:bookmarkStart w:id="293" w:name="_Toc80131217"/>
      <w:bookmarkStart w:id="294" w:name="_Toc80133876"/>
      <w:bookmarkStart w:id="295" w:name="_Toc80134002"/>
      <w:bookmarkStart w:id="296" w:name="_Toc80134134"/>
      <w:bookmarkStart w:id="297" w:name="_Toc80195570"/>
      <w:bookmarkStart w:id="298" w:name="_Toc80196021"/>
      <w:bookmarkStart w:id="299" w:name="_Toc119399228"/>
      <w:bookmarkStart w:id="300" w:name="_Toc232778926"/>
      <w:bookmarkEnd w:id="291"/>
      <w:bookmarkEnd w:id="292"/>
      <w:bookmarkEnd w:id="293"/>
      <w:bookmarkEnd w:id="294"/>
      <w:bookmarkEnd w:id="295"/>
      <w:bookmarkEnd w:id="296"/>
      <w:bookmarkEnd w:id="297"/>
      <w:bookmarkEnd w:id="298"/>
      <w:r w:rsidRPr="00951DA1">
        <w:t>Praznine v podatkih</w:t>
      </w:r>
      <w:bookmarkEnd w:id="299"/>
      <w:bookmarkEnd w:id="300"/>
    </w:p>
    <w:p w14:paraId="74FB440D" w14:textId="399853B8" w:rsidR="003829EC" w:rsidRPr="00951DA1" w:rsidRDefault="00447C54"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raznina v podatkih </w:t>
      </w:r>
      <w:r w:rsidR="00EE331C" w:rsidRPr="00951DA1">
        <w:rPr>
          <w:rFonts w:cs="Arial"/>
          <w:szCs w:val="22"/>
        </w:rPr>
        <w:t>ZLS</w:t>
      </w:r>
      <w:r w:rsidR="003829EC" w:rsidRPr="00951DA1">
        <w:rPr>
          <w:rFonts w:cs="Arial"/>
          <w:szCs w:val="22"/>
        </w:rPr>
        <w:t xml:space="preserve"> </w:t>
      </w:r>
      <w:r w:rsidRPr="00951DA1">
        <w:rPr>
          <w:rFonts w:cs="Arial"/>
          <w:szCs w:val="22"/>
        </w:rPr>
        <w:t>je definirana</w:t>
      </w:r>
      <w:r w:rsidR="00433E67" w:rsidRPr="00951DA1">
        <w:rPr>
          <w:rFonts w:cs="Arial"/>
          <w:szCs w:val="22"/>
        </w:rPr>
        <w:t xml:space="preserve"> kot območje, ki je enako ali večje</w:t>
      </w:r>
      <w:r w:rsidR="003829EC" w:rsidRPr="00951DA1">
        <w:rPr>
          <w:rFonts w:cs="Arial"/>
          <w:szCs w:val="22"/>
        </w:rPr>
        <w:t xml:space="preserve"> od 2 m</w:t>
      </w:r>
      <w:r w:rsidR="003829EC" w:rsidRPr="00951DA1">
        <w:rPr>
          <w:rFonts w:cs="Arial"/>
          <w:szCs w:val="22"/>
          <w:vertAlign w:val="superscript"/>
        </w:rPr>
        <w:t>2</w:t>
      </w:r>
      <w:r w:rsidR="003829EC" w:rsidRPr="00951DA1">
        <w:rPr>
          <w:rFonts w:cs="Arial"/>
          <w:szCs w:val="22"/>
        </w:rPr>
        <w:t xml:space="preserve"> (4</w:t>
      </w:r>
      <w:r w:rsidR="00686C9F" w:rsidRPr="00951DA1">
        <w:rPr>
          <w:rFonts w:cs="Arial"/>
          <w:szCs w:val="22"/>
        </w:rPr>
        <w:t> </w:t>
      </w:r>
      <w:r w:rsidR="003829EC" w:rsidRPr="00951DA1">
        <w:rPr>
          <w:rFonts w:cs="Arial"/>
          <w:szCs w:val="22"/>
        </w:rPr>
        <w:t>x</w:t>
      </w:r>
      <w:r w:rsidR="00BE0ABF" w:rsidRPr="00951DA1">
        <w:rPr>
          <w:rFonts w:cs="Arial"/>
          <w:szCs w:val="22"/>
        </w:rPr>
        <w:t> </w:t>
      </w:r>
      <w:r w:rsidR="003B1F43" w:rsidRPr="00951DA1">
        <w:rPr>
          <w:rFonts w:cs="Arial"/>
          <w:szCs w:val="22"/>
        </w:rPr>
        <w:t>ZNRT</w:t>
      </w:r>
      <w:r w:rsidR="003829EC" w:rsidRPr="00951DA1">
        <w:rPr>
          <w:rFonts w:cs="Arial"/>
          <w:szCs w:val="22"/>
        </w:rPr>
        <w:t>)</w:t>
      </w:r>
      <w:r w:rsidR="003829EC" w:rsidRPr="00951DA1">
        <w:rPr>
          <w:rFonts w:cs="Arial"/>
          <w:szCs w:val="22"/>
          <w:vertAlign w:val="superscript"/>
        </w:rPr>
        <w:t>2</w:t>
      </w:r>
      <w:r w:rsidR="003829EC" w:rsidRPr="00951DA1">
        <w:rPr>
          <w:rFonts w:cs="Arial"/>
          <w:szCs w:val="22"/>
        </w:rPr>
        <w:t xml:space="preserve"> </w:t>
      </w:r>
      <w:r w:rsidR="00433E67" w:rsidRPr="00951DA1">
        <w:rPr>
          <w:rFonts w:cs="Arial"/>
          <w:szCs w:val="22"/>
        </w:rPr>
        <w:t xml:space="preserve">na katerem </w:t>
      </w:r>
      <w:r w:rsidR="003829EC" w:rsidRPr="00951DA1">
        <w:rPr>
          <w:rFonts w:cs="Arial"/>
          <w:szCs w:val="22"/>
        </w:rPr>
        <w:t>ni podatkov prvega odboja</w:t>
      </w:r>
      <w:r w:rsidRPr="00951DA1">
        <w:rPr>
          <w:rFonts w:cs="Arial"/>
          <w:szCs w:val="22"/>
        </w:rPr>
        <w:t>.</w:t>
      </w:r>
    </w:p>
    <w:p w14:paraId="666EAA85" w14:textId="3BCC11A4" w:rsidR="003829EC" w:rsidRPr="00951DA1" w:rsidRDefault="00447C54"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raznine na območjih pokritih </w:t>
      </w:r>
      <w:r w:rsidR="00EC4F60" w:rsidRPr="00951DA1">
        <w:rPr>
          <w:rFonts w:cs="Arial"/>
          <w:szCs w:val="22"/>
        </w:rPr>
        <w:t>s</w:t>
      </w:r>
      <w:r w:rsidR="003829EC" w:rsidRPr="00951DA1">
        <w:rPr>
          <w:rFonts w:cs="Arial"/>
          <w:szCs w:val="22"/>
        </w:rPr>
        <w:t xml:space="preserve"> posameznim pasom (teren pod 1200 m) so </w:t>
      </w:r>
      <w:r w:rsidR="00433E67" w:rsidRPr="00951DA1">
        <w:rPr>
          <w:rFonts w:cs="Arial"/>
          <w:szCs w:val="22"/>
        </w:rPr>
        <w:t xml:space="preserve">izjemoma </w:t>
      </w:r>
      <w:r w:rsidR="003829EC" w:rsidRPr="00951DA1">
        <w:rPr>
          <w:rFonts w:cs="Arial"/>
          <w:szCs w:val="22"/>
        </w:rPr>
        <w:t>dovoljene v naslednjih primerih:</w:t>
      </w:r>
    </w:p>
    <w:p w14:paraId="3E909DA3" w14:textId="7F8155BA" w:rsidR="003829EC" w:rsidRPr="00951DA1" w:rsidRDefault="0059187A"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w:t>
      </w:r>
      <w:r w:rsidRPr="00951DA1">
        <w:rPr>
          <w:rFonts w:cs="Arial"/>
          <w:szCs w:val="22"/>
        </w:rPr>
        <w:t>locirane na</w:t>
      </w:r>
      <w:r w:rsidR="003829EC" w:rsidRPr="00951DA1">
        <w:rPr>
          <w:rFonts w:cs="Arial"/>
          <w:szCs w:val="22"/>
        </w:rPr>
        <w:t xml:space="preserve"> vodni</w:t>
      </w:r>
      <w:r w:rsidRPr="00951DA1">
        <w:rPr>
          <w:rFonts w:cs="Arial"/>
          <w:szCs w:val="22"/>
        </w:rPr>
        <w:t>h</w:t>
      </w:r>
      <w:r w:rsidR="003829EC" w:rsidRPr="00951DA1">
        <w:rPr>
          <w:rFonts w:cs="Arial"/>
          <w:szCs w:val="22"/>
        </w:rPr>
        <w:t xml:space="preserve"> površina</w:t>
      </w:r>
      <w:r w:rsidRPr="00951DA1">
        <w:rPr>
          <w:rFonts w:cs="Arial"/>
          <w:szCs w:val="22"/>
        </w:rPr>
        <w:t>h</w:t>
      </w:r>
      <w:r w:rsidR="003829EC" w:rsidRPr="00951DA1">
        <w:rPr>
          <w:rFonts w:cs="Arial"/>
          <w:szCs w:val="22"/>
        </w:rPr>
        <w:t>,</w:t>
      </w:r>
    </w:p>
    <w:p w14:paraId="4CFC5094" w14:textId="49F8A26F" w:rsidR="003829EC" w:rsidRPr="00951DA1" w:rsidRDefault="0059187A"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povzročene z nizko odbojnostjo bližnje infrardeče svetlobe, kot so </w:t>
      </w:r>
      <w:r w:rsidR="005A4322" w:rsidRPr="00951DA1">
        <w:rPr>
          <w:rFonts w:cs="Arial"/>
          <w:szCs w:val="22"/>
        </w:rPr>
        <w:t>npr.</w:t>
      </w:r>
      <w:r w:rsidR="00212127" w:rsidRPr="00951DA1">
        <w:rPr>
          <w:rFonts w:cs="Arial"/>
          <w:szCs w:val="22"/>
        </w:rPr>
        <w:t xml:space="preserve">: </w:t>
      </w:r>
      <w:r w:rsidR="003829EC" w:rsidRPr="00951DA1">
        <w:rPr>
          <w:rFonts w:cs="Arial"/>
          <w:szCs w:val="22"/>
        </w:rPr>
        <w:t>na novo položen asfalt ali kompozitne strehe,</w:t>
      </w:r>
    </w:p>
    <w:p w14:paraId="06AC19DB" w14:textId="0FD49BEB" w:rsidR="003829EC" w:rsidRPr="00951DA1" w:rsidRDefault="00212127"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ni odbojev zaradi zakritosti od stavb ali drugih objektov,</w:t>
      </w:r>
    </w:p>
    <w:p w14:paraId="1368A31B" w14:textId="685A1033" w:rsidR="003829EC" w:rsidRPr="00951DA1" w:rsidRDefault="00212127"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pokrite iz drugih pasov,</w:t>
      </w:r>
    </w:p>
    <w:p w14:paraId="3045ED4B" w14:textId="3025B5FF" w:rsidR="003829EC" w:rsidRPr="00951DA1" w:rsidRDefault="00447C54"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 teren nad 1200 m so primeri praznine predstavljeni v </w:t>
      </w:r>
      <w:r w:rsidR="004B05E6" w:rsidRPr="00951DA1">
        <w:rPr>
          <w:rFonts w:cs="Arial"/>
          <w:szCs w:val="22"/>
        </w:rPr>
        <w:t>OLS25A</w:t>
      </w:r>
      <w:r w:rsidR="003829EC" w:rsidRPr="00951DA1">
        <w:rPr>
          <w:rFonts w:cs="Arial"/>
          <w:szCs w:val="22"/>
        </w:rPr>
        <w:t xml:space="preserve"> na slikah 1 </w:t>
      </w:r>
      <w:r w:rsidR="00D57235">
        <w:rPr>
          <w:rFonts w:cs="Arial"/>
          <w:szCs w:val="22"/>
        </w:rPr>
        <w:t>in</w:t>
      </w:r>
      <w:r w:rsidR="003829EC" w:rsidRPr="00951DA1">
        <w:rPr>
          <w:rFonts w:cs="Arial"/>
          <w:szCs w:val="22"/>
        </w:rPr>
        <w:t xml:space="preserve"> </w:t>
      </w:r>
      <w:r w:rsidR="00D57235">
        <w:rPr>
          <w:rFonts w:cs="Arial"/>
          <w:szCs w:val="22"/>
        </w:rPr>
        <w:t>2</w:t>
      </w:r>
      <w:r w:rsidR="003829EC" w:rsidRPr="00951DA1">
        <w:rPr>
          <w:rFonts w:cs="Arial"/>
          <w:szCs w:val="22"/>
        </w:rPr>
        <w:t>.</w:t>
      </w:r>
      <w:r w:rsidR="00DB4EC2">
        <w:rPr>
          <w:rFonts w:cs="Arial"/>
          <w:szCs w:val="22"/>
        </w:rPr>
        <w:t xml:space="preserve"> Takih praznin v pod</w:t>
      </w:r>
      <w:r w:rsidR="002715C7">
        <w:rPr>
          <w:rFonts w:cs="Arial"/>
          <w:szCs w:val="22"/>
        </w:rPr>
        <w:t>a</w:t>
      </w:r>
      <w:r w:rsidR="00DB4EC2">
        <w:rPr>
          <w:rFonts w:cs="Arial"/>
          <w:szCs w:val="22"/>
        </w:rPr>
        <w:t>tki</w:t>
      </w:r>
      <w:r w:rsidR="002715C7">
        <w:rPr>
          <w:rFonts w:cs="Arial"/>
          <w:szCs w:val="22"/>
        </w:rPr>
        <w:t>h</w:t>
      </w:r>
      <w:r w:rsidR="00DB4EC2">
        <w:rPr>
          <w:rFonts w:cs="Arial"/>
          <w:szCs w:val="22"/>
        </w:rPr>
        <w:t xml:space="preserve"> ne sme biti.</w:t>
      </w:r>
    </w:p>
    <w:p w14:paraId="332FFCF6" w14:textId="2FE45FF1" w:rsidR="00007392" w:rsidRPr="00951DA1" w:rsidRDefault="00007392" w:rsidP="00007392">
      <w:pPr>
        <w:numPr>
          <w:ilvl w:val="0"/>
          <w:numId w:val="3"/>
        </w:numPr>
        <w:spacing w:after="120"/>
        <w:jc w:val="both"/>
        <w:rPr>
          <w:rFonts w:cs="Arial"/>
          <w:szCs w:val="22"/>
        </w:rPr>
      </w:pPr>
      <w:r w:rsidRPr="00951DA1">
        <w:rPr>
          <w:rFonts w:cs="Arial"/>
          <w:szCs w:val="22"/>
        </w:rPr>
        <w:t>Praznine v podatki</w:t>
      </w:r>
      <w:r w:rsidR="00AC24DD" w:rsidRPr="00951DA1">
        <w:rPr>
          <w:rFonts w:cs="Arial"/>
          <w:szCs w:val="22"/>
        </w:rPr>
        <w:t>h</w:t>
      </w:r>
      <w:r w:rsidRPr="00951DA1">
        <w:rPr>
          <w:rFonts w:cs="Arial"/>
          <w:szCs w:val="22"/>
        </w:rPr>
        <w:t xml:space="preserve"> se prikaže v grafični obliki in </w:t>
      </w:r>
      <w:r w:rsidR="007E0DE9" w:rsidRPr="00951DA1">
        <w:rPr>
          <w:rFonts w:cs="Arial"/>
          <w:szCs w:val="22"/>
        </w:rPr>
        <w:t xml:space="preserve">se </w:t>
      </w:r>
      <w:r w:rsidRPr="00951DA1">
        <w:rPr>
          <w:rFonts w:cs="Arial"/>
          <w:szCs w:val="22"/>
        </w:rPr>
        <w:t>zapiše</w:t>
      </w:r>
      <w:r w:rsidR="007E0DE9" w:rsidRPr="00951DA1">
        <w:rPr>
          <w:rFonts w:cs="Arial"/>
          <w:szCs w:val="22"/>
        </w:rPr>
        <w:t>jo</w:t>
      </w:r>
      <w:r w:rsidRPr="00951DA1">
        <w:rPr>
          <w:rFonts w:cs="Arial"/>
          <w:szCs w:val="22"/>
        </w:rPr>
        <w:t xml:space="preserve"> kot metapodatek.</w:t>
      </w:r>
      <w:r w:rsidR="002715C7">
        <w:rPr>
          <w:rFonts w:cs="Arial"/>
          <w:szCs w:val="22"/>
        </w:rPr>
        <w:t xml:space="preserve"> Pri </w:t>
      </w:r>
      <w:proofErr w:type="spellStart"/>
      <w:r w:rsidR="002715C7">
        <w:rPr>
          <w:rFonts w:cs="Arial"/>
          <w:szCs w:val="22"/>
        </w:rPr>
        <w:t>iskalnu</w:t>
      </w:r>
      <w:proofErr w:type="spellEnd"/>
      <w:r w:rsidR="002715C7">
        <w:rPr>
          <w:rFonts w:cs="Arial"/>
          <w:szCs w:val="22"/>
        </w:rPr>
        <w:t xml:space="preserve"> praznin, naj se izločijo vodne površina, ki so enake kot tiste, ki se izločijo pri izračunu gostote.</w:t>
      </w:r>
    </w:p>
    <w:p w14:paraId="4E597AB2" w14:textId="77777777" w:rsidR="003829EC" w:rsidRPr="00E11527" w:rsidRDefault="003829EC" w:rsidP="007D21CB">
      <w:pPr>
        <w:pStyle w:val="Naslov3"/>
      </w:pPr>
      <w:bookmarkStart w:id="301" w:name="_Toc232062559"/>
      <w:bookmarkStart w:id="302" w:name="_Toc232405784"/>
      <w:bookmarkStart w:id="303" w:name="_Toc232432732"/>
      <w:bookmarkStart w:id="304" w:name="_Toc232597250"/>
      <w:bookmarkStart w:id="305" w:name="_Toc232597374"/>
      <w:bookmarkStart w:id="306" w:name="_Toc232600274"/>
      <w:bookmarkStart w:id="307" w:name="_Toc232665934"/>
      <w:bookmarkStart w:id="308" w:name="_Toc232669563"/>
      <w:bookmarkStart w:id="309" w:name="_Toc80100417"/>
      <w:bookmarkStart w:id="310" w:name="_Toc80130946"/>
      <w:bookmarkStart w:id="311" w:name="_Toc80131219"/>
      <w:bookmarkStart w:id="312" w:name="_Toc80133878"/>
      <w:bookmarkStart w:id="313" w:name="_Toc80134004"/>
      <w:bookmarkStart w:id="314" w:name="_Toc80134136"/>
      <w:bookmarkStart w:id="315" w:name="_Toc80195572"/>
      <w:bookmarkStart w:id="316" w:name="_Toc80196023"/>
      <w:bookmarkStart w:id="317" w:name="_Toc80100418"/>
      <w:bookmarkStart w:id="318" w:name="_Toc80130947"/>
      <w:bookmarkStart w:id="319" w:name="_Toc80131220"/>
      <w:bookmarkStart w:id="320" w:name="_Toc80133879"/>
      <w:bookmarkStart w:id="321" w:name="_Toc80134005"/>
      <w:bookmarkStart w:id="322" w:name="_Toc80134137"/>
      <w:bookmarkStart w:id="323" w:name="_Toc80195573"/>
      <w:bookmarkStart w:id="324" w:name="_Toc80196024"/>
      <w:bookmarkStart w:id="325" w:name="_Toc119399229"/>
      <w:bookmarkStart w:id="326" w:name="_Toc232778927"/>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E11527">
        <w:t>Pravilnost prostorske porazdelitve</w:t>
      </w:r>
      <w:bookmarkEnd w:id="325"/>
      <w:bookmarkEnd w:id="326"/>
    </w:p>
    <w:p w14:paraId="59C4CB04" w14:textId="23D086CC" w:rsidR="003829EC" w:rsidRPr="00951DA1" w:rsidRDefault="002749E1"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orazdelitev točk </w:t>
      </w:r>
      <w:r w:rsidR="00EE331C" w:rsidRPr="00951DA1">
        <w:rPr>
          <w:rFonts w:cs="Arial"/>
          <w:szCs w:val="22"/>
        </w:rPr>
        <w:t>ZLS</w:t>
      </w:r>
      <w:r w:rsidR="003829EC" w:rsidRPr="00951DA1">
        <w:rPr>
          <w:rFonts w:cs="Arial"/>
          <w:szCs w:val="22"/>
        </w:rPr>
        <w:t xml:space="preserve"> mora biti enakomerna in pravilna</w:t>
      </w:r>
      <w:r w:rsidRPr="00951DA1">
        <w:rPr>
          <w:rFonts w:cs="Arial"/>
          <w:szCs w:val="22"/>
        </w:rPr>
        <w:t>.</w:t>
      </w:r>
    </w:p>
    <w:p w14:paraId="6DAD35D0" w14:textId="31C3BE4C"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ajem </w:t>
      </w:r>
      <w:r w:rsidR="00212127" w:rsidRPr="00951DA1">
        <w:rPr>
          <w:rFonts w:cs="Arial"/>
          <w:szCs w:val="22"/>
        </w:rPr>
        <w:t xml:space="preserve">podatkov </w:t>
      </w:r>
      <w:r w:rsidR="00433E67" w:rsidRPr="00951DA1">
        <w:rPr>
          <w:rFonts w:cs="Arial"/>
          <w:szCs w:val="22"/>
        </w:rPr>
        <w:t>mora biti</w:t>
      </w:r>
      <w:r w:rsidR="003829EC" w:rsidRPr="00951DA1">
        <w:rPr>
          <w:rFonts w:cs="Arial"/>
          <w:szCs w:val="22"/>
        </w:rPr>
        <w:t xml:space="preserve"> načrtovan in izveden tako, da </w:t>
      </w:r>
      <w:r w:rsidR="00E01CD3">
        <w:rPr>
          <w:rFonts w:cs="Arial"/>
          <w:szCs w:val="22"/>
        </w:rPr>
        <w:t>se je</w:t>
      </w:r>
      <w:r w:rsidR="003829EC" w:rsidRPr="00951DA1">
        <w:rPr>
          <w:rFonts w:cs="Arial"/>
          <w:szCs w:val="22"/>
        </w:rPr>
        <w:t xml:space="preserve"> mogoče iz </w:t>
      </w:r>
      <w:r w:rsidR="00AC10F9" w:rsidRPr="00951DA1">
        <w:rPr>
          <w:rFonts w:cs="Arial"/>
          <w:szCs w:val="22"/>
        </w:rPr>
        <w:t xml:space="preserve">združenih </w:t>
      </w:r>
      <w:r w:rsidR="003829EC" w:rsidRPr="00951DA1">
        <w:rPr>
          <w:rFonts w:cs="Arial"/>
          <w:szCs w:val="22"/>
        </w:rPr>
        <w:t>prvih odbojev čimbolj približati enotni</w:t>
      </w:r>
      <w:r w:rsidRPr="00951DA1">
        <w:rPr>
          <w:rFonts w:cs="Arial"/>
          <w:szCs w:val="22"/>
        </w:rPr>
        <w:t xml:space="preserve"> in</w:t>
      </w:r>
      <w:r w:rsidR="003829EC" w:rsidRPr="00951DA1">
        <w:rPr>
          <w:rFonts w:cs="Arial"/>
          <w:szCs w:val="22"/>
        </w:rPr>
        <w:t xml:space="preserve"> pravilni mreži točk</w:t>
      </w:r>
      <w:r w:rsidRPr="00951DA1">
        <w:rPr>
          <w:rFonts w:cs="Arial"/>
          <w:szCs w:val="22"/>
        </w:rPr>
        <w:t>.</w:t>
      </w:r>
    </w:p>
    <w:p w14:paraId="28F652D7" w14:textId="3D68281A" w:rsidR="003829EC" w:rsidRPr="00951DA1" w:rsidRDefault="002749E1" w:rsidP="003829EC">
      <w:pPr>
        <w:numPr>
          <w:ilvl w:val="0"/>
          <w:numId w:val="3"/>
        </w:numPr>
        <w:spacing w:after="120"/>
        <w:jc w:val="both"/>
        <w:rPr>
          <w:rFonts w:cs="Arial"/>
          <w:szCs w:val="22"/>
        </w:rPr>
      </w:pPr>
      <w:r w:rsidRPr="00951DA1">
        <w:rPr>
          <w:rFonts w:cs="Arial"/>
          <w:szCs w:val="22"/>
        </w:rPr>
        <w:t>E</w:t>
      </w:r>
      <w:r w:rsidR="003829EC" w:rsidRPr="00951DA1">
        <w:rPr>
          <w:rFonts w:cs="Arial"/>
          <w:szCs w:val="22"/>
        </w:rPr>
        <w:t xml:space="preserve">notnost </w:t>
      </w:r>
      <w:r w:rsidR="00DB4EC2">
        <w:rPr>
          <w:rFonts w:cs="Arial"/>
          <w:szCs w:val="22"/>
        </w:rPr>
        <w:t>porazdelitve</w:t>
      </w:r>
      <w:r w:rsidR="00DB4EC2" w:rsidRPr="00951DA1">
        <w:rPr>
          <w:rFonts w:cs="Arial"/>
          <w:szCs w:val="22"/>
        </w:rPr>
        <w:t xml:space="preserve"> </w:t>
      </w:r>
      <w:r w:rsidR="003829EC" w:rsidRPr="00951DA1">
        <w:rPr>
          <w:rFonts w:cs="Arial"/>
          <w:szCs w:val="22"/>
        </w:rPr>
        <w:t>točk in njihova gostota na celotnem projektu bo</w:t>
      </w:r>
      <w:r w:rsidR="00433E67" w:rsidRPr="00951DA1">
        <w:rPr>
          <w:rFonts w:cs="Arial"/>
          <w:szCs w:val="22"/>
        </w:rPr>
        <w:t>sta</w:t>
      </w:r>
      <w:r w:rsidR="003829EC" w:rsidRPr="00951DA1">
        <w:rPr>
          <w:rFonts w:cs="Arial"/>
          <w:szCs w:val="22"/>
        </w:rPr>
        <w:t xml:space="preserve"> ocenjena </w:t>
      </w:r>
      <w:r w:rsidR="00A36D66">
        <w:rPr>
          <w:rFonts w:cs="Arial"/>
          <w:szCs w:val="22"/>
        </w:rPr>
        <w:t xml:space="preserve">na podatkih GOT </w:t>
      </w:r>
      <w:r w:rsidR="003829EC" w:rsidRPr="00951DA1">
        <w:rPr>
          <w:rFonts w:cs="Arial"/>
          <w:szCs w:val="22"/>
        </w:rPr>
        <w:t>z uporabo naslednjih metod:</w:t>
      </w:r>
    </w:p>
    <w:p w14:paraId="0CD4D9B3" w14:textId="322392E7" w:rsidR="003829EC" w:rsidRDefault="003829EC" w:rsidP="003829EC">
      <w:pPr>
        <w:numPr>
          <w:ilvl w:val="1"/>
          <w:numId w:val="3"/>
        </w:numPr>
        <w:spacing w:after="120"/>
        <w:jc w:val="both"/>
        <w:rPr>
          <w:rFonts w:cs="Arial"/>
          <w:szCs w:val="22"/>
        </w:rPr>
      </w:pPr>
      <w:r w:rsidRPr="00951DA1">
        <w:rPr>
          <w:rFonts w:cs="Arial"/>
          <w:szCs w:val="22"/>
        </w:rPr>
        <w:t>ocenjen</w:t>
      </w:r>
      <w:r w:rsidR="00433E67" w:rsidRPr="00951DA1">
        <w:rPr>
          <w:rFonts w:cs="Arial"/>
          <w:szCs w:val="22"/>
        </w:rPr>
        <w:t>e</w:t>
      </w:r>
      <w:r w:rsidRPr="00951DA1">
        <w:rPr>
          <w:rFonts w:cs="Arial"/>
          <w:szCs w:val="22"/>
        </w:rPr>
        <w:t xml:space="preserve"> bodo samo točke prvega odboja,</w:t>
      </w:r>
    </w:p>
    <w:p w14:paraId="1868D86D" w14:textId="57D5E3C9" w:rsidR="00E01CD3" w:rsidRPr="00951DA1" w:rsidRDefault="00E01CD3" w:rsidP="003829EC">
      <w:pPr>
        <w:numPr>
          <w:ilvl w:val="1"/>
          <w:numId w:val="3"/>
        </w:numPr>
        <w:spacing w:after="120"/>
        <w:jc w:val="both"/>
        <w:rPr>
          <w:rFonts w:cs="Arial"/>
          <w:szCs w:val="22"/>
        </w:rPr>
      </w:pPr>
      <w:r>
        <w:rPr>
          <w:rFonts w:cs="Arial"/>
          <w:szCs w:val="22"/>
        </w:rPr>
        <w:t>vodne površine se iz izločijo iz izračunov,</w:t>
      </w:r>
    </w:p>
    <w:p w14:paraId="5CB06877" w14:textId="7227927C" w:rsidR="003829EC" w:rsidRPr="00951DA1" w:rsidRDefault="003829EC" w:rsidP="003829EC">
      <w:pPr>
        <w:numPr>
          <w:ilvl w:val="1"/>
          <w:numId w:val="3"/>
        </w:numPr>
        <w:spacing w:after="120"/>
        <w:jc w:val="both"/>
        <w:rPr>
          <w:rFonts w:cs="Arial"/>
          <w:szCs w:val="22"/>
        </w:rPr>
      </w:pPr>
      <w:r w:rsidRPr="00951DA1">
        <w:rPr>
          <w:rFonts w:cs="Arial"/>
          <w:szCs w:val="22"/>
        </w:rPr>
        <w:t xml:space="preserve">izločene bodo že prej prepoznane </w:t>
      </w:r>
      <w:r w:rsidR="00DB4EC2">
        <w:rPr>
          <w:rFonts w:cs="Arial"/>
          <w:szCs w:val="22"/>
        </w:rPr>
        <w:t xml:space="preserve">in dovoljene </w:t>
      </w:r>
      <w:r w:rsidRPr="00951DA1">
        <w:rPr>
          <w:rFonts w:cs="Arial"/>
          <w:szCs w:val="22"/>
        </w:rPr>
        <w:t>praznine v podatkih,</w:t>
      </w:r>
    </w:p>
    <w:p w14:paraId="76A47F29" w14:textId="13F8161A" w:rsidR="003829EC" w:rsidRPr="00951DA1" w:rsidRDefault="003829EC" w:rsidP="003829EC">
      <w:pPr>
        <w:numPr>
          <w:ilvl w:val="1"/>
          <w:numId w:val="3"/>
        </w:numPr>
        <w:spacing w:after="120"/>
        <w:jc w:val="both"/>
        <w:rPr>
          <w:rFonts w:cs="Arial"/>
          <w:szCs w:val="22"/>
        </w:rPr>
      </w:pPr>
      <w:r w:rsidRPr="00951DA1">
        <w:rPr>
          <w:rFonts w:cs="Arial"/>
          <w:szCs w:val="22"/>
        </w:rPr>
        <w:t>iz podatkov bo generiran raster z velikostjo celice, ki je dvakrat večja od</w:t>
      </w:r>
      <w:r w:rsidR="00563BEE" w:rsidRPr="00951DA1">
        <w:rPr>
          <w:rFonts w:cs="Arial"/>
          <w:szCs w:val="22"/>
        </w:rPr>
        <w:t xml:space="preserve"> </w:t>
      </w:r>
      <w:r w:rsidRPr="00951DA1">
        <w:rPr>
          <w:rFonts w:cs="Arial"/>
          <w:szCs w:val="22"/>
        </w:rPr>
        <w:t xml:space="preserve">zahtevane v </w:t>
      </w:r>
      <w:r w:rsidR="003B1F43" w:rsidRPr="00951DA1">
        <w:rPr>
          <w:rFonts w:cs="Arial"/>
          <w:szCs w:val="22"/>
        </w:rPr>
        <w:t>ZNRT</w:t>
      </w:r>
      <w:r w:rsidR="00212127" w:rsidRPr="00951DA1">
        <w:rPr>
          <w:rFonts w:cs="Arial"/>
          <w:szCs w:val="22"/>
        </w:rPr>
        <w:t xml:space="preserve"> </w:t>
      </w:r>
      <w:r w:rsidR="002715C7">
        <w:rPr>
          <w:rFonts w:cs="Arial"/>
          <w:szCs w:val="22"/>
        </w:rPr>
        <w:t xml:space="preserve">in je </w:t>
      </w:r>
      <w:r w:rsidR="00212127" w:rsidRPr="00951DA1">
        <w:rPr>
          <w:rFonts w:cs="Arial"/>
          <w:szCs w:val="22"/>
        </w:rPr>
        <w:t>0,7 m</w:t>
      </w:r>
      <w:r w:rsidRPr="00951DA1">
        <w:rPr>
          <w:rFonts w:cs="Arial"/>
          <w:szCs w:val="22"/>
        </w:rPr>
        <w:t>,</w:t>
      </w:r>
    </w:p>
    <w:p w14:paraId="1FAF313F" w14:textId="77777777" w:rsidR="003829EC" w:rsidRPr="00951DA1" w:rsidRDefault="003829EC" w:rsidP="003829EC">
      <w:pPr>
        <w:numPr>
          <w:ilvl w:val="1"/>
          <w:numId w:val="3"/>
        </w:numPr>
        <w:spacing w:after="120"/>
        <w:jc w:val="both"/>
        <w:rPr>
          <w:rFonts w:cs="Arial"/>
          <w:szCs w:val="22"/>
        </w:rPr>
      </w:pPr>
      <w:r w:rsidRPr="00951DA1">
        <w:rPr>
          <w:rFonts w:cs="Arial"/>
          <w:szCs w:val="22"/>
        </w:rPr>
        <w:t>izdelan bo raster z označbo števila točk v vsaki celici,</w:t>
      </w:r>
    </w:p>
    <w:p w14:paraId="1F01005A" w14:textId="2F74A5E8" w:rsidR="003829EC" w:rsidRDefault="003829EC" w:rsidP="003829EC">
      <w:pPr>
        <w:numPr>
          <w:ilvl w:val="1"/>
          <w:numId w:val="3"/>
        </w:numPr>
        <w:spacing w:after="120"/>
        <w:jc w:val="both"/>
        <w:rPr>
          <w:rFonts w:cs="Arial"/>
          <w:szCs w:val="22"/>
        </w:rPr>
      </w:pPr>
      <w:r w:rsidRPr="00951DA1">
        <w:rPr>
          <w:rFonts w:cs="Arial"/>
          <w:szCs w:val="22"/>
        </w:rPr>
        <w:lastRenderedPageBreak/>
        <w:t>zagotoviti je treba</w:t>
      </w:r>
      <w:r w:rsidR="002749E1" w:rsidRPr="00951DA1">
        <w:rPr>
          <w:rFonts w:cs="Arial"/>
          <w:szCs w:val="22"/>
        </w:rPr>
        <w:t>,</w:t>
      </w:r>
      <w:r w:rsidRPr="00951DA1">
        <w:rPr>
          <w:rFonts w:cs="Arial"/>
          <w:szCs w:val="22"/>
        </w:rPr>
        <w:t xml:space="preserve"> da bo vsaj 90</w:t>
      </w:r>
      <w:r w:rsidR="00F14849" w:rsidRPr="00951DA1">
        <w:rPr>
          <w:rFonts w:cs="Arial"/>
          <w:szCs w:val="22"/>
        </w:rPr>
        <w:t> </w:t>
      </w:r>
      <w:r w:rsidRPr="00951DA1">
        <w:rPr>
          <w:rFonts w:cs="Arial"/>
          <w:szCs w:val="22"/>
        </w:rPr>
        <w:t>% teh celic vsebovalo vsaj 1 točko</w:t>
      </w:r>
      <w:r w:rsidR="003055D4">
        <w:rPr>
          <w:rFonts w:cs="Arial"/>
          <w:szCs w:val="22"/>
        </w:rPr>
        <w:t>,</w:t>
      </w:r>
    </w:p>
    <w:p w14:paraId="54C5D55F" w14:textId="20588D9F" w:rsidR="003055D4" w:rsidRPr="00951DA1" w:rsidRDefault="003055D4" w:rsidP="003829EC">
      <w:pPr>
        <w:numPr>
          <w:ilvl w:val="1"/>
          <w:numId w:val="3"/>
        </w:numPr>
        <w:spacing w:after="120"/>
        <w:jc w:val="both"/>
        <w:rPr>
          <w:rFonts w:cs="Arial"/>
          <w:szCs w:val="22"/>
        </w:rPr>
      </w:pPr>
      <w:r>
        <w:rPr>
          <w:rFonts w:cs="Arial"/>
          <w:szCs w:val="22"/>
        </w:rPr>
        <w:t>izvajalec v tehničnem poročilu za ZLS poda dosežen odstotek celic, ki vsebujejo vsaj 1 točko.</w:t>
      </w:r>
    </w:p>
    <w:p w14:paraId="04773499" w14:textId="290D938B" w:rsidR="003829EC" w:rsidRPr="00951DA1" w:rsidRDefault="00D80E07" w:rsidP="003829EC">
      <w:pPr>
        <w:numPr>
          <w:ilvl w:val="0"/>
          <w:numId w:val="3"/>
        </w:numPr>
        <w:spacing w:after="120"/>
        <w:jc w:val="both"/>
        <w:rPr>
          <w:rFonts w:cs="Arial"/>
          <w:szCs w:val="22"/>
        </w:rPr>
      </w:pPr>
      <w:r w:rsidRPr="00951DA1">
        <w:rPr>
          <w:rFonts w:cs="Arial"/>
          <w:szCs w:val="22"/>
        </w:rPr>
        <w:t>N</w:t>
      </w:r>
      <w:r w:rsidR="003829EC" w:rsidRPr="00951DA1">
        <w:rPr>
          <w:rFonts w:cs="Arial"/>
          <w:szCs w:val="22"/>
        </w:rPr>
        <w:t>aročnik lahko</w:t>
      </w:r>
      <w:r w:rsidRPr="00951DA1">
        <w:rPr>
          <w:rFonts w:cs="Arial"/>
          <w:szCs w:val="22"/>
        </w:rPr>
        <w:t xml:space="preserve">, po predhodnem zaprosilu izvajalca, </w:t>
      </w:r>
      <w:r w:rsidR="003829EC" w:rsidRPr="00951DA1">
        <w:rPr>
          <w:rFonts w:cs="Arial"/>
          <w:szCs w:val="22"/>
        </w:rPr>
        <w:t xml:space="preserve">dovoli zmanjšanje teh zahtev na območjih, kjer je pravilna in enakomerna porazdelitev točk </w:t>
      </w:r>
      <w:r w:rsidR="001B2242">
        <w:rPr>
          <w:rFonts w:cs="Arial"/>
          <w:szCs w:val="22"/>
        </w:rPr>
        <w:t>neizvedljiva</w:t>
      </w:r>
      <w:r w:rsidR="00B73DFF">
        <w:rPr>
          <w:rFonts w:cs="Arial"/>
          <w:szCs w:val="22"/>
        </w:rPr>
        <w:t>DMPa1</w:t>
      </w:r>
      <w:r w:rsidR="003829EC" w:rsidRPr="00951DA1">
        <w:rPr>
          <w:rFonts w:cs="Arial"/>
          <w:szCs w:val="22"/>
        </w:rPr>
        <w:t>.</w:t>
      </w:r>
    </w:p>
    <w:p w14:paraId="0D0842F9" w14:textId="77777777" w:rsidR="003829EC" w:rsidRPr="00951DA1" w:rsidRDefault="003829EC" w:rsidP="007D21CB">
      <w:pPr>
        <w:pStyle w:val="Naslov3"/>
      </w:pPr>
      <w:bookmarkStart w:id="327" w:name="_Toc83193410"/>
      <w:bookmarkStart w:id="328" w:name="_Toc83216817"/>
      <w:bookmarkStart w:id="329" w:name="_Toc80100420"/>
      <w:bookmarkStart w:id="330" w:name="_Toc80130949"/>
      <w:bookmarkStart w:id="331" w:name="_Toc80131222"/>
      <w:bookmarkStart w:id="332" w:name="_Toc80133881"/>
      <w:bookmarkStart w:id="333" w:name="_Toc80134007"/>
      <w:bookmarkStart w:id="334" w:name="_Toc80134139"/>
      <w:bookmarkStart w:id="335" w:name="_Toc80195575"/>
      <w:bookmarkStart w:id="336" w:name="_Toc80196026"/>
      <w:bookmarkStart w:id="337" w:name="_Ref80009691"/>
      <w:bookmarkStart w:id="338" w:name="_Toc119399230"/>
      <w:bookmarkStart w:id="339" w:name="_Toc232778928"/>
      <w:bookmarkEnd w:id="327"/>
      <w:bookmarkEnd w:id="328"/>
      <w:bookmarkEnd w:id="329"/>
      <w:bookmarkEnd w:id="330"/>
      <w:bookmarkEnd w:id="331"/>
      <w:bookmarkEnd w:id="332"/>
      <w:bookmarkEnd w:id="333"/>
      <w:bookmarkEnd w:id="334"/>
      <w:bookmarkEnd w:id="335"/>
      <w:bookmarkEnd w:id="336"/>
      <w:r w:rsidRPr="00951DA1">
        <w:t>Pogoji za zajem podatkov</w:t>
      </w:r>
      <w:bookmarkEnd w:id="337"/>
      <w:bookmarkEnd w:id="338"/>
      <w:bookmarkEnd w:id="339"/>
    </w:p>
    <w:p w14:paraId="20DFA4A5" w14:textId="7B6D42C6" w:rsidR="00212127" w:rsidRPr="00951DA1" w:rsidRDefault="002749E1" w:rsidP="003829EC">
      <w:pPr>
        <w:numPr>
          <w:ilvl w:val="0"/>
          <w:numId w:val="3"/>
        </w:numPr>
        <w:spacing w:after="120"/>
        <w:jc w:val="both"/>
        <w:rPr>
          <w:rFonts w:cs="Arial"/>
          <w:szCs w:val="22"/>
        </w:rPr>
      </w:pPr>
      <w:r w:rsidRPr="00951DA1">
        <w:rPr>
          <w:rFonts w:cs="Arial"/>
          <w:szCs w:val="22"/>
        </w:rPr>
        <w:t>O</w:t>
      </w:r>
      <w:r w:rsidR="003829EC" w:rsidRPr="00951DA1">
        <w:rPr>
          <w:rFonts w:cs="Arial"/>
          <w:szCs w:val="22"/>
        </w:rPr>
        <w:t>snovno časovno okno za zajem podatkov je pomlad</w:t>
      </w:r>
      <w:r w:rsidR="002712B1" w:rsidRPr="00951DA1">
        <w:rPr>
          <w:rFonts w:cs="Arial"/>
          <w:szCs w:val="22"/>
        </w:rPr>
        <w:t xml:space="preserve"> (marec</w:t>
      </w:r>
      <w:r w:rsidR="00FC45FB" w:rsidRPr="00951DA1">
        <w:rPr>
          <w:rFonts w:cs="Arial"/>
          <w:szCs w:val="22"/>
        </w:rPr>
        <w:t xml:space="preserve">, </w:t>
      </w:r>
      <w:r w:rsidR="002712B1" w:rsidRPr="00951DA1">
        <w:rPr>
          <w:rFonts w:cs="Arial"/>
          <w:szCs w:val="22"/>
        </w:rPr>
        <w:t>april</w:t>
      </w:r>
      <w:r w:rsidR="0006791D">
        <w:rPr>
          <w:rFonts w:cs="Arial"/>
          <w:szCs w:val="22"/>
        </w:rPr>
        <w:t>)</w:t>
      </w:r>
      <w:r w:rsidR="00FC45FB" w:rsidRPr="00951DA1">
        <w:rPr>
          <w:rFonts w:cs="Arial"/>
          <w:szCs w:val="22"/>
        </w:rPr>
        <w:t xml:space="preserve"> </w:t>
      </w:r>
      <w:r w:rsidR="0006791D" w:rsidRPr="00951DA1">
        <w:rPr>
          <w:rFonts w:cs="Arial"/>
          <w:szCs w:val="22"/>
        </w:rPr>
        <w:t>ko drevje še ni olistano</w:t>
      </w:r>
      <w:r w:rsidR="0006791D">
        <w:rPr>
          <w:rFonts w:cs="Arial"/>
          <w:szCs w:val="22"/>
        </w:rPr>
        <w:t>,</w:t>
      </w:r>
      <w:r w:rsidR="0006791D" w:rsidRPr="00951DA1">
        <w:rPr>
          <w:rFonts w:cs="Arial"/>
          <w:szCs w:val="22"/>
        </w:rPr>
        <w:t xml:space="preserve"> </w:t>
      </w:r>
      <w:r w:rsidR="00FC45FB" w:rsidRPr="00951DA1">
        <w:rPr>
          <w:rFonts w:cs="Arial"/>
          <w:szCs w:val="22"/>
        </w:rPr>
        <w:t xml:space="preserve">ali </w:t>
      </w:r>
      <w:r w:rsidR="0006791D">
        <w:rPr>
          <w:rFonts w:cs="Arial"/>
          <w:szCs w:val="22"/>
        </w:rPr>
        <w:t>jesen (</w:t>
      </w:r>
      <w:r w:rsidR="00FC45FB" w:rsidRPr="00951DA1">
        <w:rPr>
          <w:rFonts w:cs="Arial"/>
          <w:szCs w:val="22"/>
        </w:rPr>
        <w:t>september oktober, november</w:t>
      </w:r>
      <w:r w:rsidR="002712B1" w:rsidRPr="00951DA1">
        <w:rPr>
          <w:rFonts w:cs="Arial"/>
          <w:szCs w:val="22"/>
        </w:rPr>
        <w:t>)</w:t>
      </w:r>
      <w:r w:rsidR="003829EC" w:rsidRPr="00951DA1">
        <w:rPr>
          <w:rFonts w:cs="Arial"/>
          <w:szCs w:val="22"/>
        </w:rPr>
        <w:t xml:space="preserve">, </w:t>
      </w:r>
      <w:r w:rsidR="0006791D">
        <w:rPr>
          <w:rFonts w:cs="Arial"/>
          <w:szCs w:val="22"/>
        </w:rPr>
        <w:t>ko</w:t>
      </w:r>
      <w:r w:rsidR="00FC45FB" w:rsidRPr="00951DA1">
        <w:rPr>
          <w:rFonts w:cs="Arial"/>
          <w:szCs w:val="22"/>
        </w:rPr>
        <w:t xml:space="preserve"> je listje </w:t>
      </w:r>
      <w:r w:rsidR="00A36D66">
        <w:rPr>
          <w:rFonts w:cs="Arial"/>
          <w:szCs w:val="22"/>
        </w:rPr>
        <w:t>ž</w:t>
      </w:r>
      <w:r w:rsidR="00FC45FB" w:rsidRPr="00951DA1">
        <w:rPr>
          <w:rFonts w:cs="Arial"/>
          <w:szCs w:val="22"/>
        </w:rPr>
        <w:t>e odpadlo</w:t>
      </w:r>
      <w:r w:rsidRPr="00951DA1">
        <w:rPr>
          <w:rFonts w:cs="Arial"/>
          <w:szCs w:val="22"/>
        </w:rPr>
        <w:t>.</w:t>
      </w:r>
      <w:r w:rsidR="00D80E07" w:rsidRPr="00951DA1">
        <w:rPr>
          <w:rFonts w:cs="Arial"/>
          <w:szCs w:val="22"/>
        </w:rPr>
        <w:t xml:space="preserve"> </w:t>
      </w:r>
    </w:p>
    <w:p w14:paraId="10FE086D" w14:textId="47DA6849" w:rsidR="003829EC" w:rsidRPr="00951DA1" w:rsidRDefault="00D80E07" w:rsidP="003829EC">
      <w:pPr>
        <w:numPr>
          <w:ilvl w:val="0"/>
          <w:numId w:val="3"/>
        </w:numPr>
        <w:spacing w:after="120"/>
        <w:jc w:val="both"/>
        <w:rPr>
          <w:rFonts w:cs="Arial"/>
          <w:szCs w:val="22"/>
        </w:rPr>
      </w:pPr>
      <w:r w:rsidRPr="00951DA1">
        <w:rPr>
          <w:rFonts w:cs="Arial"/>
          <w:szCs w:val="22"/>
        </w:rPr>
        <w:t xml:space="preserve">Izjemen zajem podatkov v času </w:t>
      </w:r>
      <w:proofErr w:type="spellStart"/>
      <w:r w:rsidRPr="00951DA1">
        <w:rPr>
          <w:rFonts w:cs="Arial"/>
          <w:szCs w:val="22"/>
        </w:rPr>
        <w:t>olistanja</w:t>
      </w:r>
      <w:proofErr w:type="spellEnd"/>
      <w:r w:rsidRPr="00951DA1">
        <w:rPr>
          <w:rFonts w:cs="Arial"/>
          <w:szCs w:val="22"/>
        </w:rPr>
        <w:t xml:space="preserve"> mora biti prej pisno odobren s strani naročnika.</w:t>
      </w:r>
    </w:p>
    <w:p w14:paraId="7C95F963" w14:textId="1CAA538D" w:rsidR="003829EC" w:rsidRPr="00951DA1" w:rsidRDefault="002749E1" w:rsidP="003829EC">
      <w:pPr>
        <w:numPr>
          <w:ilvl w:val="0"/>
          <w:numId w:val="3"/>
        </w:numPr>
        <w:spacing w:after="120"/>
        <w:jc w:val="both"/>
        <w:rPr>
          <w:rFonts w:cs="Arial"/>
          <w:szCs w:val="22"/>
        </w:rPr>
      </w:pPr>
      <w:r w:rsidRPr="00951DA1">
        <w:rPr>
          <w:rFonts w:cs="Arial"/>
          <w:szCs w:val="22"/>
        </w:rPr>
        <w:t>T</w:t>
      </w:r>
      <w:r w:rsidR="003829EC" w:rsidRPr="00951DA1">
        <w:rPr>
          <w:rFonts w:cs="Arial"/>
          <w:szCs w:val="22"/>
        </w:rPr>
        <w:t>eren mora biti brez snežne odeje</w:t>
      </w:r>
      <w:r w:rsidRPr="00951DA1">
        <w:rPr>
          <w:rFonts w:cs="Arial"/>
          <w:szCs w:val="22"/>
        </w:rPr>
        <w:t>.</w:t>
      </w:r>
      <w:r w:rsidR="003829EC" w:rsidRPr="00951DA1">
        <w:rPr>
          <w:rFonts w:cs="Arial"/>
          <w:szCs w:val="22"/>
        </w:rPr>
        <w:t xml:space="preserve"> </w:t>
      </w:r>
      <w:r w:rsidR="00212127" w:rsidRPr="00951DA1">
        <w:rPr>
          <w:rFonts w:cs="Arial"/>
          <w:szCs w:val="22"/>
        </w:rPr>
        <w:t>P</w:t>
      </w:r>
      <w:r w:rsidR="003829EC" w:rsidRPr="00951DA1">
        <w:rPr>
          <w:rFonts w:cs="Arial"/>
          <w:szCs w:val="22"/>
        </w:rPr>
        <w:t xml:space="preserve">okritost s snegom je </w:t>
      </w:r>
      <w:r w:rsidR="006608AB" w:rsidRPr="00951DA1">
        <w:rPr>
          <w:rFonts w:cs="Arial"/>
          <w:szCs w:val="22"/>
        </w:rPr>
        <w:t xml:space="preserve">dovoljena </w:t>
      </w:r>
      <w:r w:rsidR="003829EC" w:rsidRPr="00951DA1">
        <w:rPr>
          <w:rFonts w:cs="Arial"/>
          <w:szCs w:val="22"/>
        </w:rPr>
        <w:t>ob predhodni pisni odobritvi naročnika</w:t>
      </w:r>
      <w:r w:rsidRPr="00951DA1">
        <w:rPr>
          <w:rFonts w:cs="Arial"/>
          <w:szCs w:val="22"/>
        </w:rPr>
        <w:t>.</w:t>
      </w:r>
    </w:p>
    <w:p w14:paraId="208D4939" w14:textId="53038E6F"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ajem podatkov se ne izvaja v času povečanih vodostajev in poplav, dopuščene niso niti manjše poplave</w:t>
      </w:r>
      <w:r w:rsidRPr="00951DA1">
        <w:rPr>
          <w:rFonts w:cs="Arial"/>
          <w:szCs w:val="22"/>
        </w:rPr>
        <w:t>.</w:t>
      </w:r>
    </w:p>
    <w:p w14:paraId="673EC5BA" w14:textId="29A7A430"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ajem podatkov se ne izvaja v slabih vremenskih pogojih kot so: močan veter, dež, sneg, megla, visoka vlažnost </w:t>
      </w:r>
      <w:r w:rsidR="003055D4">
        <w:rPr>
          <w:rFonts w:cs="Arial"/>
          <w:szCs w:val="22"/>
        </w:rPr>
        <w:t>ali</w:t>
      </w:r>
      <w:r w:rsidR="003829EC" w:rsidRPr="00951DA1">
        <w:rPr>
          <w:rFonts w:cs="Arial"/>
          <w:szCs w:val="22"/>
        </w:rPr>
        <w:t xml:space="preserve"> nizka oblačnost</w:t>
      </w:r>
      <w:r w:rsidRPr="00951DA1">
        <w:rPr>
          <w:rFonts w:cs="Arial"/>
          <w:szCs w:val="22"/>
        </w:rPr>
        <w:t>.</w:t>
      </w:r>
    </w:p>
    <w:p w14:paraId="6E346F59" w14:textId="2204AC14" w:rsidR="003829EC" w:rsidRPr="00951DA1" w:rsidRDefault="002749E1" w:rsidP="003829EC">
      <w:pPr>
        <w:numPr>
          <w:ilvl w:val="0"/>
          <w:numId w:val="3"/>
        </w:numPr>
        <w:spacing w:after="120"/>
        <w:jc w:val="both"/>
        <w:rPr>
          <w:rFonts w:cs="Arial"/>
          <w:szCs w:val="22"/>
        </w:rPr>
      </w:pPr>
      <w:r w:rsidRPr="00951DA1">
        <w:rPr>
          <w:rFonts w:cs="Arial"/>
          <w:szCs w:val="22"/>
        </w:rPr>
        <w:t>A</w:t>
      </w:r>
      <w:r w:rsidR="003829EC" w:rsidRPr="00951DA1">
        <w:rPr>
          <w:rFonts w:cs="Arial"/>
          <w:szCs w:val="22"/>
        </w:rPr>
        <w:t xml:space="preserve">tmosferske razmere morajo biti brez oblakov in megle med </w:t>
      </w:r>
      <w:r w:rsidR="001E604C" w:rsidRPr="00951DA1">
        <w:rPr>
          <w:rFonts w:cs="Arial"/>
          <w:szCs w:val="22"/>
        </w:rPr>
        <w:t>zrakoplovom</w:t>
      </w:r>
      <w:r w:rsidR="003829EC" w:rsidRPr="00951DA1">
        <w:rPr>
          <w:rFonts w:cs="Arial"/>
          <w:szCs w:val="22"/>
        </w:rPr>
        <w:t xml:space="preserve"> in terenom</w:t>
      </w:r>
      <w:r w:rsidRPr="00951DA1">
        <w:rPr>
          <w:rFonts w:cs="Arial"/>
          <w:szCs w:val="22"/>
        </w:rPr>
        <w:t>.</w:t>
      </w:r>
    </w:p>
    <w:p w14:paraId="71D90B8F" w14:textId="77777777" w:rsidR="003829EC" w:rsidRPr="00951DA1" w:rsidRDefault="003829EC" w:rsidP="00FB3C74">
      <w:pPr>
        <w:spacing w:after="120"/>
        <w:ind w:left="360"/>
        <w:jc w:val="both"/>
        <w:rPr>
          <w:rFonts w:cs="Arial"/>
          <w:szCs w:val="22"/>
        </w:rPr>
      </w:pPr>
    </w:p>
    <w:p w14:paraId="2E9D5819" w14:textId="63EB1CB9" w:rsidR="00816FC0" w:rsidRPr="00951DA1" w:rsidRDefault="00AF4F5C" w:rsidP="007D21CB">
      <w:pPr>
        <w:pStyle w:val="Naslov2"/>
        <w:jc w:val="both"/>
      </w:pPr>
      <w:bookmarkStart w:id="340" w:name="_Ref80010021"/>
      <w:bookmarkStart w:id="341" w:name="_Toc119399231"/>
      <w:bookmarkStart w:id="342" w:name="_Toc232778929"/>
      <w:r w:rsidRPr="00951DA1">
        <w:t>Z</w:t>
      </w:r>
      <w:r w:rsidR="00425F75" w:rsidRPr="00951DA1">
        <w:t>a</w:t>
      </w:r>
      <w:r w:rsidRPr="00951DA1">
        <w:t xml:space="preserve">gotavljanje </w:t>
      </w:r>
      <w:r w:rsidR="00816FC0" w:rsidRPr="00951DA1">
        <w:t xml:space="preserve">kakovosti </w:t>
      </w:r>
      <w:r w:rsidR="0057507B" w:rsidRPr="00951DA1">
        <w:t>AF</w:t>
      </w:r>
      <w:bookmarkEnd w:id="340"/>
      <w:bookmarkEnd w:id="341"/>
      <w:bookmarkEnd w:id="342"/>
    </w:p>
    <w:p w14:paraId="65498754" w14:textId="491AE00C" w:rsidR="000D7AEC" w:rsidRPr="00157037" w:rsidRDefault="000D7AEC" w:rsidP="00157037">
      <w:pPr>
        <w:pStyle w:val="14"/>
        <w:rPr>
          <w:b w:val="0"/>
          <w:bCs/>
        </w:rPr>
      </w:pPr>
      <w:r w:rsidRPr="00157037">
        <w:rPr>
          <w:b w:val="0"/>
          <w:bCs/>
        </w:rPr>
        <w:t xml:space="preserve">Raven kakovosti zajema podatkov AF je definirana </w:t>
      </w:r>
      <w:r w:rsidR="00212127" w:rsidRPr="00157037">
        <w:rPr>
          <w:b w:val="0"/>
          <w:bCs/>
        </w:rPr>
        <w:t>z</w:t>
      </w:r>
      <w:r w:rsidRPr="00157037">
        <w:rPr>
          <w:b w:val="0"/>
          <w:bCs/>
        </w:rPr>
        <w:t xml:space="preserve"> naslednjimi parametri:</w:t>
      </w:r>
    </w:p>
    <w:p w14:paraId="26315642" w14:textId="414B1D1C" w:rsidR="00816FC0" w:rsidRPr="00951DA1" w:rsidRDefault="00A42A9A" w:rsidP="007D21CB">
      <w:pPr>
        <w:numPr>
          <w:ilvl w:val="1"/>
          <w:numId w:val="3"/>
        </w:numPr>
        <w:spacing w:after="120"/>
        <w:jc w:val="both"/>
        <w:rPr>
          <w:rFonts w:cs="Arial"/>
          <w:szCs w:val="22"/>
        </w:rPr>
      </w:pPr>
      <w:r w:rsidRPr="00951DA1">
        <w:rPr>
          <w:rFonts w:cs="Arial"/>
          <w:szCs w:val="22"/>
        </w:rPr>
        <w:t>z</w:t>
      </w:r>
      <w:r w:rsidR="00816FC0" w:rsidRPr="00951DA1">
        <w:rPr>
          <w:rFonts w:cs="Arial"/>
          <w:szCs w:val="22"/>
        </w:rPr>
        <w:t>ajete aerofotografije morajo</w:t>
      </w:r>
      <w:r w:rsidR="00883F3A" w:rsidRPr="00951DA1">
        <w:rPr>
          <w:rFonts w:cs="Arial"/>
          <w:szCs w:val="22"/>
        </w:rPr>
        <w:t xml:space="preserve"> </w:t>
      </w:r>
      <w:r w:rsidR="00B87AE3" w:rsidRPr="00951DA1">
        <w:rPr>
          <w:rFonts w:cs="Arial"/>
          <w:szCs w:val="22"/>
        </w:rPr>
        <w:t>im</w:t>
      </w:r>
      <w:r w:rsidR="00C77046" w:rsidRPr="00951DA1">
        <w:rPr>
          <w:rFonts w:cs="Arial"/>
          <w:szCs w:val="22"/>
        </w:rPr>
        <w:t>eti</w:t>
      </w:r>
      <w:r w:rsidR="00816FC0" w:rsidRPr="00951DA1">
        <w:rPr>
          <w:rFonts w:cs="Arial"/>
          <w:szCs w:val="22"/>
        </w:rPr>
        <w:t xml:space="preserve"> </w:t>
      </w:r>
      <w:r w:rsidR="00B178E2" w:rsidRPr="00951DA1">
        <w:rPr>
          <w:rFonts w:cs="Arial"/>
          <w:szCs w:val="22"/>
        </w:rPr>
        <w:t xml:space="preserve">nominalno </w:t>
      </w:r>
      <w:r w:rsidR="00B87AE3" w:rsidRPr="00951DA1">
        <w:rPr>
          <w:rFonts w:cs="Arial"/>
          <w:szCs w:val="22"/>
        </w:rPr>
        <w:t xml:space="preserve">prostorsko ločljivost oz. </w:t>
      </w:r>
      <w:r w:rsidR="00816FC0" w:rsidRPr="00951DA1">
        <w:rPr>
          <w:rFonts w:cs="Arial"/>
          <w:szCs w:val="22"/>
        </w:rPr>
        <w:t>dolžin</w:t>
      </w:r>
      <w:r w:rsidR="00B87AE3" w:rsidRPr="00951DA1">
        <w:rPr>
          <w:rFonts w:cs="Arial"/>
          <w:szCs w:val="22"/>
        </w:rPr>
        <w:t>o</w:t>
      </w:r>
      <w:r w:rsidR="00816FC0" w:rsidRPr="00951DA1">
        <w:rPr>
          <w:rFonts w:cs="Arial"/>
          <w:szCs w:val="22"/>
        </w:rPr>
        <w:t xml:space="preserve"> talnega intervala (DTI) 0,1</w:t>
      </w:r>
      <w:r w:rsidR="00B87AE3" w:rsidRPr="00951DA1">
        <w:rPr>
          <w:rFonts w:cs="Arial"/>
          <w:szCs w:val="22"/>
        </w:rPr>
        <w:t>5</w:t>
      </w:r>
      <w:r w:rsidR="00816FC0" w:rsidRPr="00951DA1">
        <w:rPr>
          <w:rFonts w:cs="Arial"/>
          <w:szCs w:val="22"/>
        </w:rPr>
        <w:t xml:space="preserve"> m</w:t>
      </w:r>
      <w:r w:rsidR="00B178E2" w:rsidRPr="00951DA1">
        <w:rPr>
          <w:rFonts w:cs="Arial"/>
          <w:szCs w:val="22"/>
        </w:rPr>
        <w:t xml:space="preserve"> in maksimalno ne večjo od 0,20 m.</w:t>
      </w:r>
    </w:p>
    <w:p w14:paraId="732694C1" w14:textId="584FF893" w:rsidR="00883F3A" w:rsidRPr="00951DA1" w:rsidRDefault="008A35D8" w:rsidP="008A35D8">
      <w:pPr>
        <w:numPr>
          <w:ilvl w:val="1"/>
          <w:numId w:val="3"/>
        </w:numPr>
        <w:spacing w:after="120"/>
        <w:jc w:val="both"/>
        <w:rPr>
          <w:rFonts w:cs="Arial"/>
          <w:szCs w:val="22"/>
        </w:rPr>
      </w:pPr>
      <w:r w:rsidRPr="00951DA1">
        <w:rPr>
          <w:rFonts w:cs="Arial"/>
          <w:szCs w:val="22"/>
        </w:rPr>
        <w:t xml:space="preserve">absolutna </w:t>
      </w:r>
      <w:r w:rsidR="00B152A8" w:rsidRPr="00951DA1">
        <w:rPr>
          <w:rFonts w:cs="Arial"/>
          <w:szCs w:val="22"/>
        </w:rPr>
        <w:t xml:space="preserve">točnost </w:t>
      </w:r>
      <w:r w:rsidR="00384375" w:rsidRPr="00951DA1">
        <w:rPr>
          <w:rFonts w:cs="Arial"/>
          <w:szCs w:val="22"/>
        </w:rPr>
        <w:t>t</w:t>
      </w:r>
      <w:r w:rsidR="00F96068" w:rsidRPr="00951DA1">
        <w:rPr>
          <w:rFonts w:cs="Arial"/>
          <w:szCs w:val="22"/>
        </w:rPr>
        <w:t>e</w:t>
      </w:r>
      <w:r w:rsidR="00384375" w:rsidRPr="00951DA1">
        <w:rPr>
          <w:rFonts w:cs="Arial"/>
          <w:szCs w:val="22"/>
        </w:rPr>
        <w:t>rensk</w:t>
      </w:r>
      <w:r w:rsidR="00B152A8" w:rsidRPr="00951DA1">
        <w:rPr>
          <w:rFonts w:cs="Arial"/>
          <w:szCs w:val="22"/>
        </w:rPr>
        <w:t xml:space="preserve">o izmerjenih kontrolnih </w:t>
      </w:r>
      <w:r w:rsidR="00384375" w:rsidRPr="00951DA1">
        <w:rPr>
          <w:rFonts w:cs="Arial"/>
          <w:szCs w:val="22"/>
        </w:rPr>
        <w:t>točke</w:t>
      </w:r>
      <w:r w:rsidR="00B87AE3" w:rsidRPr="00951DA1">
        <w:rPr>
          <w:rFonts w:cs="Arial"/>
          <w:szCs w:val="22"/>
        </w:rPr>
        <w:t xml:space="preserve"> za kontrolo</w:t>
      </w:r>
      <w:r w:rsidR="004740AF" w:rsidRPr="00951DA1">
        <w:rPr>
          <w:rFonts w:cs="Arial"/>
          <w:szCs w:val="22"/>
        </w:rPr>
        <w:t xml:space="preserve"> </w:t>
      </w:r>
      <w:r w:rsidR="00150F96" w:rsidRPr="00951DA1">
        <w:rPr>
          <w:rFonts w:cs="Arial"/>
          <w:szCs w:val="22"/>
        </w:rPr>
        <w:t>vseh izdelkov AF</w:t>
      </w:r>
      <w:r w:rsidR="00384375" w:rsidRPr="00951DA1">
        <w:rPr>
          <w:rFonts w:cs="Arial"/>
          <w:szCs w:val="22"/>
        </w:rPr>
        <w:t xml:space="preserve"> </w:t>
      </w:r>
      <w:r w:rsidR="00B152A8" w:rsidRPr="00951DA1">
        <w:rPr>
          <w:rFonts w:cs="Arial"/>
          <w:szCs w:val="22"/>
        </w:rPr>
        <w:t>je RMSE (1</w:t>
      </w:r>
      <w:r w:rsidR="004506B2" w:rsidRPr="00951DA1">
        <w:rPr>
          <w:rFonts w:cs="Arial"/>
          <w:szCs w:val="22"/>
        </w:rPr>
        <w:t> </w:t>
      </w:r>
      <w:r w:rsidR="00B152A8" w:rsidRPr="00951DA1">
        <w:rPr>
          <w:rFonts w:cs="Arial"/>
          <w:szCs w:val="22"/>
        </w:rPr>
        <w:t xml:space="preserve">sigma) </w:t>
      </w:r>
      <w:r w:rsidRPr="00951DA1">
        <w:rPr>
          <w:rFonts w:cs="Arial"/>
          <w:szCs w:val="22"/>
        </w:rPr>
        <w:t xml:space="preserve">≤ </w:t>
      </w:r>
      <w:r w:rsidR="00B152A8" w:rsidRPr="00951DA1">
        <w:rPr>
          <w:rFonts w:cs="Arial"/>
          <w:szCs w:val="22"/>
        </w:rPr>
        <w:t>0,03 m po posamezn</w:t>
      </w:r>
      <w:r w:rsidRPr="00951DA1">
        <w:rPr>
          <w:rFonts w:cs="Arial"/>
          <w:szCs w:val="22"/>
        </w:rPr>
        <w:t>ih</w:t>
      </w:r>
      <w:r w:rsidR="00B152A8" w:rsidRPr="00951DA1">
        <w:rPr>
          <w:rFonts w:cs="Arial"/>
          <w:szCs w:val="22"/>
        </w:rPr>
        <w:t xml:space="preserve"> osi</w:t>
      </w:r>
      <w:r w:rsidRPr="00951DA1">
        <w:rPr>
          <w:rFonts w:cs="Arial"/>
          <w:szCs w:val="22"/>
        </w:rPr>
        <w:t xml:space="preserve"> v ravnini</w:t>
      </w:r>
      <w:r w:rsidR="00F6069B" w:rsidRPr="00951DA1">
        <w:rPr>
          <w:rFonts w:cs="Arial"/>
          <w:szCs w:val="22"/>
        </w:rPr>
        <w:t>,</w:t>
      </w:r>
      <w:r w:rsidRPr="00951DA1">
        <w:rPr>
          <w:rFonts w:cs="Arial"/>
          <w:szCs w:val="22"/>
        </w:rPr>
        <w:t xml:space="preserve"> ter </w:t>
      </w:r>
      <w:r w:rsidR="00B87AE3" w:rsidRPr="00951DA1">
        <w:rPr>
          <w:rFonts w:cs="Arial"/>
          <w:szCs w:val="22"/>
        </w:rPr>
        <w:t>RMSE</w:t>
      </w:r>
      <w:r w:rsidR="00B87AE3" w:rsidRPr="00951DA1">
        <w:rPr>
          <w:rFonts w:cs="Arial"/>
          <w:szCs w:val="22"/>
          <w:vertAlign w:val="subscript"/>
        </w:rPr>
        <w:t>H</w:t>
      </w:r>
      <w:r w:rsidRPr="00951DA1">
        <w:rPr>
          <w:rFonts w:cs="Arial"/>
          <w:szCs w:val="22"/>
        </w:rPr>
        <w:t xml:space="preserve"> </w:t>
      </w:r>
      <w:r w:rsidR="00150F96" w:rsidRPr="00951DA1">
        <w:rPr>
          <w:rFonts w:cs="Arial"/>
          <w:szCs w:val="22"/>
        </w:rPr>
        <w:t xml:space="preserve">(1 sigma) </w:t>
      </w:r>
      <w:r w:rsidRPr="00951DA1">
        <w:rPr>
          <w:rFonts w:cs="Arial"/>
          <w:szCs w:val="22"/>
        </w:rPr>
        <w:t>≤ 0,0</w:t>
      </w:r>
      <w:r w:rsidR="00150F96" w:rsidRPr="00951DA1">
        <w:rPr>
          <w:rFonts w:cs="Arial"/>
          <w:szCs w:val="22"/>
        </w:rPr>
        <w:t>5</w:t>
      </w:r>
      <w:r w:rsidRPr="00951DA1">
        <w:rPr>
          <w:rFonts w:cs="Arial"/>
          <w:szCs w:val="22"/>
        </w:rPr>
        <w:t> m</w:t>
      </w:r>
      <w:r w:rsidR="00B87AE3" w:rsidRPr="00951DA1">
        <w:rPr>
          <w:rFonts w:cs="Arial"/>
          <w:szCs w:val="22"/>
        </w:rPr>
        <w:t xml:space="preserve"> po višini</w:t>
      </w:r>
      <w:r w:rsidRPr="00951DA1">
        <w:rPr>
          <w:rFonts w:cs="Arial"/>
          <w:szCs w:val="22"/>
        </w:rPr>
        <w:t>,</w:t>
      </w:r>
      <w:r w:rsidR="00883F3A" w:rsidRPr="00951DA1">
        <w:rPr>
          <w:rFonts w:cs="Arial"/>
          <w:szCs w:val="22"/>
        </w:rPr>
        <w:t xml:space="preserve"> </w:t>
      </w:r>
    </w:p>
    <w:p w14:paraId="622AFB76" w14:textId="65E88965" w:rsidR="00816FC0" w:rsidRPr="00951DA1" w:rsidRDefault="00A42A9A" w:rsidP="008A35D8">
      <w:pPr>
        <w:numPr>
          <w:ilvl w:val="1"/>
          <w:numId w:val="3"/>
        </w:numPr>
        <w:spacing w:after="120"/>
        <w:jc w:val="both"/>
        <w:rPr>
          <w:rFonts w:cs="Arial"/>
          <w:szCs w:val="22"/>
        </w:rPr>
      </w:pPr>
      <w:proofErr w:type="spellStart"/>
      <w:r w:rsidRPr="00951DA1">
        <w:rPr>
          <w:rFonts w:cs="Arial"/>
          <w:szCs w:val="22"/>
        </w:rPr>
        <w:t>a</w:t>
      </w:r>
      <w:r w:rsidR="00AC3164" w:rsidRPr="00951DA1">
        <w:rPr>
          <w:rFonts w:cs="Arial"/>
          <w:szCs w:val="22"/>
        </w:rPr>
        <w:t>erotriangulacija</w:t>
      </w:r>
      <w:proofErr w:type="spellEnd"/>
      <w:r w:rsidR="00AC3164" w:rsidRPr="00951DA1">
        <w:rPr>
          <w:rFonts w:cs="Arial"/>
          <w:szCs w:val="22"/>
        </w:rPr>
        <w:t xml:space="preserve"> se mora izvesti s točnostjo</w:t>
      </w:r>
      <w:r w:rsidR="00FD4B48" w:rsidRPr="00951DA1">
        <w:rPr>
          <w:rFonts w:cs="Arial"/>
          <w:szCs w:val="22"/>
        </w:rPr>
        <w:t>,</w:t>
      </w:r>
      <w:r w:rsidR="00AC3164" w:rsidRPr="00951DA1">
        <w:rPr>
          <w:rFonts w:cs="Arial"/>
          <w:szCs w:val="22"/>
        </w:rPr>
        <w:t xml:space="preserve"> kjer so </w:t>
      </w:r>
      <w:r w:rsidRPr="00951DA1">
        <w:rPr>
          <w:rFonts w:cs="Arial"/>
          <w:szCs w:val="22"/>
        </w:rPr>
        <w:t xml:space="preserve">ravninska </w:t>
      </w:r>
      <w:r w:rsidR="00AC3164" w:rsidRPr="00951DA1">
        <w:rPr>
          <w:rFonts w:cs="Arial"/>
          <w:szCs w:val="22"/>
        </w:rPr>
        <w:t>odstopanja na ko</w:t>
      </w:r>
      <w:r w:rsidR="00B90831" w:rsidRPr="00951DA1">
        <w:rPr>
          <w:rFonts w:cs="Arial"/>
          <w:szCs w:val="22"/>
        </w:rPr>
        <w:t>n</w:t>
      </w:r>
      <w:r w:rsidR="00AC3164" w:rsidRPr="00951DA1">
        <w:rPr>
          <w:rFonts w:cs="Arial"/>
          <w:szCs w:val="22"/>
        </w:rPr>
        <w:t xml:space="preserve">trolnih točkah </w:t>
      </w:r>
      <w:r w:rsidR="00D92FD4" w:rsidRPr="00951DA1">
        <w:rPr>
          <w:rFonts w:cs="Arial"/>
          <w:szCs w:val="22"/>
        </w:rPr>
        <w:t xml:space="preserve">po posamezni osi enaka </w:t>
      </w:r>
      <w:proofErr w:type="spellStart"/>
      <w:r w:rsidR="00AC3164" w:rsidRPr="00951DA1">
        <w:rPr>
          <w:rFonts w:cs="Arial"/>
          <w:szCs w:val="22"/>
        </w:rPr>
        <w:t>RMSEe</w:t>
      </w:r>
      <w:proofErr w:type="spellEnd"/>
      <w:r w:rsidR="00D92FD4" w:rsidRPr="00951DA1">
        <w:rPr>
          <w:rFonts w:cs="Arial"/>
          <w:szCs w:val="22"/>
        </w:rPr>
        <w:t xml:space="preserve"> </w:t>
      </w:r>
      <w:r w:rsidR="00AC3164" w:rsidRPr="00951DA1">
        <w:rPr>
          <w:rFonts w:cs="Arial"/>
          <w:szCs w:val="22"/>
        </w:rPr>
        <w:t>=</w:t>
      </w:r>
      <w:r w:rsidR="00D92FD4" w:rsidRPr="00951DA1">
        <w:rPr>
          <w:rFonts w:cs="Arial"/>
          <w:szCs w:val="22"/>
        </w:rPr>
        <w:t xml:space="preserve"> </w:t>
      </w:r>
      <w:proofErr w:type="spellStart"/>
      <w:r w:rsidR="00AC3164" w:rsidRPr="00951DA1">
        <w:rPr>
          <w:rFonts w:cs="Arial"/>
          <w:szCs w:val="22"/>
        </w:rPr>
        <w:t>RMSEn</w:t>
      </w:r>
      <w:proofErr w:type="spellEnd"/>
      <w:r w:rsidR="00AC3164" w:rsidRPr="00951DA1">
        <w:rPr>
          <w:rFonts w:cs="Arial"/>
          <w:szCs w:val="22"/>
        </w:rPr>
        <w:t xml:space="preserve"> (1</w:t>
      </w:r>
      <w:r w:rsidR="004506B2" w:rsidRPr="00951DA1">
        <w:rPr>
          <w:rFonts w:cs="Arial"/>
          <w:szCs w:val="22"/>
        </w:rPr>
        <w:t> </w:t>
      </w:r>
      <w:r w:rsidR="00AC3164" w:rsidRPr="00951DA1">
        <w:rPr>
          <w:rFonts w:cs="Arial"/>
          <w:szCs w:val="22"/>
        </w:rPr>
        <w:t>sigma) ≤ ±0,12</w:t>
      </w:r>
      <w:r w:rsidR="00D92FD4" w:rsidRPr="00951DA1">
        <w:rPr>
          <w:rFonts w:cs="Arial"/>
          <w:szCs w:val="22"/>
        </w:rPr>
        <w:t> m</w:t>
      </w:r>
      <w:r w:rsidR="00384375" w:rsidRPr="00951DA1">
        <w:rPr>
          <w:rFonts w:cs="Arial"/>
          <w:szCs w:val="22"/>
        </w:rPr>
        <w:t xml:space="preserve"> v ravnini je </w:t>
      </w:r>
      <w:proofErr w:type="spellStart"/>
      <w:r w:rsidR="00384375" w:rsidRPr="00951DA1">
        <w:rPr>
          <w:rFonts w:cs="Arial"/>
          <w:szCs w:val="22"/>
        </w:rPr>
        <w:t>RMSEen</w:t>
      </w:r>
      <w:proofErr w:type="spellEnd"/>
      <w:r w:rsidR="00384375" w:rsidRPr="00951DA1">
        <w:rPr>
          <w:rFonts w:cs="Arial"/>
          <w:szCs w:val="22"/>
        </w:rPr>
        <w:t xml:space="preserve"> (1</w:t>
      </w:r>
      <w:r w:rsidR="004506B2" w:rsidRPr="00951DA1">
        <w:rPr>
          <w:rFonts w:cs="Arial"/>
          <w:szCs w:val="22"/>
        </w:rPr>
        <w:t> </w:t>
      </w:r>
      <w:r w:rsidR="00384375" w:rsidRPr="00951DA1">
        <w:rPr>
          <w:rFonts w:cs="Arial"/>
          <w:szCs w:val="22"/>
        </w:rPr>
        <w:t>sigma) ≤ ±0,17 m</w:t>
      </w:r>
      <w:r w:rsidR="00563BEE" w:rsidRPr="00951DA1">
        <w:rPr>
          <w:rFonts w:cs="Arial"/>
          <w:szCs w:val="22"/>
        </w:rPr>
        <w:t xml:space="preserve"> </w:t>
      </w:r>
      <w:r w:rsidRPr="00951DA1">
        <w:rPr>
          <w:rFonts w:cs="Arial"/>
          <w:szCs w:val="22"/>
        </w:rPr>
        <w:t>in odstopanja po višini RMSE</w:t>
      </w:r>
      <w:r w:rsidRPr="00951DA1">
        <w:rPr>
          <w:rFonts w:cs="Arial"/>
          <w:szCs w:val="22"/>
          <w:vertAlign w:val="subscript"/>
        </w:rPr>
        <w:t>H</w:t>
      </w:r>
      <w:r w:rsidRPr="00951DA1">
        <w:rPr>
          <w:rFonts w:cs="Arial"/>
          <w:szCs w:val="22"/>
        </w:rPr>
        <w:t xml:space="preserve"> (1</w:t>
      </w:r>
      <w:r w:rsidR="004506B2" w:rsidRPr="00951DA1">
        <w:rPr>
          <w:rFonts w:cs="Arial"/>
          <w:szCs w:val="22"/>
        </w:rPr>
        <w:t> </w:t>
      </w:r>
      <w:r w:rsidRPr="00951DA1">
        <w:rPr>
          <w:rFonts w:cs="Arial"/>
          <w:szCs w:val="22"/>
        </w:rPr>
        <w:t>sigma) &lt; ±0,</w:t>
      </w:r>
      <w:r w:rsidR="00384375" w:rsidRPr="00951DA1">
        <w:rPr>
          <w:rFonts w:cs="Arial"/>
          <w:szCs w:val="22"/>
        </w:rPr>
        <w:t>15</w:t>
      </w:r>
      <w:r w:rsidRPr="00951DA1">
        <w:rPr>
          <w:rFonts w:cs="Arial"/>
          <w:szCs w:val="22"/>
        </w:rPr>
        <w:t> m,</w:t>
      </w:r>
    </w:p>
    <w:p w14:paraId="3465BAA6" w14:textId="6C04E292" w:rsidR="00262AD2" w:rsidRPr="00951DA1" w:rsidRDefault="00A42A9A" w:rsidP="007D21CB">
      <w:pPr>
        <w:numPr>
          <w:ilvl w:val="1"/>
          <w:numId w:val="3"/>
        </w:numPr>
        <w:spacing w:after="120"/>
        <w:jc w:val="both"/>
        <w:rPr>
          <w:rFonts w:cs="Arial"/>
          <w:szCs w:val="22"/>
        </w:rPr>
      </w:pPr>
      <w:r w:rsidRPr="00951DA1">
        <w:rPr>
          <w:rFonts w:cs="Arial"/>
          <w:szCs w:val="22"/>
        </w:rPr>
        <w:t xml:space="preserve">preklop med </w:t>
      </w:r>
      <w:r w:rsidR="000D55F2" w:rsidRPr="00951DA1">
        <w:rPr>
          <w:rFonts w:cs="Arial"/>
          <w:szCs w:val="22"/>
        </w:rPr>
        <w:t>aero</w:t>
      </w:r>
      <w:r w:rsidRPr="00951DA1">
        <w:rPr>
          <w:rFonts w:cs="Arial"/>
          <w:szCs w:val="22"/>
        </w:rPr>
        <w:t>fotografijami mora zadoščati naslednjim pogojem: vsaj 80</w:t>
      </w:r>
      <w:r w:rsidR="006016C1">
        <w:rPr>
          <w:rFonts w:cs="Arial"/>
          <w:szCs w:val="22"/>
        </w:rPr>
        <w:t> </w:t>
      </w:r>
      <w:r w:rsidRPr="00951DA1">
        <w:rPr>
          <w:rFonts w:cs="Arial"/>
          <w:szCs w:val="22"/>
        </w:rPr>
        <w:t>% vzdolžni preklop in vsaj 5</w:t>
      </w:r>
      <w:r w:rsidR="00F45957" w:rsidRPr="00951DA1">
        <w:rPr>
          <w:rFonts w:cs="Arial"/>
          <w:szCs w:val="22"/>
        </w:rPr>
        <w:t>0</w:t>
      </w:r>
      <w:r w:rsidR="006016C1">
        <w:rPr>
          <w:rFonts w:cs="Arial"/>
          <w:szCs w:val="22"/>
        </w:rPr>
        <w:t> </w:t>
      </w:r>
      <w:r w:rsidRPr="00951DA1">
        <w:rPr>
          <w:rFonts w:cs="Arial"/>
          <w:szCs w:val="22"/>
        </w:rPr>
        <w:t>% prečni preklop</w:t>
      </w:r>
      <w:r w:rsidR="00262AD2" w:rsidRPr="00951DA1">
        <w:rPr>
          <w:rFonts w:cs="Arial"/>
          <w:szCs w:val="22"/>
        </w:rPr>
        <w:t>,</w:t>
      </w:r>
    </w:p>
    <w:p w14:paraId="25FDDB86" w14:textId="1274FA6C" w:rsidR="00A42A9A" w:rsidRPr="00951DA1" w:rsidRDefault="00262AD2" w:rsidP="007D21CB">
      <w:pPr>
        <w:numPr>
          <w:ilvl w:val="1"/>
          <w:numId w:val="3"/>
        </w:numPr>
        <w:spacing w:after="120"/>
        <w:jc w:val="both"/>
        <w:rPr>
          <w:rFonts w:cs="Arial"/>
          <w:szCs w:val="22"/>
        </w:rPr>
      </w:pPr>
      <w:r w:rsidRPr="00951DA1">
        <w:rPr>
          <w:rFonts w:cs="Arial"/>
          <w:szCs w:val="22"/>
        </w:rPr>
        <w:t>preklop med aerofotografijam</w:t>
      </w:r>
      <w:r w:rsidR="00AC10F9" w:rsidRPr="00951DA1">
        <w:rPr>
          <w:rFonts w:cs="Arial"/>
          <w:szCs w:val="22"/>
        </w:rPr>
        <w:t>i</w:t>
      </w:r>
      <w:r w:rsidRPr="00951DA1">
        <w:rPr>
          <w:rFonts w:cs="Arial"/>
          <w:szCs w:val="22"/>
        </w:rPr>
        <w:t xml:space="preserve"> na </w:t>
      </w:r>
      <w:r w:rsidR="00D55FF4">
        <w:rPr>
          <w:rFonts w:cs="Arial"/>
          <w:szCs w:val="22"/>
        </w:rPr>
        <w:t>štorih</w:t>
      </w:r>
      <w:r w:rsidR="00D55FF4" w:rsidRPr="00951DA1">
        <w:rPr>
          <w:rFonts w:cs="Arial"/>
          <w:szCs w:val="22"/>
        </w:rPr>
        <w:t xml:space="preserve"> </w:t>
      </w:r>
      <w:r w:rsidRPr="00951DA1">
        <w:rPr>
          <w:rFonts w:cs="Arial"/>
          <w:szCs w:val="22"/>
        </w:rPr>
        <w:t xml:space="preserve">mestnih območjih, ki so določena v </w:t>
      </w:r>
      <w:r w:rsidR="006304F2" w:rsidRPr="00951DA1">
        <w:rPr>
          <w:rFonts w:cs="Arial"/>
          <w:b/>
          <w:bCs w:val="0"/>
          <w:szCs w:val="22"/>
        </w:rPr>
        <w:t>P</w:t>
      </w:r>
      <w:r w:rsidRPr="00951DA1">
        <w:rPr>
          <w:rFonts w:cs="Arial"/>
          <w:b/>
          <w:bCs w:val="0"/>
          <w:szCs w:val="22"/>
        </w:rPr>
        <w:t>rilogi</w:t>
      </w:r>
      <w:r w:rsidR="000B1DBB" w:rsidRPr="00951DA1">
        <w:rPr>
          <w:rFonts w:cs="Arial"/>
          <w:b/>
          <w:bCs w:val="0"/>
          <w:szCs w:val="22"/>
        </w:rPr>
        <w:t xml:space="preserve"> </w:t>
      </w:r>
      <w:r w:rsidR="00EC352C" w:rsidRPr="00951DA1">
        <w:rPr>
          <w:rFonts w:cs="Arial"/>
          <w:b/>
          <w:bCs w:val="0"/>
          <w:szCs w:val="22"/>
        </w:rPr>
        <w:t>D</w:t>
      </w:r>
      <w:r w:rsidRPr="00951DA1">
        <w:rPr>
          <w:rFonts w:cs="Arial"/>
          <w:szCs w:val="22"/>
        </w:rPr>
        <w:t>, mora zadoščati pogojem: vsaj 80</w:t>
      </w:r>
      <w:r w:rsidR="00AC78C1" w:rsidRPr="00951DA1">
        <w:rPr>
          <w:rFonts w:cs="Arial"/>
          <w:szCs w:val="22"/>
        </w:rPr>
        <w:t> </w:t>
      </w:r>
      <w:r w:rsidRPr="00951DA1">
        <w:rPr>
          <w:rFonts w:cs="Arial"/>
          <w:szCs w:val="22"/>
        </w:rPr>
        <w:t xml:space="preserve">% vzdolžni in </w:t>
      </w:r>
      <w:r w:rsidR="00AC78C1" w:rsidRPr="00951DA1">
        <w:rPr>
          <w:rFonts w:cs="Arial"/>
          <w:szCs w:val="22"/>
        </w:rPr>
        <w:t xml:space="preserve">vsaj </w:t>
      </w:r>
      <w:r w:rsidRPr="00951DA1">
        <w:rPr>
          <w:rFonts w:cs="Arial"/>
          <w:szCs w:val="22"/>
        </w:rPr>
        <w:t>80</w:t>
      </w:r>
      <w:r w:rsidR="00AC78C1" w:rsidRPr="00951DA1">
        <w:rPr>
          <w:rFonts w:cs="Arial"/>
          <w:szCs w:val="22"/>
        </w:rPr>
        <w:t> </w:t>
      </w:r>
      <w:r w:rsidRPr="00951DA1">
        <w:rPr>
          <w:rFonts w:cs="Arial"/>
          <w:szCs w:val="22"/>
        </w:rPr>
        <w:t>% prečni preklop,</w:t>
      </w:r>
    </w:p>
    <w:p w14:paraId="0290D62D" w14:textId="1D6609C2" w:rsidR="00883F3A" w:rsidRPr="00951DA1" w:rsidRDefault="00883F3A" w:rsidP="00883F3A">
      <w:pPr>
        <w:numPr>
          <w:ilvl w:val="1"/>
          <w:numId w:val="3"/>
        </w:numPr>
        <w:spacing w:after="120"/>
        <w:jc w:val="both"/>
        <w:rPr>
          <w:rFonts w:cs="Arial"/>
          <w:szCs w:val="22"/>
        </w:rPr>
      </w:pPr>
      <w:r w:rsidRPr="00951DA1">
        <w:rPr>
          <w:rFonts w:cs="Arial"/>
          <w:szCs w:val="22"/>
        </w:rPr>
        <w:t>dolžina med točkami digitalnih modelov višin DMPa2 je 0,5 m,</w:t>
      </w:r>
    </w:p>
    <w:p w14:paraId="16DB6E9C" w14:textId="5526F1B7" w:rsidR="00384375" w:rsidRPr="00951DA1" w:rsidRDefault="00C31DFE" w:rsidP="007D21CB">
      <w:pPr>
        <w:numPr>
          <w:ilvl w:val="1"/>
          <w:numId w:val="3"/>
        </w:numPr>
        <w:spacing w:after="120"/>
        <w:jc w:val="both"/>
        <w:rPr>
          <w:rFonts w:cs="Arial"/>
          <w:szCs w:val="22"/>
        </w:rPr>
      </w:pPr>
      <w:r w:rsidRPr="00951DA1">
        <w:rPr>
          <w:rFonts w:cs="Arial"/>
          <w:szCs w:val="22"/>
        </w:rPr>
        <w:t xml:space="preserve">absolutna </w:t>
      </w:r>
      <w:r w:rsidR="00384375" w:rsidRPr="00951DA1">
        <w:rPr>
          <w:rFonts w:cs="Arial"/>
          <w:szCs w:val="22"/>
        </w:rPr>
        <w:t xml:space="preserve">ravninska točnost </w:t>
      </w:r>
      <w:r w:rsidR="00D80E07" w:rsidRPr="00951DA1">
        <w:rPr>
          <w:rFonts w:cs="Arial"/>
          <w:szCs w:val="22"/>
        </w:rPr>
        <w:t>POF</w:t>
      </w:r>
      <w:r w:rsidR="00384375" w:rsidRPr="00951DA1">
        <w:rPr>
          <w:rFonts w:cs="Arial"/>
          <w:szCs w:val="22"/>
        </w:rPr>
        <w:t xml:space="preserve"> po posamezni osi </w:t>
      </w:r>
      <w:r w:rsidR="00FC45FB" w:rsidRPr="00951DA1">
        <w:rPr>
          <w:rFonts w:cs="Arial"/>
          <w:szCs w:val="22"/>
        </w:rPr>
        <w:t xml:space="preserve">je </w:t>
      </w:r>
      <w:proofErr w:type="spellStart"/>
      <w:r w:rsidR="00FC45FB" w:rsidRPr="00951DA1">
        <w:rPr>
          <w:rFonts w:cs="Arial"/>
          <w:szCs w:val="22"/>
        </w:rPr>
        <w:t>RMSEe</w:t>
      </w:r>
      <w:proofErr w:type="spellEnd"/>
      <w:r w:rsidR="00FC45FB" w:rsidRPr="00951DA1">
        <w:rPr>
          <w:rFonts w:cs="Arial"/>
          <w:szCs w:val="22"/>
        </w:rPr>
        <w:t xml:space="preserve"> = </w:t>
      </w:r>
      <w:proofErr w:type="spellStart"/>
      <w:r w:rsidR="00FC45FB" w:rsidRPr="00951DA1">
        <w:rPr>
          <w:rFonts w:cs="Arial"/>
          <w:szCs w:val="22"/>
        </w:rPr>
        <w:t>RMSEn</w:t>
      </w:r>
      <w:proofErr w:type="spellEnd"/>
      <w:r w:rsidR="00FC45FB" w:rsidRPr="00951DA1">
        <w:rPr>
          <w:rFonts w:cs="Arial"/>
          <w:szCs w:val="22"/>
        </w:rPr>
        <w:t xml:space="preserve"> (1 sigma)</w:t>
      </w:r>
      <w:r w:rsidR="00384375" w:rsidRPr="00951DA1">
        <w:rPr>
          <w:rFonts w:cs="Arial"/>
          <w:szCs w:val="22"/>
        </w:rPr>
        <w:t xml:space="preserve"> ≤ 0,15 m,</w:t>
      </w:r>
      <w:r w:rsidRPr="00951DA1">
        <w:rPr>
          <w:rFonts w:cs="Arial"/>
          <w:szCs w:val="22"/>
        </w:rPr>
        <w:t xml:space="preserve"> </w:t>
      </w:r>
    </w:p>
    <w:p w14:paraId="5A53FB0E" w14:textId="5F92EBF5" w:rsidR="00384375" w:rsidRPr="00951DA1" w:rsidRDefault="009D433C" w:rsidP="009D433C">
      <w:pPr>
        <w:numPr>
          <w:ilvl w:val="1"/>
          <w:numId w:val="3"/>
        </w:numPr>
        <w:spacing w:after="120"/>
        <w:jc w:val="both"/>
        <w:rPr>
          <w:rFonts w:cs="Arial"/>
          <w:szCs w:val="22"/>
        </w:rPr>
      </w:pPr>
      <w:r w:rsidRPr="00951DA1">
        <w:rPr>
          <w:rFonts w:cs="Arial"/>
          <w:szCs w:val="22"/>
        </w:rPr>
        <w:t xml:space="preserve">absolutna </w:t>
      </w:r>
      <w:r w:rsidR="00384375" w:rsidRPr="00951DA1">
        <w:rPr>
          <w:rFonts w:cs="Arial"/>
          <w:szCs w:val="22"/>
        </w:rPr>
        <w:t>ravni</w:t>
      </w:r>
      <w:r w:rsidR="00FD4B48" w:rsidRPr="00951DA1">
        <w:rPr>
          <w:rFonts w:cs="Arial"/>
          <w:szCs w:val="22"/>
        </w:rPr>
        <w:t>n</w:t>
      </w:r>
      <w:r w:rsidR="00384375" w:rsidRPr="00951DA1">
        <w:rPr>
          <w:rFonts w:cs="Arial"/>
          <w:szCs w:val="22"/>
        </w:rPr>
        <w:t xml:space="preserve">ska točnost </w:t>
      </w:r>
      <w:r w:rsidR="00026A9B" w:rsidRPr="00951DA1">
        <w:rPr>
          <w:rFonts w:cs="Arial"/>
          <w:szCs w:val="22"/>
        </w:rPr>
        <w:t xml:space="preserve">POF </w:t>
      </w:r>
      <w:r w:rsidR="00384375" w:rsidRPr="00951DA1">
        <w:rPr>
          <w:rFonts w:cs="Arial"/>
          <w:szCs w:val="22"/>
        </w:rPr>
        <w:t xml:space="preserve">na dobro definiranem detajlu je </w:t>
      </w:r>
      <w:proofErr w:type="spellStart"/>
      <w:r w:rsidR="00FC45FB" w:rsidRPr="00951DA1">
        <w:rPr>
          <w:rFonts w:cs="Arial"/>
          <w:szCs w:val="22"/>
        </w:rPr>
        <w:t>RMSEen</w:t>
      </w:r>
      <w:proofErr w:type="spellEnd"/>
      <w:r w:rsidR="00FC45FB" w:rsidRPr="00951DA1">
        <w:rPr>
          <w:rFonts w:cs="Arial"/>
          <w:szCs w:val="22"/>
        </w:rPr>
        <w:t xml:space="preserve"> (1 sigma) </w:t>
      </w:r>
      <w:r w:rsidR="00384375" w:rsidRPr="00951DA1">
        <w:rPr>
          <w:rFonts w:cs="Arial"/>
          <w:szCs w:val="22"/>
        </w:rPr>
        <w:t>≤</w:t>
      </w:r>
      <w:r w:rsidR="00883F3A" w:rsidRPr="00951DA1">
        <w:rPr>
          <w:rFonts w:cs="Arial"/>
          <w:szCs w:val="22"/>
        </w:rPr>
        <w:t> </w:t>
      </w:r>
      <w:r w:rsidR="00384375" w:rsidRPr="00951DA1">
        <w:rPr>
          <w:rFonts w:cs="Arial"/>
          <w:szCs w:val="22"/>
        </w:rPr>
        <w:t>0,21</w:t>
      </w:r>
      <w:r w:rsidRPr="00951DA1">
        <w:rPr>
          <w:rFonts w:cs="Arial"/>
          <w:szCs w:val="22"/>
        </w:rPr>
        <w:t> </w:t>
      </w:r>
      <w:r w:rsidR="00FC45FB" w:rsidRPr="00951DA1">
        <w:rPr>
          <w:rFonts w:cs="Arial"/>
          <w:szCs w:val="22"/>
        </w:rPr>
        <w:t>m</w:t>
      </w:r>
      <w:r w:rsidR="006D764A" w:rsidRPr="00951DA1">
        <w:rPr>
          <w:rFonts w:cs="Arial"/>
          <w:szCs w:val="22"/>
        </w:rPr>
        <w:t>,</w:t>
      </w:r>
      <w:r w:rsidRPr="00951DA1">
        <w:rPr>
          <w:rFonts w:cs="Arial"/>
          <w:szCs w:val="22"/>
        </w:rPr>
        <w:t xml:space="preserve"> </w:t>
      </w:r>
      <w:r w:rsidR="00883F3A" w:rsidRPr="00951DA1">
        <w:rPr>
          <w:rFonts w:cs="Arial"/>
          <w:szCs w:val="22"/>
        </w:rPr>
        <w:t>pri</w:t>
      </w:r>
      <w:r w:rsidR="00384375" w:rsidRPr="00951DA1">
        <w:rPr>
          <w:rFonts w:cs="Arial"/>
          <w:szCs w:val="22"/>
        </w:rPr>
        <w:t xml:space="preserve"> 95 % zanesljivost</w:t>
      </w:r>
      <w:r w:rsidR="00204275" w:rsidRPr="00951DA1">
        <w:rPr>
          <w:rFonts w:cs="Arial"/>
          <w:szCs w:val="22"/>
        </w:rPr>
        <w:t>i</w:t>
      </w:r>
      <w:r w:rsidR="00384375" w:rsidRPr="00951DA1">
        <w:rPr>
          <w:rFonts w:cs="Arial"/>
          <w:szCs w:val="22"/>
        </w:rPr>
        <w:t xml:space="preserve"> je ≤ 0,37 m</w:t>
      </w:r>
      <w:r w:rsidR="006D764A" w:rsidRPr="00951DA1">
        <w:rPr>
          <w:rFonts w:cs="Arial"/>
          <w:szCs w:val="22"/>
        </w:rPr>
        <w:t>,</w:t>
      </w:r>
    </w:p>
    <w:p w14:paraId="62D33EFF" w14:textId="404CCEA0" w:rsidR="00384375" w:rsidRPr="00951DA1" w:rsidRDefault="00C31DFE" w:rsidP="007D21CB">
      <w:pPr>
        <w:numPr>
          <w:ilvl w:val="1"/>
          <w:numId w:val="3"/>
        </w:numPr>
        <w:spacing w:after="120"/>
        <w:jc w:val="both"/>
        <w:rPr>
          <w:rFonts w:cs="Arial"/>
          <w:szCs w:val="22"/>
        </w:rPr>
      </w:pPr>
      <w:r w:rsidRPr="00951DA1">
        <w:rPr>
          <w:rFonts w:cs="Arial"/>
          <w:szCs w:val="22"/>
        </w:rPr>
        <w:t xml:space="preserve">DTI </w:t>
      </w:r>
      <w:r w:rsidR="0028388C">
        <w:rPr>
          <w:rFonts w:cs="Arial"/>
          <w:szCs w:val="22"/>
        </w:rPr>
        <w:t xml:space="preserve">popolnega </w:t>
      </w:r>
      <w:proofErr w:type="spellStart"/>
      <w:r w:rsidRPr="00951DA1">
        <w:rPr>
          <w:rFonts w:cs="Arial"/>
          <w:szCs w:val="22"/>
        </w:rPr>
        <w:t>ortofot</w:t>
      </w:r>
      <w:r w:rsidR="00FC45FB" w:rsidRPr="00951DA1">
        <w:rPr>
          <w:rFonts w:cs="Arial"/>
          <w:szCs w:val="22"/>
        </w:rPr>
        <w:t>a</w:t>
      </w:r>
      <w:proofErr w:type="spellEnd"/>
      <w:r w:rsidRPr="00951DA1">
        <w:rPr>
          <w:rFonts w:cs="Arial"/>
          <w:szCs w:val="22"/>
        </w:rPr>
        <w:t xml:space="preserve"> je 0,16 m.</w:t>
      </w:r>
    </w:p>
    <w:p w14:paraId="7D7B0D8E" w14:textId="77777777" w:rsidR="00A030EA" w:rsidRPr="00951DA1" w:rsidRDefault="00A030EA" w:rsidP="00A030EA">
      <w:pPr>
        <w:pStyle w:val="Naslov3"/>
      </w:pPr>
      <w:bookmarkStart w:id="343" w:name="_Toc119399232"/>
      <w:bookmarkStart w:id="344" w:name="_Toc232778930"/>
      <w:r w:rsidRPr="00951DA1">
        <w:lastRenderedPageBreak/>
        <w:t>Uporabljen inštrumentarij</w:t>
      </w:r>
      <w:bookmarkEnd w:id="343"/>
      <w:bookmarkEnd w:id="344"/>
    </w:p>
    <w:p w14:paraId="3D15913A" w14:textId="18E1ED12" w:rsidR="00A030EA" w:rsidRPr="00951DA1" w:rsidRDefault="00A030EA" w:rsidP="00A030EA">
      <w:pPr>
        <w:numPr>
          <w:ilvl w:val="0"/>
          <w:numId w:val="3"/>
        </w:numPr>
        <w:spacing w:after="120"/>
        <w:jc w:val="both"/>
        <w:rPr>
          <w:rFonts w:cs="Arial"/>
          <w:szCs w:val="22"/>
        </w:rPr>
      </w:pPr>
      <w:r w:rsidRPr="00951DA1">
        <w:rPr>
          <w:rFonts w:cs="Arial"/>
          <w:szCs w:val="22"/>
        </w:rPr>
        <w:t xml:space="preserve">Izvajalec mora za zajem aerofotografij uporabiti </w:t>
      </w:r>
      <w:proofErr w:type="spellStart"/>
      <w:r w:rsidRPr="00951DA1">
        <w:rPr>
          <w:rFonts w:cs="Arial"/>
          <w:szCs w:val="22"/>
        </w:rPr>
        <w:t>aerofotoaparat</w:t>
      </w:r>
      <w:proofErr w:type="spellEnd"/>
      <w:r w:rsidRPr="00951DA1">
        <w:rPr>
          <w:rFonts w:cs="Arial"/>
          <w:szCs w:val="22"/>
        </w:rPr>
        <w:t xml:space="preserve"> ločljivosti najmanj 150 MP za vse 4 kanale (R, G, B in </w:t>
      </w:r>
      <w:r w:rsidR="00471FBE" w:rsidRPr="00951DA1">
        <w:rPr>
          <w:rFonts w:cs="Arial"/>
          <w:szCs w:val="22"/>
        </w:rPr>
        <w:t>N</w:t>
      </w:r>
      <w:r w:rsidRPr="00951DA1">
        <w:rPr>
          <w:rFonts w:cs="Arial"/>
          <w:szCs w:val="22"/>
        </w:rPr>
        <w:t xml:space="preserve">IR) ali pa dva fotoaparata od katerih ima tisti, ki zajema </w:t>
      </w:r>
      <w:r w:rsidR="009E2CA2" w:rsidRPr="00951DA1">
        <w:rPr>
          <w:rFonts w:cs="Arial"/>
          <w:szCs w:val="22"/>
        </w:rPr>
        <w:t>aero</w:t>
      </w:r>
      <w:r w:rsidRPr="00951DA1">
        <w:rPr>
          <w:rFonts w:cs="Arial"/>
          <w:szCs w:val="22"/>
        </w:rPr>
        <w:t>fotografije RGB ločlji</w:t>
      </w:r>
      <w:r w:rsidR="00213579" w:rsidRPr="00951DA1">
        <w:rPr>
          <w:rFonts w:cs="Arial"/>
          <w:szCs w:val="22"/>
        </w:rPr>
        <w:t>vo</w:t>
      </w:r>
      <w:r w:rsidRPr="00951DA1">
        <w:rPr>
          <w:rFonts w:cs="Arial"/>
          <w:szCs w:val="22"/>
        </w:rPr>
        <w:t xml:space="preserve">st vsaj 150 MP in tisti, ki zajema </w:t>
      </w:r>
      <w:r w:rsidR="00471FBE" w:rsidRPr="00951DA1">
        <w:rPr>
          <w:rFonts w:cs="Arial"/>
          <w:szCs w:val="22"/>
        </w:rPr>
        <w:t>N</w:t>
      </w:r>
      <w:r w:rsidRPr="00951DA1">
        <w:rPr>
          <w:rFonts w:cs="Arial"/>
          <w:szCs w:val="22"/>
        </w:rPr>
        <w:t xml:space="preserve">IR </w:t>
      </w:r>
      <w:r w:rsidR="009E2CA2" w:rsidRPr="00951DA1">
        <w:rPr>
          <w:rFonts w:cs="Arial"/>
          <w:szCs w:val="22"/>
        </w:rPr>
        <w:t>aero</w:t>
      </w:r>
      <w:r w:rsidRPr="00951DA1">
        <w:rPr>
          <w:rFonts w:cs="Arial"/>
          <w:szCs w:val="22"/>
        </w:rPr>
        <w:t>fotografije vsaj 100 MP.</w:t>
      </w:r>
    </w:p>
    <w:p w14:paraId="023373FD" w14:textId="232B9627" w:rsidR="00A030EA" w:rsidRPr="00951DA1" w:rsidRDefault="00A030EA" w:rsidP="005B621C">
      <w:pPr>
        <w:numPr>
          <w:ilvl w:val="0"/>
          <w:numId w:val="3"/>
        </w:numPr>
        <w:spacing w:after="120"/>
        <w:jc w:val="both"/>
        <w:rPr>
          <w:rFonts w:cs="Arial"/>
          <w:szCs w:val="22"/>
        </w:rPr>
      </w:pPr>
      <w:r w:rsidRPr="00951DA1">
        <w:rPr>
          <w:rFonts w:cs="Arial"/>
          <w:szCs w:val="22"/>
        </w:rPr>
        <w:t xml:space="preserve">Sistem za </w:t>
      </w:r>
      <w:proofErr w:type="spellStart"/>
      <w:r w:rsidRPr="00951DA1">
        <w:rPr>
          <w:rFonts w:cs="Arial"/>
          <w:szCs w:val="22"/>
        </w:rPr>
        <w:t>aerofotografiranje</w:t>
      </w:r>
      <w:proofErr w:type="spellEnd"/>
      <w:r w:rsidRPr="00951DA1">
        <w:rPr>
          <w:rFonts w:cs="Arial"/>
          <w:szCs w:val="22"/>
        </w:rPr>
        <w:t xml:space="preserve"> </w:t>
      </w:r>
      <w:r w:rsidR="005D7A0E" w:rsidRPr="00951DA1">
        <w:rPr>
          <w:rFonts w:cs="Arial"/>
          <w:szCs w:val="22"/>
        </w:rPr>
        <w:t>mora biti</w:t>
      </w:r>
      <w:r w:rsidRPr="00951DA1">
        <w:rPr>
          <w:rFonts w:cs="Arial"/>
          <w:szCs w:val="22"/>
        </w:rPr>
        <w:t xml:space="preserve"> povezan z GNSS/INS sistemom, ki ga za </w:t>
      </w:r>
      <w:proofErr w:type="spellStart"/>
      <w:r w:rsidRPr="00951DA1">
        <w:rPr>
          <w:rFonts w:cs="Arial"/>
          <w:szCs w:val="22"/>
        </w:rPr>
        <w:t>georeferenciranje</w:t>
      </w:r>
      <w:proofErr w:type="spellEnd"/>
      <w:r w:rsidRPr="00951DA1">
        <w:rPr>
          <w:rFonts w:cs="Arial"/>
          <w:szCs w:val="22"/>
        </w:rPr>
        <w:t xml:space="preserve"> uporablja laserski skener, da bo omogočena čim nata</w:t>
      </w:r>
      <w:r w:rsidR="005B621C" w:rsidRPr="00951DA1">
        <w:rPr>
          <w:rFonts w:cs="Arial"/>
          <w:szCs w:val="22"/>
        </w:rPr>
        <w:t>n</w:t>
      </w:r>
      <w:r w:rsidRPr="00951DA1">
        <w:rPr>
          <w:rFonts w:cs="Arial"/>
          <w:szCs w:val="22"/>
        </w:rPr>
        <w:t xml:space="preserve">čnejša </w:t>
      </w:r>
      <w:r w:rsidR="005B621C" w:rsidRPr="00951DA1">
        <w:rPr>
          <w:rFonts w:cs="Arial"/>
          <w:szCs w:val="22"/>
        </w:rPr>
        <w:t xml:space="preserve">sinhronizacija </w:t>
      </w:r>
      <w:r w:rsidR="00213579" w:rsidRPr="00951DA1">
        <w:rPr>
          <w:rFonts w:cs="Arial"/>
          <w:szCs w:val="22"/>
        </w:rPr>
        <w:t xml:space="preserve">podatkov laserskega skeniranja in </w:t>
      </w:r>
      <w:r w:rsidR="005B621C" w:rsidRPr="00951DA1">
        <w:rPr>
          <w:rFonts w:cs="Arial"/>
          <w:szCs w:val="22"/>
        </w:rPr>
        <w:t>aerofotografij.</w:t>
      </w:r>
    </w:p>
    <w:p w14:paraId="3B66D3E7" w14:textId="3294DD88" w:rsidR="005B621C" w:rsidRPr="00951DA1" w:rsidRDefault="005B621C" w:rsidP="005B621C">
      <w:pPr>
        <w:pStyle w:val="Naslov3"/>
      </w:pPr>
      <w:bookmarkStart w:id="345" w:name="_Ref82689842"/>
      <w:bookmarkStart w:id="346" w:name="_Toc119399233"/>
      <w:bookmarkStart w:id="347" w:name="_Toc232778931"/>
      <w:r w:rsidRPr="00951DA1">
        <w:t xml:space="preserve">Kalibracija </w:t>
      </w:r>
      <w:proofErr w:type="spellStart"/>
      <w:r w:rsidRPr="00951DA1">
        <w:t>aerofotoaparata</w:t>
      </w:r>
      <w:bookmarkEnd w:id="345"/>
      <w:bookmarkEnd w:id="346"/>
      <w:bookmarkEnd w:id="347"/>
      <w:proofErr w:type="spellEnd"/>
    </w:p>
    <w:p w14:paraId="02202892" w14:textId="122449A4" w:rsidR="005B621C" w:rsidRPr="00951DA1" w:rsidRDefault="005B621C" w:rsidP="005B621C">
      <w:pPr>
        <w:numPr>
          <w:ilvl w:val="0"/>
          <w:numId w:val="3"/>
        </w:numPr>
        <w:spacing w:after="120"/>
        <w:jc w:val="both"/>
        <w:rPr>
          <w:rFonts w:cs="Arial"/>
          <w:szCs w:val="22"/>
        </w:rPr>
      </w:pPr>
      <w:r w:rsidRPr="00951DA1">
        <w:rPr>
          <w:rFonts w:cs="Arial"/>
          <w:szCs w:val="22"/>
        </w:rPr>
        <w:t>Za vse uporabljene fotoaparate se zahteva tovarniška kalibracija, ki je dokumentirana z ustreznim certifikatom</w:t>
      </w:r>
      <w:r w:rsidR="00CC7B4B" w:rsidRPr="00951DA1">
        <w:rPr>
          <w:rFonts w:cs="Arial"/>
          <w:szCs w:val="22"/>
        </w:rPr>
        <w:t>,</w:t>
      </w:r>
      <w:r w:rsidRPr="00951DA1">
        <w:rPr>
          <w:rFonts w:cs="Arial"/>
          <w:szCs w:val="22"/>
        </w:rPr>
        <w:t xml:space="preserve"> </w:t>
      </w:r>
      <w:r w:rsidR="00FC45FB" w:rsidRPr="00951DA1">
        <w:rPr>
          <w:rFonts w:cs="Arial"/>
          <w:szCs w:val="22"/>
        </w:rPr>
        <w:t>in</w:t>
      </w:r>
      <w:r w:rsidR="00B753EC" w:rsidRPr="00951DA1">
        <w:rPr>
          <w:rFonts w:cs="Arial"/>
          <w:szCs w:val="22"/>
        </w:rPr>
        <w:t xml:space="preserve"> </w:t>
      </w:r>
      <w:r w:rsidRPr="00951DA1">
        <w:rPr>
          <w:rFonts w:cs="Arial"/>
          <w:szCs w:val="22"/>
        </w:rPr>
        <w:t>ni starejš</w:t>
      </w:r>
      <w:r w:rsidR="00FC45FB" w:rsidRPr="00951DA1">
        <w:rPr>
          <w:rFonts w:cs="Arial"/>
          <w:szCs w:val="22"/>
        </w:rPr>
        <w:t>a</w:t>
      </w:r>
      <w:r w:rsidRPr="00951DA1">
        <w:rPr>
          <w:rFonts w:cs="Arial"/>
          <w:szCs w:val="22"/>
        </w:rPr>
        <w:t xml:space="preserve"> od dveh let.</w:t>
      </w:r>
    </w:p>
    <w:p w14:paraId="7AFBE244" w14:textId="38DCBE6A" w:rsidR="005B621C" w:rsidRPr="00951DA1" w:rsidRDefault="00C25363" w:rsidP="005B621C">
      <w:pPr>
        <w:numPr>
          <w:ilvl w:val="0"/>
          <w:numId w:val="3"/>
        </w:numPr>
        <w:spacing w:after="120"/>
        <w:jc w:val="both"/>
        <w:rPr>
          <w:rFonts w:cs="Arial"/>
          <w:szCs w:val="22"/>
        </w:rPr>
      </w:pPr>
      <w:r w:rsidRPr="00951DA1">
        <w:rPr>
          <w:rFonts w:cs="Arial"/>
          <w:szCs w:val="22"/>
        </w:rPr>
        <w:t>V tehničnem poročilu</w:t>
      </w:r>
      <w:r w:rsidR="00496CE0" w:rsidRPr="00951DA1">
        <w:rPr>
          <w:rFonts w:cs="Arial"/>
          <w:szCs w:val="22"/>
        </w:rPr>
        <w:t xml:space="preserve"> </w:t>
      </w:r>
      <w:r w:rsidR="003055D4">
        <w:rPr>
          <w:rFonts w:cs="Arial"/>
          <w:szCs w:val="22"/>
        </w:rPr>
        <w:t xml:space="preserve">za AF </w:t>
      </w:r>
      <w:r w:rsidR="00496CE0" w:rsidRPr="00951DA1">
        <w:rPr>
          <w:rFonts w:cs="Arial"/>
          <w:szCs w:val="22"/>
        </w:rPr>
        <w:t>mora biti</w:t>
      </w:r>
      <w:r w:rsidR="005B621C" w:rsidRPr="00951DA1">
        <w:rPr>
          <w:rFonts w:cs="Arial"/>
          <w:szCs w:val="22"/>
        </w:rPr>
        <w:t xml:space="preserve"> tudi skica, </w:t>
      </w:r>
      <w:bookmarkStart w:id="348" w:name="_Hlk140132635"/>
      <w:r w:rsidR="005B621C" w:rsidRPr="00951DA1">
        <w:rPr>
          <w:rFonts w:cs="Arial"/>
          <w:szCs w:val="22"/>
        </w:rPr>
        <w:t xml:space="preserve">kjer so </w:t>
      </w:r>
      <w:r w:rsidR="001942AB" w:rsidRPr="00951DA1">
        <w:rPr>
          <w:rFonts w:cs="Arial"/>
          <w:szCs w:val="22"/>
        </w:rPr>
        <w:t>prikazane razdalje v lokalnem koordinatnem sistemu</w:t>
      </w:r>
      <w:r w:rsidR="005B621C" w:rsidRPr="00951DA1">
        <w:rPr>
          <w:rFonts w:cs="Arial"/>
          <w:szCs w:val="22"/>
        </w:rPr>
        <w:t>, ki povezujejo fotoaparat(e) z GNSS/INS sistemom in z laserskim skenerjem.</w:t>
      </w:r>
    </w:p>
    <w:p w14:paraId="6131A688" w14:textId="77777777" w:rsidR="00FD4B48" w:rsidRPr="00951DA1" w:rsidRDefault="00FD4B48" w:rsidP="00FD4B48">
      <w:pPr>
        <w:pStyle w:val="Naslov3"/>
      </w:pPr>
      <w:bookmarkStart w:id="349" w:name="_Toc80100423"/>
      <w:bookmarkStart w:id="350" w:name="_Toc80130952"/>
      <w:bookmarkStart w:id="351" w:name="_Toc80131225"/>
      <w:bookmarkStart w:id="352" w:name="_Toc80133884"/>
      <w:bookmarkStart w:id="353" w:name="_Toc80134010"/>
      <w:bookmarkStart w:id="354" w:name="_Toc80134142"/>
      <w:bookmarkStart w:id="355" w:name="_Toc80195578"/>
      <w:bookmarkStart w:id="356" w:name="_Toc80196029"/>
      <w:bookmarkStart w:id="357" w:name="_Toc119399234"/>
      <w:bookmarkStart w:id="358" w:name="_Toc232778932"/>
      <w:bookmarkEnd w:id="348"/>
      <w:bookmarkEnd w:id="349"/>
      <w:bookmarkEnd w:id="350"/>
      <w:bookmarkEnd w:id="351"/>
      <w:bookmarkEnd w:id="352"/>
      <w:bookmarkEnd w:id="353"/>
      <w:bookmarkEnd w:id="354"/>
      <w:bookmarkEnd w:id="355"/>
      <w:bookmarkEnd w:id="356"/>
      <w:r w:rsidRPr="00951DA1">
        <w:t>Pogoji za zajem podatkov</w:t>
      </w:r>
      <w:bookmarkEnd w:id="357"/>
      <w:bookmarkEnd w:id="358"/>
    </w:p>
    <w:p w14:paraId="48CE9BE7" w14:textId="067E7875" w:rsidR="00CB3449" w:rsidRPr="00157037" w:rsidRDefault="00FD4B48" w:rsidP="00157037">
      <w:pPr>
        <w:pStyle w:val="14"/>
        <w:rPr>
          <w:b w:val="0"/>
          <w:bCs/>
          <w:lang w:eastAsia="en-US"/>
        </w:rPr>
      </w:pPr>
      <w:r w:rsidRPr="00157037">
        <w:rPr>
          <w:b w:val="0"/>
          <w:bCs/>
          <w:lang w:eastAsia="en-US"/>
        </w:rPr>
        <w:t xml:space="preserve">Pogoji za zajem podatkov so enaki kot pri </w:t>
      </w:r>
      <w:r w:rsidR="00EE331C" w:rsidRPr="00157037">
        <w:rPr>
          <w:b w:val="0"/>
          <w:bCs/>
          <w:lang w:eastAsia="en-US"/>
        </w:rPr>
        <w:t>ZLS</w:t>
      </w:r>
      <w:r w:rsidRPr="00157037">
        <w:rPr>
          <w:b w:val="0"/>
          <w:bCs/>
          <w:lang w:eastAsia="en-US"/>
        </w:rPr>
        <w:t>, saj se zajem</w:t>
      </w:r>
      <w:r w:rsidR="00150F96" w:rsidRPr="00157037">
        <w:rPr>
          <w:b w:val="0"/>
          <w:bCs/>
          <w:lang w:eastAsia="en-US"/>
        </w:rPr>
        <w:t>a</w:t>
      </w:r>
      <w:r w:rsidRPr="00157037">
        <w:rPr>
          <w:b w:val="0"/>
          <w:bCs/>
          <w:lang w:eastAsia="en-US"/>
        </w:rPr>
        <w:t xml:space="preserve"> izvaja</w:t>
      </w:r>
      <w:r w:rsidR="00150F96" w:rsidRPr="00157037">
        <w:rPr>
          <w:b w:val="0"/>
          <w:bCs/>
          <w:lang w:eastAsia="en-US"/>
        </w:rPr>
        <w:t>ta</w:t>
      </w:r>
      <w:r w:rsidRPr="00157037">
        <w:rPr>
          <w:b w:val="0"/>
          <w:bCs/>
          <w:lang w:eastAsia="en-US"/>
        </w:rPr>
        <w:t xml:space="preserve"> istočasno – glej </w:t>
      </w:r>
      <w:r w:rsidR="0008070E" w:rsidRPr="002C65B3">
        <w:rPr>
          <w:lang w:eastAsia="en-US"/>
        </w:rPr>
        <w:t>P</w:t>
      </w:r>
      <w:r w:rsidRPr="002C65B3">
        <w:rPr>
          <w:lang w:eastAsia="en-US"/>
        </w:rPr>
        <w:t xml:space="preserve">oglavje </w:t>
      </w:r>
      <w:r w:rsidR="00472EDA" w:rsidRPr="002C65B3">
        <w:rPr>
          <w:lang w:eastAsia="en-US"/>
        </w:rPr>
        <w:fldChar w:fldCharType="begin"/>
      </w:r>
      <w:r w:rsidR="00472EDA" w:rsidRPr="002C65B3">
        <w:rPr>
          <w:lang w:eastAsia="en-US"/>
        </w:rPr>
        <w:instrText xml:space="preserve"> REF _Ref80009691 \r \h </w:instrText>
      </w:r>
      <w:r w:rsidR="0008070E" w:rsidRPr="002C65B3">
        <w:rPr>
          <w:lang w:eastAsia="en-US"/>
        </w:rPr>
        <w:instrText xml:space="preserve"> \* MERGEFORMAT </w:instrText>
      </w:r>
      <w:r w:rsidR="00472EDA" w:rsidRPr="002C65B3">
        <w:rPr>
          <w:lang w:eastAsia="en-US"/>
        </w:rPr>
      </w:r>
      <w:r w:rsidR="00472EDA" w:rsidRPr="002C65B3">
        <w:rPr>
          <w:lang w:eastAsia="en-US"/>
        </w:rPr>
        <w:fldChar w:fldCharType="separate"/>
      </w:r>
      <w:r w:rsidR="004616E4">
        <w:rPr>
          <w:lang w:eastAsia="en-US"/>
        </w:rPr>
        <w:t>3.1.8</w:t>
      </w:r>
      <w:r w:rsidR="00472EDA" w:rsidRPr="002C65B3">
        <w:rPr>
          <w:lang w:eastAsia="en-US"/>
        </w:rPr>
        <w:fldChar w:fldCharType="end"/>
      </w:r>
      <w:r w:rsidR="00FA5396" w:rsidRPr="002C65B3">
        <w:rPr>
          <w:lang w:eastAsia="en-US"/>
        </w:rPr>
        <w:t>.</w:t>
      </w:r>
    </w:p>
    <w:p w14:paraId="393FC75B" w14:textId="77777777" w:rsidR="00AC1EF2" w:rsidRPr="00951DA1" w:rsidRDefault="00AC1EF2" w:rsidP="00AC1EF2">
      <w:pPr>
        <w:rPr>
          <w:lang w:eastAsia="ar-SA"/>
        </w:rPr>
      </w:pPr>
    </w:p>
    <w:p w14:paraId="5ECFD11D" w14:textId="667510DF" w:rsidR="00214B96" w:rsidRPr="00951DA1" w:rsidRDefault="00214B96" w:rsidP="00214B96">
      <w:pPr>
        <w:pStyle w:val="Naslov1"/>
      </w:pPr>
      <w:bookmarkStart w:id="359" w:name="_Toc119399235"/>
      <w:bookmarkStart w:id="360" w:name="_Toc232778933"/>
      <w:r w:rsidRPr="00951DA1">
        <w:t>Obdelava podatkov</w:t>
      </w:r>
      <w:r w:rsidR="00805F32" w:rsidRPr="00951DA1">
        <w:t xml:space="preserve"> </w:t>
      </w:r>
      <w:r w:rsidR="00EE331C" w:rsidRPr="00951DA1">
        <w:t>ZLS</w:t>
      </w:r>
      <w:bookmarkEnd w:id="359"/>
      <w:bookmarkEnd w:id="360"/>
    </w:p>
    <w:p w14:paraId="3EEE621E" w14:textId="20143644" w:rsidR="004D7487" w:rsidRPr="00951DA1" w:rsidRDefault="004D7487" w:rsidP="004D7487">
      <w:pPr>
        <w:pStyle w:val="Naslov2"/>
      </w:pPr>
      <w:bookmarkStart w:id="361" w:name="_Toc119399236"/>
      <w:bookmarkStart w:id="362" w:name="_Toc232778934"/>
      <w:r w:rsidRPr="00951DA1">
        <w:t>Splošno</w:t>
      </w:r>
      <w:bookmarkEnd w:id="361"/>
      <w:bookmarkEnd w:id="362"/>
    </w:p>
    <w:p w14:paraId="513D22FC" w14:textId="7954D512" w:rsidR="004D7487" w:rsidRPr="00951DA1" w:rsidRDefault="004D7487" w:rsidP="007D21CB">
      <w:pPr>
        <w:numPr>
          <w:ilvl w:val="0"/>
          <w:numId w:val="3"/>
        </w:numPr>
        <w:spacing w:after="120"/>
        <w:jc w:val="both"/>
        <w:rPr>
          <w:rFonts w:cs="Arial"/>
          <w:szCs w:val="22"/>
        </w:rPr>
      </w:pPr>
      <w:r w:rsidRPr="00951DA1">
        <w:rPr>
          <w:rFonts w:cs="Arial"/>
          <w:szCs w:val="22"/>
        </w:rPr>
        <w:t>Vsi izdelki se izdelajo za celotno območje bloka.</w:t>
      </w:r>
    </w:p>
    <w:p w14:paraId="467F037B" w14:textId="41E9356F" w:rsidR="00150F96" w:rsidRDefault="00150F96" w:rsidP="299CCC15">
      <w:pPr>
        <w:numPr>
          <w:ilvl w:val="0"/>
          <w:numId w:val="3"/>
        </w:numPr>
        <w:spacing w:after="120"/>
        <w:jc w:val="both"/>
        <w:rPr>
          <w:rFonts w:cs="Arial"/>
        </w:rPr>
      </w:pPr>
      <w:r w:rsidRPr="00951DA1">
        <w:rPr>
          <w:rFonts w:cs="Arial"/>
        </w:rPr>
        <w:t>Količina točk znotraj posameznega lista GKOT, mora ostati enaka kot v podatkih GOT v okviru istega lista</w:t>
      </w:r>
      <w:r w:rsidR="00256A4F" w:rsidRPr="00951DA1">
        <w:rPr>
          <w:rFonts w:cs="Arial"/>
        </w:rPr>
        <w:t>.</w:t>
      </w:r>
    </w:p>
    <w:p w14:paraId="761EA52A" w14:textId="0FADAFEC" w:rsidR="00C52051" w:rsidRPr="00951DA1" w:rsidRDefault="00C52051" w:rsidP="299CCC15">
      <w:pPr>
        <w:numPr>
          <w:ilvl w:val="0"/>
          <w:numId w:val="3"/>
        </w:numPr>
        <w:spacing w:after="120"/>
        <w:jc w:val="both"/>
        <w:rPr>
          <w:rFonts w:cs="Arial"/>
        </w:rPr>
      </w:pPr>
      <w:r>
        <w:rPr>
          <w:rFonts w:cs="Arial"/>
        </w:rPr>
        <w:t>Nobena točka zapisan na listu GKOT, ki ga določa kvadrat 1 km x 1 km, ne sme imeti lokacije izven tega kvadrata.</w:t>
      </w:r>
    </w:p>
    <w:p w14:paraId="619AA415" w14:textId="77777777" w:rsidR="00D40FC4" w:rsidRPr="00951DA1" w:rsidRDefault="00D40FC4" w:rsidP="00D40FC4">
      <w:pPr>
        <w:pStyle w:val="Naslov2"/>
      </w:pPr>
      <w:bookmarkStart w:id="363" w:name="_Toc80100426"/>
      <w:bookmarkStart w:id="364" w:name="_Toc80130955"/>
      <w:bookmarkStart w:id="365" w:name="_Toc80131228"/>
      <w:bookmarkStart w:id="366" w:name="_Toc80133887"/>
      <w:bookmarkStart w:id="367" w:name="_Toc80134013"/>
      <w:bookmarkStart w:id="368" w:name="_Toc80134145"/>
      <w:bookmarkStart w:id="369" w:name="_Toc80195582"/>
      <w:bookmarkStart w:id="370" w:name="_Toc80196033"/>
      <w:bookmarkStart w:id="371" w:name="_Toc80195583"/>
      <w:bookmarkStart w:id="372" w:name="_Toc80196034"/>
      <w:bookmarkStart w:id="373" w:name="_Toc80195584"/>
      <w:bookmarkStart w:id="374" w:name="_Toc80196035"/>
      <w:bookmarkStart w:id="375" w:name="_Toc119399237"/>
      <w:bookmarkStart w:id="376" w:name="_Toc232778935"/>
      <w:bookmarkEnd w:id="363"/>
      <w:bookmarkEnd w:id="364"/>
      <w:bookmarkEnd w:id="365"/>
      <w:bookmarkEnd w:id="366"/>
      <w:bookmarkEnd w:id="367"/>
      <w:bookmarkEnd w:id="368"/>
      <w:bookmarkEnd w:id="369"/>
      <w:bookmarkEnd w:id="370"/>
      <w:bookmarkEnd w:id="371"/>
      <w:bookmarkEnd w:id="372"/>
      <w:bookmarkEnd w:id="373"/>
      <w:bookmarkEnd w:id="374"/>
      <w:r w:rsidRPr="00951DA1">
        <w:t>Poimenovanje točk in datotek</w:t>
      </w:r>
      <w:bookmarkEnd w:id="375"/>
      <w:bookmarkEnd w:id="376"/>
    </w:p>
    <w:p w14:paraId="04959A4A" w14:textId="563F389A" w:rsidR="00D40FC4" w:rsidRPr="00951DA1" w:rsidRDefault="002D58FE" w:rsidP="007D21CB">
      <w:pPr>
        <w:numPr>
          <w:ilvl w:val="0"/>
          <w:numId w:val="3"/>
        </w:numPr>
        <w:spacing w:after="120"/>
        <w:jc w:val="both"/>
        <w:rPr>
          <w:rFonts w:cs="Arial"/>
          <w:szCs w:val="22"/>
        </w:rPr>
      </w:pPr>
      <w:r w:rsidRPr="00951DA1">
        <w:rPr>
          <w:rFonts w:cs="Arial"/>
          <w:szCs w:val="22"/>
        </w:rPr>
        <w:t xml:space="preserve">V času zajema in pred nadaljnjo obdelavo </w:t>
      </w:r>
      <w:r w:rsidR="00256A4F" w:rsidRPr="00951DA1">
        <w:rPr>
          <w:rFonts w:cs="Arial"/>
          <w:szCs w:val="22"/>
        </w:rPr>
        <w:t xml:space="preserve">GOT </w:t>
      </w:r>
      <w:r w:rsidRPr="00951DA1">
        <w:rPr>
          <w:rFonts w:cs="Arial"/>
          <w:szCs w:val="22"/>
        </w:rPr>
        <w:t>se vsakemu pasu dodeli edinstven ID izvorne datoteke</w:t>
      </w:r>
      <w:r w:rsidR="008203A5" w:rsidRPr="00951DA1">
        <w:rPr>
          <w:rFonts w:cs="Arial"/>
          <w:szCs w:val="22"/>
        </w:rPr>
        <w:t xml:space="preserve"> (angl. File </w:t>
      </w:r>
      <w:proofErr w:type="spellStart"/>
      <w:r w:rsidR="008203A5" w:rsidRPr="00951DA1">
        <w:rPr>
          <w:rFonts w:cs="Arial"/>
          <w:szCs w:val="22"/>
        </w:rPr>
        <w:t>Source</w:t>
      </w:r>
      <w:proofErr w:type="spellEnd"/>
      <w:r w:rsidR="008203A5" w:rsidRPr="00951DA1">
        <w:rPr>
          <w:rFonts w:cs="Arial"/>
          <w:szCs w:val="22"/>
        </w:rPr>
        <w:t xml:space="preserve"> ID)</w:t>
      </w:r>
      <w:r w:rsidRPr="00951DA1">
        <w:rPr>
          <w:rFonts w:cs="Arial"/>
          <w:szCs w:val="22"/>
        </w:rPr>
        <w:t>.</w:t>
      </w:r>
    </w:p>
    <w:p w14:paraId="7A4CC87E" w14:textId="77777777" w:rsidR="00D40FC4" w:rsidRPr="00951DA1" w:rsidRDefault="002D58FE" w:rsidP="007D21CB">
      <w:pPr>
        <w:numPr>
          <w:ilvl w:val="0"/>
          <w:numId w:val="3"/>
        </w:numPr>
        <w:spacing w:after="120"/>
        <w:jc w:val="both"/>
        <w:rPr>
          <w:rFonts w:cs="Arial"/>
          <w:szCs w:val="22"/>
        </w:rPr>
      </w:pPr>
      <w:r w:rsidRPr="00951DA1">
        <w:rPr>
          <w:rFonts w:cs="Arial"/>
          <w:szCs w:val="22"/>
        </w:rPr>
        <w:t xml:space="preserve">Vsaki točki znotraj </w:t>
      </w:r>
      <w:r w:rsidR="004A413C" w:rsidRPr="00951DA1">
        <w:rPr>
          <w:rFonts w:cs="Arial"/>
          <w:szCs w:val="22"/>
        </w:rPr>
        <w:t>pasu</w:t>
      </w:r>
      <w:r w:rsidRPr="00951DA1">
        <w:rPr>
          <w:rFonts w:cs="Arial"/>
          <w:szCs w:val="22"/>
        </w:rPr>
        <w:t xml:space="preserve"> se dodeli ID </w:t>
      </w:r>
      <w:r w:rsidR="008203A5" w:rsidRPr="00951DA1">
        <w:rPr>
          <w:rFonts w:cs="Arial"/>
          <w:szCs w:val="22"/>
        </w:rPr>
        <w:t xml:space="preserve">izvora </w:t>
      </w:r>
      <w:r w:rsidRPr="00951DA1">
        <w:rPr>
          <w:rFonts w:cs="Arial"/>
          <w:szCs w:val="22"/>
        </w:rPr>
        <w:t>točke</w:t>
      </w:r>
      <w:r w:rsidR="008203A5" w:rsidRPr="00951DA1">
        <w:rPr>
          <w:rFonts w:cs="Arial"/>
          <w:szCs w:val="22"/>
        </w:rPr>
        <w:t xml:space="preserve"> (angl. </w:t>
      </w:r>
      <w:proofErr w:type="spellStart"/>
      <w:r w:rsidR="008203A5" w:rsidRPr="00951DA1">
        <w:rPr>
          <w:rFonts w:cs="Arial"/>
          <w:szCs w:val="22"/>
        </w:rPr>
        <w:t>Point</w:t>
      </w:r>
      <w:proofErr w:type="spellEnd"/>
      <w:r w:rsidR="008203A5" w:rsidRPr="00951DA1">
        <w:rPr>
          <w:rFonts w:cs="Arial"/>
          <w:szCs w:val="22"/>
        </w:rPr>
        <w:t xml:space="preserve"> </w:t>
      </w:r>
      <w:proofErr w:type="spellStart"/>
      <w:r w:rsidR="008203A5" w:rsidRPr="00951DA1">
        <w:rPr>
          <w:rFonts w:cs="Arial"/>
          <w:szCs w:val="22"/>
        </w:rPr>
        <w:t>Source</w:t>
      </w:r>
      <w:proofErr w:type="spellEnd"/>
      <w:r w:rsidR="008203A5" w:rsidRPr="00951DA1">
        <w:rPr>
          <w:rFonts w:cs="Arial"/>
          <w:szCs w:val="22"/>
        </w:rPr>
        <w:t xml:space="preserve"> ID)</w:t>
      </w:r>
      <w:r w:rsidRPr="00951DA1">
        <w:rPr>
          <w:rFonts w:cs="Arial"/>
          <w:szCs w:val="22"/>
        </w:rPr>
        <w:t xml:space="preserve">, ki je enak ID </w:t>
      </w:r>
      <w:r w:rsidR="004A413C" w:rsidRPr="00951DA1">
        <w:rPr>
          <w:rFonts w:cs="Arial"/>
          <w:szCs w:val="22"/>
        </w:rPr>
        <w:t>izvorne</w:t>
      </w:r>
      <w:r w:rsidRPr="00951DA1">
        <w:rPr>
          <w:rFonts w:cs="Arial"/>
          <w:szCs w:val="22"/>
        </w:rPr>
        <w:t xml:space="preserve"> datoteke.</w:t>
      </w:r>
    </w:p>
    <w:p w14:paraId="6EB49224" w14:textId="28596FE2" w:rsidR="004A413C" w:rsidRPr="00951DA1" w:rsidRDefault="004A413C" w:rsidP="007D21CB">
      <w:pPr>
        <w:numPr>
          <w:ilvl w:val="0"/>
          <w:numId w:val="3"/>
        </w:numPr>
        <w:spacing w:after="120"/>
        <w:jc w:val="both"/>
        <w:rPr>
          <w:rFonts w:cs="Arial"/>
          <w:szCs w:val="22"/>
        </w:rPr>
      </w:pPr>
      <w:r w:rsidRPr="00951DA1">
        <w:rPr>
          <w:rFonts w:cs="Arial"/>
          <w:szCs w:val="22"/>
        </w:rPr>
        <w:t xml:space="preserve">ID </w:t>
      </w:r>
      <w:r w:rsidR="008203A5" w:rsidRPr="00951DA1">
        <w:rPr>
          <w:rFonts w:cs="Arial"/>
          <w:szCs w:val="22"/>
        </w:rPr>
        <w:t xml:space="preserve">izvora </w:t>
      </w:r>
      <w:r w:rsidRPr="00951DA1">
        <w:rPr>
          <w:rFonts w:cs="Arial"/>
          <w:szCs w:val="22"/>
        </w:rPr>
        <w:t xml:space="preserve">točke ostane nespremenjen med celotno obdelavo </w:t>
      </w:r>
      <w:r w:rsidR="00256A4F" w:rsidRPr="00951DA1">
        <w:rPr>
          <w:rFonts w:cs="Arial"/>
          <w:szCs w:val="22"/>
        </w:rPr>
        <w:t>podatkov</w:t>
      </w:r>
      <w:r w:rsidRPr="00951DA1">
        <w:rPr>
          <w:rFonts w:cs="Arial"/>
          <w:szCs w:val="22"/>
        </w:rPr>
        <w:t>.</w:t>
      </w:r>
    </w:p>
    <w:p w14:paraId="20575F66" w14:textId="270F3326" w:rsidR="004A413C" w:rsidRPr="00951DA1" w:rsidRDefault="004A413C" w:rsidP="007D21CB">
      <w:pPr>
        <w:numPr>
          <w:ilvl w:val="0"/>
          <w:numId w:val="3"/>
        </w:numPr>
        <w:spacing w:after="120"/>
        <w:jc w:val="both"/>
        <w:rPr>
          <w:rFonts w:cs="Arial"/>
          <w:szCs w:val="22"/>
        </w:rPr>
      </w:pPr>
      <w:r w:rsidRPr="00951DA1">
        <w:rPr>
          <w:rFonts w:cs="Arial"/>
          <w:szCs w:val="22"/>
        </w:rPr>
        <w:t>ID izvorne datotek</w:t>
      </w:r>
      <w:r w:rsidR="00204275" w:rsidRPr="00951DA1">
        <w:rPr>
          <w:rFonts w:cs="Arial"/>
          <w:szCs w:val="22"/>
        </w:rPr>
        <w:t>e</w:t>
      </w:r>
      <w:r w:rsidRPr="00951DA1">
        <w:rPr>
          <w:rFonts w:cs="Arial"/>
          <w:szCs w:val="22"/>
        </w:rPr>
        <w:t xml:space="preserve"> mora</w:t>
      </w:r>
      <w:r w:rsidR="00A42442" w:rsidRPr="00951DA1">
        <w:rPr>
          <w:rFonts w:cs="Arial"/>
          <w:szCs w:val="22"/>
        </w:rPr>
        <w:t>jo</w:t>
      </w:r>
      <w:r w:rsidRPr="00951DA1">
        <w:rPr>
          <w:rFonts w:cs="Arial"/>
          <w:szCs w:val="22"/>
        </w:rPr>
        <w:t xml:space="preserve"> biti za razrezane datoteke po</w:t>
      </w:r>
      <w:r w:rsidR="00C8351F" w:rsidRPr="00951DA1">
        <w:rPr>
          <w:rFonts w:cs="Arial"/>
          <w:szCs w:val="22"/>
        </w:rPr>
        <w:t>s</w:t>
      </w:r>
      <w:r w:rsidRPr="00951DA1">
        <w:rPr>
          <w:rFonts w:cs="Arial"/>
          <w:szCs w:val="22"/>
        </w:rPr>
        <w:t>tavljen</w:t>
      </w:r>
      <w:r w:rsidR="00290919" w:rsidRPr="00951DA1">
        <w:rPr>
          <w:rFonts w:cs="Arial"/>
          <w:szCs w:val="22"/>
        </w:rPr>
        <w:t>i</w:t>
      </w:r>
      <w:r w:rsidRPr="00951DA1">
        <w:rPr>
          <w:rFonts w:cs="Arial"/>
          <w:szCs w:val="22"/>
        </w:rPr>
        <w:t xml:space="preserve"> na 0. Glej LAS1.4.</w:t>
      </w:r>
    </w:p>
    <w:p w14:paraId="640E4374" w14:textId="77777777" w:rsidR="00D40FC4" w:rsidRPr="00951DA1" w:rsidRDefault="00D40FC4" w:rsidP="00D40FC4">
      <w:pPr>
        <w:pStyle w:val="Naslov2"/>
      </w:pPr>
      <w:bookmarkStart w:id="377" w:name="_Toc119399238"/>
      <w:bookmarkStart w:id="378" w:name="_Toc232778936"/>
      <w:r w:rsidRPr="00951DA1">
        <w:t>Točnost lokacije</w:t>
      </w:r>
      <w:bookmarkEnd w:id="377"/>
      <w:bookmarkEnd w:id="378"/>
    </w:p>
    <w:p w14:paraId="08961675" w14:textId="4B06B353" w:rsidR="00D40FC4" w:rsidRPr="00951DA1" w:rsidRDefault="004A413C" w:rsidP="006B3F80">
      <w:pPr>
        <w:spacing w:after="120"/>
        <w:jc w:val="both"/>
        <w:rPr>
          <w:rFonts w:cs="Arial"/>
          <w:szCs w:val="22"/>
        </w:rPr>
      </w:pPr>
      <w:r w:rsidRPr="00951DA1">
        <w:rPr>
          <w:rFonts w:cs="Arial"/>
        </w:rPr>
        <w:t xml:space="preserve">Pred klasifikacijo in izdelavo izvedenih izdelkov iz </w:t>
      </w:r>
      <w:r w:rsidR="00256A4F" w:rsidRPr="00951DA1">
        <w:rPr>
          <w:rFonts w:cs="Arial"/>
        </w:rPr>
        <w:t>GOT</w:t>
      </w:r>
      <w:r w:rsidRPr="00951DA1">
        <w:rPr>
          <w:rFonts w:cs="Arial"/>
        </w:rPr>
        <w:t xml:space="preserve"> </w:t>
      </w:r>
      <w:r w:rsidR="00AA5CE6" w:rsidRPr="00951DA1">
        <w:rPr>
          <w:rFonts w:cs="Arial"/>
        </w:rPr>
        <w:t xml:space="preserve">izvajalec </w:t>
      </w:r>
      <w:r w:rsidRPr="00951DA1">
        <w:rPr>
          <w:rFonts w:cs="Arial"/>
        </w:rPr>
        <w:t xml:space="preserve">preveri </w:t>
      </w:r>
      <w:r w:rsidR="00E706EF" w:rsidRPr="00951DA1">
        <w:rPr>
          <w:rFonts w:cs="Arial"/>
        </w:rPr>
        <w:t>njihov</w:t>
      </w:r>
      <w:r w:rsidR="00AA5CE6" w:rsidRPr="00951DA1">
        <w:rPr>
          <w:rFonts w:cs="Arial"/>
        </w:rPr>
        <w:t>o</w:t>
      </w:r>
      <w:r w:rsidR="00E706EF" w:rsidRPr="00951DA1">
        <w:rPr>
          <w:rFonts w:cs="Arial"/>
        </w:rPr>
        <w:t xml:space="preserve"> </w:t>
      </w:r>
      <w:r w:rsidRPr="00951DA1">
        <w:rPr>
          <w:rFonts w:cs="Arial"/>
        </w:rPr>
        <w:t>absolutn</w:t>
      </w:r>
      <w:r w:rsidR="00AA5CE6" w:rsidRPr="00951DA1">
        <w:rPr>
          <w:rFonts w:cs="Arial"/>
        </w:rPr>
        <w:t>o</w:t>
      </w:r>
      <w:r w:rsidRPr="00951DA1">
        <w:rPr>
          <w:rFonts w:cs="Arial"/>
        </w:rPr>
        <w:t xml:space="preserve"> </w:t>
      </w:r>
      <w:r w:rsidR="00040E90" w:rsidRPr="00951DA1">
        <w:rPr>
          <w:rFonts w:cs="Arial"/>
        </w:rPr>
        <w:t xml:space="preserve">ravninsko in </w:t>
      </w:r>
      <w:r w:rsidR="00E53DF3" w:rsidRPr="00951DA1">
        <w:rPr>
          <w:rFonts w:cs="Arial"/>
        </w:rPr>
        <w:t>relat</w:t>
      </w:r>
      <w:r w:rsidR="0028388C">
        <w:rPr>
          <w:rFonts w:cs="Arial"/>
        </w:rPr>
        <w:t>i</w:t>
      </w:r>
      <w:r w:rsidR="00E53DF3" w:rsidRPr="00951DA1">
        <w:rPr>
          <w:rFonts w:cs="Arial"/>
        </w:rPr>
        <w:t xml:space="preserve">vno ter absolutno </w:t>
      </w:r>
      <w:r w:rsidRPr="00951DA1">
        <w:rPr>
          <w:rFonts w:cs="Arial"/>
        </w:rPr>
        <w:t>vertikaln</w:t>
      </w:r>
      <w:r w:rsidR="00AA5CE6" w:rsidRPr="00951DA1">
        <w:rPr>
          <w:rFonts w:cs="Arial"/>
        </w:rPr>
        <w:t>o</w:t>
      </w:r>
      <w:r w:rsidRPr="00951DA1">
        <w:rPr>
          <w:rFonts w:cs="Arial"/>
        </w:rPr>
        <w:t xml:space="preserve"> točnost </w:t>
      </w:r>
      <w:r w:rsidR="00E706EF" w:rsidRPr="00951DA1">
        <w:rPr>
          <w:rFonts w:cs="Arial"/>
        </w:rPr>
        <w:t>ter</w:t>
      </w:r>
      <w:r w:rsidRPr="00951DA1">
        <w:rPr>
          <w:rFonts w:cs="Arial"/>
        </w:rPr>
        <w:t xml:space="preserve"> predloži podrobno poročilo o postopk</w:t>
      </w:r>
      <w:r w:rsidR="00787F50" w:rsidRPr="00951DA1">
        <w:rPr>
          <w:rFonts w:cs="Arial"/>
        </w:rPr>
        <w:t>u</w:t>
      </w:r>
      <w:r w:rsidRPr="00951DA1">
        <w:rPr>
          <w:rFonts w:cs="Arial"/>
        </w:rPr>
        <w:t xml:space="preserve"> </w:t>
      </w:r>
      <w:r w:rsidR="00787F50" w:rsidRPr="00951DA1">
        <w:rPr>
          <w:rFonts w:cs="Arial"/>
        </w:rPr>
        <w:t xml:space="preserve">potrditve </w:t>
      </w:r>
      <w:r w:rsidRPr="00951DA1">
        <w:rPr>
          <w:rFonts w:cs="Arial"/>
        </w:rPr>
        <w:t>te</w:t>
      </w:r>
      <w:r w:rsidR="00787F50" w:rsidRPr="00951DA1">
        <w:rPr>
          <w:rFonts w:cs="Arial"/>
        </w:rPr>
        <w:t xml:space="preserve"> točnosti</w:t>
      </w:r>
      <w:r w:rsidR="00AE1161" w:rsidRPr="00951DA1">
        <w:rPr>
          <w:rFonts w:cs="Arial"/>
        </w:rPr>
        <w:t xml:space="preserve"> </w:t>
      </w:r>
      <w:r w:rsidR="00574BDD" w:rsidRPr="00951DA1">
        <w:rPr>
          <w:rFonts w:cs="Arial"/>
        </w:rPr>
        <w:t>ob upoštevanju</w:t>
      </w:r>
      <w:r w:rsidR="00AE1161" w:rsidRPr="00951DA1">
        <w:rPr>
          <w:rFonts w:cs="Arial"/>
        </w:rPr>
        <w:t xml:space="preserve"> spodnj</w:t>
      </w:r>
      <w:r w:rsidR="00574BDD" w:rsidRPr="00951DA1">
        <w:rPr>
          <w:rFonts w:cs="Arial"/>
        </w:rPr>
        <w:t>ih</w:t>
      </w:r>
      <w:r w:rsidR="00AE1161" w:rsidRPr="00951DA1">
        <w:rPr>
          <w:rFonts w:cs="Arial"/>
        </w:rPr>
        <w:t xml:space="preserve"> </w:t>
      </w:r>
      <w:r w:rsidR="00574BDD" w:rsidRPr="00951DA1">
        <w:rPr>
          <w:rFonts w:cs="Arial"/>
        </w:rPr>
        <w:t>priporočil.</w:t>
      </w:r>
    </w:p>
    <w:p w14:paraId="79F49622" w14:textId="27B434ED" w:rsidR="00574BDD" w:rsidRPr="00951DA1" w:rsidRDefault="00574BDD" w:rsidP="00574BDD">
      <w:pPr>
        <w:pStyle w:val="Naslov3"/>
      </w:pPr>
      <w:bookmarkStart w:id="379" w:name="_Toc119399239"/>
      <w:bookmarkStart w:id="380" w:name="_Toc232778937"/>
      <w:r w:rsidRPr="00951DA1">
        <w:lastRenderedPageBreak/>
        <w:t>Relativna ravninska točnost</w:t>
      </w:r>
      <w:bookmarkEnd w:id="379"/>
      <w:bookmarkEnd w:id="380"/>
    </w:p>
    <w:p w14:paraId="15B4139B" w14:textId="60E72DC1" w:rsidR="00574BDD" w:rsidRPr="00951DA1" w:rsidRDefault="00574BDD" w:rsidP="299CCC15">
      <w:pPr>
        <w:numPr>
          <w:ilvl w:val="0"/>
          <w:numId w:val="3"/>
        </w:numPr>
        <w:spacing w:after="120"/>
        <w:jc w:val="both"/>
        <w:rPr>
          <w:rFonts w:cs="Arial"/>
        </w:rPr>
      </w:pPr>
      <w:r w:rsidRPr="00951DA1">
        <w:rPr>
          <w:rFonts w:cs="Arial"/>
        </w:rPr>
        <w:t>Relativno ravninsko točnost se preveri na več lokacijah znotraj območij, kjer se pasovi prekrivajo.</w:t>
      </w:r>
    </w:p>
    <w:p w14:paraId="105F23F1" w14:textId="637BD677" w:rsidR="00AE6F9D" w:rsidRPr="00951DA1" w:rsidRDefault="00AE6F9D" w:rsidP="299CCC15">
      <w:pPr>
        <w:numPr>
          <w:ilvl w:val="0"/>
          <w:numId w:val="3"/>
        </w:numPr>
        <w:spacing w:after="120"/>
        <w:jc w:val="both"/>
        <w:rPr>
          <w:rFonts w:cs="Arial"/>
        </w:rPr>
      </w:pPr>
      <w:r w:rsidRPr="00951DA1">
        <w:rPr>
          <w:rFonts w:cs="Arial"/>
        </w:rPr>
        <w:t>V primeru, da se ob preverjanju zaznajo večja odstopanja, je o tem treba poročati.</w:t>
      </w:r>
    </w:p>
    <w:p w14:paraId="00E849DE" w14:textId="77777777" w:rsidR="00D40FC4" w:rsidRPr="00951DA1" w:rsidRDefault="00D40FC4" w:rsidP="00D40FC4">
      <w:pPr>
        <w:pStyle w:val="Naslov3"/>
      </w:pPr>
      <w:bookmarkStart w:id="381" w:name="_Ref83192512"/>
      <w:bookmarkStart w:id="382" w:name="_Toc119399240"/>
      <w:bookmarkStart w:id="383" w:name="_Toc232778938"/>
      <w:r w:rsidRPr="00951DA1">
        <w:t>Absolutna ravninska točnost</w:t>
      </w:r>
      <w:bookmarkEnd w:id="381"/>
      <w:bookmarkEnd w:id="382"/>
      <w:bookmarkEnd w:id="383"/>
      <w:r w:rsidRPr="00951DA1">
        <w:t xml:space="preserve"> </w:t>
      </w:r>
    </w:p>
    <w:p w14:paraId="6A668870" w14:textId="3F0E6B7D" w:rsidR="00D40FC4" w:rsidRPr="00951DA1" w:rsidRDefault="00787F50" w:rsidP="299CCC15">
      <w:pPr>
        <w:numPr>
          <w:ilvl w:val="0"/>
          <w:numId w:val="3"/>
        </w:numPr>
        <w:spacing w:after="120"/>
        <w:jc w:val="both"/>
        <w:rPr>
          <w:rFonts w:cs="Arial"/>
        </w:rPr>
      </w:pPr>
      <w:r w:rsidRPr="00951DA1">
        <w:rPr>
          <w:rFonts w:cs="Arial"/>
        </w:rPr>
        <w:t xml:space="preserve">Ravninska točnost zajetih podatkov na dobro definiranih točkah ne sme biti slabša od </w:t>
      </w:r>
      <w:proofErr w:type="spellStart"/>
      <w:r w:rsidRPr="00951DA1">
        <w:rPr>
          <w:rFonts w:cs="Arial"/>
        </w:rPr>
        <w:t>RMSEe</w:t>
      </w:r>
      <w:proofErr w:type="spellEnd"/>
      <w:r w:rsidRPr="00951DA1">
        <w:rPr>
          <w:rFonts w:cs="Arial"/>
        </w:rPr>
        <w:t>=</w:t>
      </w:r>
      <w:proofErr w:type="spellStart"/>
      <w:r w:rsidRPr="00951DA1">
        <w:rPr>
          <w:rFonts w:cs="Arial"/>
        </w:rPr>
        <w:t>RMSEn</w:t>
      </w:r>
      <w:proofErr w:type="spellEnd"/>
      <w:r w:rsidRPr="00951DA1">
        <w:rPr>
          <w:rFonts w:cs="Arial"/>
        </w:rPr>
        <w:t xml:space="preserve"> ≤ 15 cm oz. </w:t>
      </w:r>
      <w:proofErr w:type="spellStart"/>
      <w:r w:rsidRPr="00951DA1">
        <w:rPr>
          <w:rFonts w:cs="Arial"/>
        </w:rPr>
        <w:t>RMSEen</w:t>
      </w:r>
      <w:proofErr w:type="spellEnd"/>
      <w:r w:rsidRPr="00951DA1">
        <w:rPr>
          <w:rFonts w:cs="Arial"/>
        </w:rPr>
        <w:t xml:space="preserve"> ≤ 21 cm in manjša od 37 cm pri 95 % zanesljivosti.</w:t>
      </w:r>
    </w:p>
    <w:p w14:paraId="42A71988" w14:textId="3AB02E70" w:rsidR="00421FDA" w:rsidRPr="00951DA1" w:rsidRDefault="00FC31E2" w:rsidP="299CCC15">
      <w:pPr>
        <w:numPr>
          <w:ilvl w:val="0"/>
          <w:numId w:val="3"/>
        </w:numPr>
        <w:spacing w:after="120"/>
        <w:jc w:val="both"/>
        <w:rPr>
          <w:rFonts w:cs="Arial"/>
        </w:rPr>
      </w:pPr>
      <w:r w:rsidRPr="00951DA1">
        <w:rPr>
          <w:rFonts w:cs="Arial"/>
        </w:rPr>
        <w:t xml:space="preserve">Izvajalec izvede kontrolo absolutne točnosti na vsaj </w:t>
      </w:r>
      <w:r w:rsidR="00F216B0" w:rsidRPr="00951DA1">
        <w:rPr>
          <w:rFonts w:cs="Arial"/>
        </w:rPr>
        <w:t>3</w:t>
      </w:r>
      <w:r w:rsidRPr="00951DA1">
        <w:rPr>
          <w:rFonts w:cs="Arial"/>
        </w:rPr>
        <w:t xml:space="preserve">0 lokacijah znotraj bloka, ki so enakomerno razporejene po bloku tj. na vsakih 10 km x 10 km mora biti najmanj 1 </w:t>
      </w:r>
      <w:r w:rsidR="00F216B0" w:rsidRPr="00951DA1">
        <w:rPr>
          <w:rFonts w:cs="Arial"/>
        </w:rPr>
        <w:t>KT</w:t>
      </w:r>
      <w:r w:rsidRPr="00951DA1">
        <w:rPr>
          <w:rFonts w:cs="Arial"/>
        </w:rPr>
        <w:t>.</w:t>
      </w:r>
    </w:p>
    <w:p w14:paraId="3D98EB93" w14:textId="4A647D56" w:rsidR="00E53DF3" w:rsidRPr="00951DA1" w:rsidRDefault="00D94848" w:rsidP="299CCC15">
      <w:pPr>
        <w:numPr>
          <w:ilvl w:val="0"/>
          <w:numId w:val="3"/>
        </w:numPr>
        <w:spacing w:after="120"/>
        <w:jc w:val="both"/>
        <w:rPr>
          <w:rFonts w:cs="Arial"/>
        </w:rPr>
      </w:pPr>
      <w:r>
        <w:rPr>
          <w:rFonts w:cs="Arial"/>
        </w:rPr>
        <w:t>KT</w:t>
      </w:r>
      <w:r w:rsidR="00E53DF3" w:rsidRPr="00951DA1">
        <w:rPr>
          <w:rFonts w:cs="Arial"/>
        </w:rPr>
        <w:t xml:space="preserve"> za ravninsko točnost s</w:t>
      </w:r>
      <w:r w:rsidR="0075548A" w:rsidRPr="00951DA1">
        <w:rPr>
          <w:rFonts w:cs="Arial"/>
        </w:rPr>
        <w:t>o</w:t>
      </w:r>
      <w:r w:rsidR="00E53DF3" w:rsidRPr="00951DA1">
        <w:rPr>
          <w:rFonts w:cs="Arial"/>
        </w:rPr>
        <w:t xml:space="preserve"> lahko </w:t>
      </w:r>
      <w:r w:rsidR="0075548A" w:rsidRPr="00951DA1">
        <w:rPr>
          <w:rFonts w:cs="Arial"/>
        </w:rPr>
        <w:t xml:space="preserve">iste kot </w:t>
      </w:r>
      <w:r>
        <w:rPr>
          <w:rFonts w:cs="Arial"/>
        </w:rPr>
        <w:t>KT</w:t>
      </w:r>
      <w:r w:rsidR="0075548A" w:rsidRPr="00951DA1">
        <w:rPr>
          <w:rFonts w:cs="Arial"/>
        </w:rPr>
        <w:t xml:space="preserve"> za višinsko točnost</w:t>
      </w:r>
      <w:r w:rsidR="00E53DF3" w:rsidRPr="00951DA1">
        <w:rPr>
          <w:rFonts w:cs="Arial"/>
        </w:rPr>
        <w:t>.</w:t>
      </w:r>
    </w:p>
    <w:p w14:paraId="0AF5C6CA" w14:textId="0C2936A5" w:rsidR="0075548A" w:rsidRPr="00951DA1" w:rsidRDefault="0075548A" w:rsidP="299CCC15">
      <w:pPr>
        <w:numPr>
          <w:ilvl w:val="0"/>
          <w:numId w:val="3"/>
        </w:numPr>
        <w:spacing w:after="120"/>
        <w:jc w:val="both"/>
        <w:rPr>
          <w:rFonts w:cs="Arial"/>
        </w:rPr>
      </w:pPr>
      <w:r w:rsidRPr="00951DA1">
        <w:rPr>
          <w:rFonts w:cs="Arial"/>
        </w:rPr>
        <w:t xml:space="preserve">Za KT za izračun ravninske točnosti, ki se ne podvajajo v seznamu KTV, je treba urediti podatke na enak način kot za KTV (fotografije in datoteka s koordinatami).  </w:t>
      </w:r>
    </w:p>
    <w:p w14:paraId="08E377C7" w14:textId="73554486" w:rsidR="00F17D58" w:rsidRPr="00951DA1" w:rsidRDefault="00A81EFD" w:rsidP="299CCC15">
      <w:pPr>
        <w:numPr>
          <w:ilvl w:val="0"/>
          <w:numId w:val="3"/>
        </w:numPr>
        <w:spacing w:after="120"/>
        <w:jc w:val="both"/>
        <w:rPr>
          <w:rFonts w:cs="Arial"/>
        </w:rPr>
      </w:pPr>
      <w:r w:rsidRPr="00951DA1">
        <w:rPr>
          <w:rFonts w:cs="Arial"/>
        </w:rPr>
        <w:t xml:space="preserve">Za poročanje o doseženi točnosti se uporabi obrazec, ki je prikazan v </w:t>
      </w:r>
      <w:r w:rsidR="0008070E" w:rsidRPr="00FE3E32">
        <w:rPr>
          <w:rFonts w:cs="Arial"/>
          <w:b/>
          <w:bCs w:val="0"/>
        </w:rPr>
        <w:t>P</w:t>
      </w:r>
      <w:r w:rsidRPr="00FE3E32">
        <w:rPr>
          <w:rFonts w:cs="Arial"/>
          <w:b/>
          <w:bCs w:val="0"/>
        </w:rPr>
        <w:t>oglavju</w:t>
      </w:r>
      <w:r w:rsidR="0008070E" w:rsidRPr="00FE3E32">
        <w:rPr>
          <w:rFonts w:cs="Arial"/>
          <w:b/>
          <w:bCs w:val="0"/>
        </w:rPr>
        <w:t> </w:t>
      </w:r>
      <w:r w:rsidR="00533C4D" w:rsidRPr="00FE3E32">
        <w:rPr>
          <w:rFonts w:cs="Arial"/>
          <w:b/>
          <w:bCs w:val="0"/>
        </w:rPr>
        <w:fldChar w:fldCharType="begin"/>
      </w:r>
      <w:r w:rsidR="00533C4D" w:rsidRPr="00FE3E32">
        <w:rPr>
          <w:rFonts w:cs="Arial"/>
          <w:b/>
          <w:bCs w:val="0"/>
        </w:rPr>
        <w:instrText xml:space="preserve"> REF _Ref81400594 \r \h </w:instrText>
      </w:r>
      <w:r w:rsidR="0008070E">
        <w:rPr>
          <w:rFonts w:cs="Arial"/>
          <w:b/>
          <w:bCs w:val="0"/>
        </w:rPr>
        <w:instrText xml:space="preserve"> \* MERGEFORMAT </w:instrText>
      </w:r>
      <w:r w:rsidR="00533C4D" w:rsidRPr="00FE3E32">
        <w:rPr>
          <w:rFonts w:cs="Arial"/>
          <w:b/>
          <w:bCs w:val="0"/>
        </w:rPr>
      </w:r>
      <w:r w:rsidR="00533C4D" w:rsidRPr="00FE3E32">
        <w:rPr>
          <w:rFonts w:cs="Arial"/>
          <w:b/>
          <w:bCs w:val="0"/>
        </w:rPr>
        <w:fldChar w:fldCharType="separate"/>
      </w:r>
      <w:r w:rsidR="004616E4">
        <w:rPr>
          <w:rFonts w:cs="Arial"/>
          <w:b/>
          <w:bCs w:val="0"/>
        </w:rPr>
        <w:t>4.3.5</w:t>
      </w:r>
      <w:r w:rsidR="00533C4D" w:rsidRPr="00FE3E32">
        <w:rPr>
          <w:rFonts w:cs="Arial"/>
          <w:b/>
          <w:bCs w:val="0"/>
        </w:rPr>
        <w:fldChar w:fldCharType="end"/>
      </w:r>
      <w:r w:rsidRPr="00951DA1">
        <w:rPr>
          <w:rFonts w:cs="Arial"/>
        </w:rPr>
        <w:t>.</w:t>
      </w:r>
    </w:p>
    <w:p w14:paraId="1115EBF5" w14:textId="77777777" w:rsidR="00D40FC4" w:rsidRPr="00951DA1" w:rsidRDefault="00D40FC4" w:rsidP="00D40FC4">
      <w:pPr>
        <w:pStyle w:val="Naslov3"/>
      </w:pPr>
      <w:bookmarkStart w:id="384" w:name="_Toc231818881"/>
      <w:bookmarkStart w:id="385" w:name="_Toc231823737"/>
      <w:bookmarkStart w:id="386" w:name="_Toc231827539"/>
      <w:bookmarkStart w:id="387" w:name="_Toc231828838"/>
      <w:bookmarkStart w:id="388" w:name="_Toc231818882"/>
      <w:bookmarkStart w:id="389" w:name="_Toc231823738"/>
      <w:bookmarkStart w:id="390" w:name="_Toc231827540"/>
      <w:bookmarkStart w:id="391" w:name="_Toc231828839"/>
      <w:bookmarkStart w:id="392" w:name="_Toc80100434"/>
      <w:bookmarkStart w:id="393" w:name="_Toc80130963"/>
      <w:bookmarkStart w:id="394" w:name="_Toc80131236"/>
      <w:bookmarkStart w:id="395" w:name="_Toc80133895"/>
      <w:bookmarkStart w:id="396" w:name="_Toc80134021"/>
      <w:bookmarkStart w:id="397" w:name="_Toc80134153"/>
      <w:bookmarkStart w:id="398" w:name="_Toc80195588"/>
      <w:bookmarkStart w:id="399" w:name="_Toc80196039"/>
      <w:bookmarkStart w:id="400" w:name="_Ref81918687"/>
      <w:bookmarkStart w:id="401" w:name="_Ref81918845"/>
      <w:bookmarkStart w:id="402" w:name="_Toc119399241"/>
      <w:bookmarkStart w:id="403" w:name="_Toc232778939"/>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sidRPr="00951DA1">
        <w:t>Relativna višinska točnost</w:t>
      </w:r>
      <w:bookmarkEnd w:id="400"/>
      <w:bookmarkEnd w:id="401"/>
      <w:bookmarkEnd w:id="402"/>
      <w:bookmarkEnd w:id="403"/>
      <w:r w:rsidRPr="00951DA1">
        <w:t xml:space="preserve"> </w:t>
      </w:r>
    </w:p>
    <w:p w14:paraId="1109C822" w14:textId="71579666" w:rsidR="00D40FC4" w:rsidRPr="00951DA1" w:rsidRDefault="00787F50" w:rsidP="00354191">
      <w:pPr>
        <w:numPr>
          <w:ilvl w:val="0"/>
          <w:numId w:val="3"/>
        </w:numPr>
        <w:spacing w:after="120"/>
        <w:jc w:val="both"/>
        <w:rPr>
          <w:rFonts w:cs="Arial"/>
        </w:rPr>
      </w:pPr>
      <w:r w:rsidRPr="00951DA1">
        <w:rPr>
          <w:rFonts w:cs="Arial"/>
        </w:rPr>
        <w:t>Relativna višinska točnost</w:t>
      </w:r>
      <w:r w:rsidR="00C64565" w:rsidRPr="00951DA1">
        <w:rPr>
          <w:rFonts w:cs="Arial"/>
        </w:rPr>
        <w:t xml:space="preserve"> </w:t>
      </w:r>
      <w:r w:rsidRPr="00951DA1">
        <w:rPr>
          <w:rFonts w:cs="Arial"/>
        </w:rPr>
        <w:t>se nanaša na notranjo geometrijsko kakovost podatkov</w:t>
      </w:r>
      <w:r w:rsidR="0025708B" w:rsidRPr="00951DA1">
        <w:rPr>
          <w:rFonts w:cs="Arial"/>
        </w:rPr>
        <w:t xml:space="preserve"> ZLS</w:t>
      </w:r>
      <w:r w:rsidRPr="00951DA1">
        <w:rPr>
          <w:rFonts w:cs="Arial"/>
        </w:rPr>
        <w:t xml:space="preserve">. Pri </w:t>
      </w:r>
      <w:r w:rsidR="00D80E07" w:rsidRPr="00951DA1">
        <w:rPr>
          <w:rFonts w:cs="Arial"/>
        </w:rPr>
        <w:t>relativni višinski točnosti</w:t>
      </w:r>
      <w:r w:rsidRPr="00951DA1">
        <w:rPr>
          <w:rFonts w:cs="Arial"/>
        </w:rPr>
        <w:t xml:space="preserve"> </w:t>
      </w:r>
      <w:r w:rsidR="00F96012" w:rsidRPr="00951DA1">
        <w:rPr>
          <w:rFonts w:cs="Arial"/>
        </w:rPr>
        <w:t xml:space="preserve">višin </w:t>
      </w:r>
      <w:r w:rsidRPr="00951DA1">
        <w:rPr>
          <w:rFonts w:cs="Arial"/>
        </w:rPr>
        <w:t xml:space="preserve">podatkov </w:t>
      </w:r>
      <w:r w:rsidR="0075548A" w:rsidRPr="00951DA1">
        <w:rPr>
          <w:rFonts w:cs="Arial"/>
        </w:rPr>
        <w:t>ZLS</w:t>
      </w:r>
      <w:r w:rsidRPr="00951DA1">
        <w:rPr>
          <w:rFonts w:cs="Arial"/>
        </w:rPr>
        <w:t xml:space="preserve"> je treba upoštevati dva </w:t>
      </w:r>
      <w:r w:rsidR="0075548A" w:rsidRPr="00951DA1">
        <w:rPr>
          <w:rFonts w:cs="Arial"/>
        </w:rPr>
        <w:t>tipa natančnosti</w:t>
      </w:r>
      <w:r w:rsidRPr="00951DA1">
        <w:rPr>
          <w:rFonts w:cs="Arial"/>
        </w:rPr>
        <w:t>:</w:t>
      </w:r>
    </w:p>
    <w:p w14:paraId="1EE2A61E" w14:textId="31E79138" w:rsidR="000E0280" w:rsidRPr="00951DA1" w:rsidRDefault="000E0280" w:rsidP="000E0280">
      <w:pPr>
        <w:numPr>
          <w:ilvl w:val="1"/>
          <w:numId w:val="3"/>
        </w:numPr>
        <w:spacing w:after="120"/>
        <w:jc w:val="both"/>
        <w:rPr>
          <w:rFonts w:cs="Arial"/>
        </w:rPr>
      </w:pPr>
      <w:r w:rsidRPr="00951DA1">
        <w:rPr>
          <w:rFonts w:cs="Arial"/>
        </w:rPr>
        <w:t xml:space="preserve">natančnost znotraj pasov in </w:t>
      </w:r>
    </w:p>
    <w:p w14:paraId="5BB138E4" w14:textId="004752FE" w:rsidR="000E0280" w:rsidRPr="00951DA1" w:rsidRDefault="000E0280" w:rsidP="000E0280">
      <w:pPr>
        <w:numPr>
          <w:ilvl w:val="1"/>
          <w:numId w:val="3"/>
        </w:numPr>
        <w:spacing w:after="120"/>
        <w:jc w:val="both"/>
        <w:rPr>
          <w:rFonts w:cs="Arial"/>
        </w:rPr>
      </w:pPr>
      <w:r w:rsidRPr="00951DA1">
        <w:rPr>
          <w:rFonts w:cs="Arial"/>
        </w:rPr>
        <w:t>natančnost med pasovi.</w:t>
      </w:r>
    </w:p>
    <w:p w14:paraId="4F5E5856" w14:textId="4690C868" w:rsidR="000E0280" w:rsidRPr="00951DA1" w:rsidRDefault="000E0280" w:rsidP="00E07251">
      <w:pPr>
        <w:numPr>
          <w:ilvl w:val="1"/>
          <w:numId w:val="3"/>
        </w:numPr>
        <w:spacing w:after="120"/>
        <w:jc w:val="both"/>
        <w:rPr>
          <w:rFonts w:cs="Arial"/>
        </w:rPr>
      </w:pPr>
      <w:r w:rsidRPr="00951DA1">
        <w:rPr>
          <w:rFonts w:cs="Arial"/>
        </w:rPr>
        <w:t>spodaj sta opisne dve metodi za vsako natančnost; dovolj je če se izvede le ena.</w:t>
      </w:r>
    </w:p>
    <w:p w14:paraId="3F4F87AF" w14:textId="77777777" w:rsidR="00D40FC4" w:rsidRPr="00951DA1" w:rsidRDefault="00D40FC4" w:rsidP="00D40FC4"/>
    <w:p w14:paraId="69151B6A" w14:textId="4831B2BA" w:rsidR="00D40FC4" w:rsidRPr="00951DA1" w:rsidRDefault="00D40FC4" w:rsidP="006B3F80">
      <w:pPr>
        <w:numPr>
          <w:ilvl w:val="0"/>
          <w:numId w:val="25"/>
        </w:numPr>
        <w:spacing w:after="120"/>
        <w:ind w:left="426" w:hanging="426"/>
        <w:rPr>
          <w:rFonts w:cs="Arial"/>
          <w:b/>
          <w:bCs w:val="0"/>
          <w:szCs w:val="22"/>
        </w:rPr>
      </w:pPr>
      <w:r w:rsidRPr="00951DA1">
        <w:rPr>
          <w:rFonts w:cs="Arial"/>
          <w:b/>
          <w:bCs w:val="0"/>
          <w:szCs w:val="22"/>
        </w:rPr>
        <w:t>Natančnost znotraj pasu</w:t>
      </w:r>
      <w:r w:rsidR="002F5370" w:rsidRPr="00951DA1">
        <w:rPr>
          <w:rFonts w:cs="Arial"/>
          <w:b/>
          <w:bCs w:val="0"/>
          <w:szCs w:val="22"/>
        </w:rPr>
        <w:t xml:space="preserve"> 1</w:t>
      </w:r>
    </w:p>
    <w:p w14:paraId="69C99F5A" w14:textId="7678695D" w:rsidR="00D40FC4" w:rsidRPr="00951DA1" w:rsidRDefault="007C0AA2" w:rsidP="007D21CB">
      <w:pPr>
        <w:numPr>
          <w:ilvl w:val="0"/>
          <w:numId w:val="3"/>
        </w:numPr>
        <w:spacing w:after="120"/>
        <w:jc w:val="both"/>
        <w:rPr>
          <w:rFonts w:cs="Arial"/>
          <w:szCs w:val="22"/>
        </w:rPr>
      </w:pPr>
      <w:r w:rsidRPr="00951DA1">
        <w:rPr>
          <w:rFonts w:cs="Arial"/>
          <w:szCs w:val="22"/>
        </w:rPr>
        <w:t xml:space="preserve">Natančnost se bo ocenjevala na </w:t>
      </w:r>
      <w:r w:rsidR="008203A5" w:rsidRPr="00951DA1">
        <w:rPr>
          <w:rFonts w:cs="Arial"/>
          <w:szCs w:val="22"/>
        </w:rPr>
        <w:t xml:space="preserve">preizkusnih </w:t>
      </w:r>
      <w:r w:rsidRPr="00951DA1">
        <w:rPr>
          <w:rFonts w:cs="Arial"/>
          <w:szCs w:val="22"/>
        </w:rPr>
        <w:t xml:space="preserve">območjih </w:t>
      </w:r>
      <w:r w:rsidR="00F756C3" w:rsidRPr="00951DA1">
        <w:rPr>
          <w:rFonts w:cs="Arial"/>
          <w:szCs w:val="22"/>
        </w:rPr>
        <w:t>z</w:t>
      </w:r>
      <w:r w:rsidRPr="00951DA1">
        <w:rPr>
          <w:rFonts w:cs="Arial"/>
          <w:szCs w:val="22"/>
        </w:rPr>
        <w:t xml:space="preserve"> </w:t>
      </w:r>
      <w:r w:rsidR="00F96012" w:rsidRPr="00951DA1">
        <w:rPr>
          <w:rFonts w:cs="Arial"/>
          <w:szCs w:val="22"/>
        </w:rPr>
        <w:t>ravno</w:t>
      </w:r>
      <w:r w:rsidRPr="00951DA1">
        <w:rPr>
          <w:rFonts w:cs="Arial"/>
          <w:szCs w:val="22"/>
        </w:rPr>
        <w:t xml:space="preserve"> površino (na primer parkiriščih ali </w:t>
      </w:r>
      <w:r w:rsidR="00DF2958" w:rsidRPr="00951DA1">
        <w:rPr>
          <w:rFonts w:cs="Arial"/>
          <w:szCs w:val="22"/>
        </w:rPr>
        <w:t xml:space="preserve">ravnih </w:t>
      </w:r>
      <w:r w:rsidRPr="00951DA1">
        <w:rPr>
          <w:rFonts w:cs="Arial"/>
          <w:szCs w:val="22"/>
        </w:rPr>
        <w:t xml:space="preserve">strehah), ki vsebujejo samo enojne </w:t>
      </w:r>
      <w:r w:rsidR="00C64565" w:rsidRPr="00951DA1">
        <w:rPr>
          <w:rFonts w:cs="Arial"/>
          <w:szCs w:val="22"/>
        </w:rPr>
        <w:t>odboje</w:t>
      </w:r>
      <w:r w:rsidRPr="00951DA1">
        <w:rPr>
          <w:rFonts w:cs="Arial"/>
          <w:szCs w:val="22"/>
        </w:rPr>
        <w:t xml:space="preserve"> točk.</w:t>
      </w:r>
    </w:p>
    <w:p w14:paraId="5E8D2A83" w14:textId="70A3EF8A" w:rsidR="006608AB" w:rsidRPr="00951DA1" w:rsidRDefault="00510B8F" w:rsidP="006608AB">
      <w:pPr>
        <w:numPr>
          <w:ilvl w:val="0"/>
          <w:numId w:val="3"/>
        </w:numPr>
        <w:spacing w:after="120"/>
        <w:jc w:val="both"/>
        <w:rPr>
          <w:rFonts w:cs="Arial"/>
          <w:szCs w:val="22"/>
        </w:rPr>
      </w:pPr>
      <w:r w:rsidRPr="00951DA1">
        <w:rPr>
          <w:rFonts w:cs="Arial"/>
          <w:szCs w:val="22"/>
        </w:rPr>
        <w:t>Eno p</w:t>
      </w:r>
      <w:r w:rsidR="002460B8" w:rsidRPr="00951DA1">
        <w:rPr>
          <w:rFonts w:cs="Arial"/>
          <w:szCs w:val="22"/>
        </w:rPr>
        <w:t>re</w:t>
      </w:r>
      <w:r w:rsidR="00365A85" w:rsidRPr="00951DA1">
        <w:rPr>
          <w:rFonts w:cs="Arial"/>
          <w:szCs w:val="22"/>
        </w:rPr>
        <w:t>iz</w:t>
      </w:r>
      <w:r w:rsidR="002460B8" w:rsidRPr="00951DA1">
        <w:rPr>
          <w:rFonts w:cs="Arial"/>
          <w:szCs w:val="22"/>
        </w:rPr>
        <w:t>kusno</w:t>
      </w:r>
      <w:r w:rsidR="007C0AA2" w:rsidRPr="00951DA1">
        <w:rPr>
          <w:rFonts w:cs="Arial"/>
          <w:szCs w:val="22"/>
        </w:rPr>
        <w:t xml:space="preserve"> območj</w:t>
      </w:r>
      <w:r w:rsidR="00A42442" w:rsidRPr="00951DA1">
        <w:rPr>
          <w:rFonts w:cs="Arial"/>
          <w:szCs w:val="22"/>
        </w:rPr>
        <w:t>e</w:t>
      </w:r>
      <w:r w:rsidR="007C0AA2" w:rsidRPr="00951DA1">
        <w:rPr>
          <w:rFonts w:cs="Arial"/>
          <w:szCs w:val="22"/>
        </w:rPr>
        <w:t xml:space="preserve"> za oceno natančnosti </w:t>
      </w:r>
      <w:r w:rsidRPr="00951DA1">
        <w:rPr>
          <w:rFonts w:cs="Arial"/>
          <w:szCs w:val="22"/>
        </w:rPr>
        <w:t>znotraj pasu vsebuje</w:t>
      </w:r>
      <w:r w:rsidR="008203A5" w:rsidRPr="00951DA1">
        <w:rPr>
          <w:rFonts w:cs="Arial"/>
          <w:szCs w:val="22"/>
        </w:rPr>
        <w:t xml:space="preserve"> min</w:t>
      </w:r>
      <w:r w:rsidR="00F756C3" w:rsidRPr="00951DA1">
        <w:rPr>
          <w:rFonts w:cs="Arial"/>
          <w:szCs w:val="22"/>
        </w:rPr>
        <w:t>i</w:t>
      </w:r>
      <w:r w:rsidR="008203A5" w:rsidRPr="00951DA1">
        <w:rPr>
          <w:rFonts w:cs="Arial"/>
          <w:szCs w:val="22"/>
        </w:rPr>
        <w:t>malno</w:t>
      </w:r>
      <w:r w:rsidR="007C0AA2" w:rsidRPr="00951DA1">
        <w:rPr>
          <w:rFonts w:cs="Arial"/>
          <w:szCs w:val="22"/>
        </w:rPr>
        <w:t xml:space="preserve"> 100 </w:t>
      </w:r>
      <w:r w:rsidR="002460B8" w:rsidRPr="00951DA1">
        <w:rPr>
          <w:rFonts w:cs="Arial"/>
          <w:szCs w:val="22"/>
        </w:rPr>
        <w:t>celic, katerih ve</w:t>
      </w:r>
      <w:r w:rsidR="00E706EF" w:rsidRPr="00951DA1">
        <w:rPr>
          <w:rFonts w:cs="Arial"/>
          <w:szCs w:val="22"/>
        </w:rPr>
        <w:t>l</w:t>
      </w:r>
      <w:r w:rsidR="002460B8" w:rsidRPr="00951DA1">
        <w:rPr>
          <w:rFonts w:cs="Arial"/>
          <w:szCs w:val="22"/>
        </w:rPr>
        <w:t xml:space="preserve">ikost je </w:t>
      </w:r>
      <w:r w:rsidR="006608AB" w:rsidRPr="00951DA1">
        <w:rPr>
          <w:rFonts w:cs="Arial"/>
          <w:szCs w:val="22"/>
        </w:rPr>
        <w:t>2 m</w:t>
      </w:r>
      <w:r w:rsidR="002460B8" w:rsidRPr="00951DA1">
        <w:rPr>
          <w:rFonts w:cs="Arial"/>
          <w:szCs w:val="22"/>
        </w:rPr>
        <w:t>.</w:t>
      </w:r>
      <w:r w:rsidR="006608AB" w:rsidRPr="00951DA1">
        <w:rPr>
          <w:rFonts w:cs="Arial"/>
          <w:szCs w:val="22"/>
        </w:rPr>
        <w:t xml:space="preserve"> Velikost celice preizkusnega rastra je določena po formuli: ZNRT, zaokrožena na naslednje celo število</w:t>
      </w:r>
      <w:r w:rsidR="00256A4F" w:rsidRPr="00951DA1">
        <w:rPr>
          <w:rFonts w:cs="Arial"/>
          <w:szCs w:val="22"/>
        </w:rPr>
        <w:t xml:space="preserve"> in</w:t>
      </w:r>
      <w:r w:rsidR="006608AB" w:rsidRPr="00951DA1">
        <w:rPr>
          <w:rFonts w:cs="Arial"/>
          <w:szCs w:val="22"/>
        </w:rPr>
        <w:t xml:space="preserve"> nato podvojena.</w:t>
      </w:r>
    </w:p>
    <w:p w14:paraId="68CB1B8F" w14:textId="5C2971AC" w:rsidR="004B0829" w:rsidRPr="00951DA1" w:rsidRDefault="00510B8F" w:rsidP="007D21CB">
      <w:pPr>
        <w:numPr>
          <w:ilvl w:val="0"/>
          <w:numId w:val="3"/>
        </w:numPr>
        <w:spacing w:after="120"/>
        <w:jc w:val="both"/>
        <w:rPr>
          <w:rFonts w:cs="Arial"/>
          <w:szCs w:val="22"/>
        </w:rPr>
      </w:pPr>
      <w:r w:rsidRPr="00951DA1">
        <w:rPr>
          <w:rFonts w:cs="Arial"/>
          <w:szCs w:val="22"/>
        </w:rPr>
        <w:t>Na zajetih</w:t>
      </w:r>
      <w:r w:rsidR="004B0829" w:rsidRPr="00951DA1">
        <w:rPr>
          <w:rFonts w:cs="Arial"/>
          <w:szCs w:val="22"/>
        </w:rPr>
        <w:t xml:space="preserve"> podatkih </w:t>
      </w:r>
      <w:r w:rsidR="008E64AF" w:rsidRPr="00951DA1">
        <w:rPr>
          <w:rFonts w:cs="Arial"/>
          <w:szCs w:val="22"/>
        </w:rPr>
        <w:t xml:space="preserve">enega preleta </w:t>
      </w:r>
      <w:r w:rsidR="004B0829" w:rsidRPr="00951DA1">
        <w:rPr>
          <w:rFonts w:cs="Arial"/>
          <w:szCs w:val="22"/>
        </w:rPr>
        <w:t xml:space="preserve">se bo </w:t>
      </w:r>
      <w:r w:rsidR="00256A4F" w:rsidRPr="00951DA1">
        <w:rPr>
          <w:rFonts w:cs="Arial"/>
          <w:szCs w:val="22"/>
        </w:rPr>
        <w:t xml:space="preserve">na </w:t>
      </w:r>
      <w:r w:rsidR="008203A5" w:rsidRPr="00951DA1">
        <w:rPr>
          <w:rFonts w:cs="Arial"/>
          <w:szCs w:val="22"/>
        </w:rPr>
        <w:t>dv</w:t>
      </w:r>
      <w:r w:rsidR="00256A4F" w:rsidRPr="00951DA1">
        <w:rPr>
          <w:rFonts w:cs="Arial"/>
          <w:szCs w:val="22"/>
        </w:rPr>
        <w:t>eh</w:t>
      </w:r>
      <w:r w:rsidR="008203A5" w:rsidRPr="00951DA1">
        <w:rPr>
          <w:rFonts w:cs="Arial"/>
          <w:szCs w:val="22"/>
        </w:rPr>
        <w:t xml:space="preserve"> </w:t>
      </w:r>
      <w:proofErr w:type="spellStart"/>
      <w:r w:rsidR="00256A4F" w:rsidRPr="00951DA1">
        <w:rPr>
          <w:rFonts w:cs="Arial"/>
          <w:szCs w:val="22"/>
        </w:rPr>
        <w:t>neprekrivajočih</w:t>
      </w:r>
      <w:proofErr w:type="spellEnd"/>
      <w:r w:rsidR="00256A4F" w:rsidRPr="00951DA1">
        <w:rPr>
          <w:rFonts w:cs="Arial"/>
          <w:szCs w:val="22"/>
        </w:rPr>
        <w:t xml:space="preserve"> se pasovih </w:t>
      </w:r>
      <w:r w:rsidR="004B0829" w:rsidRPr="00951DA1">
        <w:rPr>
          <w:rFonts w:cs="Arial"/>
          <w:szCs w:val="22"/>
        </w:rPr>
        <w:t>ocenila celotna širina pasu: levi</w:t>
      </w:r>
      <w:r w:rsidR="00C64565" w:rsidRPr="00951DA1">
        <w:rPr>
          <w:rFonts w:cs="Arial"/>
          <w:szCs w:val="22"/>
        </w:rPr>
        <w:t>,</w:t>
      </w:r>
      <w:r w:rsidR="004B0829" w:rsidRPr="00951DA1">
        <w:rPr>
          <w:rFonts w:cs="Arial"/>
          <w:szCs w:val="22"/>
        </w:rPr>
        <w:t xml:space="preserve"> srednji in desni del pasu</w:t>
      </w:r>
      <w:r w:rsidRPr="00951DA1">
        <w:rPr>
          <w:rFonts w:cs="Arial"/>
          <w:szCs w:val="22"/>
        </w:rPr>
        <w:t xml:space="preserve"> z enim prei</w:t>
      </w:r>
      <w:r w:rsidR="00365A85" w:rsidRPr="00951DA1">
        <w:rPr>
          <w:rFonts w:cs="Arial"/>
          <w:szCs w:val="22"/>
        </w:rPr>
        <w:t>z</w:t>
      </w:r>
      <w:r w:rsidRPr="00951DA1">
        <w:rPr>
          <w:rFonts w:cs="Arial"/>
          <w:szCs w:val="22"/>
        </w:rPr>
        <w:t>kusnim območjem</w:t>
      </w:r>
      <w:r w:rsidR="00DF2958" w:rsidRPr="00951DA1">
        <w:rPr>
          <w:rFonts w:cs="Arial"/>
          <w:szCs w:val="22"/>
        </w:rPr>
        <w:t xml:space="preserve">, torej so skupaj najmanj </w:t>
      </w:r>
      <w:r w:rsidR="008203A5" w:rsidRPr="00951DA1">
        <w:rPr>
          <w:rFonts w:cs="Arial"/>
          <w:szCs w:val="22"/>
        </w:rPr>
        <w:t>2</w:t>
      </w:r>
      <w:r w:rsidR="00F756C3" w:rsidRPr="00951DA1">
        <w:rPr>
          <w:rFonts w:cs="Arial"/>
          <w:szCs w:val="22"/>
        </w:rPr>
        <w:t> </w:t>
      </w:r>
      <w:r w:rsidR="008203A5" w:rsidRPr="00951DA1">
        <w:rPr>
          <w:rFonts w:cs="Arial"/>
          <w:szCs w:val="22"/>
        </w:rPr>
        <w:t>x</w:t>
      </w:r>
      <w:r w:rsidR="00F756C3" w:rsidRPr="00951DA1">
        <w:rPr>
          <w:rFonts w:cs="Arial"/>
          <w:szCs w:val="22"/>
        </w:rPr>
        <w:t> </w:t>
      </w:r>
      <w:r w:rsidR="00DF2958" w:rsidRPr="00951DA1">
        <w:rPr>
          <w:rFonts w:cs="Arial"/>
          <w:szCs w:val="22"/>
        </w:rPr>
        <w:t>3 preizkusna območja</w:t>
      </w:r>
      <w:r w:rsidR="00FA5396" w:rsidRPr="00951DA1">
        <w:rPr>
          <w:rFonts w:cs="Arial"/>
          <w:szCs w:val="22"/>
        </w:rPr>
        <w:t>.</w:t>
      </w:r>
    </w:p>
    <w:p w14:paraId="6E5080E1" w14:textId="475F3D71" w:rsidR="004B0829" w:rsidRPr="00951DA1" w:rsidRDefault="008203A5" w:rsidP="007D21CB">
      <w:pPr>
        <w:numPr>
          <w:ilvl w:val="0"/>
          <w:numId w:val="3"/>
        </w:numPr>
        <w:spacing w:after="120"/>
        <w:jc w:val="both"/>
        <w:rPr>
          <w:rFonts w:cs="Arial"/>
          <w:szCs w:val="22"/>
        </w:rPr>
      </w:pPr>
      <w:r w:rsidRPr="00951DA1">
        <w:rPr>
          <w:rFonts w:cs="Arial"/>
          <w:szCs w:val="22"/>
        </w:rPr>
        <w:t>Nata</w:t>
      </w:r>
      <w:r w:rsidR="00AC10F9" w:rsidRPr="00951DA1">
        <w:rPr>
          <w:rFonts w:cs="Arial"/>
          <w:szCs w:val="22"/>
        </w:rPr>
        <w:t>n</w:t>
      </w:r>
      <w:r w:rsidRPr="00951DA1">
        <w:rPr>
          <w:rFonts w:cs="Arial"/>
          <w:szCs w:val="22"/>
        </w:rPr>
        <w:t xml:space="preserve">čnost znotraj pasu </w:t>
      </w:r>
      <w:r w:rsidR="004B0829" w:rsidRPr="00951DA1">
        <w:rPr>
          <w:rFonts w:cs="Arial"/>
          <w:szCs w:val="22"/>
        </w:rPr>
        <w:t xml:space="preserve">je </w:t>
      </w:r>
      <w:r w:rsidRPr="00951DA1">
        <w:rPr>
          <w:rFonts w:cs="Arial"/>
          <w:szCs w:val="22"/>
        </w:rPr>
        <w:t xml:space="preserve">treba </w:t>
      </w:r>
      <w:r w:rsidR="004B0829" w:rsidRPr="00951DA1">
        <w:rPr>
          <w:rFonts w:cs="Arial"/>
          <w:szCs w:val="22"/>
        </w:rPr>
        <w:t xml:space="preserve">oceniti </w:t>
      </w:r>
      <w:r w:rsidRPr="00951DA1">
        <w:rPr>
          <w:rFonts w:cs="Arial"/>
          <w:szCs w:val="22"/>
        </w:rPr>
        <w:t>za</w:t>
      </w:r>
      <w:r w:rsidR="004B0829" w:rsidRPr="00951DA1">
        <w:rPr>
          <w:rFonts w:cs="Arial"/>
          <w:szCs w:val="22"/>
        </w:rPr>
        <w:t xml:space="preserve"> vsak prelet</w:t>
      </w:r>
      <w:r w:rsidRPr="00951DA1">
        <w:rPr>
          <w:rFonts w:cs="Arial"/>
          <w:szCs w:val="22"/>
        </w:rPr>
        <w:t xml:space="preserve"> oz. za vsak blok</w:t>
      </w:r>
      <w:r w:rsidR="004B0829" w:rsidRPr="00951DA1">
        <w:rPr>
          <w:rFonts w:cs="Arial"/>
          <w:szCs w:val="22"/>
        </w:rPr>
        <w:t>.</w:t>
      </w:r>
    </w:p>
    <w:p w14:paraId="719B5D40" w14:textId="35A26429" w:rsidR="002460B8" w:rsidRPr="00951DA1" w:rsidRDefault="002460B8" w:rsidP="007D21CB">
      <w:pPr>
        <w:numPr>
          <w:ilvl w:val="0"/>
          <w:numId w:val="3"/>
        </w:numPr>
        <w:spacing w:after="120"/>
        <w:jc w:val="both"/>
        <w:rPr>
          <w:rFonts w:cs="Arial"/>
          <w:szCs w:val="22"/>
        </w:rPr>
      </w:pPr>
      <w:r w:rsidRPr="00951DA1">
        <w:rPr>
          <w:rFonts w:cs="Arial"/>
          <w:szCs w:val="22"/>
        </w:rPr>
        <w:t>Za rastrske razlike bo izračunan RMSD</w:t>
      </w:r>
      <w:r w:rsidR="00290919" w:rsidRPr="00951DA1">
        <w:rPr>
          <w:rFonts w:cs="Arial"/>
          <w:szCs w:val="22"/>
          <w:vertAlign w:val="subscript"/>
        </w:rPr>
        <w:t>H</w:t>
      </w:r>
      <w:r w:rsidRPr="00951DA1">
        <w:rPr>
          <w:rFonts w:cs="Arial"/>
          <w:szCs w:val="22"/>
        </w:rPr>
        <w:t>, ki ne bo smel biti večji od 6 cm (</w:t>
      </w:r>
      <w:r w:rsidR="004B05E6" w:rsidRPr="00951DA1">
        <w:rPr>
          <w:rFonts w:cs="Arial"/>
          <w:szCs w:val="22"/>
        </w:rPr>
        <w:t>OLS25A</w:t>
      </w:r>
      <w:r w:rsidRPr="00951DA1">
        <w:rPr>
          <w:rFonts w:cs="Arial"/>
          <w:szCs w:val="22"/>
        </w:rPr>
        <w:t>, tabela 2, »</w:t>
      </w:r>
      <w:proofErr w:type="spellStart"/>
      <w:r w:rsidRPr="00951DA1">
        <w:rPr>
          <w:rFonts w:cs="Arial"/>
          <w:szCs w:val="22"/>
        </w:rPr>
        <w:t>S</w:t>
      </w:r>
      <w:r w:rsidR="00AE1161" w:rsidRPr="00951DA1">
        <w:rPr>
          <w:rFonts w:cs="Arial"/>
          <w:szCs w:val="22"/>
        </w:rPr>
        <w:t>mooth</w:t>
      </w:r>
      <w:proofErr w:type="spellEnd"/>
      <w:r w:rsidRPr="00951DA1">
        <w:rPr>
          <w:rFonts w:cs="Arial"/>
          <w:szCs w:val="22"/>
        </w:rPr>
        <w:t xml:space="preserve"> </w:t>
      </w:r>
      <w:proofErr w:type="spellStart"/>
      <w:r w:rsidR="0081394E" w:rsidRPr="00951DA1">
        <w:rPr>
          <w:rFonts w:cs="Arial"/>
          <w:szCs w:val="22"/>
        </w:rPr>
        <w:t>surface</w:t>
      </w:r>
      <w:proofErr w:type="spellEnd"/>
      <w:r w:rsidR="0081394E" w:rsidRPr="00951DA1">
        <w:rPr>
          <w:rFonts w:cs="Arial"/>
          <w:szCs w:val="22"/>
        </w:rPr>
        <w:t xml:space="preserve"> </w:t>
      </w:r>
      <w:proofErr w:type="spellStart"/>
      <w:r w:rsidR="0081394E" w:rsidRPr="00951DA1">
        <w:rPr>
          <w:rFonts w:cs="Arial"/>
          <w:szCs w:val="22"/>
        </w:rPr>
        <w:t>rep</w:t>
      </w:r>
      <w:r w:rsidR="00AE1161" w:rsidRPr="00951DA1">
        <w:rPr>
          <w:rFonts w:cs="Arial"/>
          <w:szCs w:val="22"/>
        </w:rPr>
        <w:t>e</w:t>
      </w:r>
      <w:r w:rsidR="0081394E" w:rsidRPr="00951DA1">
        <w:rPr>
          <w:rFonts w:cs="Arial"/>
          <w:szCs w:val="22"/>
        </w:rPr>
        <w:t>a</w:t>
      </w:r>
      <w:r w:rsidR="00AE1161" w:rsidRPr="00951DA1">
        <w:rPr>
          <w:rFonts w:cs="Arial"/>
          <w:szCs w:val="22"/>
        </w:rPr>
        <w:t>ta</w:t>
      </w:r>
      <w:r w:rsidR="0081394E" w:rsidRPr="00951DA1">
        <w:rPr>
          <w:rFonts w:cs="Arial"/>
          <w:szCs w:val="22"/>
        </w:rPr>
        <w:t>bility</w:t>
      </w:r>
      <w:proofErr w:type="spellEnd"/>
      <w:r w:rsidR="0081394E" w:rsidRPr="00951DA1">
        <w:rPr>
          <w:rFonts w:cs="Arial"/>
          <w:szCs w:val="22"/>
        </w:rPr>
        <w:t>«</w:t>
      </w:r>
      <w:r w:rsidR="00722746" w:rsidRPr="00951DA1">
        <w:rPr>
          <w:rFonts w:cs="Arial"/>
          <w:szCs w:val="22"/>
        </w:rPr>
        <w:t>)</w:t>
      </w:r>
      <w:r w:rsidR="00FA5396" w:rsidRPr="00951DA1">
        <w:rPr>
          <w:rFonts w:cs="Arial"/>
          <w:szCs w:val="22"/>
        </w:rPr>
        <w:t>.</w:t>
      </w:r>
    </w:p>
    <w:p w14:paraId="70554D0B" w14:textId="31E94386" w:rsidR="00EA75F2" w:rsidRPr="00951DA1" w:rsidRDefault="00F2532E" w:rsidP="007D21CB">
      <w:pPr>
        <w:numPr>
          <w:ilvl w:val="0"/>
          <w:numId w:val="3"/>
        </w:numPr>
        <w:spacing w:after="120"/>
        <w:jc w:val="both"/>
        <w:rPr>
          <w:rFonts w:cs="Arial"/>
          <w:szCs w:val="22"/>
        </w:rPr>
      </w:pPr>
      <w:r w:rsidRPr="00951DA1">
        <w:rPr>
          <w:rFonts w:cs="Arial"/>
          <w:szCs w:val="22"/>
        </w:rPr>
        <w:t>Poročilo o nata</w:t>
      </w:r>
      <w:r w:rsidR="00A42E3A" w:rsidRPr="00951DA1">
        <w:rPr>
          <w:rFonts w:cs="Arial"/>
          <w:szCs w:val="22"/>
        </w:rPr>
        <w:t>n</w:t>
      </w:r>
      <w:r w:rsidRPr="00951DA1">
        <w:rPr>
          <w:rFonts w:cs="Arial"/>
          <w:szCs w:val="22"/>
        </w:rPr>
        <w:t>čnosti znotraj pasu</w:t>
      </w:r>
      <w:r w:rsidR="006A3977" w:rsidRPr="00951DA1">
        <w:rPr>
          <w:rFonts w:cs="Arial"/>
          <w:szCs w:val="22"/>
        </w:rPr>
        <w:t xml:space="preserve"> (glej</w:t>
      </w:r>
      <w:r w:rsidR="00C022A6" w:rsidRPr="00951DA1">
        <w:rPr>
          <w:rFonts w:cs="Arial"/>
          <w:szCs w:val="22"/>
        </w:rPr>
        <w:t>te</w:t>
      </w:r>
      <w:r w:rsidR="006A3977" w:rsidRPr="00951DA1">
        <w:rPr>
          <w:rFonts w:cs="Arial"/>
          <w:szCs w:val="22"/>
        </w:rPr>
        <w:t xml:space="preserve"> podnaslov »</w:t>
      </w:r>
      <w:proofErr w:type="spellStart"/>
      <w:r w:rsidR="006A3977" w:rsidRPr="00951DA1">
        <w:rPr>
          <w:rFonts w:cs="Arial"/>
          <w:szCs w:val="22"/>
        </w:rPr>
        <w:t>Intraswath</w:t>
      </w:r>
      <w:proofErr w:type="spellEnd"/>
      <w:r w:rsidR="006A3977" w:rsidRPr="00951DA1">
        <w:rPr>
          <w:rFonts w:cs="Arial"/>
          <w:szCs w:val="22"/>
        </w:rPr>
        <w:t xml:space="preserve"> </w:t>
      </w:r>
      <w:proofErr w:type="spellStart"/>
      <w:r w:rsidR="006A3977" w:rsidRPr="00951DA1">
        <w:rPr>
          <w:rFonts w:cs="Arial"/>
          <w:szCs w:val="22"/>
        </w:rPr>
        <w:t>Precision</w:t>
      </w:r>
      <w:proofErr w:type="spellEnd"/>
      <w:r w:rsidR="006A3977" w:rsidRPr="00951DA1">
        <w:rPr>
          <w:rFonts w:cs="Arial"/>
          <w:szCs w:val="22"/>
        </w:rPr>
        <w:t xml:space="preserve"> (</w:t>
      </w:r>
      <w:proofErr w:type="spellStart"/>
      <w:r w:rsidR="006A3977" w:rsidRPr="00951DA1">
        <w:rPr>
          <w:rFonts w:cs="Arial"/>
          <w:szCs w:val="22"/>
        </w:rPr>
        <w:t>smooth</w:t>
      </w:r>
      <w:proofErr w:type="spellEnd"/>
      <w:r w:rsidR="006A3977" w:rsidRPr="00951DA1">
        <w:rPr>
          <w:rFonts w:cs="Arial"/>
          <w:szCs w:val="22"/>
        </w:rPr>
        <w:t xml:space="preserve"> </w:t>
      </w:r>
      <w:proofErr w:type="spellStart"/>
      <w:r w:rsidR="006A3977" w:rsidRPr="00951DA1">
        <w:rPr>
          <w:rFonts w:cs="Arial"/>
          <w:szCs w:val="22"/>
        </w:rPr>
        <w:t>surface</w:t>
      </w:r>
      <w:proofErr w:type="spellEnd"/>
      <w:r w:rsidR="006A3977" w:rsidRPr="00951DA1">
        <w:rPr>
          <w:rFonts w:cs="Arial"/>
          <w:szCs w:val="22"/>
        </w:rPr>
        <w:t xml:space="preserve"> </w:t>
      </w:r>
      <w:proofErr w:type="spellStart"/>
      <w:r w:rsidR="006A3977" w:rsidRPr="00951DA1">
        <w:rPr>
          <w:rFonts w:cs="Arial"/>
          <w:szCs w:val="22"/>
        </w:rPr>
        <w:t>precision</w:t>
      </w:r>
      <w:proofErr w:type="spellEnd"/>
      <w:r w:rsidR="00C022A6" w:rsidRPr="00951DA1">
        <w:rPr>
          <w:rFonts w:cs="Arial"/>
          <w:szCs w:val="22"/>
        </w:rPr>
        <w:t>)«</w:t>
      </w:r>
      <w:r w:rsidR="006A3977" w:rsidRPr="00951DA1">
        <w:rPr>
          <w:rFonts w:cs="Arial"/>
          <w:szCs w:val="22"/>
        </w:rPr>
        <w:t xml:space="preserve"> v </w:t>
      </w:r>
      <w:r w:rsidR="004B05E6" w:rsidRPr="00951DA1">
        <w:rPr>
          <w:rFonts w:cs="Arial"/>
          <w:szCs w:val="22"/>
        </w:rPr>
        <w:t>OLS25A</w:t>
      </w:r>
      <w:r w:rsidR="006A3977" w:rsidRPr="00951DA1">
        <w:rPr>
          <w:rFonts w:cs="Arial"/>
          <w:szCs w:val="22"/>
        </w:rPr>
        <w:t>)</w:t>
      </w:r>
      <w:r w:rsidRPr="00951DA1">
        <w:rPr>
          <w:rFonts w:cs="Arial"/>
          <w:szCs w:val="22"/>
        </w:rPr>
        <w:t xml:space="preserve"> bo predstavljen</w:t>
      </w:r>
      <w:r w:rsidR="00D558AB" w:rsidRPr="00951DA1">
        <w:rPr>
          <w:rFonts w:cs="Arial"/>
          <w:szCs w:val="22"/>
        </w:rPr>
        <w:t>o</w:t>
      </w:r>
      <w:r w:rsidRPr="00951DA1">
        <w:rPr>
          <w:rFonts w:cs="Arial"/>
          <w:szCs w:val="22"/>
        </w:rPr>
        <w:t xml:space="preserve"> z zaključenim poligonom za vsako </w:t>
      </w:r>
      <w:r w:rsidR="008203A5" w:rsidRPr="00951DA1">
        <w:rPr>
          <w:rFonts w:cs="Arial"/>
          <w:szCs w:val="22"/>
        </w:rPr>
        <w:t xml:space="preserve">območje </w:t>
      </w:r>
      <w:r w:rsidR="00A53657" w:rsidRPr="00951DA1">
        <w:rPr>
          <w:rFonts w:cs="Arial"/>
          <w:szCs w:val="22"/>
        </w:rPr>
        <w:t xml:space="preserve">v kontroli </w:t>
      </w:r>
      <w:r w:rsidRPr="00951DA1">
        <w:rPr>
          <w:rFonts w:cs="Arial"/>
          <w:szCs w:val="22"/>
        </w:rPr>
        <w:t xml:space="preserve">z naslednjimi </w:t>
      </w:r>
      <w:r w:rsidR="008203A5" w:rsidRPr="00951DA1">
        <w:rPr>
          <w:rFonts w:cs="Arial"/>
          <w:szCs w:val="22"/>
        </w:rPr>
        <w:t xml:space="preserve">tremi </w:t>
      </w:r>
      <w:r w:rsidRPr="00951DA1">
        <w:rPr>
          <w:rFonts w:cs="Arial"/>
          <w:szCs w:val="22"/>
        </w:rPr>
        <w:t>atributi:</w:t>
      </w:r>
    </w:p>
    <w:p w14:paraId="13799550" w14:textId="316B6D3E" w:rsidR="007C0AA2" w:rsidRPr="00951DA1" w:rsidRDefault="008203A5" w:rsidP="007D21CB">
      <w:pPr>
        <w:numPr>
          <w:ilvl w:val="1"/>
          <w:numId w:val="3"/>
        </w:numPr>
        <w:spacing w:after="120"/>
        <w:jc w:val="both"/>
        <w:rPr>
          <w:rFonts w:cs="Arial"/>
          <w:szCs w:val="22"/>
        </w:rPr>
      </w:pPr>
      <w:r w:rsidRPr="00951DA1">
        <w:rPr>
          <w:rFonts w:cs="Arial"/>
          <w:szCs w:val="22"/>
        </w:rPr>
        <w:t>minimaln</w:t>
      </w:r>
      <w:r w:rsidR="00A42E3A" w:rsidRPr="00951DA1">
        <w:rPr>
          <w:rFonts w:cs="Arial"/>
          <w:szCs w:val="22"/>
        </w:rPr>
        <w:t>a</w:t>
      </w:r>
      <w:r w:rsidRPr="00951DA1">
        <w:rPr>
          <w:rFonts w:cs="Arial"/>
          <w:szCs w:val="22"/>
        </w:rPr>
        <w:t xml:space="preserve"> natančnost območja kontrole</w:t>
      </w:r>
      <w:r w:rsidR="00A42E3A" w:rsidRPr="00951DA1">
        <w:rPr>
          <w:rFonts w:cs="Arial"/>
          <w:szCs w:val="22"/>
        </w:rPr>
        <w:t xml:space="preserve"> (decimalna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min_nat</w:t>
      </w:r>
      <w:proofErr w:type="spellEnd"/>
      <w:r w:rsidR="00A42E3A" w:rsidRPr="00951DA1">
        <w:rPr>
          <w:rFonts w:cs="Arial"/>
          <w:szCs w:val="22"/>
        </w:rPr>
        <w:t>«,</w:t>
      </w:r>
    </w:p>
    <w:p w14:paraId="3A61CA59" w14:textId="27CE92CF" w:rsidR="008203A5" w:rsidRPr="00951DA1" w:rsidRDefault="008203A5" w:rsidP="007D21CB">
      <w:pPr>
        <w:numPr>
          <w:ilvl w:val="1"/>
          <w:numId w:val="3"/>
        </w:numPr>
        <w:spacing w:after="120"/>
        <w:jc w:val="both"/>
        <w:rPr>
          <w:rFonts w:cs="Arial"/>
          <w:szCs w:val="22"/>
        </w:rPr>
      </w:pPr>
      <w:r w:rsidRPr="00951DA1">
        <w:rPr>
          <w:rFonts w:cs="Arial"/>
          <w:szCs w:val="22"/>
        </w:rPr>
        <w:lastRenderedPageBreak/>
        <w:t>maksimaln</w:t>
      </w:r>
      <w:r w:rsidR="00A42E3A" w:rsidRPr="00951DA1">
        <w:rPr>
          <w:rFonts w:cs="Arial"/>
          <w:szCs w:val="22"/>
        </w:rPr>
        <w:t>a</w:t>
      </w:r>
      <w:r w:rsidRPr="00951DA1">
        <w:rPr>
          <w:rFonts w:cs="Arial"/>
          <w:szCs w:val="22"/>
        </w:rPr>
        <w:t xml:space="preserve"> natančnost območja kontrole </w:t>
      </w:r>
      <w:r w:rsidR="00A42E3A" w:rsidRPr="00951DA1">
        <w:rPr>
          <w:rFonts w:cs="Arial"/>
          <w:szCs w:val="22"/>
        </w:rPr>
        <w:t>(decimalna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max_nat</w:t>
      </w:r>
      <w:proofErr w:type="spellEnd"/>
      <w:r w:rsidR="00A42E3A" w:rsidRPr="00951DA1">
        <w:rPr>
          <w:rFonts w:cs="Arial"/>
          <w:szCs w:val="22"/>
        </w:rPr>
        <w:t>«,</w:t>
      </w:r>
    </w:p>
    <w:p w14:paraId="549C7938" w14:textId="1B856BBC" w:rsidR="008203A5" w:rsidRPr="00951DA1" w:rsidRDefault="008203A5" w:rsidP="007D21CB">
      <w:pPr>
        <w:numPr>
          <w:ilvl w:val="1"/>
          <w:numId w:val="3"/>
        </w:numPr>
        <w:spacing w:after="120"/>
        <w:jc w:val="both"/>
        <w:rPr>
          <w:rFonts w:cs="Arial"/>
          <w:szCs w:val="22"/>
        </w:rPr>
      </w:pPr>
      <w:r w:rsidRPr="00951DA1">
        <w:rPr>
          <w:rFonts w:cs="Arial"/>
          <w:szCs w:val="22"/>
        </w:rPr>
        <w:t>in vrednost RMSD</w:t>
      </w:r>
      <w:r w:rsidRPr="00951DA1">
        <w:rPr>
          <w:rFonts w:cs="Arial"/>
          <w:szCs w:val="22"/>
          <w:vertAlign w:val="subscript"/>
        </w:rPr>
        <w:t>H</w:t>
      </w:r>
      <w:r w:rsidRPr="00951DA1">
        <w:rPr>
          <w:rFonts w:cs="Arial"/>
          <w:szCs w:val="22"/>
        </w:rPr>
        <w:t xml:space="preserve"> za območje kontrole </w:t>
      </w:r>
      <w:r w:rsidR="00A42E3A" w:rsidRPr="00951DA1">
        <w:rPr>
          <w:rFonts w:cs="Arial"/>
          <w:szCs w:val="22"/>
        </w:rPr>
        <w:t>(decimalna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RMSD_intra</w:t>
      </w:r>
      <w:proofErr w:type="spellEnd"/>
      <w:r w:rsidR="00A42E3A" w:rsidRPr="00951DA1">
        <w:rPr>
          <w:rFonts w:cs="Arial"/>
          <w:szCs w:val="22"/>
        </w:rPr>
        <w:t xml:space="preserve">«, </w:t>
      </w:r>
      <w:r w:rsidRPr="00951DA1">
        <w:rPr>
          <w:rFonts w:cs="Arial"/>
          <w:szCs w:val="22"/>
        </w:rPr>
        <w:t>(m).</w:t>
      </w:r>
    </w:p>
    <w:p w14:paraId="6882C271" w14:textId="58863E04" w:rsidR="00FE3153" w:rsidRPr="00951DA1" w:rsidRDefault="00FE3153" w:rsidP="00DE407D">
      <w:pPr>
        <w:numPr>
          <w:ilvl w:val="0"/>
          <w:numId w:val="3"/>
        </w:numPr>
        <w:spacing w:after="120"/>
        <w:jc w:val="both"/>
        <w:rPr>
          <w:rFonts w:cs="Arial"/>
          <w:szCs w:val="22"/>
        </w:rPr>
      </w:pPr>
      <w:r w:rsidRPr="00951DA1">
        <w:rPr>
          <w:rFonts w:cs="Arial"/>
          <w:szCs w:val="22"/>
        </w:rPr>
        <w:t>Rezultate kontrole natančnosti znotraj pasu se zapiše kot metapodatek.</w:t>
      </w:r>
    </w:p>
    <w:p w14:paraId="090E1491" w14:textId="77777777" w:rsidR="00793C1E" w:rsidRPr="00951DA1" w:rsidRDefault="00793C1E" w:rsidP="00E07251">
      <w:pPr>
        <w:spacing w:after="120"/>
        <w:ind w:left="360"/>
        <w:jc w:val="both"/>
        <w:rPr>
          <w:rFonts w:cs="Arial"/>
          <w:szCs w:val="22"/>
        </w:rPr>
      </w:pPr>
    </w:p>
    <w:p w14:paraId="0DB7CF94" w14:textId="266E7DC1" w:rsidR="002F5370" w:rsidRPr="00951DA1" w:rsidRDefault="002F5370" w:rsidP="00E07251">
      <w:pPr>
        <w:numPr>
          <w:ilvl w:val="0"/>
          <w:numId w:val="25"/>
        </w:numPr>
        <w:spacing w:after="120"/>
        <w:ind w:left="426" w:hanging="426"/>
        <w:rPr>
          <w:rFonts w:cs="Arial"/>
          <w:b/>
          <w:bCs w:val="0"/>
          <w:szCs w:val="22"/>
        </w:rPr>
      </w:pPr>
      <w:r w:rsidRPr="00951DA1">
        <w:rPr>
          <w:rFonts w:cs="Arial"/>
          <w:b/>
          <w:bCs w:val="0"/>
          <w:szCs w:val="22"/>
        </w:rPr>
        <w:t>Natančnost znotraj pasu 2</w:t>
      </w:r>
    </w:p>
    <w:p w14:paraId="7A92CBE4" w14:textId="056A27A3" w:rsidR="00354191" w:rsidRPr="00951DA1" w:rsidRDefault="00354191" w:rsidP="00DE407D">
      <w:pPr>
        <w:numPr>
          <w:ilvl w:val="0"/>
          <w:numId w:val="3"/>
        </w:numPr>
        <w:spacing w:after="120"/>
        <w:jc w:val="both"/>
        <w:rPr>
          <w:rFonts w:cs="Arial"/>
          <w:szCs w:val="22"/>
        </w:rPr>
      </w:pPr>
      <w:r w:rsidRPr="00951DA1">
        <w:rPr>
          <w:rFonts w:cs="Arial"/>
          <w:szCs w:val="22"/>
        </w:rPr>
        <w:t>Nata</w:t>
      </w:r>
      <w:r w:rsidR="002F5370" w:rsidRPr="00951DA1">
        <w:rPr>
          <w:rFonts w:cs="Arial"/>
          <w:szCs w:val="22"/>
        </w:rPr>
        <w:t>n</w:t>
      </w:r>
      <w:r w:rsidRPr="00951DA1">
        <w:rPr>
          <w:rFonts w:cs="Arial"/>
          <w:szCs w:val="22"/>
        </w:rPr>
        <w:t>čnost znotraj pasu se lahko izvede tudi za celotno površino bloka s predhodnim maskiranjem vegetacije. V tem primeru se izračuna histogram in izračuna več statističnih vrednosti od katerih je najbolj reprezentativna</w:t>
      </w:r>
      <w:r w:rsidR="002F5370" w:rsidRPr="00951DA1">
        <w:rPr>
          <w:rFonts w:cs="Arial"/>
          <w:szCs w:val="22"/>
        </w:rPr>
        <w:t xml:space="preserve"> </w:t>
      </w:r>
      <w:proofErr w:type="spellStart"/>
      <w:r w:rsidR="002F5370" w:rsidRPr="00951DA1">
        <w:rPr>
          <w:rFonts w:cs="Arial"/>
          <w:szCs w:val="22"/>
        </w:rPr>
        <w:t>StdDevMAD</w:t>
      </w:r>
      <w:proofErr w:type="spellEnd"/>
      <w:r w:rsidR="002F5370" w:rsidRPr="00951DA1">
        <w:rPr>
          <w:rFonts w:cs="Arial"/>
          <w:szCs w:val="22"/>
        </w:rPr>
        <w:t>.</w:t>
      </w:r>
    </w:p>
    <w:p w14:paraId="7C18167F" w14:textId="77777777" w:rsidR="00793C1E" w:rsidRPr="00951DA1" w:rsidRDefault="00793C1E" w:rsidP="00793C1E">
      <w:pPr>
        <w:numPr>
          <w:ilvl w:val="0"/>
          <w:numId w:val="3"/>
        </w:numPr>
        <w:spacing w:after="120"/>
        <w:jc w:val="both"/>
        <w:rPr>
          <w:rFonts w:cs="Arial"/>
          <w:szCs w:val="22"/>
        </w:rPr>
      </w:pPr>
      <w:r w:rsidRPr="00951DA1">
        <w:rPr>
          <w:rFonts w:cs="Arial"/>
          <w:szCs w:val="22"/>
        </w:rPr>
        <w:t xml:space="preserve">V tehnično poročilo o ZLS se vključi grafiko histograma in vse statistične parametre kot so: min, </w:t>
      </w:r>
      <w:proofErr w:type="spellStart"/>
      <w:r w:rsidRPr="00951DA1">
        <w:rPr>
          <w:rFonts w:cs="Arial"/>
          <w:szCs w:val="22"/>
        </w:rPr>
        <w:t>max</w:t>
      </w:r>
      <w:proofErr w:type="spellEnd"/>
      <w:r w:rsidRPr="00951DA1">
        <w:rPr>
          <w:rFonts w:cs="Arial"/>
          <w:szCs w:val="22"/>
        </w:rPr>
        <w:t xml:space="preserve">, srednja vrednost, mediana, mode, st. deviacija, RMSE in </w:t>
      </w:r>
      <w:proofErr w:type="spellStart"/>
      <w:r w:rsidRPr="00951DA1">
        <w:rPr>
          <w:rFonts w:cs="Arial"/>
          <w:szCs w:val="22"/>
        </w:rPr>
        <w:t>StdDevMAD</w:t>
      </w:r>
      <w:proofErr w:type="spellEnd"/>
      <w:r w:rsidRPr="00951DA1">
        <w:rPr>
          <w:rFonts w:cs="Arial"/>
          <w:szCs w:val="22"/>
        </w:rPr>
        <w:t>.</w:t>
      </w:r>
    </w:p>
    <w:p w14:paraId="564A10E0" w14:textId="77777777" w:rsidR="000E0280" w:rsidRPr="00951DA1" w:rsidRDefault="000E0280" w:rsidP="000E0280">
      <w:pPr>
        <w:numPr>
          <w:ilvl w:val="0"/>
          <w:numId w:val="3"/>
        </w:numPr>
        <w:spacing w:after="120"/>
        <w:jc w:val="both"/>
        <w:rPr>
          <w:rFonts w:cs="Arial"/>
          <w:szCs w:val="22"/>
        </w:rPr>
      </w:pPr>
      <w:r w:rsidRPr="00951DA1">
        <w:rPr>
          <w:rFonts w:cs="Arial"/>
          <w:szCs w:val="22"/>
        </w:rPr>
        <w:t>V tehnično poročilo o ZLS se vključi grafiko izrisa odstopanj za celoten blok z ustrezno legendo odstopanj.</w:t>
      </w:r>
    </w:p>
    <w:p w14:paraId="55EA0FD4" w14:textId="77777777" w:rsidR="007C0AA2" w:rsidRPr="00951DA1" w:rsidRDefault="007C0AA2" w:rsidP="00D40FC4"/>
    <w:p w14:paraId="0F6E22F1" w14:textId="2CD5E576" w:rsidR="00D40FC4" w:rsidRPr="00951DA1" w:rsidRDefault="00D40FC4" w:rsidP="002F5370">
      <w:pPr>
        <w:numPr>
          <w:ilvl w:val="0"/>
          <w:numId w:val="25"/>
        </w:numPr>
        <w:spacing w:after="120"/>
        <w:ind w:left="426" w:hanging="426"/>
        <w:rPr>
          <w:rFonts w:cs="Arial"/>
          <w:b/>
          <w:bCs w:val="0"/>
          <w:szCs w:val="22"/>
        </w:rPr>
      </w:pPr>
      <w:r w:rsidRPr="00951DA1">
        <w:rPr>
          <w:rFonts w:cs="Arial"/>
          <w:b/>
          <w:bCs w:val="0"/>
          <w:szCs w:val="22"/>
        </w:rPr>
        <w:t>Natančnost med pasovi</w:t>
      </w:r>
      <w:r w:rsidR="002F5370" w:rsidRPr="00951DA1">
        <w:rPr>
          <w:rFonts w:cs="Arial"/>
          <w:b/>
          <w:bCs w:val="0"/>
          <w:szCs w:val="22"/>
        </w:rPr>
        <w:t xml:space="preserve"> 1</w:t>
      </w:r>
    </w:p>
    <w:p w14:paraId="3C8F554D" w14:textId="3CFACD18" w:rsidR="00493B21" w:rsidRPr="00951DA1" w:rsidRDefault="00493B21" w:rsidP="00493B21">
      <w:pPr>
        <w:numPr>
          <w:ilvl w:val="0"/>
          <w:numId w:val="3"/>
        </w:numPr>
        <w:spacing w:after="120"/>
        <w:jc w:val="both"/>
        <w:rPr>
          <w:rFonts w:cs="Arial"/>
          <w:szCs w:val="22"/>
        </w:rPr>
      </w:pPr>
      <w:r w:rsidRPr="00951DA1">
        <w:rPr>
          <w:rFonts w:cs="Arial"/>
          <w:szCs w:val="22"/>
        </w:rPr>
        <w:t xml:space="preserve">Izvajalec izdela rastre višinskega ujemanja med dvema sosednjima pasovoma, ter jih preda </w:t>
      </w:r>
      <w:r w:rsidR="00434D9C" w:rsidRPr="00951DA1">
        <w:rPr>
          <w:rFonts w:cs="Arial"/>
          <w:szCs w:val="22"/>
        </w:rPr>
        <w:t>skupaj</w:t>
      </w:r>
      <w:r w:rsidRPr="00951DA1">
        <w:rPr>
          <w:rFonts w:cs="Arial"/>
          <w:szCs w:val="22"/>
        </w:rPr>
        <w:t xml:space="preserve"> </w:t>
      </w:r>
      <w:r w:rsidR="00256A4F" w:rsidRPr="00951DA1">
        <w:rPr>
          <w:rFonts w:cs="Arial"/>
          <w:szCs w:val="22"/>
        </w:rPr>
        <w:t>s</w:t>
      </w:r>
      <w:r w:rsidRPr="00951DA1">
        <w:rPr>
          <w:rFonts w:cs="Arial"/>
          <w:szCs w:val="22"/>
        </w:rPr>
        <w:t xml:space="preserve"> podatki GOT.</w:t>
      </w:r>
    </w:p>
    <w:p w14:paraId="0F3F32BF" w14:textId="107BD2EF" w:rsidR="00EA75F2" w:rsidRPr="00951DA1" w:rsidRDefault="00EA75F2" w:rsidP="007D21CB">
      <w:pPr>
        <w:numPr>
          <w:ilvl w:val="0"/>
          <w:numId w:val="3"/>
        </w:numPr>
        <w:spacing w:after="120"/>
        <w:jc w:val="both"/>
        <w:rPr>
          <w:rFonts w:cs="Arial"/>
          <w:szCs w:val="22"/>
        </w:rPr>
      </w:pPr>
      <w:r w:rsidRPr="00951DA1">
        <w:rPr>
          <w:rFonts w:cs="Arial"/>
          <w:szCs w:val="22"/>
        </w:rPr>
        <w:t xml:space="preserve">Skladnost prekrivanja </w:t>
      </w:r>
      <w:r w:rsidR="00D815B5" w:rsidRPr="00951DA1">
        <w:rPr>
          <w:rFonts w:cs="Arial"/>
          <w:szCs w:val="22"/>
        </w:rPr>
        <w:t xml:space="preserve">med pasovi </w:t>
      </w:r>
      <w:r w:rsidRPr="00951DA1">
        <w:rPr>
          <w:rFonts w:cs="Arial"/>
          <w:szCs w:val="22"/>
        </w:rPr>
        <w:t xml:space="preserve">bo </w:t>
      </w:r>
      <w:r w:rsidR="00B323EE" w:rsidRPr="00951DA1">
        <w:rPr>
          <w:rFonts w:cs="Arial"/>
          <w:szCs w:val="22"/>
        </w:rPr>
        <w:t xml:space="preserve">izvajalec </w:t>
      </w:r>
      <w:r w:rsidRPr="00951DA1">
        <w:rPr>
          <w:rFonts w:cs="Arial"/>
          <w:szCs w:val="22"/>
        </w:rPr>
        <w:t>ocen</w:t>
      </w:r>
      <w:r w:rsidR="00B323EE" w:rsidRPr="00951DA1">
        <w:rPr>
          <w:rFonts w:cs="Arial"/>
          <w:szCs w:val="22"/>
        </w:rPr>
        <w:t>il</w:t>
      </w:r>
      <w:r w:rsidRPr="00951DA1">
        <w:rPr>
          <w:rFonts w:cs="Arial"/>
          <w:szCs w:val="22"/>
        </w:rPr>
        <w:t xml:space="preserve"> na več </w:t>
      </w:r>
      <w:r w:rsidR="007E73C3" w:rsidRPr="00951DA1">
        <w:rPr>
          <w:rFonts w:cs="Arial"/>
          <w:szCs w:val="22"/>
        </w:rPr>
        <w:t>vzorčnih območ</w:t>
      </w:r>
      <w:r w:rsidR="00F756C3" w:rsidRPr="00951DA1">
        <w:rPr>
          <w:rFonts w:cs="Arial"/>
          <w:szCs w:val="22"/>
        </w:rPr>
        <w:t>jih</w:t>
      </w:r>
      <w:r w:rsidR="007E73C3" w:rsidRPr="00951DA1">
        <w:rPr>
          <w:rFonts w:cs="Arial"/>
          <w:szCs w:val="22"/>
        </w:rPr>
        <w:t xml:space="preserve"> </w:t>
      </w:r>
      <w:r w:rsidR="00D815B5" w:rsidRPr="00951DA1">
        <w:rPr>
          <w:rFonts w:cs="Arial"/>
          <w:szCs w:val="22"/>
        </w:rPr>
        <w:t>brez vegetacije, samo z enim odbojem</w:t>
      </w:r>
      <w:r w:rsidRPr="00951DA1">
        <w:rPr>
          <w:rFonts w:cs="Arial"/>
          <w:szCs w:val="22"/>
        </w:rPr>
        <w:t xml:space="preserve"> in z naklon</w:t>
      </w:r>
      <w:r w:rsidR="00D815B5" w:rsidRPr="00951DA1">
        <w:rPr>
          <w:rFonts w:cs="Arial"/>
          <w:szCs w:val="22"/>
        </w:rPr>
        <w:t>om terena manjšim od</w:t>
      </w:r>
      <w:r w:rsidRPr="00951DA1">
        <w:rPr>
          <w:rFonts w:cs="Arial"/>
          <w:szCs w:val="22"/>
        </w:rPr>
        <w:t xml:space="preserve"> 10 stopinj.</w:t>
      </w:r>
    </w:p>
    <w:p w14:paraId="068A8FE6" w14:textId="2FEC01AD" w:rsidR="00EA75F2" w:rsidRPr="00951DA1" w:rsidRDefault="008A6062" w:rsidP="007D21CB">
      <w:pPr>
        <w:numPr>
          <w:ilvl w:val="0"/>
          <w:numId w:val="3"/>
        </w:numPr>
        <w:spacing w:after="120"/>
        <w:jc w:val="both"/>
        <w:rPr>
          <w:rFonts w:cs="Arial"/>
          <w:szCs w:val="22"/>
        </w:rPr>
      </w:pPr>
      <w:r w:rsidRPr="00951DA1">
        <w:rPr>
          <w:rFonts w:cs="Arial"/>
          <w:szCs w:val="22"/>
        </w:rPr>
        <w:t xml:space="preserve">Vzorčna </w:t>
      </w:r>
      <w:r w:rsidR="00EA75F2" w:rsidRPr="00951DA1">
        <w:rPr>
          <w:rFonts w:cs="Arial"/>
          <w:szCs w:val="22"/>
        </w:rPr>
        <w:t xml:space="preserve">območja naj bodo </w:t>
      </w:r>
      <w:r w:rsidR="00D815B5" w:rsidRPr="00951DA1">
        <w:rPr>
          <w:rFonts w:cs="Arial"/>
          <w:szCs w:val="22"/>
        </w:rPr>
        <w:t>izbrana tako</w:t>
      </w:r>
      <w:r w:rsidR="00EA75F2" w:rsidRPr="00951DA1">
        <w:rPr>
          <w:rFonts w:cs="Arial"/>
          <w:szCs w:val="22"/>
        </w:rPr>
        <w:t xml:space="preserve">, da </w:t>
      </w:r>
      <w:r w:rsidR="00D815B5" w:rsidRPr="00951DA1">
        <w:rPr>
          <w:rFonts w:cs="Arial"/>
          <w:szCs w:val="22"/>
        </w:rPr>
        <w:t>bo ocenjena</w:t>
      </w:r>
      <w:r w:rsidR="00EA75F2" w:rsidRPr="00951DA1">
        <w:rPr>
          <w:rFonts w:cs="Arial"/>
          <w:szCs w:val="22"/>
        </w:rPr>
        <w:t xml:space="preserve"> celotna širina prekrivanja.</w:t>
      </w:r>
    </w:p>
    <w:p w14:paraId="0CBF1B1D" w14:textId="038D9801" w:rsidR="00EA75F2" w:rsidRPr="00951DA1" w:rsidRDefault="008A6062" w:rsidP="007D21CB">
      <w:pPr>
        <w:numPr>
          <w:ilvl w:val="0"/>
          <w:numId w:val="3"/>
        </w:numPr>
        <w:spacing w:after="120"/>
        <w:jc w:val="both"/>
        <w:rPr>
          <w:rFonts w:cs="Arial"/>
          <w:szCs w:val="22"/>
        </w:rPr>
      </w:pPr>
      <w:r w:rsidRPr="00951DA1">
        <w:rPr>
          <w:rFonts w:cs="Arial"/>
          <w:szCs w:val="22"/>
        </w:rPr>
        <w:t xml:space="preserve">Vzorčna </w:t>
      </w:r>
      <w:r w:rsidR="00EA75F2" w:rsidRPr="00951DA1">
        <w:rPr>
          <w:rFonts w:cs="Arial"/>
          <w:szCs w:val="22"/>
        </w:rPr>
        <w:t>območja, k</w:t>
      </w:r>
      <w:r w:rsidR="00D815B5" w:rsidRPr="00951DA1">
        <w:rPr>
          <w:rFonts w:cs="Arial"/>
          <w:szCs w:val="22"/>
        </w:rPr>
        <w:t>jer se bo izvedla ocena bodo:</w:t>
      </w:r>
    </w:p>
    <w:p w14:paraId="1A7FCFA0" w14:textId="2806FDD0" w:rsidR="00EA75F2" w:rsidRPr="00951DA1" w:rsidRDefault="00EA26D6" w:rsidP="007D21CB">
      <w:pPr>
        <w:numPr>
          <w:ilvl w:val="1"/>
          <w:numId w:val="3"/>
        </w:numPr>
        <w:spacing w:after="120"/>
        <w:jc w:val="both"/>
        <w:rPr>
          <w:rFonts w:cs="Arial"/>
          <w:szCs w:val="22"/>
        </w:rPr>
      </w:pPr>
      <w:r w:rsidRPr="00951DA1">
        <w:rPr>
          <w:rFonts w:cs="Arial"/>
          <w:szCs w:val="22"/>
        </w:rPr>
        <w:t xml:space="preserve">med </w:t>
      </w:r>
      <w:r w:rsidR="00533C4D" w:rsidRPr="00951DA1">
        <w:rPr>
          <w:rFonts w:cs="Arial"/>
          <w:szCs w:val="22"/>
        </w:rPr>
        <w:t xml:space="preserve">dvema </w:t>
      </w:r>
      <w:r w:rsidR="00EA75F2" w:rsidRPr="00951DA1">
        <w:rPr>
          <w:rFonts w:cs="Arial"/>
          <w:szCs w:val="22"/>
        </w:rPr>
        <w:t>sosednj</w:t>
      </w:r>
      <w:r w:rsidR="00D815B5" w:rsidRPr="00951DA1">
        <w:rPr>
          <w:rFonts w:cs="Arial"/>
          <w:szCs w:val="22"/>
        </w:rPr>
        <w:t>i</w:t>
      </w:r>
      <w:r w:rsidR="00533C4D" w:rsidRPr="00951DA1">
        <w:rPr>
          <w:rFonts w:cs="Arial"/>
          <w:szCs w:val="22"/>
        </w:rPr>
        <w:t xml:space="preserve">ma </w:t>
      </w:r>
      <w:r w:rsidR="00D815B5" w:rsidRPr="00951DA1">
        <w:rPr>
          <w:rFonts w:cs="Arial"/>
          <w:szCs w:val="22"/>
        </w:rPr>
        <w:t>prekrivajoči</w:t>
      </w:r>
      <w:r w:rsidR="00533C4D" w:rsidRPr="00951DA1">
        <w:rPr>
          <w:rFonts w:cs="Arial"/>
          <w:szCs w:val="22"/>
        </w:rPr>
        <w:t>ma</w:t>
      </w:r>
      <w:r w:rsidR="00D815B5" w:rsidRPr="00951DA1">
        <w:rPr>
          <w:rFonts w:cs="Arial"/>
          <w:szCs w:val="22"/>
        </w:rPr>
        <w:t xml:space="preserve"> se pasov</w:t>
      </w:r>
      <w:r w:rsidR="00533C4D" w:rsidRPr="00951DA1">
        <w:rPr>
          <w:rFonts w:cs="Arial"/>
          <w:szCs w:val="22"/>
        </w:rPr>
        <w:t>oma</w:t>
      </w:r>
      <w:r w:rsidR="00D815B5" w:rsidRPr="00951DA1">
        <w:rPr>
          <w:rFonts w:cs="Arial"/>
          <w:szCs w:val="22"/>
        </w:rPr>
        <w:t xml:space="preserve"> znotraj bloka</w:t>
      </w:r>
      <w:r w:rsidR="00533C4D"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pet</w:t>
      </w:r>
      <w:r w:rsidR="00B323EE" w:rsidRPr="00951DA1">
        <w:rPr>
          <w:rFonts w:cs="Arial"/>
          <w:szCs w:val="22"/>
        </w:rPr>
        <w:t xml:space="preserve"> </w:t>
      </w:r>
      <w:r w:rsidR="00882D24" w:rsidRPr="00951DA1">
        <w:rPr>
          <w:rFonts w:cs="Arial"/>
          <w:szCs w:val="22"/>
        </w:rPr>
        <w:t>vzorčnih obmo</w:t>
      </w:r>
      <w:r w:rsidR="008A6062" w:rsidRPr="00951DA1">
        <w:rPr>
          <w:rFonts w:cs="Arial"/>
          <w:szCs w:val="22"/>
        </w:rPr>
        <w:t>č</w:t>
      </w:r>
      <w:r w:rsidR="00882D24" w:rsidRPr="00951DA1">
        <w:rPr>
          <w:rFonts w:cs="Arial"/>
          <w:szCs w:val="22"/>
        </w:rPr>
        <w:t>ij na različnih lokacijah v bloku</w:t>
      </w:r>
      <w:r w:rsidR="00C022A6" w:rsidRPr="00951DA1">
        <w:rPr>
          <w:rFonts w:cs="Arial"/>
          <w:szCs w:val="22"/>
        </w:rPr>
        <w:t>,</w:t>
      </w:r>
    </w:p>
    <w:p w14:paraId="34AEB507" w14:textId="3640FEF1" w:rsidR="00C022A6" w:rsidRPr="00951DA1" w:rsidRDefault="00D815B5" w:rsidP="009975D8">
      <w:pPr>
        <w:numPr>
          <w:ilvl w:val="1"/>
          <w:numId w:val="3"/>
        </w:numPr>
        <w:spacing w:after="120"/>
        <w:jc w:val="both"/>
        <w:rPr>
          <w:rFonts w:cs="Arial"/>
          <w:szCs w:val="22"/>
        </w:rPr>
      </w:pPr>
      <w:r w:rsidRPr="00951DA1">
        <w:rPr>
          <w:rFonts w:cs="Arial"/>
          <w:szCs w:val="22"/>
        </w:rPr>
        <w:t>na območjih</w:t>
      </w:r>
      <w:r w:rsidR="006435BE" w:rsidRPr="00951DA1">
        <w:rPr>
          <w:rFonts w:cs="Arial"/>
          <w:szCs w:val="22"/>
        </w:rPr>
        <w:t>,</w:t>
      </w:r>
      <w:r w:rsidRPr="00951DA1">
        <w:rPr>
          <w:rFonts w:cs="Arial"/>
          <w:szCs w:val="22"/>
        </w:rPr>
        <w:t xml:space="preserve"> kjer se prečni pasovi križajo </w:t>
      </w:r>
      <w:r w:rsidR="00C022A6" w:rsidRPr="00951DA1">
        <w:rPr>
          <w:rFonts w:cs="Arial"/>
          <w:szCs w:val="22"/>
        </w:rPr>
        <w:t>s</w:t>
      </w:r>
      <w:r w:rsidRPr="00951DA1">
        <w:rPr>
          <w:rFonts w:cs="Arial"/>
          <w:szCs w:val="22"/>
        </w:rPr>
        <w:t xml:space="preserve"> paralelnimi in sicer v obe</w:t>
      </w:r>
      <w:r w:rsidR="00A52D26" w:rsidRPr="00951DA1">
        <w:rPr>
          <w:rFonts w:cs="Arial"/>
          <w:szCs w:val="22"/>
        </w:rPr>
        <w:t>h</w:t>
      </w:r>
      <w:r w:rsidRPr="00951DA1">
        <w:rPr>
          <w:rFonts w:cs="Arial"/>
          <w:szCs w:val="22"/>
        </w:rPr>
        <w:t xml:space="preserve"> smereh</w:t>
      </w:r>
      <w:r w:rsidR="00EA75F2" w:rsidRPr="00951DA1">
        <w:rPr>
          <w:rFonts w:cs="Arial"/>
          <w:szCs w:val="22"/>
        </w:rPr>
        <w:t xml:space="preserve"> leta</w:t>
      </w:r>
      <w:r w:rsidR="00533C4D"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štiri</w:t>
      </w:r>
      <w:r w:rsidR="00B323EE" w:rsidRPr="00951DA1">
        <w:rPr>
          <w:rFonts w:cs="Arial"/>
          <w:szCs w:val="22"/>
        </w:rPr>
        <w:t xml:space="preserve"> </w:t>
      </w:r>
      <w:r w:rsidR="00882D24" w:rsidRPr="00951DA1">
        <w:rPr>
          <w:rFonts w:cs="Arial"/>
          <w:szCs w:val="22"/>
        </w:rPr>
        <w:t>vzorčna območja</w:t>
      </w:r>
      <w:r w:rsidR="00AA34A6" w:rsidRPr="00951DA1">
        <w:rPr>
          <w:rFonts w:cs="Arial"/>
          <w:szCs w:val="22"/>
        </w:rPr>
        <w:t xml:space="preserve"> na različnih lokacijah v bloku</w:t>
      </w:r>
      <w:r w:rsidR="00C022A6" w:rsidRPr="00951DA1">
        <w:rPr>
          <w:rFonts w:cs="Arial"/>
          <w:szCs w:val="22"/>
        </w:rPr>
        <w:t>,</w:t>
      </w:r>
    </w:p>
    <w:p w14:paraId="0556D9DA" w14:textId="0FC6158F" w:rsidR="00EA75F2" w:rsidRPr="00951DA1" w:rsidRDefault="006034EF" w:rsidP="00C022A6">
      <w:pPr>
        <w:numPr>
          <w:ilvl w:val="1"/>
          <w:numId w:val="3"/>
        </w:numPr>
        <w:spacing w:after="120"/>
        <w:jc w:val="both"/>
        <w:rPr>
          <w:rFonts w:cs="Arial"/>
          <w:szCs w:val="22"/>
        </w:rPr>
      </w:pPr>
      <w:r w:rsidRPr="00951DA1">
        <w:rPr>
          <w:rFonts w:cs="Arial"/>
          <w:szCs w:val="22"/>
        </w:rPr>
        <w:t xml:space="preserve">na območju </w:t>
      </w:r>
      <w:r w:rsidR="00D815B5" w:rsidRPr="00951DA1">
        <w:rPr>
          <w:rFonts w:cs="Arial"/>
          <w:szCs w:val="22"/>
        </w:rPr>
        <w:t>prekrivanj</w:t>
      </w:r>
      <w:r w:rsidRPr="00951DA1">
        <w:rPr>
          <w:rFonts w:cs="Arial"/>
          <w:szCs w:val="22"/>
        </w:rPr>
        <w:t>a</w:t>
      </w:r>
      <w:r w:rsidR="00D815B5" w:rsidRPr="00951DA1">
        <w:rPr>
          <w:rFonts w:cs="Arial"/>
          <w:szCs w:val="22"/>
        </w:rPr>
        <w:t xml:space="preserve"> med pasovi sosednjih blokov</w:t>
      </w:r>
      <w:r w:rsidR="001556B6"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dve</w:t>
      </w:r>
      <w:r w:rsidR="00B323EE" w:rsidRPr="00951DA1">
        <w:rPr>
          <w:rFonts w:cs="Arial"/>
          <w:szCs w:val="22"/>
        </w:rPr>
        <w:t xml:space="preserve"> </w:t>
      </w:r>
      <w:r w:rsidR="00882D24" w:rsidRPr="00951DA1">
        <w:rPr>
          <w:rFonts w:cs="Arial"/>
          <w:szCs w:val="22"/>
        </w:rPr>
        <w:t>vzorčni območji</w:t>
      </w:r>
      <w:r w:rsidR="00AA34A6" w:rsidRPr="00951DA1">
        <w:rPr>
          <w:rFonts w:cs="Arial"/>
          <w:szCs w:val="22"/>
        </w:rPr>
        <w:t xml:space="preserve"> na različnih lokacijah v bloku</w:t>
      </w:r>
      <w:r w:rsidR="00EA75F2" w:rsidRPr="00951DA1">
        <w:rPr>
          <w:rFonts w:cs="Arial"/>
          <w:szCs w:val="22"/>
        </w:rPr>
        <w:t>.</w:t>
      </w:r>
    </w:p>
    <w:p w14:paraId="6FF03BD6" w14:textId="57083722" w:rsidR="00D40FC4" w:rsidRPr="00951DA1" w:rsidRDefault="00EA75F2" w:rsidP="007D21CB">
      <w:pPr>
        <w:numPr>
          <w:ilvl w:val="0"/>
          <w:numId w:val="3"/>
        </w:numPr>
        <w:spacing w:after="120"/>
        <w:jc w:val="both"/>
        <w:rPr>
          <w:rFonts w:cs="Arial"/>
          <w:szCs w:val="22"/>
        </w:rPr>
      </w:pPr>
      <w:r w:rsidRPr="00951DA1">
        <w:rPr>
          <w:rFonts w:cs="Arial"/>
          <w:szCs w:val="22"/>
        </w:rPr>
        <w:t xml:space="preserve">Vsako </w:t>
      </w:r>
      <w:r w:rsidR="008A6062" w:rsidRPr="00951DA1">
        <w:rPr>
          <w:rFonts w:cs="Arial"/>
          <w:szCs w:val="22"/>
        </w:rPr>
        <w:t xml:space="preserve">vzorčno </w:t>
      </w:r>
      <w:r w:rsidR="00D815B5" w:rsidRPr="00951DA1">
        <w:rPr>
          <w:rFonts w:cs="Arial"/>
          <w:szCs w:val="22"/>
        </w:rPr>
        <w:t>območje</w:t>
      </w:r>
      <w:r w:rsidRPr="00951DA1">
        <w:rPr>
          <w:rFonts w:cs="Arial"/>
          <w:szCs w:val="22"/>
        </w:rPr>
        <w:t xml:space="preserve"> bo ovrednoteno </w:t>
      </w:r>
      <w:r w:rsidR="00903BE4" w:rsidRPr="00951DA1">
        <w:rPr>
          <w:rFonts w:cs="Arial"/>
          <w:szCs w:val="22"/>
        </w:rPr>
        <w:t>z rastrom razlik</w:t>
      </w:r>
      <w:r w:rsidRPr="00951DA1">
        <w:rPr>
          <w:rFonts w:cs="Arial"/>
          <w:szCs w:val="22"/>
        </w:rPr>
        <w:t xml:space="preserve"> </w:t>
      </w:r>
      <w:r w:rsidR="00533C4D" w:rsidRPr="00951DA1">
        <w:rPr>
          <w:rFonts w:cs="Arial"/>
          <w:szCs w:val="22"/>
        </w:rPr>
        <w:t>in</w:t>
      </w:r>
      <w:r w:rsidRPr="00951DA1">
        <w:rPr>
          <w:rFonts w:cs="Arial"/>
          <w:szCs w:val="22"/>
        </w:rPr>
        <w:t xml:space="preserve"> velikostjo celice</w:t>
      </w:r>
      <w:r w:rsidR="00903BE4" w:rsidRPr="00951DA1">
        <w:rPr>
          <w:rFonts w:cs="Arial"/>
          <w:szCs w:val="22"/>
        </w:rPr>
        <w:t xml:space="preserve"> 2 m</w:t>
      </w:r>
      <w:r w:rsidRPr="00951DA1">
        <w:rPr>
          <w:rFonts w:cs="Arial"/>
          <w:szCs w:val="22"/>
        </w:rPr>
        <w:t>.</w:t>
      </w:r>
    </w:p>
    <w:p w14:paraId="6E34710F" w14:textId="5CD04238" w:rsidR="00903BE4" w:rsidRPr="00951DA1" w:rsidRDefault="00903BE4" w:rsidP="007D21CB">
      <w:pPr>
        <w:numPr>
          <w:ilvl w:val="0"/>
          <w:numId w:val="3"/>
        </w:numPr>
        <w:spacing w:after="120"/>
        <w:jc w:val="both"/>
        <w:rPr>
          <w:rFonts w:cs="Arial"/>
          <w:szCs w:val="22"/>
        </w:rPr>
      </w:pPr>
      <w:r w:rsidRPr="00951DA1">
        <w:rPr>
          <w:rFonts w:cs="Arial"/>
          <w:szCs w:val="22"/>
        </w:rPr>
        <w:t>Za rast</w:t>
      </w:r>
      <w:r w:rsidR="00CA2E8F" w:rsidRPr="00951DA1">
        <w:rPr>
          <w:rFonts w:cs="Arial"/>
          <w:szCs w:val="22"/>
        </w:rPr>
        <w:t>er</w:t>
      </w:r>
      <w:r w:rsidRPr="00951DA1">
        <w:rPr>
          <w:rFonts w:cs="Arial"/>
          <w:szCs w:val="22"/>
        </w:rPr>
        <w:t xml:space="preserve"> razlik bo izračunan RMSD</w:t>
      </w:r>
      <w:r w:rsidR="00290919" w:rsidRPr="00951DA1">
        <w:rPr>
          <w:rFonts w:cs="Arial"/>
          <w:szCs w:val="22"/>
          <w:vertAlign w:val="subscript"/>
        </w:rPr>
        <w:t>H</w:t>
      </w:r>
      <w:r w:rsidR="00F96012" w:rsidRPr="00951DA1">
        <w:rPr>
          <w:rFonts w:cs="Arial"/>
          <w:szCs w:val="22"/>
        </w:rPr>
        <w:t>, ki ne bo smel biti večji</w:t>
      </w:r>
      <w:r w:rsidR="00563BEE" w:rsidRPr="00951DA1">
        <w:rPr>
          <w:rFonts w:cs="Arial"/>
          <w:szCs w:val="22"/>
        </w:rPr>
        <w:t xml:space="preserve"> </w:t>
      </w:r>
      <w:r w:rsidRPr="00951DA1">
        <w:rPr>
          <w:rFonts w:cs="Arial"/>
          <w:szCs w:val="22"/>
        </w:rPr>
        <w:t xml:space="preserve">od </w:t>
      </w:r>
      <w:r w:rsidR="00F47CCB" w:rsidRPr="00951DA1">
        <w:rPr>
          <w:rFonts w:cs="Arial"/>
          <w:szCs w:val="22"/>
        </w:rPr>
        <w:t>8</w:t>
      </w:r>
      <w:r w:rsidR="00F96012" w:rsidRPr="00951DA1">
        <w:rPr>
          <w:rFonts w:cs="Arial"/>
          <w:szCs w:val="22"/>
        </w:rPr>
        <w:t> </w:t>
      </w:r>
      <w:r w:rsidRPr="00951DA1">
        <w:rPr>
          <w:rFonts w:cs="Arial"/>
          <w:szCs w:val="22"/>
        </w:rPr>
        <w:t>cm</w:t>
      </w:r>
      <w:r w:rsidR="00F96012" w:rsidRPr="00951DA1">
        <w:rPr>
          <w:rFonts w:cs="Arial"/>
          <w:szCs w:val="22"/>
        </w:rPr>
        <w:t xml:space="preserve"> </w:t>
      </w:r>
      <w:r w:rsidR="00011B66" w:rsidRPr="00951DA1">
        <w:rPr>
          <w:rFonts w:cs="Arial"/>
          <w:szCs w:val="22"/>
        </w:rPr>
        <w:t>(</w:t>
      </w:r>
      <w:r w:rsidR="004B05E6" w:rsidRPr="00951DA1">
        <w:rPr>
          <w:rFonts w:cs="Arial"/>
          <w:szCs w:val="22"/>
        </w:rPr>
        <w:t>OLS25A</w:t>
      </w:r>
      <w:r w:rsidR="00011B66" w:rsidRPr="00951DA1">
        <w:rPr>
          <w:rFonts w:cs="Arial"/>
          <w:szCs w:val="22"/>
        </w:rPr>
        <w:t>, tabela 2, »</w:t>
      </w:r>
      <w:proofErr w:type="spellStart"/>
      <w:r w:rsidR="00011B66" w:rsidRPr="00951DA1">
        <w:rPr>
          <w:rFonts w:cs="Arial"/>
          <w:szCs w:val="22"/>
        </w:rPr>
        <w:t>Swath</w:t>
      </w:r>
      <w:proofErr w:type="spellEnd"/>
      <w:r w:rsidR="00011B66" w:rsidRPr="00951DA1">
        <w:rPr>
          <w:rFonts w:cs="Arial"/>
          <w:szCs w:val="22"/>
        </w:rPr>
        <w:t xml:space="preserve"> </w:t>
      </w:r>
      <w:proofErr w:type="spellStart"/>
      <w:r w:rsidR="00011B66" w:rsidRPr="00951DA1">
        <w:rPr>
          <w:rFonts w:cs="Arial"/>
          <w:szCs w:val="22"/>
        </w:rPr>
        <w:t>overlap</w:t>
      </w:r>
      <w:proofErr w:type="spellEnd"/>
      <w:r w:rsidR="00011B66" w:rsidRPr="00951DA1">
        <w:rPr>
          <w:rFonts w:cs="Arial"/>
          <w:szCs w:val="22"/>
        </w:rPr>
        <w:t xml:space="preserve"> </w:t>
      </w:r>
      <w:proofErr w:type="spellStart"/>
      <w:r w:rsidR="00011B66" w:rsidRPr="00951DA1">
        <w:rPr>
          <w:rFonts w:cs="Arial"/>
          <w:szCs w:val="22"/>
        </w:rPr>
        <w:t>difference</w:t>
      </w:r>
      <w:proofErr w:type="spellEnd"/>
      <w:r w:rsidR="00011B66" w:rsidRPr="00951DA1">
        <w:rPr>
          <w:rFonts w:cs="Arial"/>
          <w:szCs w:val="22"/>
        </w:rPr>
        <w:t>«)</w:t>
      </w:r>
      <w:r w:rsidR="00253647" w:rsidRPr="00951DA1">
        <w:rPr>
          <w:rFonts w:cs="Arial"/>
          <w:szCs w:val="22"/>
        </w:rPr>
        <w:t>.</w:t>
      </w:r>
    </w:p>
    <w:p w14:paraId="6CE23113" w14:textId="3C8956AE" w:rsidR="00B323EE" w:rsidRPr="00951DA1" w:rsidRDefault="00B323EE" w:rsidP="007D21CB">
      <w:pPr>
        <w:numPr>
          <w:ilvl w:val="0"/>
          <w:numId w:val="3"/>
        </w:numPr>
        <w:spacing w:after="120"/>
        <w:jc w:val="both"/>
        <w:rPr>
          <w:rFonts w:cs="Arial"/>
          <w:szCs w:val="22"/>
        </w:rPr>
      </w:pPr>
      <w:r w:rsidRPr="00951DA1">
        <w:rPr>
          <w:rFonts w:cs="Arial"/>
          <w:szCs w:val="22"/>
        </w:rPr>
        <w:t>Poročilo o nata</w:t>
      </w:r>
      <w:r w:rsidR="00A42E3A" w:rsidRPr="00951DA1">
        <w:rPr>
          <w:rFonts w:cs="Arial"/>
          <w:szCs w:val="22"/>
        </w:rPr>
        <w:t>n</w:t>
      </w:r>
      <w:r w:rsidRPr="00951DA1">
        <w:rPr>
          <w:rFonts w:cs="Arial"/>
          <w:szCs w:val="22"/>
        </w:rPr>
        <w:t xml:space="preserve">čnosti </w:t>
      </w:r>
      <w:r w:rsidR="00CA2E8F" w:rsidRPr="00951DA1">
        <w:rPr>
          <w:rFonts w:cs="Arial"/>
          <w:szCs w:val="22"/>
        </w:rPr>
        <w:t>med</w:t>
      </w:r>
      <w:r w:rsidRPr="00951DA1">
        <w:rPr>
          <w:rFonts w:cs="Arial"/>
          <w:szCs w:val="22"/>
        </w:rPr>
        <w:t xml:space="preserve"> pas</w:t>
      </w:r>
      <w:r w:rsidR="00CA2E8F" w:rsidRPr="00951DA1">
        <w:rPr>
          <w:rFonts w:cs="Arial"/>
          <w:szCs w:val="22"/>
        </w:rPr>
        <w:t>ovi</w:t>
      </w:r>
      <w:r w:rsidRPr="00951DA1">
        <w:rPr>
          <w:rFonts w:cs="Arial"/>
          <w:szCs w:val="22"/>
        </w:rPr>
        <w:t xml:space="preserve"> (glej podnaslov »</w:t>
      </w:r>
      <w:proofErr w:type="spellStart"/>
      <w:r w:rsidRPr="00951DA1">
        <w:rPr>
          <w:rFonts w:cs="Arial"/>
          <w:szCs w:val="22"/>
        </w:rPr>
        <w:t>Interswath</w:t>
      </w:r>
      <w:proofErr w:type="spellEnd"/>
      <w:r w:rsidRPr="00951DA1">
        <w:rPr>
          <w:rFonts w:cs="Arial"/>
          <w:szCs w:val="22"/>
        </w:rPr>
        <w:t xml:space="preserve"> (</w:t>
      </w:r>
      <w:proofErr w:type="spellStart"/>
      <w:r w:rsidRPr="00951DA1">
        <w:rPr>
          <w:rFonts w:cs="Arial"/>
          <w:szCs w:val="22"/>
        </w:rPr>
        <w:t>Overlap</w:t>
      </w:r>
      <w:proofErr w:type="spellEnd"/>
      <w:r w:rsidRPr="00951DA1">
        <w:rPr>
          <w:rFonts w:cs="Arial"/>
          <w:szCs w:val="22"/>
        </w:rPr>
        <w:t xml:space="preserve">) </w:t>
      </w:r>
      <w:proofErr w:type="spellStart"/>
      <w:r w:rsidRPr="00951DA1">
        <w:rPr>
          <w:rFonts w:cs="Arial"/>
          <w:szCs w:val="22"/>
        </w:rPr>
        <w:t>Consistency</w:t>
      </w:r>
      <w:proofErr w:type="spellEnd"/>
      <w:r w:rsidRPr="00951DA1">
        <w:rPr>
          <w:rFonts w:cs="Arial"/>
          <w:szCs w:val="22"/>
        </w:rPr>
        <w:t xml:space="preserve">« v </w:t>
      </w:r>
      <w:r w:rsidR="004B05E6" w:rsidRPr="00951DA1">
        <w:rPr>
          <w:rFonts w:cs="Arial"/>
          <w:szCs w:val="22"/>
        </w:rPr>
        <w:t>OLS25A</w:t>
      </w:r>
      <w:r w:rsidRPr="00951DA1">
        <w:rPr>
          <w:rFonts w:cs="Arial"/>
          <w:szCs w:val="22"/>
        </w:rPr>
        <w:t>) bo predstavljen</w:t>
      </w:r>
      <w:r w:rsidR="001556B6" w:rsidRPr="00951DA1">
        <w:rPr>
          <w:rFonts w:cs="Arial"/>
          <w:szCs w:val="22"/>
        </w:rPr>
        <w:t>o</w:t>
      </w:r>
      <w:r w:rsidRPr="00951DA1">
        <w:rPr>
          <w:rFonts w:cs="Arial"/>
          <w:szCs w:val="22"/>
        </w:rPr>
        <w:t xml:space="preserve"> z zaključenim poligonom za vsako </w:t>
      </w:r>
      <w:r w:rsidR="00CA2E8F" w:rsidRPr="00951DA1">
        <w:rPr>
          <w:rFonts w:cs="Arial"/>
          <w:szCs w:val="22"/>
        </w:rPr>
        <w:t>vzorčno območje</w:t>
      </w:r>
      <w:r w:rsidRPr="00951DA1">
        <w:rPr>
          <w:rFonts w:cs="Arial"/>
          <w:szCs w:val="22"/>
        </w:rPr>
        <w:t xml:space="preserve"> z naslednjimi atributi:</w:t>
      </w:r>
    </w:p>
    <w:p w14:paraId="3C81A402" w14:textId="1EC00DD9" w:rsidR="00B323EE" w:rsidRPr="00951DA1" w:rsidRDefault="00882D24" w:rsidP="00432117">
      <w:pPr>
        <w:numPr>
          <w:ilvl w:val="1"/>
          <w:numId w:val="3"/>
        </w:numPr>
        <w:spacing w:after="120"/>
        <w:jc w:val="both"/>
        <w:rPr>
          <w:rFonts w:cs="Arial"/>
          <w:szCs w:val="22"/>
        </w:rPr>
      </w:pPr>
      <w:r w:rsidRPr="00951DA1">
        <w:rPr>
          <w:rFonts w:cs="Arial"/>
          <w:szCs w:val="22"/>
        </w:rPr>
        <w:t>min</w:t>
      </w:r>
      <w:r w:rsidR="002B7B9A" w:rsidRPr="00951DA1">
        <w:rPr>
          <w:rFonts w:cs="Arial"/>
          <w:szCs w:val="22"/>
        </w:rPr>
        <w:t>i</w:t>
      </w:r>
      <w:r w:rsidRPr="00951DA1">
        <w:rPr>
          <w:rFonts w:cs="Arial"/>
          <w:szCs w:val="22"/>
        </w:rPr>
        <w:t>malna razlika v</w:t>
      </w:r>
      <w:r w:rsidR="00B323EE" w:rsidRPr="00951DA1">
        <w:rPr>
          <w:rFonts w:cs="Arial"/>
          <w:szCs w:val="22"/>
        </w:rPr>
        <w:t xml:space="preserve"> </w:t>
      </w:r>
      <w:r w:rsidR="00CA2E8F" w:rsidRPr="00951DA1">
        <w:rPr>
          <w:rFonts w:cs="Arial"/>
          <w:szCs w:val="22"/>
        </w:rPr>
        <w:t>vzorčnem območju</w:t>
      </w:r>
      <w:r w:rsidR="00B323EE" w:rsidRPr="00951DA1">
        <w:rPr>
          <w:rFonts w:cs="Arial"/>
          <w:szCs w:val="22"/>
        </w:rPr>
        <w:t xml:space="preserve"> (decimalna številka v centimetrih na eno decimalko) -</w:t>
      </w:r>
      <w:r w:rsidR="00563BEE" w:rsidRPr="00951DA1">
        <w:rPr>
          <w:rFonts w:cs="Arial"/>
          <w:szCs w:val="22"/>
        </w:rPr>
        <w:t xml:space="preserve"> </w:t>
      </w:r>
      <w:r w:rsidR="00B323EE" w:rsidRPr="00951DA1">
        <w:rPr>
          <w:rFonts w:cs="Arial"/>
          <w:szCs w:val="22"/>
        </w:rPr>
        <w:t>»</w:t>
      </w:r>
      <w:proofErr w:type="spellStart"/>
      <w:r w:rsidRPr="00951DA1">
        <w:rPr>
          <w:rFonts w:cs="Arial"/>
          <w:szCs w:val="22"/>
        </w:rPr>
        <w:t>min_razlika</w:t>
      </w:r>
      <w:proofErr w:type="spellEnd"/>
      <w:r w:rsidR="00B323EE" w:rsidRPr="00951DA1">
        <w:rPr>
          <w:rFonts w:cs="Arial"/>
          <w:szCs w:val="22"/>
        </w:rPr>
        <w:t>«</w:t>
      </w:r>
      <w:r w:rsidR="00FA5396" w:rsidRPr="00951DA1">
        <w:rPr>
          <w:rFonts w:cs="Arial"/>
          <w:szCs w:val="22"/>
        </w:rPr>
        <w:t>,</w:t>
      </w:r>
    </w:p>
    <w:p w14:paraId="547DAF2D" w14:textId="7EAD44EE" w:rsidR="00882D24" w:rsidRPr="00951DA1" w:rsidRDefault="00882D24" w:rsidP="00432117">
      <w:pPr>
        <w:numPr>
          <w:ilvl w:val="1"/>
          <w:numId w:val="3"/>
        </w:numPr>
        <w:spacing w:after="120"/>
        <w:jc w:val="both"/>
        <w:rPr>
          <w:rFonts w:cs="Arial"/>
          <w:szCs w:val="22"/>
        </w:rPr>
      </w:pPr>
      <w:r w:rsidRPr="00951DA1">
        <w:rPr>
          <w:rFonts w:cs="Arial"/>
          <w:szCs w:val="22"/>
        </w:rPr>
        <w:t>m</w:t>
      </w:r>
      <w:r w:rsidR="006435BE" w:rsidRPr="00951DA1">
        <w:rPr>
          <w:rFonts w:cs="Arial"/>
          <w:szCs w:val="22"/>
        </w:rPr>
        <w:t>a</w:t>
      </w:r>
      <w:r w:rsidRPr="00951DA1">
        <w:rPr>
          <w:rFonts w:cs="Arial"/>
          <w:szCs w:val="22"/>
        </w:rPr>
        <w:t xml:space="preserve">ksimalna razlika v </w:t>
      </w:r>
      <w:r w:rsidR="00CA2E8F" w:rsidRPr="00951DA1">
        <w:rPr>
          <w:rFonts w:cs="Arial"/>
          <w:szCs w:val="22"/>
        </w:rPr>
        <w:t>vzorčnem območju</w:t>
      </w:r>
      <w:r w:rsidRPr="00951DA1">
        <w:rPr>
          <w:rFonts w:cs="Arial"/>
          <w:szCs w:val="22"/>
        </w:rPr>
        <w:t xml:space="preserve"> (decimalna številka v centimetrih na eno decimalko) -</w:t>
      </w:r>
      <w:r w:rsidR="00563BEE" w:rsidRPr="00951DA1">
        <w:rPr>
          <w:rFonts w:cs="Arial"/>
          <w:szCs w:val="22"/>
        </w:rPr>
        <w:t xml:space="preserve"> </w:t>
      </w:r>
      <w:r w:rsidRPr="00951DA1">
        <w:rPr>
          <w:rFonts w:cs="Arial"/>
          <w:szCs w:val="22"/>
        </w:rPr>
        <w:t>»</w:t>
      </w:r>
      <w:proofErr w:type="spellStart"/>
      <w:r w:rsidRPr="00951DA1">
        <w:rPr>
          <w:rFonts w:cs="Arial"/>
          <w:szCs w:val="22"/>
        </w:rPr>
        <w:t>max_razlika</w:t>
      </w:r>
      <w:proofErr w:type="spellEnd"/>
      <w:r w:rsidRPr="00951DA1">
        <w:rPr>
          <w:rFonts w:cs="Arial"/>
          <w:szCs w:val="22"/>
        </w:rPr>
        <w:t>«</w:t>
      </w:r>
      <w:r w:rsidR="00FA5396" w:rsidRPr="00951DA1">
        <w:rPr>
          <w:rFonts w:cs="Arial"/>
          <w:szCs w:val="22"/>
        </w:rPr>
        <w:t>,</w:t>
      </w:r>
    </w:p>
    <w:p w14:paraId="74B63201" w14:textId="087CA357" w:rsidR="00B323EE" w:rsidRPr="00951DA1" w:rsidRDefault="00CA2E8F" w:rsidP="00432117">
      <w:pPr>
        <w:numPr>
          <w:ilvl w:val="1"/>
          <w:numId w:val="3"/>
        </w:numPr>
        <w:spacing w:after="120"/>
        <w:jc w:val="both"/>
        <w:rPr>
          <w:rFonts w:cs="Arial"/>
          <w:szCs w:val="22"/>
        </w:rPr>
      </w:pPr>
      <w:r w:rsidRPr="00951DA1">
        <w:rPr>
          <w:rFonts w:cs="Arial"/>
          <w:szCs w:val="22"/>
        </w:rPr>
        <w:t>RMSD</w:t>
      </w:r>
      <w:r w:rsidRPr="00951DA1">
        <w:rPr>
          <w:rFonts w:cs="Arial"/>
          <w:szCs w:val="22"/>
          <w:vertAlign w:val="subscript"/>
        </w:rPr>
        <w:t>H</w:t>
      </w:r>
      <w:r w:rsidRPr="00951DA1">
        <w:rPr>
          <w:rFonts w:cs="Arial"/>
          <w:szCs w:val="22"/>
        </w:rPr>
        <w:t xml:space="preserve"> vzorčnega območja</w:t>
      </w:r>
      <w:r w:rsidR="00B323EE" w:rsidRPr="00951DA1">
        <w:rPr>
          <w:rFonts w:cs="Arial"/>
          <w:szCs w:val="22"/>
        </w:rPr>
        <w:t xml:space="preserve"> (decimalna številka v centimetrih na eno decimalko) - »</w:t>
      </w:r>
      <w:proofErr w:type="spellStart"/>
      <w:r w:rsidRPr="00951DA1">
        <w:rPr>
          <w:rFonts w:cs="Arial"/>
          <w:szCs w:val="22"/>
        </w:rPr>
        <w:t>RMSD</w:t>
      </w:r>
      <w:r w:rsidR="00A42E3A" w:rsidRPr="00951DA1">
        <w:rPr>
          <w:rFonts w:cs="Arial"/>
          <w:szCs w:val="22"/>
        </w:rPr>
        <w:t>_inter</w:t>
      </w:r>
      <w:proofErr w:type="spellEnd"/>
      <w:r w:rsidR="00B323EE" w:rsidRPr="00951DA1">
        <w:rPr>
          <w:rFonts w:cs="Arial"/>
          <w:szCs w:val="22"/>
        </w:rPr>
        <w:t>«</w:t>
      </w:r>
      <w:r w:rsidR="00FA5396" w:rsidRPr="00951DA1">
        <w:rPr>
          <w:rFonts w:cs="Arial"/>
          <w:szCs w:val="22"/>
        </w:rPr>
        <w:t>.</w:t>
      </w:r>
    </w:p>
    <w:p w14:paraId="22E242BE" w14:textId="46418D65" w:rsidR="00256A4F" w:rsidRPr="00951DA1" w:rsidRDefault="00256A4F" w:rsidP="00FE3153">
      <w:pPr>
        <w:numPr>
          <w:ilvl w:val="0"/>
          <w:numId w:val="3"/>
        </w:numPr>
        <w:spacing w:after="120"/>
        <w:jc w:val="both"/>
        <w:rPr>
          <w:rFonts w:cs="Arial"/>
          <w:szCs w:val="22"/>
        </w:rPr>
      </w:pPr>
      <w:r w:rsidRPr="00951DA1">
        <w:rPr>
          <w:rFonts w:cs="Arial"/>
          <w:szCs w:val="22"/>
        </w:rPr>
        <w:t>Celotno zgoraj opisano nata</w:t>
      </w:r>
      <w:r w:rsidR="003F17F6" w:rsidRPr="00951DA1">
        <w:rPr>
          <w:rFonts w:cs="Arial"/>
          <w:szCs w:val="22"/>
        </w:rPr>
        <w:t>n</w:t>
      </w:r>
      <w:r w:rsidRPr="00951DA1">
        <w:rPr>
          <w:rFonts w:cs="Arial"/>
          <w:szCs w:val="22"/>
        </w:rPr>
        <w:t xml:space="preserve">čnost med pasovi se lahko zamenja z </w:t>
      </w:r>
      <w:r w:rsidR="003F17F6" w:rsidRPr="00951DA1">
        <w:rPr>
          <w:rFonts w:cs="Arial"/>
          <w:szCs w:val="22"/>
        </w:rPr>
        <w:t xml:space="preserve">izdelavo rastra z legendo obarvanosti in statistike </w:t>
      </w:r>
      <w:r w:rsidR="002309CE" w:rsidRPr="00951DA1">
        <w:rPr>
          <w:rFonts w:cs="Arial"/>
          <w:szCs w:val="22"/>
        </w:rPr>
        <w:t xml:space="preserve">(histogrami) </w:t>
      </w:r>
      <w:r w:rsidR="003F17F6" w:rsidRPr="00951DA1">
        <w:rPr>
          <w:rFonts w:cs="Arial"/>
          <w:szCs w:val="22"/>
        </w:rPr>
        <w:t xml:space="preserve">za vse prekrivajoče se pasove ter </w:t>
      </w:r>
      <w:r w:rsidR="003F17F6" w:rsidRPr="00951DA1">
        <w:rPr>
          <w:rFonts w:cs="Arial"/>
          <w:szCs w:val="22"/>
        </w:rPr>
        <w:lastRenderedPageBreak/>
        <w:t>za mozaik teh pasov. Raster dopustna odstopanja prik</w:t>
      </w:r>
      <w:r w:rsidR="00BE1646" w:rsidRPr="00951DA1">
        <w:rPr>
          <w:rFonts w:cs="Arial"/>
          <w:szCs w:val="22"/>
        </w:rPr>
        <w:t>az</w:t>
      </w:r>
      <w:r w:rsidR="003F17F6" w:rsidRPr="00951DA1">
        <w:rPr>
          <w:rFonts w:cs="Arial"/>
          <w:szCs w:val="22"/>
        </w:rPr>
        <w:t>uje v beli barvi</w:t>
      </w:r>
      <w:r w:rsidR="00BE1646" w:rsidRPr="00951DA1">
        <w:rPr>
          <w:rFonts w:cs="Arial"/>
          <w:szCs w:val="22"/>
        </w:rPr>
        <w:t xml:space="preserve">, nedopustna pozitivna odstopanja v </w:t>
      </w:r>
      <w:proofErr w:type="spellStart"/>
      <w:r w:rsidR="00BE1646" w:rsidRPr="00951DA1">
        <w:rPr>
          <w:rFonts w:cs="Arial"/>
          <w:szCs w:val="22"/>
        </w:rPr>
        <w:t>oddtenkih</w:t>
      </w:r>
      <w:proofErr w:type="spellEnd"/>
      <w:r w:rsidR="00BE1646" w:rsidRPr="00951DA1">
        <w:rPr>
          <w:rFonts w:cs="Arial"/>
          <w:szCs w:val="22"/>
        </w:rPr>
        <w:t xml:space="preserve"> zelene in modre barve ter nedopustna negativna odstopanja v odtenkih rumene in rdeče barve.</w:t>
      </w:r>
    </w:p>
    <w:p w14:paraId="4EE2F0C7" w14:textId="71D56721" w:rsidR="00FE3153" w:rsidRPr="00951DA1" w:rsidRDefault="00FE3153" w:rsidP="00FE3153">
      <w:pPr>
        <w:numPr>
          <w:ilvl w:val="0"/>
          <w:numId w:val="3"/>
        </w:numPr>
        <w:spacing w:after="120"/>
        <w:jc w:val="both"/>
        <w:rPr>
          <w:rFonts w:cs="Arial"/>
          <w:szCs w:val="22"/>
        </w:rPr>
      </w:pPr>
      <w:r w:rsidRPr="00951DA1">
        <w:rPr>
          <w:rFonts w:cs="Arial"/>
          <w:szCs w:val="22"/>
        </w:rPr>
        <w:t>Rezultate kontrole natančnosti med pasovi se zapiše kot metapodatek.</w:t>
      </w:r>
    </w:p>
    <w:p w14:paraId="6F8867BD" w14:textId="77777777" w:rsidR="00793C1E" w:rsidRPr="00951DA1" w:rsidRDefault="00793C1E" w:rsidP="00E07251">
      <w:pPr>
        <w:spacing w:after="120"/>
        <w:ind w:left="360"/>
        <w:jc w:val="both"/>
        <w:rPr>
          <w:rFonts w:cs="Arial"/>
          <w:szCs w:val="22"/>
        </w:rPr>
      </w:pPr>
    </w:p>
    <w:p w14:paraId="53A73CBF" w14:textId="7A5BADA8" w:rsidR="00793C1E" w:rsidRPr="00951DA1" w:rsidRDefault="00793C1E" w:rsidP="00E07251">
      <w:pPr>
        <w:numPr>
          <w:ilvl w:val="0"/>
          <w:numId w:val="25"/>
        </w:numPr>
        <w:spacing w:after="120"/>
        <w:ind w:left="426" w:hanging="426"/>
        <w:rPr>
          <w:rFonts w:cs="Arial"/>
          <w:b/>
          <w:bCs w:val="0"/>
          <w:szCs w:val="22"/>
        </w:rPr>
      </w:pPr>
      <w:r w:rsidRPr="00951DA1">
        <w:rPr>
          <w:rFonts w:cs="Arial"/>
          <w:b/>
          <w:bCs w:val="0"/>
          <w:szCs w:val="22"/>
        </w:rPr>
        <w:t>Natančnost med pasovi 2</w:t>
      </w:r>
    </w:p>
    <w:p w14:paraId="4243C8EE" w14:textId="77777777" w:rsidR="002F5370" w:rsidRPr="00951DA1" w:rsidRDefault="002F5370" w:rsidP="002F5370">
      <w:pPr>
        <w:numPr>
          <w:ilvl w:val="0"/>
          <w:numId w:val="3"/>
        </w:numPr>
        <w:spacing w:after="120"/>
        <w:jc w:val="both"/>
        <w:rPr>
          <w:rFonts w:cs="Arial"/>
          <w:szCs w:val="22"/>
        </w:rPr>
      </w:pPr>
      <w:r w:rsidRPr="00951DA1">
        <w:rPr>
          <w:rFonts w:cs="Arial"/>
          <w:szCs w:val="22"/>
        </w:rPr>
        <w:t xml:space="preserve">Natančnost znotraj pasu se lahko izvede tudi za celotno površino bloka s predhodnim maskiranjem vegetacije. V tem primeru se izračuna histogram in izračuna več statističnih vrednosti od katerih je najbolj reprezentativna </w:t>
      </w:r>
      <w:proofErr w:type="spellStart"/>
      <w:r w:rsidRPr="00951DA1">
        <w:rPr>
          <w:rFonts w:cs="Arial"/>
          <w:szCs w:val="22"/>
        </w:rPr>
        <w:t>StdDevMAD</w:t>
      </w:r>
      <w:proofErr w:type="spellEnd"/>
      <w:r w:rsidRPr="00951DA1">
        <w:rPr>
          <w:rFonts w:cs="Arial"/>
          <w:szCs w:val="22"/>
        </w:rPr>
        <w:t>.</w:t>
      </w:r>
    </w:p>
    <w:p w14:paraId="1CB9C4A2" w14:textId="3652882B" w:rsidR="00793C1E" w:rsidRPr="00951DA1" w:rsidRDefault="00793C1E" w:rsidP="002F5370">
      <w:pPr>
        <w:numPr>
          <w:ilvl w:val="0"/>
          <w:numId w:val="3"/>
        </w:numPr>
        <w:spacing w:after="120"/>
        <w:jc w:val="both"/>
        <w:rPr>
          <w:rFonts w:cs="Arial"/>
          <w:szCs w:val="22"/>
        </w:rPr>
      </w:pPr>
      <w:r w:rsidRPr="00951DA1">
        <w:rPr>
          <w:rFonts w:cs="Arial"/>
          <w:szCs w:val="22"/>
        </w:rPr>
        <w:t xml:space="preserve">V tehnično poročilo o ZLS se vključi grafiko histograma in vse statistične parametre kot so: min, </w:t>
      </w:r>
      <w:proofErr w:type="spellStart"/>
      <w:r w:rsidRPr="00951DA1">
        <w:rPr>
          <w:rFonts w:cs="Arial"/>
          <w:szCs w:val="22"/>
        </w:rPr>
        <w:t>max</w:t>
      </w:r>
      <w:proofErr w:type="spellEnd"/>
      <w:r w:rsidRPr="00951DA1">
        <w:rPr>
          <w:rFonts w:cs="Arial"/>
          <w:szCs w:val="22"/>
        </w:rPr>
        <w:t xml:space="preserve">, srednja vrednost, mediana, mode, st. deviacija, RMSE in </w:t>
      </w:r>
      <w:proofErr w:type="spellStart"/>
      <w:r w:rsidRPr="00951DA1">
        <w:rPr>
          <w:rFonts w:cs="Arial"/>
          <w:szCs w:val="22"/>
        </w:rPr>
        <w:t>StdDevMAD</w:t>
      </w:r>
      <w:proofErr w:type="spellEnd"/>
      <w:r w:rsidRPr="00951DA1">
        <w:rPr>
          <w:rFonts w:cs="Arial"/>
          <w:szCs w:val="22"/>
        </w:rPr>
        <w:t>.</w:t>
      </w:r>
    </w:p>
    <w:p w14:paraId="6531E7F2" w14:textId="4E1EE309" w:rsidR="000E0280" w:rsidRPr="00951DA1" w:rsidRDefault="000E0280" w:rsidP="000E0280">
      <w:pPr>
        <w:numPr>
          <w:ilvl w:val="0"/>
          <w:numId w:val="3"/>
        </w:numPr>
        <w:spacing w:after="120"/>
        <w:jc w:val="both"/>
        <w:rPr>
          <w:rFonts w:cs="Arial"/>
          <w:szCs w:val="22"/>
        </w:rPr>
      </w:pPr>
      <w:r w:rsidRPr="00951DA1">
        <w:rPr>
          <w:rFonts w:cs="Arial"/>
          <w:szCs w:val="22"/>
        </w:rPr>
        <w:t>V tehnično poročilo o ZLS se vključi grafiko izrisa odstopanj za celoten blok z ustrezno legendo odstopanj.</w:t>
      </w:r>
    </w:p>
    <w:p w14:paraId="742CF5DB" w14:textId="1E9712A9" w:rsidR="00D40FC4" w:rsidRPr="00951DA1" w:rsidDel="0085333B" w:rsidRDefault="00D40FC4" w:rsidP="007D21CB">
      <w:pPr>
        <w:spacing w:after="120"/>
      </w:pPr>
    </w:p>
    <w:p w14:paraId="7BE0D95A" w14:textId="111D3CB9" w:rsidR="00D40FC4" w:rsidRPr="00951DA1" w:rsidRDefault="00D40FC4" w:rsidP="00D40FC4">
      <w:pPr>
        <w:pStyle w:val="Naslov3"/>
      </w:pPr>
      <w:bookmarkStart w:id="404" w:name="_Ref79958726"/>
      <w:bookmarkStart w:id="405" w:name="_Ref80801130"/>
      <w:bookmarkStart w:id="406" w:name="_Toc119399242"/>
      <w:bookmarkStart w:id="407" w:name="_Toc232778940"/>
      <w:r w:rsidRPr="00951DA1">
        <w:t>K</w:t>
      </w:r>
      <w:r w:rsidR="0081394E" w:rsidRPr="00951DA1">
        <w:t>o</w:t>
      </w:r>
      <w:r w:rsidRPr="00951DA1">
        <w:t>ntrolne točke</w:t>
      </w:r>
      <w:bookmarkEnd w:id="404"/>
      <w:r w:rsidR="00321DBF" w:rsidRPr="00951DA1">
        <w:t xml:space="preserve"> za izračun absolutne točnosti višin</w:t>
      </w:r>
      <w:bookmarkEnd w:id="405"/>
      <w:bookmarkEnd w:id="406"/>
      <w:bookmarkEnd w:id="407"/>
    </w:p>
    <w:p w14:paraId="0BA8454F" w14:textId="1E5DCAB7" w:rsidR="0081394E" w:rsidRPr="00951DA1" w:rsidRDefault="0081394E" w:rsidP="007D21CB">
      <w:pPr>
        <w:numPr>
          <w:ilvl w:val="0"/>
          <w:numId w:val="3"/>
        </w:numPr>
        <w:spacing w:after="120"/>
        <w:jc w:val="both"/>
        <w:rPr>
          <w:rFonts w:cs="Arial"/>
          <w:szCs w:val="22"/>
        </w:rPr>
      </w:pPr>
      <w:r w:rsidRPr="00951DA1">
        <w:rPr>
          <w:rFonts w:cs="Arial"/>
          <w:szCs w:val="22"/>
        </w:rPr>
        <w:t>V</w:t>
      </w:r>
      <w:r w:rsidR="005E7B1E" w:rsidRPr="00951DA1">
        <w:rPr>
          <w:rFonts w:cs="Arial"/>
          <w:szCs w:val="22"/>
        </w:rPr>
        <w:t>s</w:t>
      </w:r>
      <w:r w:rsidRPr="00951DA1">
        <w:rPr>
          <w:rFonts w:cs="Arial"/>
          <w:szCs w:val="22"/>
        </w:rPr>
        <w:t>e kontrolne točke</w:t>
      </w:r>
      <w:r w:rsidR="002A767D" w:rsidRPr="00951DA1">
        <w:rPr>
          <w:rFonts w:cs="Arial"/>
          <w:szCs w:val="22"/>
        </w:rPr>
        <w:t xml:space="preserve"> </w:t>
      </w:r>
      <w:r w:rsidR="00213C2B" w:rsidRPr="00951DA1">
        <w:rPr>
          <w:rFonts w:cs="Arial"/>
          <w:szCs w:val="22"/>
        </w:rPr>
        <w:t xml:space="preserve">za izračun absolutne točnosti višin </w:t>
      </w:r>
      <w:r w:rsidR="002A767D" w:rsidRPr="00951DA1">
        <w:rPr>
          <w:rFonts w:cs="Arial"/>
          <w:szCs w:val="22"/>
        </w:rPr>
        <w:t>(KT</w:t>
      </w:r>
      <w:r w:rsidR="00321DBF" w:rsidRPr="00951DA1">
        <w:rPr>
          <w:rFonts w:cs="Arial"/>
          <w:szCs w:val="22"/>
        </w:rPr>
        <w:t>V</w:t>
      </w:r>
      <w:r w:rsidR="002A767D" w:rsidRPr="00951DA1">
        <w:rPr>
          <w:rFonts w:cs="Arial"/>
          <w:szCs w:val="22"/>
        </w:rPr>
        <w:t>)</w:t>
      </w:r>
      <w:r w:rsidRPr="00951DA1">
        <w:rPr>
          <w:rFonts w:cs="Arial"/>
          <w:szCs w:val="22"/>
        </w:rPr>
        <w:t xml:space="preserve"> </w:t>
      </w:r>
      <w:r w:rsidR="00213C2B" w:rsidRPr="00951DA1">
        <w:rPr>
          <w:rFonts w:cs="Arial"/>
          <w:szCs w:val="22"/>
        </w:rPr>
        <w:t xml:space="preserve">laserskih podatkov </w:t>
      </w:r>
      <w:r w:rsidRPr="00951DA1">
        <w:rPr>
          <w:rFonts w:cs="Arial"/>
          <w:szCs w:val="22"/>
        </w:rPr>
        <w:t>morajo biti locirane znotraj bloka.</w:t>
      </w:r>
    </w:p>
    <w:p w14:paraId="51778D16" w14:textId="042548DA" w:rsidR="0081394E" w:rsidRPr="00951DA1" w:rsidRDefault="00C022A6" w:rsidP="007D21CB">
      <w:pPr>
        <w:numPr>
          <w:ilvl w:val="0"/>
          <w:numId w:val="3"/>
        </w:numPr>
        <w:spacing w:after="120"/>
        <w:jc w:val="both"/>
        <w:rPr>
          <w:rFonts w:cs="Arial"/>
          <w:szCs w:val="22"/>
        </w:rPr>
      </w:pPr>
      <w:r w:rsidRPr="00951DA1">
        <w:rPr>
          <w:rFonts w:cs="Arial"/>
          <w:szCs w:val="22"/>
        </w:rPr>
        <w:t>KT</w:t>
      </w:r>
      <w:r w:rsidR="00321DBF" w:rsidRPr="00951DA1">
        <w:rPr>
          <w:rFonts w:cs="Arial"/>
          <w:szCs w:val="22"/>
        </w:rPr>
        <w:t>V</w:t>
      </w:r>
      <w:r w:rsidR="0081394E" w:rsidRPr="00951DA1">
        <w:rPr>
          <w:rFonts w:cs="Arial"/>
          <w:szCs w:val="22"/>
        </w:rPr>
        <w:t xml:space="preserve"> za </w:t>
      </w:r>
      <w:r w:rsidR="00E53DF3" w:rsidRPr="00951DA1">
        <w:rPr>
          <w:rFonts w:cs="Arial"/>
          <w:szCs w:val="22"/>
        </w:rPr>
        <w:t xml:space="preserve">izračun točnosti na </w:t>
      </w:r>
      <w:r w:rsidR="006E4358" w:rsidRPr="00951DA1">
        <w:rPr>
          <w:rFonts w:cs="Arial"/>
          <w:szCs w:val="22"/>
        </w:rPr>
        <w:t>območ</w:t>
      </w:r>
      <w:r w:rsidR="00E53DF3" w:rsidRPr="00951DA1">
        <w:rPr>
          <w:rFonts w:cs="Arial"/>
          <w:szCs w:val="22"/>
        </w:rPr>
        <w:t>jih</w:t>
      </w:r>
      <w:r w:rsidR="006E4358" w:rsidRPr="00951DA1">
        <w:rPr>
          <w:rFonts w:cs="Arial"/>
          <w:szCs w:val="22"/>
        </w:rPr>
        <w:t xml:space="preserve"> brez vegetacije (OBV)</w:t>
      </w:r>
      <w:r w:rsidR="0081394E" w:rsidRPr="00951DA1">
        <w:rPr>
          <w:rFonts w:cs="Arial"/>
          <w:szCs w:val="22"/>
        </w:rPr>
        <w:t xml:space="preserve"> je treba </w:t>
      </w:r>
      <w:r w:rsidR="00BC77E8" w:rsidRPr="00951DA1">
        <w:rPr>
          <w:rFonts w:cs="Arial"/>
          <w:szCs w:val="22"/>
        </w:rPr>
        <w:t>izmeriti</w:t>
      </w:r>
      <w:r w:rsidR="0081394E" w:rsidRPr="00951DA1">
        <w:rPr>
          <w:rFonts w:cs="Arial"/>
          <w:szCs w:val="22"/>
        </w:rPr>
        <w:t xml:space="preserve"> na čistih, odprtih območjih (</w:t>
      </w:r>
      <w:r w:rsidR="00E53DF3" w:rsidRPr="00951DA1">
        <w:rPr>
          <w:rFonts w:cs="Arial"/>
          <w:szCs w:val="22"/>
        </w:rPr>
        <w:t xml:space="preserve">nor. cestne oznake, </w:t>
      </w:r>
      <w:r w:rsidR="0081394E" w:rsidRPr="00951DA1">
        <w:rPr>
          <w:rFonts w:cs="Arial"/>
          <w:szCs w:val="22"/>
        </w:rPr>
        <w:t>k</w:t>
      </w:r>
      <w:r w:rsidR="00BC77E8" w:rsidRPr="00951DA1">
        <w:rPr>
          <w:rFonts w:cs="Arial"/>
          <w:szCs w:val="22"/>
        </w:rPr>
        <w:t xml:space="preserve">jer </w:t>
      </w:r>
      <w:r w:rsidR="00D91444" w:rsidRPr="00951DA1">
        <w:rPr>
          <w:rFonts w:cs="Arial"/>
          <w:szCs w:val="22"/>
        </w:rPr>
        <w:t>j</w:t>
      </w:r>
      <w:r w:rsidR="00BC77E8" w:rsidRPr="00951DA1">
        <w:rPr>
          <w:rFonts w:cs="Arial"/>
          <w:szCs w:val="22"/>
        </w:rPr>
        <w:t xml:space="preserve">e le en </w:t>
      </w:r>
      <w:r w:rsidR="00D91444" w:rsidRPr="00951DA1">
        <w:rPr>
          <w:rFonts w:cs="Arial"/>
          <w:szCs w:val="22"/>
        </w:rPr>
        <w:t>odboj</w:t>
      </w:r>
      <w:r w:rsidR="0081394E" w:rsidRPr="00951DA1">
        <w:rPr>
          <w:rFonts w:cs="Arial"/>
          <w:szCs w:val="22"/>
        </w:rPr>
        <w:t>).</w:t>
      </w:r>
    </w:p>
    <w:p w14:paraId="726C7754" w14:textId="798C2528" w:rsidR="00BC77E8" w:rsidRPr="00951DA1" w:rsidRDefault="00C022A6" w:rsidP="00432117">
      <w:pPr>
        <w:numPr>
          <w:ilvl w:val="0"/>
          <w:numId w:val="3"/>
        </w:numPr>
        <w:spacing w:after="120"/>
        <w:jc w:val="both"/>
        <w:rPr>
          <w:rFonts w:cs="Arial"/>
          <w:szCs w:val="22"/>
        </w:rPr>
      </w:pPr>
      <w:r w:rsidRPr="00951DA1">
        <w:rPr>
          <w:rFonts w:cs="Arial"/>
          <w:szCs w:val="22"/>
        </w:rPr>
        <w:t>KT</w:t>
      </w:r>
      <w:r w:rsidR="00AA34A6" w:rsidRPr="00951DA1">
        <w:rPr>
          <w:rFonts w:cs="Arial"/>
          <w:szCs w:val="22"/>
        </w:rPr>
        <w:t>V</w:t>
      </w:r>
      <w:r w:rsidR="00BC77E8" w:rsidRPr="00951DA1">
        <w:rPr>
          <w:rFonts w:cs="Arial"/>
          <w:szCs w:val="22"/>
        </w:rPr>
        <w:t xml:space="preserve"> </w:t>
      </w:r>
      <w:r w:rsidR="008B428F" w:rsidRPr="00951DA1">
        <w:rPr>
          <w:rFonts w:cs="Arial"/>
          <w:szCs w:val="22"/>
        </w:rPr>
        <w:t xml:space="preserve">za izračun točnosti na območjih z vegetacijo (OZV) </w:t>
      </w:r>
      <w:r w:rsidR="00BC77E8" w:rsidRPr="00951DA1">
        <w:rPr>
          <w:rFonts w:cs="Arial"/>
          <w:szCs w:val="22"/>
        </w:rPr>
        <w:t xml:space="preserve">ne smejo </w:t>
      </w:r>
      <w:r w:rsidR="00B41A79" w:rsidRPr="00951DA1">
        <w:rPr>
          <w:rFonts w:cs="Arial"/>
          <w:szCs w:val="22"/>
        </w:rPr>
        <w:t xml:space="preserve">biti </w:t>
      </w:r>
      <w:r w:rsidR="00533C4D" w:rsidRPr="00951DA1">
        <w:rPr>
          <w:rFonts w:cs="Arial"/>
          <w:szCs w:val="22"/>
        </w:rPr>
        <w:t>izbra</w:t>
      </w:r>
      <w:r w:rsidR="00B41A79" w:rsidRPr="00951DA1">
        <w:rPr>
          <w:rFonts w:cs="Arial"/>
          <w:szCs w:val="22"/>
        </w:rPr>
        <w:t>ne</w:t>
      </w:r>
      <w:r w:rsidR="00BC77E8" w:rsidRPr="00951DA1">
        <w:rPr>
          <w:rFonts w:cs="Arial"/>
          <w:szCs w:val="22"/>
        </w:rPr>
        <w:t xml:space="preserve"> na tleh, ki so bil</w:t>
      </w:r>
      <w:r w:rsidR="00321DBF" w:rsidRPr="00951DA1">
        <w:rPr>
          <w:rFonts w:cs="Arial"/>
          <w:szCs w:val="22"/>
        </w:rPr>
        <w:t>a</w:t>
      </w:r>
      <w:r w:rsidR="00BC77E8" w:rsidRPr="00951DA1">
        <w:rPr>
          <w:rFonts w:cs="Arial"/>
          <w:szCs w:val="22"/>
        </w:rPr>
        <w:t xml:space="preserve"> preorana ali kako drugače obdelana.</w:t>
      </w:r>
    </w:p>
    <w:p w14:paraId="186DCFF0" w14:textId="14958E4A" w:rsidR="00BC77E8" w:rsidRPr="00951DA1" w:rsidRDefault="00F12BA6" w:rsidP="00432117">
      <w:pPr>
        <w:numPr>
          <w:ilvl w:val="0"/>
          <w:numId w:val="3"/>
        </w:numPr>
        <w:spacing w:after="120"/>
        <w:jc w:val="both"/>
        <w:rPr>
          <w:rFonts w:cs="Arial"/>
          <w:szCs w:val="22"/>
        </w:rPr>
      </w:pPr>
      <w:r w:rsidRPr="00951DA1">
        <w:rPr>
          <w:rFonts w:cs="Arial"/>
          <w:szCs w:val="22"/>
        </w:rPr>
        <w:t>KT</w:t>
      </w:r>
      <w:r w:rsidR="00321DBF" w:rsidRPr="00951DA1">
        <w:rPr>
          <w:rFonts w:cs="Arial"/>
          <w:szCs w:val="22"/>
        </w:rPr>
        <w:t>V</w:t>
      </w:r>
      <w:r w:rsidRPr="00951DA1">
        <w:rPr>
          <w:rFonts w:cs="Arial"/>
          <w:szCs w:val="22"/>
        </w:rPr>
        <w:t xml:space="preserve"> se</w:t>
      </w:r>
      <w:r w:rsidR="00BC77E8" w:rsidRPr="00951DA1">
        <w:rPr>
          <w:rFonts w:cs="Arial"/>
          <w:szCs w:val="22"/>
        </w:rPr>
        <w:t xml:space="preserve"> </w:t>
      </w:r>
      <w:r w:rsidR="00D61DFF" w:rsidRPr="00951DA1">
        <w:rPr>
          <w:rFonts w:cs="Arial"/>
          <w:szCs w:val="22"/>
        </w:rPr>
        <w:t>izmer</w:t>
      </w:r>
      <w:r w:rsidRPr="00951DA1">
        <w:rPr>
          <w:rFonts w:cs="Arial"/>
          <w:szCs w:val="22"/>
        </w:rPr>
        <w:t>i</w:t>
      </w:r>
      <w:r w:rsidR="00D61DFF" w:rsidRPr="00951DA1">
        <w:rPr>
          <w:rFonts w:cs="Arial"/>
          <w:szCs w:val="22"/>
        </w:rPr>
        <w:t>j</w:t>
      </w:r>
      <w:r w:rsidRPr="00951DA1">
        <w:rPr>
          <w:rFonts w:cs="Arial"/>
          <w:szCs w:val="22"/>
        </w:rPr>
        <w:t>o</w:t>
      </w:r>
      <w:r w:rsidR="00D61DFF" w:rsidRPr="00951DA1">
        <w:rPr>
          <w:rFonts w:cs="Arial"/>
          <w:szCs w:val="22"/>
        </w:rPr>
        <w:t xml:space="preserve"> </w:t>
      </w:r>
      <w:r w:rsidR="00BC77E8" w:rsidRPr="00951DA1">
        <w:rPr>
          <w:rFonts w:cs="Arial"/>
          <w:szCs w:val="22"/>
        </w:rPr>
        <w:t xml:space="preserve">na območjih </w:t>
      </w:r>
      <w:r w:rsidRPr="00951DA1">
        <w:rPr>
          <w:rFonts w:cs="Arial"/>
          <w:szCs w:val="22"/>
        </w:rPr>
        <w:t>s</w:t>
      </w:r>
      <w:r w:rsidR="00BC77E8" w:rsidRPr="00951DA1">
        <w:rPr>
          <w:rFonts w:cs="Arial"/>
          <w:szCs w:val="22"/>
        </w:rPr>
        <w:t xml:space="preserve"> homogeno </w:t>
      </w:r>
      <w:r w:rsidR="00743370" w:rsidRPr="00951DA1">
        <w:rPr>
          <w:rFonts w:cs="Arial"/>
          <w:szCs w:val="22"/>
        </w:rPr>
        <w:t xml:space="preserve">gostoto </w:t>
      </w:r>
      <w:r w:rsidR="00BB336C" w:rsidRPr="00951DA1">
        <w:rPr>
          <w:rFonts w:cs="Arial"/>
          <w:szCs w:val="22"/>
        </w:rPr>
        <w:t xml:space="preserve">laserskih točk </w:t>
      </w:r>
      <w:r w:rsidR="00743370" w:rsidRPr="00951DA1">
        <w:rPr>
          <w:rFonts w:cs="Arial"/>
          <w:szCs w:val="22"/>
        </w:rPr>
        <w:t xml:space="preserve">na </w:t>
      </w:r>
      <w:r w:rsidR="00BC77E8" w:rsidRPr="00951DA1">
        <w:rPr>
          <w:rFonts w:cs="Arial"/>
          <w:szCs w:val="22"/>
        </w:rPr>
        <w:t>površin</w:t>
      </w:r>
      <w:r w:rsidR="00743370" w:rsidRPr="00951DA1">
        <w:rPr>
          <w:rFonts w:cs="Arial"/>
          <w:szCs w:val="22"/>
        </w:rPr>
        <w:t>i vsaj 3 x 3 m</w:t>
      </w:r>
      <w:r w:rsidR="00BC77E8" w:rsidRPr="00951DA1">
        <w:rPr>
          <w:rFonts w:cs="Arial"/>
          <w:szCs w:val="22"/>
        </w:rPr>
        <w:t xml:space="preserve"> (</w:t>
      </w:r>
      <w:r w:rsidR="003B1F43" w:rsidRPr="00951DA1">
        <w:rPr>
          <w:rFonts w:cs="Arial"/>
          <w:szCs w:val="22"/>
        </w:rPr>
        <w:t>ZNRT</w:t>
      </w:r>
      <w:r w:rsidR="00BC77E8" w:rsidRPr="00951DA1">
        <w:rPr>
          <w:rFonts w:cs="Arial"/>
          <w:szCs w:val="22"/>
        </w:rPr>
        <w:t xml:space="preserve"> * 5)</w:t>
      </w:r>
      <w:r w:rsidR="00BC77E8" w:rsidRPr="00951DA1">
        <w:rPr>
          <w:rFonts w:cs="Arial"/>
          <w:szCs w:val="22"/>
          <w:vertAlign w:val="superscript"/>
        </w:rPr>
        <w:t>2</w:t>
      </w:r>
      <w:r w:rsidR="00BC77E8" w:rsidRPr="00951DA1">
        <w:rPr>
          <w:rFonts w:cs="Arial"/>
          <w:szCs w:val="22"/>
        </w:rPr>
        <w:t>, z manj kot tretjino zahtevanega odstopanja RMSE</w:t>
      </w:r>
      <w:r w:rsidR="00743370" w:rsidRPr="00951DA1">
        <w:rPr>
          <w:rFonts w:cs="Arial"/>
          <w:szCs w:val="22"/>
          <w:vertAlign w:val="subscript"/>
        </w:rPr>
        <w:t>H</w:t>
      </w:r>
      <w:r w:rsidR="00BC77E8" w:rsidRPr="00951DA1">
        <w:rPr>
          <w:rFonts w:cs="Arial"/>
          <w:szCs w:val="22"/>
        </w:rPr>
        <w:t xml:space="preserve"> od ravnine z </w:t>
      </w:r>
      <w:r w:rsidR="00743370" w:rsidRPr="00951DA1">
        <w:rPr>
          <w:rFonts w:cs="Arial"/>
          <w:szCs w:val="22"/>
        </w:rPr>
        <w:t xml:space="preserve">majhnim </w:t>
      </w:r>
      <w:r w:rsidR="00BC77E8" w:rsidRPr="00951DA1">
        <w:rPr>
          <w:rFonts w:cs="Arial"/>
          <w:szCs w:val="22"/>
        </w:rPr>
        <w:t>naklonom (&lt;10 stopinj).</w:t>
      </w:r>
    </w:p>
    <w:p w14:paraId="6905F2CE" w14:textId="781BA99A" w:rsidR="00BC77E8" w:rsidRPr="00951DA1" w:rsidRDefault="00BC77E8" w:rsidP="00432117">
      <w:pPr>
        <w:numPr>
          <w:ilvl w:val="0"/>
          <w:numId w:val="3"/>
        </w:numPr>
        <w:spacing w:after="120"/>
        <w:jc w:val="both"/>
        <w:rPr>
          <w:rFonts w:cs="Arial"/>
          <w:szCs w:val="22"/>
        </w:rPr>
      </w:pPr>
      <w:r w:rsidRPr="00951DA1">
        <w:rPr>
          <w:rFonts w:cs="Arial"/>
          <w:szCs w:val="22"/>
        </w:rPr>
        <w:t xml:space="preserve">Na zemljiščih, razen gozdnatih in </w:t>
      </w:r>
      <w:r w:rsidR="002F3D06" w:rsidRPr="00951DA1">
        <w:rPr>
          <w:rFonts w:cs="Arial"/>
          <w:szCs w:val="22"/>
        </w:rPr>
        <w:t xml:space="preserve">gosto </w:t>
      </w:r>
      <w:r w:rsidR="00D61DFF" w:rsidRPr="00951DA1">
        <w:rPr>
          <w:rFonts w:cs="Arial"/>
          <w:szCs w:val="22"/>
        </w:rPr>
        <w:t>naseljenih</w:t>
      </w:r>
      <w:r w:rsidRPr="00951DA1">
        <w:rPr>
          <w:rFonts w:cs="Arial"/>
          <w:szCs w:val="22"/>
        </w:rPr>
        <w:t xml:space="preserve"> mestnih površin, </w:t>
      </w:r>
      <w:r w:rsidR="00F12BA6" w:rsidRPr="00951DA1">
        <w:rPr>
          <w:rFonts w:cs="Arial"/>
          <w:szCs w:val="22"/>
        </w:rPr>
        <w:t>KT</w:t>
      </w:r>
      <w:r w:rsidR="00321DBF" w:rsidRPr="00951DA1">
        <w:rPr>
          <w:rFonts w:cs="Arial"/>
          <w:szCs w:val="22"/>
        </w:rPr>
        <w:t>V</w:t>
      </w:r>
      <w:r w:rsidRPr="00951DA1">
        <w:rPr>
          <w:rFonts w:cs="Arial"/>
          <w:szCs w:val="22"/>
        </w:rPr>
        <w:t xml:space="preserve"> ne </w:t>
      </w:r>
      <w:r w:rsidR="00F12BA6" w:rsidRPr="00951DA1">
        <w:rPr>
          <w:rFonts w:cs="Arial"/>
          <w:szCs w:val="22"/>
        </w:rPr>
        <w:t>sme</w:t>
      </w:r>
      <w:r w:rsidRPr="00951DA1">
        <w:rPr>
          <w:rFonts w:cs="Arial"/>
          <w:szCs w:val="22"/>
        </w:rPr>
        <w:t xml:space="preserve"> ime</w:t>
      </w:r>
      <w:r w:rsidR="00F12BA6" w:rsidRPr="00951DA1">
        <w:rPr>
          <w:rFonts w:cs="Arial"/>
          <w:szCs w:val="22"/>
        </w:rPr>
        <w:t>ti</w:t>
      </w:r>
      <w:r w:rsidRPr="00951DA1">
        <w:rPr>
          <w:rFonts w:cs="Arial"/>
          <w:szCs w:val="22"/>
        </w:rPr>
        <w:t xml:space="preserve"> ovir nad 15 stopinj nad obzorjem.</w:t>
      </w:r>
    </w:p>
    <w:p w14:paraId="5F03D4A3" w14:textId="1A38C565" w:rsidR="00BC77E8" w:rsidRPr="00951DA1" w:rsidRDefault="00321DBF" w:rsidP="007D21CB">
      <w:pPr>
        <w:numPr>
          <w:ilvl w:val="0"/>
          <w:numId w:val="3"/>
        </w:numPr>
        <w:spacing w:after="120"/>
        <w:jc w:val="both"/>
        <w:rPr>
          <w:rFonts w:cs="Arial"/>
          <w:szCs w:val="22"/>
        </w:rPr>
      </w:pPr>
      <w:r w:rsidRPr="00951DA1">
        <w:rPr>
          <w:rFonts w:cs="Arial"/>
          <w:szCs w:val="22"/>
        </w:rPr>
        <w:t>Terenske točke</w:t>
      </w:r>
      <w:r w:rsidR="00BC77E8" w:rsidRPr="00951DA1">
        <w:rPr>
          <w:rFonts w:cs="Arial"/>
          <w:szCs w:val="22"/>
        </w:rPr>
        <w:t xml:space="preserve">, uporabljene </w:t>
      </w:r>
      <w:r w:rsidR="00D94848">
        <w:rPr>
          <w:rFonts w:cs="Arial"/>
          <w:szCs w:val="22"/>
        </w:rPr>
        <w:t>za</w:t>
      </w:r>
      <w:r w:rsidR="00BC77E8" w:rsidRPr="00951DA1">
        <w:rPr>
          <w:rFonts w:cs="Arial"/>
          <w:szCs w:val="22"/>
        </w:rPr>
        <w:t xml:space="preserve"> </w:t>
      </w:r>
      <w:proofErr w:type="spellStart"/>
      <w:r w:rsidR="00793C1E" w:rsidRPr="00951DA1">
        <w:rPr>
          <w:rFonts w:cs="Arial"/>
          <w:szCs w:val="22"/>
        </w:rPr>
        <w:t>georeferenciranja</w:t>
      </w:r>
      <w:proofErr w:type="spellEnd"/>
      <w:r w:rsidR="008B428F" w:rsidRPr="00951DA1">
        <w:rPr>
          <w:rFonts w:cs="Arial"/>
          <w:szCs w:val="22"/>
        </w:rPr>
        <w:t xml:space="preserve"> oblaka točk</w:t>
      </w:r>
      <w:r w:rsidR="00BC77E8" w:rsidRPr="00951DA1">
        <w:rPr>
          <w:rFonts w:cs="Arial"/>
          <w:szCs w:val="22"/>
        </w:rPr>
        <w:t xml:space="preserve">, se ne </w:t>
      </w:r>
      <w:r w:rsidRPr="00951DA1">
        <w:rPr>
          <w:rFonts w:cs="Arial"/>
          <w:szCs w:val="22"/>
        </w:rPr>
        <w:t xml:space="preserve">smejo </w:t>
      </w:r>
      <w:r w:rsidR="00BC77E8" w:rsidRPr="00951DA1">
        <w:rPr>
          <w:rFonts w:cs="Arial"/>
          <w:szCs w:val="22"/>
        </w:rPr>
        <w:t>uporablja</w:t>
      </w:r>
      <w:r w:rsidR="00231248" w:rsidRPr="00951DA1">
        <w:rPr>
          <w:rFonts w:cs="Arial"/>
          <w:szCs w:val="22"/>
        </w:rPr>
        <w:t>ti</w:t>
      </w:r>
      <w:r w:rsidR="00BC77E8" w:rsidRPr="00951DA1">
        <w:rPr>
          <w:rFonts w:cs="Arial"/>
          <w:szCs w:val="22"/>
        </w:rPr>
        <w:t xml:space="preserve"> kot </w:t>
      </w:r>
      <w:r w:rsidR="00231248" w:rsidRPr="00951DA1">
        <w:rPr>
          <w:rFonts w:cs="Arial"/>
          <w:szCs w:val="22"/>
        </w:rPr>
        <w:t>KTV</w:t>
      </w:r>
      <w:r w:rsidR="00BC77E8" w:rsidRPr="00951DA1">
        <w:rPr>
          <w:rFonts w:cs="Arial"/>
          <w:szCs w:val="22"/>
        </w:rPr>
        <w:t>.</w:t>
      </w:r>
    </w:p>
    <w:p w14:paraId="5F3B725B" w14:textId="6B06719B" w:rsidR="00D61DFF" w:rsidRPr="00951DA1" w:rsidRDefault="00D61DFF" w:rsidP="007D21CB">
      <w:pPr>
        <w:numPr>
          <w:ilvl w:val="0"/>
          <w:numId w:val="3"/>
        </w:numPr>
        <w:spacing w:after="120"/>
        <w:jc w:val="both"/>
        <w:rPr>
          <w:rFonts w:cs="Arial"/>
          <w:szCs w:val="22"/>
        </w:rPr>
      </w:pPr>
      <w:r w:rsidRPr="00951DA1">
        <w:rPr>
          <w:rFonts w:cs="Arial"/>
          <w:szCs w:val="22"/>
        </w:rPr>
        <w:t xml:space="preserve">Vsaka </w:t>
      </w:r>
      <w:r w:rsidR="00F12BA6" w:rsidRPr="00951DA1">
        <w:rPr>
          <w:rFonts w:cs="Arial"/>
          <w:szCs w:val="22"/>
        </w:rPr>
        <w:t>KT</w:t>
      </w:r>
      <w:r w:rsidR="00231248" w:rsidRPr="00951DA1">
        <w:rPr>
          <w:rFonts w:cs="Arial"/>
          <w:szCs w:val="22"/>
        </w:rPr>
        <w:t>V</w:t>
      </w:r>
      <w:r w:rsidRPr="00951DA1">
        <w:rPr>
          <w:rFonts w:cs="Arial"/>
          <w:szCs w:val="22"/>
        </w:rPr>
        <w:t xml:space="preserve"> mora imeti </w:t>
      </w:r>
      <w:r w:rsidR="00F12BA6" w:rsidRPr="00951DA1">
        <w:rPr>
          <w:rFonts w:cs="Arial"/>
          <w:szCs w:val="22"/>
        </w:rPr>
        <w:t xml:space="preserve">izdelane </w:t>
      </w:r>
      <w:r w:rsidRPr="00951DA1">
        <w:rPr>
          <w:rFonts w:cs="Arial"/>
          <w:szCs w:val="22"/>
        </w:rPr>
        <w:t>fotografij</w:t>
      </w:r>
      <w:r w:rsidR="00743370" w:rsidRPr="00951DA1">
        <w:rPr>
          <w:rFonts w:cs="Arial"/>
          <w:szCs w:val="22"/>
        </w:rPr>
        <w:t>e</w:t>
      </w:r>
      <w:r w:rsidRPr="00951DA1">
        <w:rPr>
          <w:rFonts w:cs="Arial"/>
          <w:szCs w:val="22"/>
        </w:rPr>
        <w:t xml:space="preserve"> z naslednjimi zahtevami:</w:t>
      </w:r>
    </w:p>
    <w:p w14:paraId="0CF57D68" w14:textId="261B84C0" w:rsidR="00EC57D8" w:rsidRPr="00951DA1" w:rsidRDefault="00D61DFF" w:rsidP="00EC57D8">
      <w:pPr>
        <w:numPr>
          <w:ilvl w:val="1"/>
          <w:numId w:val="3"/>
        </w:numPr>
        <w:spacing w:after="120"/>
        <w:jc w:val="both"/>
        <w:rPr>
          <w:rFonts w:cs="Arial"/>
          <w:szCs w:val="22"/>
        </w:rPr>
      </w:pPr>
      <w:r w:rsidRPr="00951DA1">
        <w:rPr>
          <w:rFonts w:cs="Arial"/>
          <w:szCs w:val="22"/>
        </w:rPr>
        <w:t xml:space="preserve">Fotografije se </w:t>
      </w:r>
      <w:r w:rsidR="00F70AED" w:rsidRPr="00951DA1">
        <w:rPr>
          <w:rFonts w:cs="Arial"/>
          <w:szCs w:val="22"/>
        </w:rPr>
        <w:t>naredijo</w:t>
      </w:r>
      <w:r w:rsidRPr="00951DA1">
        <w:rPr>
          <w:rFonts w:cs="Arial"/>
          <w:szCs w:val="22"/>
        </w:rPr>
        <w:t xml:space="preserve"> v času </w:t>
      </w:r>
      <w:r w:rsidR="00550462" w:rsidRPr="00951DA1">
        <w:rPr>
          <w:rFonts w:cs="Arial"/>
          <w:szCs w:val="22"/>
        </w:rPr>
        <w:t>GNSS</w:t>
      </w:r>
      <w:r w:rsidR="00676F73" w:rsidRPr="00951DA1">
        <w:rPr>
          <w:rFonts w:cs="Arial"/>
          <w:szCs w:val="22"/>
        </w:rPr>
        <w:t>-</w:t>
      </w:r>
      <w:r w:rsidR="00F70AED" w:rsidRPr="00951DA1">
        <w:rPr>
          <w:rFonts w:cs="Arial"/>
          <w:szCs w:val="22"/>
        </w:rPr>
        <w:t>izmere</w:t>
      </w:r>
      <w:r w:rsidRPr="00951DA1">
        <w:rPr>
          <w:rFonts w:cs="Arial"/>
          <w:szCs w:val="22"/>
        </w:rPr>
        <w:t xml:space="preserve"> </w:t>
      </w:r>
      <w:r w:rsidR="00E50BE9" w:rsidRPr="00951DA1">
        <w:rPr>
          <w:rFonts w:cs="Arial"/>
          <w:szCs w:val="22"/>
        </w:rPr>
        <w:t>KT</w:t>
      </w:r>
      <w:r w:rsidR="00231248" w:rsidRPr="00951DA1">
        <w:rPr>
          <w:rFonts w:cs="Arial"/>
          <w:szCs w:val="22"/>
        </w:rPr>
        <w:t>V</w:t>
      </w:r>
      <w:r w:rsidR="00EC57D8" w:rsidRPr="00951DA1">
        <w:rPr>
          <w:rFonts w:cs="Arial"/>
          <w:szCs w:val="22"/>
        </w:rPr>
        <w:t>, tako da je oprema za GNSS-izmero na fotografijah vidna, vključno z okolico merjene KTV.</w:t>
      </w:r>
    </w:p>
    <w:p w14:paraId="1CC72C4B" w14:textId="1148050C" w:rsidR="00D61DFF" w:rsidRPr="00951DA1" w:rsidRDefault="00AD78BA" w:rsidP="007D21CB">
      <w:pPr>
        <w:numPr>
          <w:ilvl w:val="1"/>
          <w:numId w:val="3"/>
        </w:numPr>
        <w:spacing w:after="120"/>
        <w:jc w:val="both"/>
        <w:rPr>
          <w:rFonts w:cs="Arial"/>
          <w:szCs w:val="22"/>
        </w:rPr>
      </w:pPr>
      <w:r w:rsidRPr="00951DA1">
        <w:rPr>
          <w:rFonts w:cs="Arial"/>
          <w:szCs w:val="22"/>
        </w:rPr>
        <w:t>Vsebovati</w:t>
      </w:r>
      <w:r w:rsidR="008B428F" w:rsidRPr="00951DA1">
        <w:rPr>
          <w:rFonts w:cs="Arial"/>
          <w:szCs w:val="22"/>
        </w:rPr>
        <w:t xml:space="preserve"> morata biti vsaj dve fotografij</w:t>
      </w:r>
      <w:r w:rsidRPr="00951DA1">
        <w:rPr>
          <w:rFonts w:cs="Arial"/>
          <w:szCs w:val="22"/>
        </w:rPr>
        <w:t>i</w:t>
      </w:r>
      <w:r w:rsidR="008B428F" w:rsidRPr="00951DA1">
        <w:rPr>
          <w:rFonts w:cs="Arial"/>
          <w:szCs w:val="22"/>
        </w:rPr>
        <w:t xml:space="preserve"> za v</w:t>
      </w:r>
      <w:r w:rsidRPr="00951DA1">
        <w:rPr>
          <w:rFonts w:cs="Arial"/>
          <w:szCs w:val="22"/>
        </w:rPr>
        <w:t>sa</w:t>
      </w:r>
      <w:r w:rsidR="008B428F" w:rsidRPr="00951DA1">
        <w:rPr>
          <w:rFonts w:cs="Arial"/>
          <w:szCs w:val="22"/>
        </w:rPr>
        <w:t>ko KTV: ena, ki prikazuje okolico izb</w:t>
      </w:r>
      <w:r w:rsidRPr="00951DA1">
        <w:rPr>
          <w:rFonts w:cs="Arial"/>
          <w:szCs w:val="22"/>
        </w:rPr>
        <w:t>rane</w:t>
      </w:r>
      <w:r w:rsidR="008B428F" w:rsidRPr="00951DA1">
        <w:rPr>
          <w:rFonts w:cs="Arial"/>
          <w:szCs w:val="22"/>
        </w:rPr>
        <w:t xml:space="preserve"> točke</w:t>
      </w:r>
      <w:r w:rsidRPr="00951DA1">
        <w:rPr>
          <w:rFonts w:cs="Arial"/>
          <w:szCs w:val="22"/>
        </w:rPr>
        <w:t xml:space="preserve">, da je mogoče lokacijo prepoznati na </w:t>
      </w:r>
      <w:proofErr w:type="spellStart"/>
      <w:r w:rsidRPr="00951DA1">
        <w:rPr>
          <w:rFonts w:cs="Arial"/>
          <w:szCs w:val="22"/>
        </w:rPr>
        <w:t>aerotografiji</w:t>
      </w:r>
      <w:proofErr w:type="spellEnd"/>
      <w:r w:rsidR="008B428F" w:rsidRPr="00951DA1">
        <w:rPr>
          <w:rFonts w:cs="Arial"/>
          <w:szCs w:val="22"/>
        </w:rPr>
        <w:t xml:space="preserve"> in druga, ki </w:t>
      </w:r>
      <w:proofErr w:type="spellStart"/>
      <w:r w:rsidR="008B428F" w:rsidRPr="00951DA1">
        <w:rPr>
          <w:rFonts w:cs="Arial"/>
          <w:szCs w:val="22"/>
        </w:rPr>
        <w:t>prikazije</w:t>
      </w:r>
      <w:proofErr w:type="spellEnd"/>
      <w:r w:rsidR="008B428F" w:rsidRPr="00951DA1">
        <w:rPr>
          <w:rFonts w:cs="Arial"/>
          <w:szCs w:val="22"/>
        </w:rPr>
        <w:t xml:space="preserve"> </w:t>
      </w:r>
      <w:proofErr w:type="spellStart"/>
      <w:r w:rsidR="008B428F" w:rsidRPr="00951DA1">
        <w:rPr>
          <w:rFonts w:cs="Arial"/>
          <w:szCs w:val="22"/>
        </w:rPr>
        <w:t>mikro</w:t>
      </w:r>
      <w:proofErr w:type="spellEnd"/>
      <w:r w:rsidR="008B428F" w:rsidRPr="00951DA1">
        <w:rPr>
          <w:rFonts w:cs="Arial"/>
          <w:szCs w:val="22"/>
        </w:rPr>
        <w:t xml:space="preserve"> lokacijo KTV: vogal ali sredina jaška, rob cestne zebre ali druge cestne oznake</w:t>
      </w:r>
      <w:r w:rsidR="004F01FD" w:rsidRPr="00951DA1">
        <w:rPr>
          <w:rFonts w:cs="Arial"/>
          <w:szCs w:val="22"/>
        </w:rPr>
        <w:t>.</w:t>
      </w:r>
    </w:p>
    <w:p w14:paraId="46210086" w14:textId="66C770C4" w:rsidR="00E50BE9" w:rsidRPr="00951DA1" w:rsidRDefault="00D61DFF" w:rsidP="00E50BE9">
      <w:pPr>
        <w:numPr>
          <w:ilvl w:val="1"/>
          <w:numId w:val="3"/>
        </w:numPr>
        <w:spacing w:after="120"/>
        <w:jc w:val="both"/>
        <w:rPr>
          <w:rFonts w:cs="Arial"/>
          <w:szCs w:val="22"/>
        </w:rPr>
      </w:pPr>
      <w:r w:rsidRPr="00951DA1">
        <w:rPr>
          <w:rFonts w:cs="Arial"/>
          <w:szCs w:val="22"/>
        </w:rPr>
        <w:t>Vs</w:t>
      </w:r>
      <w:r w:rsidR="00E50BE9" w:rsidRPr="00951DA1">
        <w:rPr>
          <w:rFonts w:cs="Arial"/>
          <w:szCs w:val="22"/>
        </w:rPr>
        <w:t>i</w:t>
      </w:r>
      <w:r w:rsidRPr="00951DA1">
        <w:rPr>
          <w:rFonts w:cs="Arial"/>
          <w:szCs w:val="22"/>
        </w:rPr>
        <w:t xml:space="preserve"> </w:t>
      </w:r>
      <w:r w:rsidR="002A767D" w:rsidRPr="00951DA1">
        <w:rPr>
          <w:rFonts w:cs="Arial"/>
          <w:szCs w:val="22"/>
        </w:rPr>
        <w:t>podatki o KT</w:t>
      </w:r>
      <w:r w:rsidR="00231248" w:rsidRPr="00951DA1">
        <w:rPr>
          <w:rFonts w:cs="Arial"/>
          <w:szCs w:val="22"/>
        </w:rPr>
        <w:t>V</w:t>
      </w:r>
      <w:r w:rsidR="002A767D" w:rsidRPr="00951DA1">
        <w:rPr>
          <w:rFonts w:cs="Arial"/>
          <w:szCs w:val="22"/>
        </w:rPr>
        <w:t xml:space="preserve"> </w:t>
      </w:r>
      <w:r w:rsidRPr="00951DA1">
        <w:rPr>
          <w:rFonts w:cs="Arial"/>
          <w:szCs w:val="22"/>
        </w:rPr>
        <w:t xml:space="preserve">morajo biti </w:t>
      </w:r>
      <w:r w:rsidR="0070169F" w:rsidRPr="00951DA1">
        <w:rPr>
          <w:rFonts w:cs="Arial"/>
          <w:szCs w:val="22"/>
        </w:rPr>
        <w:t>zapisani</w:t>
      </w:r>
      <w:r w:rsidR="002A767D" w:rsidRPr="00951DA1">
        <w:rPr>
          <w:rFonts w:cs="Arial"/>
          <w:szCs w:val="22"/>
        </w:rPr>
        <w:t xml:space="preserve"> v </w:t>
      </w:r>
      <w:r w:rsidR="00550462" w:rsidRPr="00951DA1">
        <w:rPr>
          <w:rFonts w:cs="Arial"/>
          <w:szCs w:val="22"/>
        </w:rPr>
        <w:t>XLS datoteko, ki se imenuje</w:t>
      </w:r>
      <w:r w:rsidR="000F7784" w:rsidRPr="00951DA1">
        <w:rPr>
          <w:rFonts w:cs="Arial"/>
          <w:szCs w:val="22"/>
        </w:rPr>
        <w:t xml:space="preserve"> po bloku</w:t>
      </w:r>
      <w:r w:rsidR="00550462" w:rsidRPr="00951DA1">
        <w:rPr>
          <w:rFonts w:cs="Arial"/>
          <w:szCs w:val="22"/>
        </w:rPr>
        <w:t xml:space="preserve"> npr. </w:t>
      </w:r>
      <w:r w:rsidR="00550462" w:rsidRPr="00157037">
        <w:rPr>
          <w:rFonts w:cs="Arial"/>
          <w:b/>
          <w:bCs w:val="0"/>
          <w:szCs w:val="22"/>
        </w:rPr>
        <w:t>CLSS21_</w:t>
      </w:r>
      <w:r w:rsidR="000F7784" w:rsidRPr="00157037">
        <w:rPr>
          <w:rFonts w:cs="Arial"/>
          <w:b/>
          <w:bCs w:val="0"/>
          <w:szCs w:val="22"/>
        </w:rPr>
        <w:t>01</w:t>
      </w:r>
      <w:r w:rsidR="00761E44">
        <w:rPr>
          <w:rFonts w:cs="Arial"/>
          <w:b/>
          <w:bCs w:val="0"/>
          <w:szCs w:val="22"/>
        </w:rPr>
        <w:t>-</w:t>
      </w:r>
      <w:r w:rsidR="000F7784" w:rsidRPr="00157037">
        <w:rPr>
          <w:rFonts w:cs="Arial"/>
          <w:b/>
          <w:bCs w:val="0"/>
          <w:szCs w:val="22"/>
        </w:rPr>
        <w:t>KP_</w:t>
      </w:r>
      <w:r w:rsidR="00550462" w:rsidRPr="00157037">
        <w:rPr>
          <w:rFonts w:cs="Arial"/>
          <w:b/>
          <w:bCs w:val="0"/>
          <w:szCs w:val="22"/>
        </w:rPr>
        <w:t>KTV</w:t>
      </w:r>
      <w:r w:rsidR="00872298" w:rsidRPr="00157037">
        <w:rPr>
          <w:rFonts w:cs="Arial"/>
          <w:b/>
          <w:bCs w:val="0"/>
          <w:szCs w:val="22"/>
        </w:rPr>
        <w:t>.xls</w:t>
      </w:r>
      <w:r w:rsidR="00872298" w:rsidRPr="00951DA1">
        <w:rPr>
          <w:rFonts w:cs="Arial"/>
          <w:szCs w:val="22"/>
        </w:rPr>
        <w:t xml:space="preserve">, </w:t>
      </w:r>
      <w:r w:rsidR="0058330B" w:rsidRPr="00951DA1">
        <w:rPr>
          <w:rFonts w:cs="Arial"/>
          <w:szCs w:val="22"/>
        </w:rPr>
        <w:t xml:space="preserve">glej </w:t>
      </w:r>
      <w:r w:rsidR="00FA0109" w:rsidRPr="00951DA1">
        <w:rPr>
          <w:rFonts w:cs="Arial"/>
          <w:b/>
          <w:bCs w:val="0"/>
          <w:szCs w:val="22"/>
        </w:rPr>
        <w:t>P</w:t>
      </w:r>
      <w:r w:rsidR="0058330B" w:rsidRPr="00951DA1">
        <w:rPr>
          <w:rFonts w:cs="Arial"/>
          <w:b/>
          <w:bCs w:val="0"/>
          <w:szCs w:val="22"/>
        </w:rPr>
        <w:t xml:space="preserve">rilogo </w:t>
      </w:r>
      <w:r w:rsidR="00FA0109" w:rsidRPr="00951DA1">
        <w:rPr>
          <w:rFonts w:cs="Arial"/>
          <w:b/>
          <w:bCs w:val="0"/>
          <w:szCs w:val="22"/>
        </w:rPr>
        <w:t>C</w:t>
      </w:r>
      <w:r w:rsidR="004F01FD" w:rsidRPr="00951DA1">
        <w:rPr>
          <w:rFonts w:cs="Arial"/>
          <w:szCs w:val="22"/>
        </w:rPr>
        <w:t xml:space="preserve"> ter </w:t>
      </w:r>
      <w:r w:rsidR="0008070E" w:rsidRPr="00FE3E32">
        <w:rPr>
          <w:rFonts w:cs="Arial"/>
          <w:b/>
          <w:bCs w:val="0"/>
          <w:szCs w:val="22"/>
        </w:rPr>
        <w:t>P</w:t>
      </w:r>
      <w:r w:rsidR="004F01FD" w:rsidRPr="00FE3E32">
        <w:rPr>
          <w:rFonts w:cs="Arial"/>
          <w:b/>
          <w:bCs w:val="0"/>
          <w:szCs w:val="22"/>
        </w:rPr>
        <w:t>oglavje</w:t>
      </w:r>
      <w:r w:rsidR="00081EA2">
        <w:rPr>
          <w:rFonts w:cs="Arial"/>
          <w:b/>
          <w:bCs w:val="0"/>
          <w:szCs w:val="22"/>
        </w:rPr>
        <w:t xml:space="preserve"> 7.3</w:t>
      </w:r>
      <w:r w:rsidR="00FA5396" w:rsidRPr="00951DA1">
        <w:rPr>
          <w:rFonts w:cs="Arial"/>
          <w:szCs w:val="22"/>
        </w:rPr>
        <w:t>.</w:t>
      </w:r>
    </w:p>
    <w:p w14:paraId="40AEB913" w14:textId="3BEFAC71" w:rsidR="007449F2" w:rsidRPr="00951DA1" w:rsidRDefault="008B428F" w:rsidP="00E50BE9">
      <w:pPr>
        <w:numPr>
          <w:ilvl w:val="1"/>
          <w:numId w:val="3"/>
        </w:numPr>
        <w:spacing w:after="120"/>
        <w:jc w:val="both"/>
        <w:rPr>
          <w:rFonts w:cs="Arial"/>
          <w:szCs w:val="22"/>
        </w:rPr>
      </w:pPr>
      <w:r w:rsidRPr="00951DA1">
        <w:rPr>
          <w:rFonts w:cs="Arial"/>
          <w:szCs w:val="22"/>
        </w:rPr>
        <w:t>Vse f</w:t>
      </w:r>
      <w:r w:rsidR="007449F2" w:rsidRPr="00951DA1">
        <w:rPr>
          <w:rFonts w:cs="Arial"/>
          <w:szCs w:val="22"/>
        </w:rPr>
        <w:t xml:space="preserve">otografije KTV so zapisane v </w:t>
      </w:r>
      <w:r w:rsidRPr="00951DA1">
        <w:rPr>
          <w:rFonts w:cs="Arial"/>
          <w:szCs w:val="22"/>
        </w:rPr>
        <w:t xml:space="preserve">eno </w:t>
      </w:r>
      <w:r w:rsidR="007449F2" w:rsidRPr="00951DA1">
        <w:rPr>
          <w:rFonts w:cs="Arial"/>
          <w:szCs w:val="22"/>
        </w:rPr>
        <w:t>mapo</w:t>
      </w:r>
      <w:r w:rsidR="00DD4F6A" w:rsidRPr="00951DA1">
        <w:rPr>
          <w:rFonts w:cs="Arial"/>
          <w:szCs w:val="22"/>
        </w:rPr>
        <w:t xml:space="preserve">, ki se imenuje </w:t>
      </w:r>
      <w:r w:rsidR="0075548A" w:rsidRPr="00951DA1">
        <w:rPr>
          <w:rFonts w:cs="Arial"/>
          <w:szCs w:val="22"/>
        </w:rPr>
        <w:t>»</w:t>
      </w:r>
      <w:proofErr w:type="spellStart"/>
      <w:r w:rsidR="00DD4F6A" w:rsidRPr="00951DA1">
        <w:rPr>
          <w:rFonts w:cs="Arial"/>
          <w:szCs w:val="22"/>
        </w:rPr>
        <w:t>Imebloka_KTV_foto</w:t>
      </w:r>
      <w:proofErr w:type="spellEnd"/>
      <w:r w:rsidR="0075548A" w:rsidRPr="00951DA1">
        <w:rPr>
          <w:rFonts w:cs="Arial"/>
          <w:szCs w:val="22"/>
        </w:rPr>
        <w:t>«</w:t>
      </w:r>
      <w:r w:rsidR="007449F2" w:rsidRPr="00951DA1">
        <w:rPr>
          <w:rFonts w:cs="Arial"/>
          <w:szCs w:val="22"/>
        </w:rPr>
        <w:t>.</w:t>
      </w:r>
      <w:r w:rsidR="0075548A" w:rsidRPr="00951DA1">
        <w:rPr>
          <w:rFonts w:cs="Arial"/>
          <w:szCs w:val="22"/>
        </w:rPr>
        <w:t xml:space="preserve"> V to mapo se kopira tudi XLS s koordinatami.</w:t>
      </w:r>
    </w:p>
    <w:p w14:paraId="147CE96F" w14:textId="33904AE2" w:rsidR="00694394" w:rsidRPr="00951DA1" w:rsidRDefault="00ED532E" w:rsidP="007D21CB">
      <w:pPr>
        <w:numPr>
          <w:ilvl w:val="0"/>
          <w:numId w:val="3"/>
        </w:numPr>
        <w:spacing w:after="120"/>
        <w:jc w:val="both"/>
        <w:rPr>
          <w:rFonts w:cs="Arial"/>
          <w:szCs w:val="22"/>
        </w:rPr>
      </w:pPr>
      <w:r w:rsidRPr="00951DA1">
        <w:rPr>
          <w:rFonts w:cs="Arial"/>
          <w:szCs w:val="22"/>
        </w:rPr>
        <w:t xml:space="preserve">KTV </w:t>
      </w:r>
      <w:r w:rsidR="00DD4F6A" w:rsidRPr="00951DA1">
        <w:rPr>
          <w:rFonts w:cs="Arial"/>
          <w:szCs w:val="22"/>
        </w:rPr>
        <w:t xml:space="preserve">morajo </w:t>
      </w:r>
      <w:r w:rsidRPr="00951DA1">
        <w:rPr>
          <w:rFonts w:cs="Arial"/>
          <w:szCs w:val="22"/>
        </w:rPr>
        <w:t>glede k</w:t>
      </w:r>
      <w:r w:rsidR="00694394" w:rsidRPr="00951DA1">
        <w:rPr>
          <w:rFonts w:cs="Arial"/>
          <w:szCs w:val="22"/>
        </w:rPr>
        <w:t>oličin</w:t>
      </w:r>
      <w:r w:rsidRPr="00951DA1">
        <w:rPr>
          <w:rFonts w:cs="Arial"/>
          <w:szCs w:val="22"/>
        </w:rPr>
        <w:t>e</w:t>
      </w:r>
      <w:r w:rsidR="00694394" w:rsidRPr="00951DA1">
        <w:rPr>
          <w:rFonts w:cs="Arial"/>
          <w:szCs w:val="22"/>
        </w:rPr>
        <w:t xml:space="preserve"> in lokacij</w:t>
      </w:r>
      <w:r w:rsidRPr="00951DA1">
        <w:rPr>
          <w:rFonts w:cs="Arial"/>
          <w:szCs w:val="22"/>
        </w:rPr>
        <w:t>e</w:t>
      </w:r>
      <w:r w:rsidR="00694394" w:rsidRPr="00951DA1">
        <w:rPr>
          <w:rFonts w:cs="Arial"/>
          <w:szCs w:val="22"/>
        </w:rPr>
        <w:t xml:space="preserve"> izpolnjevati naslednje zahteve:</w:t>
      </w:r>
    </w:p>
    <w:p w14:paraId="17140824" w14:textId="64A68145" w:rsidR="00BD34C6" w:rsidRPr="00951DA1" w:rsidRDefault="00694394" w:rsidP="00397934">
      <w:pPr>
        <w:numPr>
          <w:ilvl w:val="1"/>
          <w:numId w:val="3"/>
        </w:numPr>
        <w:spacing w:after="120"/>
        <w:jc w:val="both"/>
        <w:rPr>
          <w:rFonts w:cs="Arial"/>
          <w:szCs w:val="22"/>
        </w:rPr>
      </w:pPr>
      <w:r w:rsidRPr="00951DA1">
        <w:rPr>
          <w:rFonts w:cs="Arial"/>
          <w:szCs w:val="22"/>
        </w:rPr>
        <w:t>Izpolnjeno mora biti skupno število kontrolnih točk</w:t>
      </w:r>
      <w:r w:rsidR="00E53DF3" w:rsidRPr="00951DA1">
        <w:rPr>
          <w:rFonts w:cs="Arial"/>
          <w:szCs w:val="22"/>
        </w:rPr>
        <w:t xml:space="preserve"> za oceno višinske točnosti, kot</w:t>
      </w:r>
      <w:r w:rsidR="00397934" w:rsidRPr="00951DA1">
        <w:rPr>
          <w:rFonts w:cs="Arial"/>
          <w:szCs w:val="22"/>
        </w:rPr>
        <w:t xml:space="preserve"> je prikazano v preglednici na </w:t>
      </w:r>
      <w:r w:rsidR="00DB3239" w:rsidRPr="00951DA1">
        <w:rPr>
          <w:rFonts w:cs="Arial"/>
          <w:b/>
          <w:bCs w:val="0"/>
          <w:szCs w:val="22"/>
        </w:rPr>
        <w:fldChar w:fldCharType="begin"/>
      </w:r>
      <w:r w:rsidR="00DB3239" w:rsidRPr="00951DA1">
        <w:rPr>
          <w:rFonts w:cs="Arial"/>
          <w:b/>
          <w:bCs w:val="0"/>
          <w:szCs w:val="22"/>
        </w:rPr>
        <w:instrText xml:space="preserve"> REF _Ref83298075 \h  \* MERGEFORMAT </w:instrText>
      </w:r>
      <w:r w:rsidR="00DB3239" w:rsidRPr="00951DA1">
        <w:rPr>
          <w:rFonts w:cs="Arial"/>
          <w:b/>
          <w:bCs w:val="0"/>
          <w:szCs w:val="22"/>
        </w:rPr>
      </w:r>
      <w:r w:rsidR="00DB3239" w:rsidRPr="00951DA1">
        <w:rPr>
          <w:rFonts w:cs="Arial"/>
          <w:b/>
          <w:bCs w:val="0"/>
          <w:szCs w:val="22"/>
        </w:rPr>
        <w:fldChar w:fldCharType="separate"/>
      </w:r>
      <w:r w:rsidR="004616E4" w:rsidRPr="004616E4">
        <w:rPr>
          <w:b/>
          <w:bCs w:val="0"/>
        </w:rPr>
        <w:t>Slika 2</w:t>
      </w:r>
      <w:r w:rsidR="00DB3239" w:rsidRPr="00951DA1">
        <w:rPr>
          <w:rFonts w:cs="Arial"/>
          <w:b/>
          <w:bCs w:val="0"/>
          <w:szCs w:val="22"/>
        </w:rPr>
        <w:fldChar w:fldCharType="end"/>
      </w:r>
      <w:r w:rsidRPr="00951DA1">
        <w:rPr>
          <w:rFonts w:cs="Arial"/>
          <w:szCs w:val="22"/>
        </w:rPr>
        <w:t>.</w:t>
      </w:r>
    </w:p>
    <w:p w14:paraId="7689051F" w14:textId="12D3D985" w:rsidR="00500893" w:rsidRPr="00951DA1" w:rsidRDefault="00AD78BA" w:rsidP="00952317">
      <w:pPr>
        <w:spacing w:after="120"/>
        <w:jc w:val="center"/>
        <w:rPr>
          <w:rFonts w:cs="Arial"/>
          <w:szCs w:val="22"/>
        </w:rPr>
      </w:pPr>
      <w:r w:rsidRPr="008B3BEE">
        <w:rPr>
          <w:rFonts w:cs="Arial"/>
          <w:noProof/>
          <w:szCs w:val="22"/>
        </w:rPr>
        <w:lastRenderedPageBreak/>
        <w:drawing>
          <wp:inline distT="0" distB="0" distL="0" distR="0" wp14:anchorId="48FBE539" wp14:editId="0295A97B">
            <wp:extent cx="4429743" cy="1648055"/>
            <wp:effectExtent l="0" t="0" r="9525" b="9525"/>
            <wp:docPr id="653917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917230" name=""/>
                    <pic:cNvPicPr/>
                  </pic:nvPicPr>
                  <pic:blipFill>
                    <a:blip r:embed="rId27"/>
                    <a:stretch>
                      <a:fillRect/>
                    </a:stretch>
                  </pic:blipFill>
                  <pic:spPr>
                    <a:xfrm>
                      <a:off x="0" y="0"/>
                      <a:ext cx="4429743" cy="1648055"/>
                    </a:xfrm>
                    <a:prstGeom prst="rect">
                      <a:avLst/>
                    </a:prstGeom>
                  </pic:spPr>
                </pic:pic>
              </a:graphicData>
            </a:graphic>
          </wp:inline>
        </w:drawing>
      </w:r>
    </w:p>
    <w:p w14:paraId="0196715F" w14:textId="3BA6F7BB" w:rsidR="00D058F4" w:rsidRPr="00951DA1" w:rsidRDefault="00D058F4" w:rsidP="00952317">
      <w:pPr>
        <w:pStyle w:val="Napis"/>
        <w:spacing w:before="120" w:after="120"/>
        <w:jc w:val="center"/>
      </w:pPr>
      <w:bookmarkStart w:id="408" w:name="_Ref83298075"/>
      <w:bookmarkStart w:id="409" w:name="_Toc106974854"/>
      <w:bookmarkStart w:id="410" w:name="_Toc232779004"/>
      <w:r w:rsidRPr="00951DA1">
        <w:t xml:space="preserve">Slika </w:t>
      </w:r>
      <w:fldSimple w:instr=" SEQ Slika \* ARABIC ">
        <w:r w:rsidR="004616E4">
          <w:rPr>
            <w:noProof/>
          </w:rPr>
          <w:t>2</w:t>
        </w:r>
      </w:fldSimple>
      <w:bookmarkEnd w:id="408"/>
      <w:r w:rsidRPr="00951DA1">
        <w:t>: Preglednica</w:t>
      </w:r>
      <w:r w:rsidR="00360CA7" w:rsidRPr="00951DA1">
        <w:t xml:space="preserve"> </w:t>
      </w:r>
      <w:r w:rsidRPr="00951DA1">
        <w:t xml:space="preserve">zahtevanega številka </w:t>
      </w:r>
      <w:r w:rsidR="000F7784" w:rsidRPr="00951DA1">
        <w:t>KTV</w:t>
      </w:r>
      <w:bookmarkEnd w:id="409"/>
      <w:bookmarkEnd w:id="410"/>
    </w:p>
    <w:p w14:paraId="03880DC7" w14:textId="77777777" w:rsidR="00360CA7" w:rsidRPr="00951DA1" w:rsidRDefault="00360CA7" w:rsidP="00360CA7"/>
    <w:p w14:paraId="30C0AB86" w14:textId="7E66EDDA" w:rsidR="00694394" w:rsidRPr="00951DA1" w:rsidRDefault="00E50BE9" w:rsidP="00E53DF3">
      <w:pPr>
        <w:numPr>
          <w:ilvl w:val="0"/>
          <w:numId w:val="3"/>
        </w:numPr>
        <w:spacing w:after="120"/>
        <w:jc w:val="both"/>
        <w:rPr>
          <w:rFonts w:cs="Arial"/>
          <w:szCs w:val="22"/>
        </w:rPr>
      </w:pPr>
      <w:r w:rsidRPr="00951DA1">
        <w:rPr>
          <w:rFonts w:cs="Arial"/>
          <w:szCs w:val="22"/>
        </w:rPr>
        <w:t>KT</w:t>
      </w:r>
      <w:r w:rsidR="00F06B74" w:rsidRPr="00951DA1">
        <w:rPr>
          <w:rFonts w:cs="Arial"/>
          <w:szCs w:val="22"/>
        </w:rPr>
        <w:t>V</w:t>
      </w:r>
      <w:r w:rsidR="00694394" w:rsidRPr="00951DA1">
        <w:rPr>
          <w:rFonts w:cs="Arial"/>
          <w:szCs w:val="22"/>
        </w:rPr>
        <w:t xml:space="preserve"> </w:t>
      </w:r>
      <w:r w:rsidR="002B1AD2" w:rsidRPr="00951DA1">
        <w:rPr>
          <w:rFonts w:cs="Arial"/>
          <w:szCs w:val="22"/>
        </w:rPr>
        <w:t>morajo biti en</w:t>
      </w:r>
      <w:r w:rsidR="009E1B29" w:rsidRPr="00951DA1">
        <w:rPr>
          <w:rFonts w:cs="Arial"/>
          <w:szCs w:val="22"/>
        </w:rPr>
        <w:t>a</w:t>
      </w:r>
      <w:r w:rsidR="002B1AD2" w:rsidRPr="00951DA1">
        <w:rPr>
          <w:rFonts w:cs="Arial"/>
          <w:szCs w:val="22"/>
        </w:rPr>
        <w:t xml:space="preserve">komerno </w:t>
      </w:r>
      <w:r w:rsidR="00694394" w:rsidRPr="00951DA1">
        <w:rPr>
          <w:rFonts w:cs="Arial"/>
          <w:szCs w:val="22"/>
        </w:rPr>
        <w:t xml:space="preserve">porazdeljene </w:t>
      </w:r>
      <w:r w:rsidR="00A52D26" w:rsidRPr="00951DA1">
        <w:rPr>
          <w:rFonts w:cs="Arial"/>
          <w:szCs w:val="22"/>
        </w:rPr>
        <w:t xml:space="preserve">po </w:t>
      </w:r>
      <w:r w:rsidR="00694394" w:rsidRPr="00951DA1">
        <w:rPr>
          <w:rFonts w:cs="Arial"/>
          <w:szCs w:val="22"/>
        </w:rPr>
        <w:t>celotnem območju projekta.</w:t>
      </w:r>
    </w:p>
    <w:p w14:paraId="79F6B41A" w14:textId="314963ED" w:rsidR="00FD5B21" w:rsidRPr="00951DA1" w:rsidRDefault="00E53DF3" w:rsidP="00432117">
      <w:pPr>
        <w:numPr>
          <w:ilvl w:val="0"/>
          <w:numId w:val="3"/>
        </w:numPr>
        <w:spacing w:after="120"/>
        <w:jc w:val="both"/>
        <w:rPr>
          <w:rFonts w:cs="Arial"/>
          <w:szCs w:val="22"/>
        </w:rPr>
      </w:pPr>
      <w:r w:rsidRPr="00951DA1">
        <w:rPr>
          <w:rFonts w:cs="Arial"/>
          <w:szCs w:val="22"/>
        </w:rPr>
        <w:t>Kontrolne toč</w:t>
      </w:r>
      <w:r w:rsidR="00DD4F6A" w:rsidRPr="00951DA1">
        <w:rPr>
          <w:rFonts w:cs="Arial"/>
          <w:szCs w:val="22"/>
        </w:rPr>
        <w:t>k</w:t>
      </w:r>
      <w:r w:rsidRPr="00951DA1">
        <w:rPr>
          <w:rFonts w:cs="Arial"/>
          <w:szCs w:val="22"/>
        </w:rPr>
        <w:t xml:space="preserve">e za oceno </w:t>
      </w:r>
      <w:r w:rsidR="00FD5B21" w:rsidRPr="00951DA1">
        <w:rPr>
          <w:rFonts w:cs="Arial"/>
          <w:szCs w:val="22"/>
        </w:rPr>
        <w:t xml:space="preserve">absolutne </w:t>
      </w:r>
      <w:r w:rsidR="00DD4F6A" w:rsidRPr="00951DA1">
        <w:rPr>
          <w:rFonts w:cs="Arial"/>
          <w:szCs w:val="22"/>
        </w:rPr>
        <w:t xml:space="preserve">točnosti </w:t>
      </w:r>
      <w:r w:rsidR="00FD5B21" w:rsidRPr="00951DA1">
        <w:rPr>
          <w:rFonts w:cs="Arial"/>
          <w:szCs w:val="22"/>
        </w:rPr>
        <w:t xml:space="preserve">višin se lahko uporabi tudi </w:t>
      </w:r>
      <w:r w:rsidRPr="00951DA1">
        <w:rPr>
          <w:rFonts w:cs="Arial"/>
          <w:szCs w:val="22"/>
        </w:rPr>
        <w:t>za oceno ravninske točnost</w:t>
      </w:r>
      <w:r w:rsidR="00DD4F6A" w:rsidRPr="00951DA1">
        <w:rPr>
          <w:rFonts w:cs="Arial"/>
          <w:szCs w:val="22"/>
        </w:rPr>
        <w:t>i</w:t>
      </w:r>
      <w:r w:rsidR="00FD5B21" w:rsidRPr="00951DA1">
        <w:rPr>
          <w:rFonts w:cs="Arial"/>
          <w:szCs w:val="22"/>
        </w:rPr>
        <w:t>.</w:t>
      </w:r>
    </w:p>
    <w:p w14:paraId="636DF2F7" w14:textId="77777777" w:rsidR="00D40FC4" w:rsidRPr="00951DA1" w:rsidRDefault="00D40FC4" w:rsidP="00D40FC4">
      <w:pPr>
        <w:pStyle w:val="Naslov3"/>
      </w:pPr>
      <w:bookmarkStart w:id="411" w:name="_Toc80100437"/>
      <w:bookmarkStart w:id="412" w:name="_Toc80130966"/>
      <w:bookmarkStart w:id="413" w:name="_Toc80131239"/>
      <w:bookmarkStart w:id="414" w:name="_Toc80133898"/>
      <w:bookmarkStart w:id="415" w:name="_Toc80134024"/>
      <w:bookmarkStart w:id="416" w:name="_Toc80134156"/>
      <w:bookmarkStart w:id="417" w:name="_Toc80195591"/>
      <w:bookmarkStart w:id="418" w:name="_Toc80196042"/>
      <w:bookmarkStart w:id="419" w:name="_Ref81400594"/>
      <w:bookmarkStart w:id="420" w:name="_Toc119399243"/>
      <w:bookmarkStart w:id="421" w:name="_Toc232778941"/>
      <w:bookmarkEnd w:id="411"/>
      <w:bookmarkEnd w:id="412"/>
      <w:bookmarkEnd w:id="413"/>
      <w:bookmarkEnd w:id="414"/>
      <w:bookmarkEnd w:id="415"/>
      <w:bookmarkEnd w:id="416"/>
      <w:bookmarkEnd w:id="417"/>
      <w:bookmarkEnd w:id="418"/>
      <w:r w:rsidRPr="00951DA1">
        <w:t>Absolutna višinska točnost</w:t>
      </w:r>
      <w:bookmarkEnd w:id="419"/>
      <w:bookmarkEnd w:id="420"/>
      <w:bookmarkEnd w:id="421"/>
      <w:r w:rsidRPr="00951DA1">
        <w:t xml:space="preserve"> </w:t>
      </w:r>
    </w:p>
    <w:p w14:paraId="326C0B46" w14:textId="5F75AECE" w:rsidR="00BF0EA5" w:rsidRPr="00951DA1" w:rsidRDefault="00060849" w:rsidP="007D21CB">
      <w:pPr>
        <w:numPr>
          <w:ilvl w:val="0"/>
          <w:numId w:val="3"/>
        </w:numPr>
        <w:spacing w:after="120"/>
        <w:rPr>
          <w:rFonts w:cs="Arial"/>
          <w:szCs w:val="22"/>
        </w:rPr>
      </w:pPr>
      <w:r>
        <w:rPr>
          <w:rFonts w:cs="Arial"/>
          <w:szCs w:val="22"/>
        </w:rPr>
        <w:t>Absolutna v</w:t>
      </w:r>
      <w:r w:rsidR="00BF611E" w:rsidRPr="00951DA1">
        <w:rPr>
          <w:rFonts w:cs="Arial"/>
          <w:szCs w:val="22"/>
        </w:rPr>
        <w:t>išinska točnost se izračuna na spodaj prikazan način</w:t>
      </w:r>
      <w:r w:rsidR="00E7210A" w:rsidRPr="00951DA1">
        <w:rPr>
          <w:rFonts w:cs="Arial"/>
          <w:szCs w:val="22"/>
        </w:rPr>
        <w:t>.</w:t>
      </w:r>
      <w:r w:rsidR="00BF611E" w:rsidRPr="00951DA1">
        <w:rPr>
          <w:rFonts w:cs="Arial"/>
          <w:szCs w:val="22"/>
        </w:rPr>
        <w:t xml:space="preserve"> </w:t>
      </w:r>
    </w:p>
    <w:p w14:paraId="75F959DD" w14:textId="73C9F033" w:rsidR="00360CA7" w:rsidRPr="00951DA1" w:rsidRDefault="00E32C41" w:rsidP="00952317">
      <w:pPr>
        <w:keepNext/>
        <w:spacing w:after="240"/>
        <w:jc w:val="center"/>
      </w:pPr>
      <w:r w:rsidRPr="008B3BEE">
        <w:rPr>
          <w:noProof/>
        </w:rPr>
        <w:drawing>
          <wp:inline distT="0" distB="0" distL="0" distR="0" wp14:anchorId="541CE585" wp14:editId="5E83726F">
            <wp:extent cx="5276850" cy="2057400"/>
            <wp:effectExtent l="0" t="0" r="0" b="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2057400"/>
                    </a:xfrm>
                    <a:prstGeom prst="rect">
                      <a:avLst/>
                    </a:prstGeom>
                    <a:noFill/>
                    <a:ln>
                      <a:noFill/>
                    </a:ln>
                  </pic:spPr>
                </pic:pic>
              </a:graphicData>
            </a:graphic>
          </wp:inline>
        </w:drawing>
      </w:r>
    </w:p>
    <w:p w14:paraId="79F96087" w14:textId="1D62820E" w:rsidR="00B112D9" w:rsidRPr="00951DA1" w:rsidRDefault="00360CA7" w:rsidP="00952317">
      <w:pPr>
        <w:pStyle w:val="Napis"/>
        <w:spacing w:before="120" w:after="120"/>
        <w:jc w:val="center"/>
      </w:pPr>
      <w:bookmarkStart w:id="422" w:name="_Ref83297824"/>
      <w:bookmarkStart w:id="423" w:name="_Ref83297804"/>
      <w:bookmarkStart w:id="424" w:name="_Toc106974855"/>
      <w:bookmarkStart w:id="425" w:name="_Toc232779005"/>
      <w:r w:rsidRPr="00951DA1">
        <w:t xml:space="preserve">Slika </w:t>
      </w:r>
      <w:fldSimple w:instr=" SEQ Slika \* ARABIC ">
        <w:r w:rsidR="004616E4">
          <w:rPr>
            <w:noProof/>
          </w:rPr>
          <w:t>3</w:t>
        </w:r>
      </w:fldSimple>
      <w:bookmarkEnd w:id="422"/>
      <w:r w:rsidRPr="00951DA1">
        <w:t>: Primer izračuna ravninske in višinske točnosti</w:t>
      </w:r>
      <w:bookmarkEnd w:id="423"/>
      <w:bookmarkEnd w:id="424"/>
      <w:bookmarkEnd w:id="425"/>
    </w:p>
    <w:p w14:paraId="6EF914F3" w14:textId="77777777" w:rsidR="00BF0EA5" w:rsidRPr="00951DA1" w:rsidRDefault="00BF0EA5" w:rsidP="00D40FC4"/>
    <w:p w14:paraId="64A59C7F" w14:textId="007AB157" w:rsidR="00316EEF" w:rsidRPr="00951DA1" w:rsidRDefault="00316EEF" w:rsidP="007D21CB">
      <w:pPr>
        <w:numPr>
          <w:ilvl w:val="0"/>
          <w:numId w:val="3"/>
        </w:numPr>
        <w:spacing w:after="120"/>
        <w:jc w:val="both"/>
        <w:rPr>
          <w:rFonts w:cs="Arial"/>
          <w:szCs w:val="22"/>
        </w:rPr>
      </w:pPr>
      <w:r w:rsidRPr="00951DA1">
        <w:rPr>
          <w:rFonts w:cs="Arial"/>
          <w:szCs w:val="22"/>
        </w:rPr>
        <w:t xml:space="preserve">Absolutna višinska točnost </w:t>
      </w:r>
      <w:r w:rsidR="008E7F8C" w:rsidRPr="00951DA1">
        <w:rPr>
          <w:rFonts w:cs="Arial"/>
          <w:szCs w:val="22"/>
        </w:rPr>
        <w:t xml:space="preserve">podatkov GOT </w:t>
      </w:r>
      <w:r w:rsidRPr="00951DA1">
        <w:rPr>
          <w:rFonts w:cs="Arial"/>
          <w:szCs w:val="22"/>
        </w:rPr>
        <w:t xml:space="preserve">mora biti izračunana </w:t>
      </w:r>
      <w:r w:rsidR="008E7F8C" w:rsidRPr="00951DA1">
        <w:rPr>
          <w:rFonts w:cs="Arial"/>
          <w:szCs w:val="22"/>
        </w:rPr>
        <w:t xml:space="preserve">ločeno </w:t>
      </w:r>
      <w:r w:rsidRPr="00951DA1">
        <w:rPr>
          <w:rFonts w:cs="Arial"/>
          <w:szCs w:val="22"/>
        </w:rPr>
        <w:t>za območja z in brez vegetacije.</w:t>
      </w:r>
    </w:p>
    <w:p w14:paraId="4942151B" w14:textId="00914843" w:rsidR="00316EEF" w:rsidRPr="00951DA1" w:rsidRDefault="00316EEF" w:rsidP="007D21CB">
      <w:pPr>
        <w:numPr>
          <w:ilvl w:val="0"/>
          <w:numId w:val="3"/>
        </w:numPr>
        <w:spacing w:after="120"/>
        <w:jc w:val="both"/>
        <w:rPr>
          <w:rFonts w:cs="Arial"/>
          <w:szCs w:val="22"/>
        </w:rPr>
      </w:pPr>
      <w:r w:rsidRPr="00951DA1">
        <w:rPr>
          <w:rFonts w:cs="Arial"/>
          <w:szCs w:val="22"/>
        </w:rPr>
        <w:t xml:space="preserve">Višinska točnost </w:t>
      </w:r>
      <w:r w:rsidR="007E4EFD" w:rsidRPr="00951DA1">
        <w:rPr>
          <w:rFonts w:cs="Arial"/>
          <w:szCs w:val="22"/>
        </w:rPr>
        <w:t xml:space="preserve">GOT </w:t>
      </w:r>
      <w:r w:rsidRPr="00951DA1">
        <w:rPr>
          <w:rFonts w:cs="Arial"/>
          <w:szCs w:val="22"/>
        </w:rPr>
        <w:t>mora biti:</w:t>
      </w:r>
    </w:p>
    <w:p w14:paraId="0730853A" w14:textId="07610DE8" w:rsidR="00D40FC4" w:rsidRPr="00951DA1" w:rsidRDefault="00316EEF" w:rsidP="007D21CB">
      <w:pPr>
        <w:numPr>
          <w:ilvl w:val="1"/>
          <w:numId w:val="3"/>
        </w:numPr>
        <w:spacing w:after="120"/>
        <w:jc w:val="both"/>
        <w:rPr>
          <w:rFonts w:cs="Arial"/>
          <w:szCs w:val="22"/>
        </w:rPr>
      </w:pPr>
      <w:r w:rsidRPr="00951DA1">
        <w:rPr>
          <w:rFonts w:cs="Arial"/>
          <w:szCs w:val="22"/>
        </w:rPr>
        <w:t xml:space="preserve">za OBV </w:t>
      </w:r>
      <w:r w:rsidR="00D40FC4" w:rsidRPr="00951DA1">
        <w:rPr>
          <w:rFonts w:cs="Arial"/>
          <w:szCs w:val="22"/>
        </w:rPr>
        <w:t>RMSE</w:t>
      </w:r>
      <w:r w:rsidR="00D40FC4" w:rsidRPr="00951DA1">
        <w:rPr>
          <w:rFonts w:cs="Arial"/>
          <w:szCs w:val="22"/>
          <w:vertAlign w:val="subscript"/>
        </w:rPr>
        <w:t>H</w:t>
      </w:r>
      <w:r w:rsidR="00D40FC4" w:rsidRPr="00951DA1">
        <w:rPr>
          <w:rFonts w:cs="Arial"/>
          <w:szCs w:val="22"/>
        </w:rPr>
        <w:t xml:space="preserve"> </w:t>
      </w:r>
      <w:r w:rsidR="00BD07D2" w:rsidRPr="00951DA1">
        <w:rPr>
          <w:rFonts w:cs="Arial"/>
          <w:szCs w:val="22"/>
        </w:rPr>
        <w:t>≤</w:t>
      </w:r>
      <w:r w:rsidR="00D40FC4" w:rsidRPr="00951DA1">
        <w:rPr>
          <w:rFonts w:cs="Arial"/>
          <w:szCs w:val="22"/>
        </w:rPr>
        <w:t xml:space="preserve"> 10 cm</w:t>
      </w:r>
      <w:r w:rsidRPr="00951DA1">
        <w:rPr>
          <w:rFonts w:cs="Arial"/>
          <w:szCs w:val="22"/>
        </w:rPr>
        <w:t>, in manjša od 20 cm z 95 % zanesljivostjo,</w:t>
      </w:r>
    </w:p>
    <w:p w14:paraId="6B73C26E" w14:textId="2D4883DB" w:rsidR="00316EEF" w:rsidRPr="00951DA1" w:rsidRDefault="00316EEF" w:rsidP="007D21CB">
      <w:pPr>
        <w:numPr>
          <w:ilvl w:val="1"/>
          <w:numId w:val="3"/>
        </w:numPr>
        <w:spacing w:after="120"/>
        <w:jc w:val="both"/>
        <w:rPr>
          <w:rFonts w:cs="Arial"/>
          <w:szCs w:val="22"/>
        </w:rPr>
      </w:pPr>
      <w:r w:rsidRPr="00951DA1">
        <w:rPr>
          <w:rFonts w:cs="Arial"/>
          <w:szCs w:val="22"/>
        </w:rPr>
        <w:t>za OZV RMSE</w:t>
      </w:r>
      <w:r w:rsidRPr="00951DA1">
        <w:rPr>
          <w:rFonts w:cs="Arial"/>
          <w:szCs w:val="22"/>
          <w:vertAlign w:val="subscript"/>
        </w:rPr>
        <w:t>H</w:t>
      </w:r>
      <w:r w:rsidRPr="00951DA1">
        <w:rPr>
          <w:rFonts w:cs="Arial"/>
          <w:szCs w:val="22"/>
        </w:rPr>
        <w:t xml:space="preserve"> </w:t>
      </w:r>
      <w:r w:rsidR="00BD07D2" w:rsidRPr="00951DA1">
        <w:rPr>
          <w:rFonts w:cs="Arial"/>
          <w:szCs w:val="22"/>
        </w:rPr>
        <w:t>≤</w:t>
      </w:r>
      <w:r w:rsidRPr="00951DA1">
        <w:rPr>
          <w:rFonts w:cs="Arial"/>
          <w:szCs w:val="22"/>
        </w:rPr>
        <w:t xml:space="preserve"> 1</w:t>
      </w:r>
      <w:r w:rsidR="0042416A" w:rsidRPr="00951DA1">
        <w:rPr>
          <w:rFonts w:cs="Arial"/>
          <w:szCs w:val="22"/>
        </w:rPr>
        <w:t>5</w:t>
      </w:r>
      <w:r w:rsidRPr="00951DA1">
        <w:rPr>
          <w:rFonts w:cs="Arial"/>
          <w:szCs w:val="22"/>
        </w:rPr>
        <w:t xml:space="preserve"> cm, in manjša od </w:t>
      </w:r>
      <w:r w:rsidR="0042416A" w:rsidRPr="00951DA1">
        <w:rPr>
          <w:rFonts w:cs="Arial"/>
          <w:szCs w:val="22"/>
        </w:rPr>
        <w:t>3</w:t>
      </w:r>
      <w:r w:rsidRPr="00951DA1">
        <w:rPr>
          <w:rFonts w:cs="Arial"/>
          <w:szCs w:val="22"/>
        </w:rPr>
        <w:t>0 cm z 95 % zanesljivostjo</w:t>
      </w:r>
      <w:r w:rsidR="008E7F8C" w:rsidRPr="00951DA1">
        <w:rPr>
          <w:rFonts w:cs="Arial"/>
          <w:szCs w:val="22"/>
        </w:rPr>
        <w:t>.</w:t>
      </w:r>
    </w:p>
    <w:p w14:paraId="3EF4C9F4" w14:textId="77777777" w:rsidR="0042416A" w:rsidRPr="00951DA1" w:rsidRDefault="0042416A" w:rsidP="00432117">
      <w:pPr>
        <w:jc w:val="both"/>
      </w:pPr>
    </w:p>
    <w:p w14:paraId="17803F8C" w14:textId="00BC12DA" w:rsidR="00D40FC4" w:rsidRPr="00951DA1" w:rsidRDefault="00D40FC4" w:rsidP="00200441">
      <w:pPr>
        <w:pStyle w:val="Naslov2"/>
      </w:pPr>
      <w:bookmarkStart w:id="426" w:name="_Toc231818886"/>
      <w:bookmarkStart w:id="427" w:name="_Toc231823742"/>
      <w:bookmarkStart w:id="428" w:name="_Toc231827544"/>
      <w:bookmarkStart w:id="429" w:name="_Toc231828843"/>
      <w:bookmarkStart w:id="430" w:name="_Toc231818887"/>
      <w:bookmarkStart w:id="431" w:name="_Toc231823743"/>
      <w:bookmarkStart w:id="432" w:name="_Toc231827545"/>
      <w:bookmarkStart w:id="433" w:name="_Toc231828844"/>
      <w:bookmarkStart w:id="434" w:name="_Toc231818888"/>
      <w:bookmarkStart w:id="435" w:name="_Toc231823744"/>
      <w:bookmarkStart w:id="436" w:name="_Toc231827546"/>
      <w:bookmarkStart w:id="437" w:name="_Toc231828845"/>
      <w:bookmarkStart w:id="438" w:name="_Toc119399244"/>
      <w:bookmarkStart w:id="439" w:name="_Toc232778942"/>
      <w:bookmarkEnd w:id="426"/>
      <w:bookmarkEnd w:id="427"/>
      <w:bookmarkEnd w:id="428"/>
      <w:bookmarkEnd w:id="429"/>
      <w:bookmarkEnd w:id="430"/>
      <w:bookmarkEnd w:id="431"/>
      <w:bookmarkEnd w:id="432"/>
      <w:bookmarkEnd w:id="433"/>
      <w:bookmarkEnd w:id="434"/>
      <w:bookmarkEnd w:id="435"/>
      <w:bookmarkEnd w:id="436"/>
      <w:bookmarkEnd w:id="437"/>
      <w:r w:rsidRPr="00951DA1">
        <w:t xml:space="preserve">Uporaba </w:t>
      </w:r>
      <w:r w:rsidR="00742AEB" w:rsidRPr="00951DA1">
        <w:t>zadržanih točk z zastavico</w:t>
      </w:r>
      <w:bookmarkEnd w:id="438"/>
      <w:bookmarkEnd w:id="439"/>
    </w:p>
    <w:p w14:paraId="6BBAC1A0" w14:textId="2C081B49" w:rsidR="00873504" w:rsidRPr="00951DA1" w:rsidRDefault="00FC1AD5" w:rsidP="00432117">
      <w:pPr>
        <w:numPr>
          <w:ilvl w:val="0"/>
          <w:numId w:val="3"/>
        </w:numPr>
        <w:spacing w:after="120"/>
        <w:jc w:val="both"/>
        <w:rPr>
          <w:rFonts w:cs="Arial"/>
          <w:szCs w:val="22"/>
        </w:rPr>
      </w:pPr>
      <w:r w:rsidRPr="00951DA1">
        <w:rPr>
          <w:rFonts w:cs="Arial"/>
          <w:szCs w:val="22"/>
        </w:rPr>
        <w:t>Točke</w:t>
      </w:r>
      <w:r w:rsidR="005C5AF7" w:rsidRPr="00951DA1">
        <w:rPr>
          <w:rFonts w:cs="Arial"/>
          <w:szCs w:val="22"/>
        </w:rPr>
        <w:t>, ki jih ni mogoče</w:t>
      </w:r>
      <w:r w:rsidRPr="00951DA1">
        <w:rPr>
          <w:rFonts w:cs="Arial"/>
          <w:szCs w:val="22"/>
        </w:rPr>
        <w:t xml:space="preserve"> </w:t>
      </w:r>
      <w:r w:rsidR="00676F73" w:rsidRPr="00951DA1">
        <w:rPr>
          <w:rFonts w:cs="Arial"/>
          <w:szCs w:val="22"/>
        </w:rPr>
        <w:t>razumljivo interpretirati kot točke odboja od površine</w:t>
      </w:r>
      <w:r w:rsidR="005C5AF7" w:rsidRPr="00951DA1">
        <w:rPr>
          <w:rFonts w:cs="Arial"/>
          <w:szCs w:val="22"/>
        </w:rPr>
        <w:t xml:space="preserve"> dobijo </w:t>
      </w:r>
      <w:r w:rsidR="00873504" w:rsidRPr="00951DA1">
        <w:rPr>
          <w:rFonts w:cs="Arial"/>
          <w:szCs w:val="22"/>
        </w:rPr>
        <w:t xml:space="preserve">oz. jih avtomatsko prepoznajo sistemi za zajem podatkov dobijo </w:t>
      </w:r>
      <w:r w:rsidRPr="00951DA1">
        <w:rPr>
          <w:rFonts w:cs="Arial"/>
          <w:szCs w:val="22"/>
        </w:rPr>
        <w:t>posebno</w:t>
      </w:r>
      <w:r w:rsidR="00742AEB" w:rsidRPr="00951DA1">
        <w:rPr>
          <w:rFonts w:cs="Arial"/>
          <w:szCs w:val="22"/>
        </w:rPr>
        <w:t xml:space="preserve"> ime in</w:t>
      </w:r>
      <w:r w:rsidRPr="00951DA1">
        <w:rPr>
          <w:rFonts w:cs="Arial"/>
          <w:szCs w:val="22"/>
        </w:rPr>
        <w:t xml:space="preserve"> oznako</w:t>
      </w:r>
      <w:r w:rsidR="00605B8E" w:rsidRPr="00951DA1">
        <w:rPr>
          <w:rFonts w:cs="Arial"/>
          <w:szCs w:val="22"/>
        </w:rPr>
        <w:t xml:space="preserve"> (</w:t>
      </w:r>
      <w:r w:rsidR="00742AEB" w:rsidRPr="00951DA1">
        <w:rPr>
          <w:rFonts w:cs="Arial"/>
          <w:szCs w:val="22"/>
        </w:rPr>
        <w:t>zadržane točke z zastavico</w:t>
      </w:r>
      <w:r w:rsidR="004A5892" w:rsidRPr="00951DA1">
        <w:rPr>
          <w:rFonts w:cs="Arial"/>
          <w:szCs w:val="22"/>
        </w:rPr>
        <w:t xml:space="preserve"> – angl. LAS </w:t>
      </w:r>
      <w:proofErr w:type="spellStart"/>
      <w:r w:rsidR="004A5892" w:rsidRPr="00951DA1">
        <w:rPr>
          <w:rFonts w:cs="Arial"/>
          <w:szCs w:val="22"/>
        </w:rPr>
        <w:t>withheld</w:t>
      </w:r>
      <w:proofErr w:type="spellEnd"/>
      <w:r w:rsidR="004A5892" w:rsidRPr="00951DA1">
        <w:rPr>
          <w:rFonts w:cs="Arial"/>
          <w:szCs w:val="22"/>
        </w:rPr>
        <w:t xml:space="preserve"> Bit </w:t>
      </w:r>
      <w:proofErr w:type="spellStart"/>
      <w:r w:rsidR="004A5892" w:rsidRPr="00951DA1">
        <w:rPr>
          <w:rFonts w:cs="Arial"/>
          <w:szCs w:val="22"/>
        </w:rPr>
        <w:t>Flag</w:t>
      </w:r>
      <w:proofErr w:type="spellEnd"/>
      <w:r w:rsidR="00742AEB" w:rsidRPr="00951DA1">
        <w:rPr>
          <w:rFonts w:cs="Arial"/>
          <w:szCs w:val="22"/>
        </w:rPr>
        <w:t>)</w:t>
      </w:r>
      <w:r w:rsidRPr="00951DA1">
        <w:rPr>
          <w:rFonts w:cs="Arial"/>
          <w:szCs w:val="22"/>
        </w:rPr>
        <w:t xml:space="preserve">, kot </w:t>
      </w:r>
      <w:r w:rsidR="00873504" w:rsidRPr="00951DA1">
        <w:rPr>
          <w:rFonts w:cs="Arial"/>
          <w:szCs w:val="22"/>
        </w:rPr>
        <w:t>je</w:t>
      </w:r>
      <w:r w:rsidRPr="00951DA1">
        <w:rPr>
          <w:rFonts w:cs="Arial"/>
          <w:szCs w:val="22"/>
        </w:rPr>
        <w:t xml:space="preserve"> definiran</w:t>
      </w:r>
      <w:r w:rsidR="00873504" w:rsidRPr="00951DA1">
        <w:rPr>
          <w:rFonts w:cs="Arial"/>
          <w:szCs w:val="22"/>
        </w:rPr>
        <w:t>o</w:t>
      </w:r>
      <w:r w:rsidRPr="00951DA1">
        <w:rPr>
          <w:rFonts w:cs="Arial"/>
          <w:szCs w:val="22"/>
        </w:rPr>
        <w:t xml:space="preserve"> v LAS1.4</w:t>
      </w:r>
      <w:r w:rsidR="005C5AF7" w:rsidRPr="00951DA1">
        <w:rPr>
          <w:rFonts w:cs="Arial"/>
          <w:szCs w:val="22"/>
        </w:rPr>
        <w:t xml:space="preserve">. </w:t>
      </w:r>
    </w:p>
    <w:p w14:paraId="18E2C77A" w14:textId="556F26F3" w:rsidR="005C5AF7" w:rsidRPr="00951DA1" w:rsidRDefault="00873504" w:rsidP="00432117">
      <w:pPr>
        <w:numPr>
          <w:ilvl w:val="0"/>
          <w:numId w:val="3"/>
        </w:numPr>
        <w:spacing w:after="120"/>
        <w:jc w:val="both"/>
        <w:rPr>
          <w:rFonts w:cs="Arial"/>
          <w:szCs w:val="22"/>
        </w:rPr>
      </w:pPr>
      <w:r w:rsidRPr="00951DA1">
        <w:rPr>
          <w:rFonts w:cs="Arial"/>
          <w:szCs w:val="22"/>
        </w:rPr>
        <w:t xml:space="preserve">Zadržane točke z zastavico ostanejo zapisane v originalnih podatki, se jih pa briše iz </w:t>
      </w:r>
      <w:r w:rsidR="00692E92" w:rsidRPr="00951DA1">
        <w:rPr>
          <w:rFonts w:cs="Arial"/>
          <w:szCs w:val="22"/>
        </w:rPr>
        <w:t xml:space="preserve">GOT in </w:t>
      </w:r>
      <w:r w:rsidRPr="00951DA1">
        <w:rPr>
          <w:rFonts w:cs="Arial"/>
          <w:szCs w:val="22"/>
        </w:rPr>
        <w:t>tako se ne pojavijo v nobenem drugem izdelku</w:t>
      </w:r>
      <w:r w:rsidR="005C5AF7" w:rsidRPr="00951DA1">
        <w:rPr>
          <w:rFonts w:cs="Arial"/>
          <w:szCs w:val="22"/>
        </w:rPr>
        <w:t>.</w:t>
      </w:r>
      <w:r w:rsidR="003E0AC9" w:rsidRPr="00951DA1">
        <w:rPr>
          <w:rFonts w:cs="Arial"/>
          <w:szCs w:val="22"/>
        </w:rPr>
        <w:t xml:space="preserve"> </w:t>
      </w:r>
      <w:r w:rsidRPr="00951DA1">
        <w:rPr>
          <w:rFonts w:cs="Arial"/>
          <w:szCs w:val="22"/>
        </w:rPr>
        <w:t>Te</w:t>
      </w:r>
      <w:r w:rsidR="003E0AC9" w:rsidRPr="00951DA1">
        <w:rPr>
          <w:rFonts w:cs="Arial"/>
          <w:szCs w:val="22"/>
        </w:rPr>
        <w:t xml:space="preserve"> točk </w:t>
      </w:r>
      <w:r w:rsidR="005C5AF7" w:rsidRPr="00951DA1">
        <w:rPr>
          <w:rFonts w:cs="Arial"/>
          <w:szCs w:val="22"/>
        </w:rPr>
        <w:t>vključujejo</w:t>
      </w:r>
      <w:r w:rsidR="00577860" w:rsidRPr="00951DA1">
        <w:rPr>
          <w:rFonts w:cs="Arial"/>
          <w:szCs w:val="22"/>
        </w:rPr>
        <w:t>:</w:t>
      </w:r>
      <w:r w:rsidR="005C5AF7" w:rsidRPr="00951DA1">
        <w:rPr>
          <w:rFonts w:cs="Arial"/>
          <w:szCs w:val="22"/>
        </w:rPr>
        <w:t xml:space="preserve"> napa</w:t>
      </w:r>
      <w:r w:rsidRPr="00951DA1">
        <w:rPr>
          <w:rFonts w:cs="Arial"/>
          <w:szCs w:val="22"/>
        </w:rPr>
        <w:t>ko večkratnih impulzov (angl. MTA)</w:t>
      </w:r>
      <w:r w:rsidR="005C5AF7" w:rsidRPr="00951DA1">
        <w:rPr>
          <w:rFonts w:cs="Arial"/>
          <w:szCs w:val="22"/>
        </w:rPr>
        <w:t>,</w:t>
      </w:r>
      <w:r w:rsidR="003E0AC9" w:rsidRPr="00951DA1">
        <w:rPr>
          <w:rFonts w:cs="Arial"/>
          <w:szCs w:val="22"/>
        </w:rPr>
        <w:t xml:space="preserve"> </w:t>
      </w:r>
      <w:r w:rsidR="005C5AF7" w:rsidRPr="00951DA1">
        <w:rPr>
          <w:rFonts w:cs="Arial"/>
          <w:szCs w:val="22"/>
        </w:rPr>
        <w:t>geometrijsko</w:t>
      </w:r>
      <w:r w:rsidR="00742AEB" w:rsidRPr="00951DA1">
        <w:rPr>
          <w:rFonts w:cs="Arial"/>
          <w:szCs w:val="22"/>
        </w:rPr>
        <w:t xml:space="preserve"> </w:t>
      </w:r>
      <w:r w:rsidR="005C5AF7" w:rsidRPr="00951DA1">
        <w:rPr>
          <w:rFonts w:cs="Arial"/>
          <w:szCs w:val="22"/>
        </w:rPr>
        <w:t xml:space="preserve">nezanesljive točke, </w:t>
      </w:r>
      <w:r w:rsidR="003E0AC9" w:rsidRPr="00951DA1">
        <w:rPr>
          <w:rFonts w:cs="Arial"/>
          <w:szCs w:val="22"/>
        </w:rPr>
        <w:t xml:space="preserve">odboji </w:t>
      </w:r>
      <w:r w:rsidR="003E0AC9" w:rsidRPr="00951DA1">
        <w:rPr>
          <w:rFonts w:cs="Arial"/>
          <w:szCs w:val="22"/>
        </w:rPr>
        <w:lastRenderedPageBreak/>
        <w:t xml:space="preserve">od </w:t>
      </w:r>
      <w:r w:rsidR="005C5AF7" w:rsidRPr="00951DA1">
        <w:rPr>
          <w:rFonts w:cs="Arial"/>
          <w:szCs w:val="22"/>
        </w:rPr>
        <w:t>aerosol</w:t>
      </w:r>
      <w:r w:rsidR="003E0AC9" w:rsidRPr="00951DA1">
        <w:rPr>
          <w:rFonts w:cs="Arial"/>
          <w:szCs w:val="22"/>
        </w:rPr>
        <w:t>a</w:t>
      </w:r>
      <w:r w:rsidR="005C5AF7" w:rsidRPr="00951DA1">
        <w:rPr>
          <w:rFonts w:cs="Arial"/>
          <w:szCs w:val="22"/>
        </w:rPr>
        <w:t xml:space="preserve">, </w:t>
      </w:r>
      <w:r w:rsidR="003E0AC9" w:rsidRPr="00951DA1">
        <w:rPr>
          <w:rFonts w:cs="Arial"/>
          <w:szCs w:val="22"/>
        </w:rPr>
        <w:t>večkratni odboj</w:t>
      </w:r>
      <w:r w:rsidR="005C5AF7" w:rsidRPr="00951DA1">
        <w:rPr>
          <w:rFonts w:cs="Arial"/>
          <w:szCs w:val="22"/>
        </w:rPr>
        <w:t xml:space="preserve">, </w:t>
      </w:r>
      <w:r w:rsidR="003B6600" w:rsidRPr="00951DA1">
        <w:rPr>
          <w:rFonts w:cs="Arial"/>
          <w:szCs w:val="22"/>
        </w:rPr>
        <w:t xml:space="preserve">odboji </w:t>
      </w:r>
      <w:r w:rsidR="003E0AC9" w:rsidRPr="00951DA1">
        <w:rPr>
          <w:rFonts w:cs="Arial"/>
          <w:szCs w:val="22"/>
        </w:rPr>
        <w:t xml:space="preserve">od </w:t>
      </w:r>
      <w:r w:rsidR="005C5AF7" w:rsidRPr="00951DA1">
        <w:rPr>
          <w:rFonts w:cs="Arial"/>
          <w:szCs w:val="22"/>
        </w:rPr>
        <w:t>predme</w:t>
      </w:r>
      <w:r w:rsidR="003E0AC9" w:rsidRPr="00951DA1">
        <w:rPr>
          <w:rFonts w:cs="Arial"/>
          <w:szCs w:val="22"/>
        </w:rPr>
        <w:t>tov v</w:t>
      </w:r>
      <w:r w:rsidR="005C5AF7" w:rsidRPr="00951DA1">
        <w:rPr>
          <w:rFonts w:cs="Arial"/>
          <w:szCs w:val="22"/>
        </w:rPr>
        <w:t xml:space="preserve"> zraku</w:t>
      </w:r>
      <w:r w:rsidR="00941220" w:rsidRPr="00951DA1">
        <w:rPr>
          <w:rFonts w:cs="Arial"/>
          <w:szCs w:val="22"/>
        </w:rPr>
        <w:t xml:space="preserve"> ali pod terenom</w:t>
      </w:r>
      <w:r w:rsidR="005C5AF7" w:rsidRPr="00951DA1">
        <w:rPr>
          <w:rFonts w:cs="Arial"/>
          <w:szCs w:val="22"/>
        </w:rPr>
        <w:t xml:space="preserve"> in nepravilnost</w:t>
      </w:r>
      <w:r w:rsidRPr="00951DA1">
        <w:rPr>
          <w:rFonts w:cs="Arial"/>
          <w:szCs w:val="22"/>
        </w:rPr>
        <w:t>i</w:t>
      </w:r>
      <w:r w:rsidR="005C5AF7" w:rsidRPr="00951DA1">
        <w:rPr>
          <w:rFonts w:cs="Arial"/>
          <w:szCs w:val="22"/>
        </w:rPr>
        <w:t xml:space="preserve"> </w:t>
      </w:r>
      <w:r w:rsidRPr="00951DA1">
        <w:rPr>
          <w:rFonts w:cs="Arial"/>
          <w:szCs w:val="22"/>
        </w:rPr>
        <w:t xml:space="preserve">uporabljenega </w:t>
      </w:r>
      <w:r w:rsidR="005C5AF7" w:rsidRPr="00951DA1">
        <w:rPr>
          <w:rFonts w:cs="Arial"/>
          <w:szCs w:val="22"/>
        </w:rPr>
        <w:t>senzorj</w:t>
      </w:r>
      <w:r w:rsidRPr="00951DA1">
        <w:rPr>
          <w:rFonts w:cs="Arial"/>
          <w:szCs w:val="22"/>
        </w:rPr>
        <w:t>a</w:t>
      </w:r>
      <w:r w:rsidR="005C5AF7" w:rsidRPr="00951DA1">
        <w:rPr>
          <w:rFonts w:cs="Arial"/>
          <w:szCs w:val="22"/>
        </w:rPr>
        <w:t>.</w:t>
      </w:r>
    </w:p>
    <w:p w14:paraId="4F0B5E19" w14:textId="4F4734F0" w:rsidR="003E0AC9" w:rsidRPr="00951DA1" w:rsidRDefault="00873504" w:rsidP="00432117">
      <w:pPr>
        <w:numPr>
          <w:ilvl w:val="0"/>
          <w:numId w:val="3"/>
        </w:numPr>
        <w:spacing w:after="120"/>
        <w:jc w:val="both"/>
        <w:rPr>
          <w:rFonts w:cs="Arial"/>
          <w:szCs w:val="22"/>
        </w:rPr>
      </w:pPr>
      <w:r w:rsidRPr="00951DA1">
        <w:rPr>
          <w:rFonts w:cs="Arial"/>
          <w:szCs w:val="22"/>
        </w:rPr>
        <w:t xml:space="preserve">Izvajalec je v poročilu pri predaji izdelka GOT dolžan podati odstotek zadržanih točk z zastavico. Obrazložiti mora izvor napak, </w:t>
      </w:r>
      <w:r w:rsidR="00AD78BA" w:rsidRPr="00951DA1">
        <w:rPr>
          <w:rFonts w:cs="Arial"/>
          <w:szCs w:val="22"/>
        </w:rPr>
        <w:t>če</w:t>
      </w:r>
      <w:r w:rsidRPr="00951DA1">
        <w:rPr>
          <w:rFonts w:cs="Arial"/>
          <w:szCs w:val="22"/>
        </w:rPr>
        <w:t xml:space="preserve"> je odstotek večji od 2</w:t>
      </w:r>
      <w:r w:rsidR="00605B8E" w:rsidRPr="00951DA1">
        <w:rPr>
          <w:rFonts w:cs="Arial"/>
          <w:szCs w:val="22"/>
        </w:rPr>
        <w:t>.</w:t>
      </w:r>
    </w:p>
    <w:p w14:paraId="12DBD2F7" w14:textId="77777777" w:rsidR="00873504" w:rsidRPr="00951DA1" w:rsidRDefault="00873504" w:rsidP="00E07251">
      <w:pPr>
        <w:spacing w:after="120"/>
        <w:ind w:left="360"/>
        <w:jc w:val="both"/>
        <w:rPr>
          <w:rFonts w:cs="Arial"/>
          <w:szCs w:val="22"/>
        </w:rPr>
      </w:pPr>
    </w:p>
    <w:p w14:paraId="0745317A" w14:textId="77777777" w:rsidR="00D40FC4" w:rsidRPr="00951DA1" w:rsidRDefault="00D40FC4" w:rsidP="00200441">
      <w:pPr>
        <w:pStyle w:val="Naslov2"/>
      </w:pPr>
      <w:bookmarkStart w:id="440" w:name="_Toc80100440"/>
      <w:bookmarkStart w:id="441" w:name="_Toc80130969"/>
      <w:bookmarkStart w:id="442" w:name="_Toc80131242"/>
      <w:bookmarkStart w:id="443" w:name="_Toc80133901"/>
      <w:bookmarkStart w:id="444" w:name="_Toc80134027"/>
      <w:bookmarkStart w:id="445" w:name="_Toc80134159"/>
      <w:bookmarkStart w:id="446" w:name="_Toc80195594"/>
      <w:bookmarkStart w:id="447" w:name="_Toc80196045"/>
      <w:bookmarkStart w:id="448" w:name="_Toc80100442"/>
      <w:bookmarkStart w:id="449" w:name="_Toc80130971"/>
      <w:bookmarkStart w:id="450" w:name="_Toc80131244"/>
      <w:bookmarkStart w:id="451" w:name="_Toc80133903"/>
      <w:bookmarkStart w:id="452" w:name="_Toc80134029"/>
      <w:bookmarkStart w:id="453" w:name="_Toc80134161"/>
      <w:bookmarkStart w:id="454" w:name="_Toc80195596"/>
      <w:bookmarkStart w:id="455" w:name="_Toc80196047"/>
      <w:bookmarkStart w:id="456" w:name="_Toc119399245"/>
      <w:bookmarkStart w:id="457" w:name="_Toc232778943"/>
      <w:bookmarkStart w:id="458" w:name="_Hlk115357642"/>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951DA1">
        <w:t>Klasifikacija točk</w:t>
      </w:r>
      <w:bookmarkEnd w:id="456"/>
      <w:bookmarkEnd w:id="457"/>
    </w:p>
    <w:p w14:paraId="6B14AA6A" w14:textId="30DCD2BF" w:rsidR="00EA0C30" w:rsidRPr="00951DA1" w:rsidRDefault="00EA0C30" w:rsidP="00432117">
      <w:pPr>
        <w:numPr>
          <w:ilvl w:val="0"/>
          <w:numId w:val="3"/>
        </w:numPr>
        <w:spacing w:after="120"/>
        <w:jc w:val="both"/>
        <w:rPr>
          <w:rFonts w:cs="Arial"/>
          <w:szCs w:val="22"/>
        </w:rPr>
      </w:pPr>
      <w:r w:rsidRPr="00951DA1">
        <w:rPr>
          <w:rFonts w:cs="Arial"/>
          <w:szCs w:val="22"/>
        </w:rPr>
        <w:t xml:space="preserve">Minimalna zahteva </w:t>
      </w:r>
      <w:r w:rsidR="00502B5C" w:rsidRPr="00951DA1">
        <w:rPr>
          <w:rFonts w:cs="Arial"/>
          <w:szCs w:val="22"/>
        </w:rPr>
        <w:t xml:space="preserve">glede razredov v </w:t>
      </w:r>
      <w:r w:rsidRPr="00951DA1">
        <w:rPr>
          <w:rFonts w:cs="Arial"/>
          <w:szCs w:val="22"/>
        </w:rPr>
        <w:t>klasifikacijsk</w:t>
      </w:r>
      <w:r w:rsidR="00502B5C" w:rsidRPr="00951DA1">
        <w:rPr>
          <w:rFonts w:cs="Arial"/>
          <w:szCs w:val="22"/>
        </w:rPr>
        <w:t>i</w:t>
      </w:r>
      <w:r w:rsidRPr="00951DA1">
        <w:rPr>
          <w:rFonts w:cs="Arial"/>
          <w:szCs w:val="22"/>
        </w:rPr>
        <w:t xml:space="preserve"> shem</w:t>
      </w:r>
      <w:r w:rsidR="00502B5C" w:rsidRPr="00951DA1">
        <w:rPr>
          <w:rFonts w:cs="Arial"/>
          <w:szCs w:val="22"/>
        </w:rPr>
        <w:t>i</w:t>
      </w:r>
      <w:r w:rsidRPr="00951DA1">
        <w:rPr>
          <w:rFonts w:cs="Arial"/>
          <w:szCs w:val="22"/>
        </w:rPr>
        <w:t xml:space="preserve"> za podatke </w:t>
      </w:r>
      <w:r w:rsidR="00502B5C" w:rsidRPr="00951DA1">
        <w:rPr>
          <w:rFonts w:cs="Arial"/>
          <w:szCs w:val="22"/>
        </w:rPr>
        <w:t xml:space="preserve">laserskega skeniranja </w:t>
      </w:r>
      <w:r w:rsidRPr="00951DA1">
        <w:rPr>
          <w:rFonts w:cs="Arial"/>
          <w:szCs w:val="22"/>
        </w:rPr>
        <w:t xml:space="preserve">je navedena v </w:t>
      </w:r>
      <w:r w:rsidR="00B22DC4" w:rsidRPr="00951DA1">
        <w:rPr>
          <w:rFonts w:cs="Arial"/>
          <w:b/>
          <w:bCs w:val="0"/>
          <w:szCs w:val="22"/>
        </w:rPr>
        <w:fldChar w:fldCharType="begin"/>
      </w:r>
      <w:r w:rsidR="00B22DC4" w:rsidRPr="00951DA1">
        <w:rPr>
          <w:rFonts w:cs="Arial"/>
          <w:b/>
          <w:bCs w:val="0"/>
          <w:szCs w:val="22"/>
        </w:rPr>
        <w:instrText xml:space="preserve"> REF _Ref83298165 \h  \* MERGEFORMAT </w:instrText>
      </w:r>
      <w:r w:rsidR="00B22DC4" w:rsidRPr="00951DA1">
        <w:rPr>
          <w:rFonts w:cs="Arial"/>
          <w:b/>
          <w:bCs w:val="0"/>
          <w:szCs w:val="22"/>
        </w:rPr>
      </w:r>
      <w:r w:rsidR="00B22DC4" w:rsidRPr="00951DA1">
        <w:rPr>
          <w:rFonts w:cs="Arial"/>
          <w:b/>
          <w:bCs w:val="0"/>
          <w:szCs w:val="22"/>
        </w:rPr>
        <w:fldChar w:fldCharType="separate"/>
      </w:r>
      <w:r w:rsidR="004616E4" w:rsidRPr="004616E4">
        <w:rPr>
          <w:b/>
          <w:bCs w:val="0"/>
        </w:rPr>
        <w:t>Tabela</w:t>
      </w:r>
      <w:r w:rsidR="004616E4" w:rsidRPr="00951DA1">
        <w:t xml:space="preserve"> </w:t>
      </w:r>
      <w:r w:rsidR="004616E4" w:rsidRPr="004616E4">
        <w:rPr>
          <w:b/>
          <w:bCs w:val="0"/>
        </w:rPr>
        <w:t>4</w:t>
      </w:r>
      <w:r w:rsidR="00B22DC4" w:rsidRPr="00951DA1">
        <w:rPr>
          <w:rFonts w:cs="Arial"/>
          <w:szCs w:val="22"/>
        </w:rPr>
        <w:fldChar w:fldCharType="end"/>
      </w:r>
      <w:r w:rsidRPr="00951DA1">
        <w:rPr>
          <w:rFonts w:cs="Arial"/>
          <w:szCs w:val="22"/>
        </w:rPr>
        <w:t>.</w:t>
      </w:r>
    </w:p>
    <w:p w14:paraId="12DA88D7" w14:textId="4C4BD8C2" w:rsidR="00EA0C30" w:rsidRPr="00951DA1" w:rsidRDefault="00EA0C30" w:rsidP="00432117">
      <w:pPr>
        <w:numPr>
          <w:ilvl w:val="0"/>
          <w:numId w:val="3"/>
        </w:numPr>
        <w:spacing w:after="120"/>
        <w:jc w:val="both"/>
        <w:rPr>
          <w:rFonts w:cs="Arial"/>
          <w:szCs w:val="22"/>
        </w:rPr>
      </w:pPr>
      <w:r w:rsidRPr="00951DA1">
        <w:rPr>
          <w:rFonts w:cs="Arial"/>
          <w:szCs w:val="22"/>
        </w:rPr>
        <w:t>Vse točke, ki spadajo v sistem klasifikacij</w:t>
      </w:r>
      <w:r w:rsidR="003F5197" w:rsidRPr="00951DA1">
        <w:rPr>
          <w:rFonts w:cs="Arial"/>
          <w:szCs w:val="22"/>
        </w:rPr>
        <w:t>sk</w:t>
      </w:r>
      <w:r w:rsidRPr="00951DA1">
        <w:rPr>
          <w:rFonts w:cs="Arial"/>
          <w:szCs w:val="22"/>
        </w:rPr>
        <w:t>e</w:t>
      </w:r>
      <w:r w:rsidR="00D81692" w:rsidRPr="00951DA1">
        <w:rPr>
          <w:rFonts w:cs="Arial"/>
          <w:szCs w:val="22"/>
        </w:rPr>
        <w:t xml:space="preserve"> sheme</w:t>
      </w:r>
      <w:r w:rsidRPr="00951DA1">
        <w:rPr>
          <w:rFonts w:cs="Arial"/>
          <w:szCs w:val="22"/>
        </w:rPr>
        <w:t xml:space="preserve"> (</w:t>
      </w:r>
      <w:r w:rsidR="00B22DC4" w:rsidRPr="00951DA1">
        <w:rPr>
          <w:rFonts w:cs="Arial"/>
          <w:b/>
          <w:bCs w:val="0"/>
          <w:szCs w:val="22"/>
        </w:rPr>
        <w:fldChar w:fldCharType="begin"/>
      </w:r>
      <w:r w:rsidR="00B22DC4" w:rsidRPr="00951DA1">
        <w:rPr>
          <w:rFonts w:cs="Arial"/>
          <w:b/>
          <w:bCs w:val="0"/>
          <w:szCs w:val="22"/>
        </w:rPr>
        <w:instrText xml:space="preserve"> REF _Ref83298165 \h  \* MERGEFORMAT </w:instrText>
      </w:r>
      <w:r w:rsidR="00B22DC4" w:rsidRPr="00951DA1">
        <w:rPr>
          <w:rFonts w:cs="Arial"/>
          <w:b/>
          <w:bCs w:val="0"/>
          <w:szCs w:val="22"/>
        </w:rPr>
      </w:r>
      <w:r w:rsidR="00B22DC4" w:rsidRPr="00951DA1">
        <w:rPr>
          <w:rFonts w:cs="Arial"/>
          <w:b/>
          <w:bCs w:val="0"/>
          <w:szCs w:val="22"/>
        </w:rPr>
        <w:fldChar w:fldCharType="separate"/>
      </w:r>
      <w:r w:rsidR="004616E4" w:rsidRPr="004616E4">
        <w:rPr>
          <w:b/>
          <w:bCs w:val="0"/>
        </w:rPr>
        <w:t>Tabela 4</w:t>
      </w:r>
      <w:r w:rsidR="00B22DC4" w:rsidRPr="00951DA1">
        <w:rPr>
          <w:rFonts w:cs="Arial"/>
          <w:szCs w:val="22"/>
        </w:rPr>
        <w:fldChar w:fldCharType="end"/>
      </w:r>
      <w:r w:rsidRPr="00951DA1">
        <w:rPr>
          <w:rFonts w:cs="Arial"/>
          <w:szCs w:val="22"/>
        </w:rPr>
        <w:t xml:space="preserve">) morajo biti pravilno </w:t>
      </w:r>
      <w:r w:rsidR="00873504" w:rsidRPr="00951DA1">
        <w:rPr>
          <w:rFonts w:cs="Arial"/>
          <w:szCs w:val="22"/>
        </w:rPr>
        <w:t>klasificirane</w:t>
      </w:r>
      <w:r w:rsidRPr="00951DA1">
        <w:rPr>
          <w:rFonts w:cs="Arial"/>
          <w:szCs w:val="22"/>
        </w:rPr>
        <w:t>.</w:t>
      </w:r>
    </w:p>
    <w:p w14:paraId="7284819D" w14:textId="5D485D9B" w:rsidR="00EA0C30" w:rsidRPr="00951DA1" w:rsidRDefault="00EA0C30" w:rsidP="00432117">
      <w:pPr>
        <w:numPr>
          <w:ilvl w:val="0"/>
          <w:numId w:val="3"/>
        </w:numPr>
        <w:spacing w:after="120"/>
        <w:jc w:val="both"/>
        <w:rPr>
          <w:rFonts w:cs="Arial"/>
          <w:szCs w:val="22"/>
        </w:rPr>
      </w:pPr>
      <w:r w:rsidRPr="00951DA1">
        <w:rPr>
          <w:rFonts w:cs="Arial"/>
          <w:szCs w:val="22"/>
        </w:rPr>
        <w:t xml:space="preserve">Za identifikacijo točk </w:t>
      </w:r>
      <w:r w:rsidR="00A70EE0" w:rsidRPr="00951DA1">
        <w:rPr>
          <w:rFonts w:cs="Arial"/>
          <w:szCs w:val="22"/>
        </w:rPr>
        <w:t>na območjih prekrivanja pasov</w:t>
      </w:r>
      <w:r w:rsidRPr="00951DA1">
        <w:rPr>
          <w:rFonts w:cs="Arial"/>
          <w:szCs w:val="22"/>
        </w:rPr>
        <w:t xml:space="preserve"> ni dovoljeno uporabiti nobene</w:t>
      </w:r>
      <w:r w:rsidR="00502B5C" w:rsidRPr="00951DA1">
        <w:rPr>
          <w:rFonts w:cs="Arial"/>
          <w:szCs w:val="22"/>
        </w:rPr>
        <w:t>ga</w:t>
      </w:r>
      <w:r w:rsidRPr="00951DA1">
        <w:rPr>
          <w:rFonts w:cs="Arial"/>
          <w:szCs w:val="22"/>
        </w:rPr>
        <w:t xml:space="preserve"> </w:t>
      </w:r>
      <w:r w:rsidR="0041679D" w:rsidRPr="00951DA1">
        <w:rPr>
          <w:rFonts w:cs="Arial"/>
          <w:szCs w:val="22"/>
        </w:rPr>
        <w:t xml:space="preserve">posebnega </w:t>
      </w:r>
      <w:r w:rsidRPr="00951DA1">
        <w:rPr>
          <w:rFonts w:cs="Arial"/>
          <w:szCs w:val="22"/>
        </w:rPr>
        <w:t>klasifikacijske</w:t>
      </w:r>
      <w:r w:rsidR="00502B5C" w:rsidRPr="00951DA1">
        <w:rPr>
          <w:rFonts w:cs="Arial"/>
          <w:szCs w:val="22"/>
        </w:rPr>
        <w:t xml:space="preserve">ga razreda, uporabi pa </w:t>
      </w:r>
      <w:r w:rsidR="003F5197" w:rsidRPr="00951DA1">
        <w:rPr>
          <w:rFonts w:cs="Arial"/>
          <w:szCs w:val="22"/>
        </w:rPr>
        <w:t xml:space="preserve">se </w:t>
      </w:r>
      <w:r w:rsidR="00502B5C" w:rsidRPr="00951DA1">
        <w:rPr>
          <w:rFonts w:cs="Arial"/>
          <w:szCs w:val="22"/>
        </w:rPr>
        <w:t>zastavice</w:t>
      </w:r>
      <w:r w:rsidR="00EB00F2" w:rsidRPr="00951DA1">
        <w:rPr>
          <w:rFonts w:cs="Arial"/>
          <w:szCs w:val="22"/>
        </w:rPr>
        <w:t>,</w:t>
      </w:r>
      <w:r w:rsidR="00502B5C" w:rsidRPr="00951DA1">
        <w:rPr>
          <w:rFonts w:cs="Arial"/>
          <w:szCs w:val="22"/>
        </w:rPr>
        <w:t xml:space="preserve"> kot v LAS1.4</w:t>
      </w:r>
      <w:r w:rsidR="006D764A" w:rsidRPr="00951DA1">
        <w:rPr>
          <w:rFonts w:cs="Arial"/>
          <w:szCs w:val="22"/>
        </w:rPr>
        <w:t>.</w:t>
      </w:r>
    </w:p>
    <w:p w14:paraId="606D5C38" w14:textId="074F0570" w:rsidR="00D40FC4" w:rsidRPr="00951DA1" w:rsidRDefault="00EA0C30" w:rsidP="00432117">
      <w:pPr>
        <w:numPr>
          <w:ilvl w:val="0"/>
          <w:numId w:val="3"/>
        </w:numPr>
        <w:spacing w:after="120"/>
        <w:jc w:val="both"/>
        <w:rPr>
          <w:rFonts w:cs="Arial"/>
          <w:szCs w:val="22"/>
        </w:rPr>
      </w:pPr>
      <w:r w:rsidRPr="00951DA1">
        <w:rPr>
          <w:rFonts w:cs="Arial"/>
          <w:szCs w:val="22"/>
        </w:rPr>
        <w:t xml:space="preserve">Ključne točke </w:t>
      </w:r>
      <w:r w:rsidR="00A96F42" w:rsidRPr="00951DA1">
        <w:rPr>
          <w:rFonts w:cs="Arial"/>
          <w:szCs w:val="22"/>
        </w:rPr>
        <w:t xml:space="preserve">(angl. </w:t>
      </w:r>
      <w:proofErr w:type="spellStart"/>
      <w:r w:rsidR="00A96F42" w:rsidRPr="00951DA1">
        <w:rPr>
          <w:rFonts w:cs="Arial"/>
          <w:szCs w:val="22"/>
        </w:rPr>
        <w:t>key</w:t>
      </w:r>
      <w:proofErr w:type="spellEnd"/>
      <w:r w:rsidR="00A96F42" w:rsidRPr="00951DA1">
        <w:rPr>
          <w:rFonts w:cs="Arial"/>
          <w:szCs w:val="22"/>
        </w:rPr>
        <w:t xml:space="preserve"> </w:t>
      </w:r>
      <w:proofErr w:type="spellStart"/>
      <w:r w:rsidR="00A96F42" w:rsidRPr="00951DA1">
        <w:rPr>
          <w:rFonts w:cs="Arial"/>
          <w:szCs w:val="22"/>
        </w:rPr>
        <w:t>points</w:t>
      </w:r>
      <w:proofErr w:type="spellEnd"/>
      <w:r w:rsidR="00A96F42" w:rsidRPr="00951DA1">
        <w:rPr>
          <w:rFonts w:cs="Arial"/>
          <w:szCs w:val="22"/>
        </w:rPr>
        <w:t xml:space="preserve">) </w:t>
      </w:r>
      <w:r w:rsidRPr="00951DA1">
        <w:rPr>
          <w:rFonts w:cs="Arial"/>
          <w:szCs w:val="22"/>
        </w:rPr>
        <w:t xml:space="preserve">modela, če se </w:t>
      </w:r>
      <w:r w:rsidR="00AD78BA" w:rsidRPr="00951DA1">
        <w:rPr>
          <w:rFonts w:cs="Arial"/>
          <w:szCs w:val="22"/>
        </w:rPr>
        <w:t>zapišejo</w:t>
      </w:r>
      <w:r w:rsidRPr="00951DA1">
        <w:rPr>
          <w:rFonts w:cs="Arial"/>
          <w:szCs w:val="22"/>
        </w:rPr>
        <w:t>, se identificirajo z uporabo zastav</w:t>
      </w:r>
      <w:r w:rsidR="00502B5C" w:rsidRPr="00951DA1">
        <w:rPr>
          <w:rFonts w:cs="Arial"/>
          <w:szCs w:val="22"/>
        </w:rPr>
        <w:t>ice</w:t>
      </w:r>
      <w:r w:rsidRPr="00951DA1">
        <w:rPr>
          <w:rFonts w:cs="Arial"/>
          <w:szCs w:val="22"/>
        </w:rPr>
        <w:t xml:space="preserve"> </w:t>
      </w:r>
      <w:r w:rsidR="00502B5C" w:rsidRPr="00951DA1">
        <w:rPr>
          <w:rFonts w:cs="Arial"/>
          <w:szCs w:val="22"/>
        </w:rPr>
        <w:t>za</w:t>
      </w:r>
      <w:r w:rsidRPr="00951DA1">
        <w:rPr>
          <w:rFonts w:cs="Arial"/>
          <w:szCs w:val="22"/>
        </w:rPr>
        <w:t xml:space="preserve"> ključne točke, kot je opredeljeno v specifikaciji LAS1.4. </w:t>
      </w:r>
    </w:p>
    <w:p w14:paraId="031E1035" w14:textId="77777777" w:rsidR="00AD78BA" w:rsidRPr="00951DA1" w:rsidRDefault="00AD78BA" w:rsidP="00E07251">
      <w:pPr>
        <w:spacing w:after="120"/>
        <w:ind w:left="360"/>
        <w:jc w:val="both"/>
        <w:rPr>
          <w:rFonts w:cs="Arial"/>
          <w:szCs w:val="22"/>
        </w:rPr>
      </w:pPr>
    </w:p>
    <w:p w14:paraId="31CE0778" w14:textId="20C2CAC2" w:rsidR="009C7430" w:rsidRPr="00FE3E32" w:rsidRDefault="009C7430" w:rsidP="00FE3E32">
      <w:pPr>
        <w:pStyle w:val="Napis"/>
        <w:spacing w:after="120"/>
      </w:pPr>
      <w:bookmarkStart w:id="459" w:name="_Ref83298165"/>
      <w:bookmarkStart w:id="460" w:name="_Ref83298157"/>
      <w:bookmarkStart w:id="461" w:name="_Toc106974862"/>
      <w:bookmarkStart w:id="462" w:name="_Toc232779010"/>
      <w:r w:rsidRPr="00951DA1">
        <w:t xml:space="preserve">Tabela </w:t>
      </w:r>
      <w:fldSimple w:instr=" SEQ Tabela \* ARABIC ">
        <w:r w:rsidR="004616E4">
          <w:rPr>
            <w:noProof/>
          </w:rPr>
          <w:t>4</w:t>
        </w:r>
      </w:fldSimple>
      <w:bookmarkEnd w:id="459"/>
      <w:r w:rsidRPr="00951DA1">
        <w:t>: Klasifikacijska shema razredov z opisi in predvideno uporabo</w:t>
      </w:r>
      <w:bookmarkEnd w:id="460"/>
      <w:bookmarkEnd w:id="461"/>
      <w:bookmarkEnd w:id="462"/>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5131"/>
        <w:gridCol w:w="1766"/>
      </w:tblGrid>
      <w:tr w:rsidR="00742AEB" w:rsidRPr="00951DA1" w14:paraId="35F811C0" w14:textId="77777777" w:rsidTr="00DB4737">
        <w:tc>
          <w:tcPr>
            <w:tcW w:w="1045" w:type="dxa"/>
          </w:tcPr>
          <w:p w14:paraId="48015318" w14:textId="77777777" w:rsidR="00742AEB" w:rsidRPr="00951DA1" w:rsidRDefault="00742AEB" w:rsidP="00802F26">
            <w:pPr>
              <w:jc w:val="center"/>
              <w:rPr>
                <w:rFonts w:ascii="Calibri" w:eastAsia="Calibri" w:hAnsi="Calibri"/>
                <w:b/>
                <w:bCs w:val="0"/>
                <w:szCs w:val="22"/>
                <w:lang w:eastAsia="en-US"/>
              </w:rPr>
            </w:pPr>
            <w:bookmarkStart w:id="463" w:name="_Hlk77587703"/>
            <w:r w:rsidRPr="00951DA1">
              <w:rPr>
                <w:rFonts w:ascii="Calibri" w:eastAsia="Calibri" w:hAnsi="Calibri"/>
                <w:b/>
                <w:szCs w:val="22"/>
                <w:lang w:eastAsia="en-US"/>
              </w:rPr>
              <w:t>razred</w:t>
            </w:r>
          </w:p>
        </w:tc>
        <w:tc>
          <w:tcPr>
            <w:tcW w:w="5131" w:type="dxa"/>
          </w:tcPr>
          <w:p w14:paraId="75DDAB03" w14:textId="77777777" w:rsidR="00742AEB" w:rsidRPr="00951DA1" w:rsidRDefault="00742AEB" w:rsidP="00802F26">
            <w:pPr>
              <w:rPr>
                <w:rFonts w:ascii="Calibri" w:eastAsia="Calibri" w:hAnsi="Calibri"/>
                <w:b/>
                <w:bCs w:val="0"/>
                <w:szCs w:val="22"/>
                <w:lang w:eastAsia="en-US"/>
              </w:rPr>
            </w:pPr>
            <w:r w:rsidRPr="00951DA1">
              <w:rPr>
                <w:rFonts w:ascii="Calibri" w:eastAsia="Calibri" w:hAnsi="Calibri"/>
                <w:b/>
                <w:szCs w:val="22"/>
                <w:lang w:eastAsia="en-US"/>
              </w:rPr>
              <w:t>opis</w:t>
            </w:r>
          </w:p>
        </w:tc>
        <w:tc>
          <w:tcPr>
            <w:tcW w:w="1766" w:type="dxa"/>
          </w:tcPr>
          <w:p w14:paraId="53F6967D" w14:textId="77777777" w:rsidR="00742AEB" w:rsidRPr="00951DA1" w:rsidRDefault="00742AEB" w:rsidP="00802F26">
            <w:pPr>
              <w:rPr>
                <w:rFonts w:ascii="Calibri" w:eastAsia="Calibri" w:hAnsi="Calibri"/>
                <w:b/>
                <w:bCs w:val="0"/>
                <w:szCs w:val="22"/>
                <w:lang w:eastAsia="en-US"/>
              </w:rPr>
            </w:pPr>
            <w:r w:rsidRPr="00951DA1">
              <w:rPr>
                <w:rFonts w:ascii="Calibri" w:eastAsia="Calibri" w:hAnsi="Calibri"/>
                <w:b/>
                <w:szCs w:val="22"/>
                <w:lang w:eastAsia="en-US"/>
              </w:rPr>
              <w:t>uporaba</w:t>
            </w:r>
          </w:p>
        </w:tc>
      </w:tr>
      <w:tr w:rsidR="00742AEB" w:rsidRPr="00951DA1" w14:paraId="0309F292" w14:textId="77777777" w:rsidTr="00DB4737">
        <w:tc>
          <w:tcPr>
            <w:tcW w:w="1045" w:type="dxa"/>
          </w:tcPr>
          <w:p w14:paraId="08CDD283"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0</w:t>
            </w:r>
          </w:p>
        </w:tc>
        <w:tc>
          <w:tcPr>
            <w:tcW w:w="5131" w:type="dxa"/>
          </w:tcPr>
          <w:p w14:paraId="5B11A44F" w14:textId="21C24EE4" w:rsidR="00742AEB" w:rsidRPr="00951DA1" w:rsidRDefault="00742AEB" w:rsidP="00802F26">
            <w:pPr>
              <w:rPr>
                <w:rFonts w:ascii="Calibri" w:eastAsia="Calibri" w:hAnsi="Calibri"/>
                <w:szCs w:val="22"/>
                <w:lang w:eastAsia="en-US"/>
              </w:rPr>
            </w:pPr>
            <w:proofErr w:type="spellStart"/>
            <w:r w:rsidRPr="00951DA1">
              <w:rPr>
                <w:rFonts w:ascii="Calibri" w:eastAsia="Calibri" w:hAnsi="Calibri"/>
                <w:szCs w:val="22"/>
                <w:lang w:eastAsia="en-US"/>
              </w:rPr>
              <w:t>neklasificirano</w:t>
            </w:r>
            <w:proofErr w:type="spellEnd"/>
            <w:r w:rsidRPr="00951DA1">
              <w:rPr>
                <w:rFonts w:ascii="Calibri" w:eastAsia="Calibri" w:hAnsi="Calibri"/>
                <w:szCs w:val="22"/>
                <w:lang w:eastAsia="en-US"/>
              </w:rPr>
              <w:t xml:space="preserve"> (izven območj</w:t>
            </w:r>
            <w:r w:rsidR="0041679D" w:rsidRPr="00951DA1">
              <w:rPr>
                <w:rFonts w:ascii="Calibri" w:eastAsia="Calibri" w:hAnsi="Calibri"/>
                <w:szCs w:val="22"/>
                <w:lang w:eastAsia="en-US"/>
              </w:rPr>
              <w:t>e</w:t>
            </w:r>
            <w:r w:rsidRPr="00951DA1">
              <w:rPr>
                <w:rFonts w:ascii="Calibri" w:eastAsia="Calibri" w:hAnsi="Calibri"/>
                <w:szCs w:val="22"/>
                <w:lang w:eastAsia="en-US"/>
              </w:rPr>
              <w:t xml:space="preserve"> projekt</w:t>
            </w:r>
            <w:r w:rsidR="0041679D" w:rsidRPr="00951DA1">
              <w:rPr>
                <w:rFonts w:ascii="Calibri" w:eastAsia="Calibri" w:hAnsi="Calibri"/>
                <w:szCs w:val="22"/>
                <w:lang w:eastAsia="en-US"/>
              </w:rPr>
              <w:t>a</w:t>
            </w:r>
            <w:r w:rsidRPr="00951DA1">
              <w:rPr>
                <w:rFonts w:ascii="Calibri" w:eastAsia="Calibri" w:hAnsi="Calibri"/>
                <w:szCs w:val="22"/>
                <w:lang w:eastAsia="en-US"/>
              </w:rPr>
              <w:t>)</w:t>
            </w:r>
          </w:p>
        </w:tc>
        <w:tc>
          <w:tcPr>
            <w:tcW w:w="1766" w:type="dxa"/>
          </w:tcPr>
          <w:p w14:paraId="4ED957CB"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brez</w:t>
            </w:r>
          </w:p>
        </w:tc>
      </w:tr>
      <w:tr w:rsidR="00742AEB" w:rsidRPr="00951DA1" w14:paraId="3CBD6404" w14:textId="77777777" w:rsidTr="00DB4737">
        <w:tc>
          <w:tcPr>
            <w:tcW w:w="1045" w:type="dxa"/>
          </w:tcPr>
          <w:p w14:paraId="2FAB8D21"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1</w:t>
            </w:r>
          </w:p>
        </w:tc>
        <w:tc>
          <w:tcPr>
            <w:tcW w:w="5131" w:type="dxa"/>
          </w:tcPr>
          <w:p w14:paraId="6351E668" w14:textId="6A23CB84" w:rsidR="00742AEB" w:rsidRPr="00951DA1" w:rsidRDefault="00742AEB" w:rsidP="00802F26">
            <w:pPr>
              <w:rPr>
                <w:rFonts w:ascii="Calibri" w:eastAsia="Calibri" w:hAnsi="Calibri"/>
                <w:szCs w:val="22"/>
                <w:lang w:eastAsia="en-US"/>
              </w:rPr>
            </w:pPr>
            <w:proofErr w:type="spellStart"/>
            <w:r w:rsidRPr="00951DA1">
              <w:rPr>
                <w:rFonts w:ascii="Calibri" w:eastAsia="Calibri" w:hAnsi="Calibri"/>
                <w:szCs w:val="22"/>
                <w:lang w:eastAsia="en-US"/>
              </w:rPr>
              <w:t>neklasificirano</w:t>
            </w:r>
            <w:proofErr w:type="spellEnd"/>
            <w:r w:rsidRPr="00951DA1">
              <w:rPr>
                <w:rFonts w:ascii="Calibri" w:eastAsia="Calibri" w:hAnsi="Calibri"/>
                <w:szCs w:val="22"/>
                <w:lang w:eastAsia="en-US"/>
              </w:rPr>
              <w:t xml:space="preserve"> oz. točke, ki jih ni mogoče klasificirati v druge razrede </w:t>
            </w:r>
          </w:p>
        </w:tc>
        <w:tc>
          <w:tcPr>
            <w:tcW w:w="1766" w:type="dxa"/>
          </w:tcPr>
          <w:p w14:paraId="58011632"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brez</w:t>
            </w:r>
          </w:p>
        </w:tc>
      </w:tr>
      <w:tr w:rsidR="00742AEB" w:rsidRPr="00951DA1" w14:paraId="149F3E85" w14:textId="77777777" w:rsidTr="00DB4737">
        <w:tc>
          <w:tcPr>
            <w:tcW w:w="1045" w:type="dxa"/>
          </w:tcPr>
          <w:p w14:paraId="48B2BDDA"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2</w:t>
            </w:r>
          </w:p>
        </w:tc>
        <w:tc>
          <w:tcPr>
            <w:tcW w:w="5131" w:type="dxa"/>
          </w:tcPr>
          <w:p w14:paraId="0C2A2A37" w14:textId="491334F9" w:rsidR="00742AEB" w:rsidRPr="00951DA1" w:rsidRDefault="0041679D" w:rsidP="00802F26">
            <w:pPr>
              <w:rPr>
                <w:rFonts w:ascii="Calibri" w:eastAsia="Calibri" w:hAnsi="Calibri"/>
                <w:szCs w:val="22"/>
                <w:lang w:eastAsia="en-US"/>
              </w:rPr>
            </w:pPr>
            <w:r w:rsidRPr="00951DA1">
              <w:rPr>
                <w:rFonts w:ascii="Calibri" w:eastAsia="Calibri" w:hAnsi="Calibri"/>
                <w:szCs w:val="22"/>
                <w:lang w:eastAsia="en-US"/>
              </w:rPr>
              <w:t>t</w:t>
            </w:r>
            <w:r w:rsidR="00742AEB" w:rsidRPr="00951DA1">
              <w:rPr>
                <w:rFonts w:ascii="Calibri" w:eastAsia="Calibri" w:hAnsi="Calibri"/>
                <w:szCs w:val="22"/>
                <w:lang w:eastAsia="en-US"/>
              </w:rPr>
              <w:t>la</w:t>
            </w:r>
            <w:r w:rsidR="00940A2F" w:rsidRPr="00951DA1">
              <w:rPr>
                <w:rFonts w:ascii="Calibri" w:eastAsia="Calibri" w:hAnsi="Calibri"/>
                <w:szCs w:val="22"/>
                <w:lang w:eastAsia="en-US"/>
              </w:rPr>
              <w:t xml:space="preserve">, ki vključuje tudi točke pod mostovi in </w:t>
            </w:r>
            <w:r w:rsidR="00434D9C" w:rsidRPr="00951DA1">
              <w:rPr>
                <w:rFonts w:ascii="Calibri" w:eastAsia="Calibri" w:hAnsi="Calibri"/>
                <w:szCs w:val="22"/>
                <w:lang w:eastAsia="en-US"/>
              </w:rPr>
              <w:t>viadukti</w:t>
            </w:r>
          </w:p>
        </w:tc>
        <w:tc>
          <w:tcPr>
            <w:tcW w:w="1766" w:type="dxa"/>
          </w:tcPr>
          <w:p w14:paraId="48A24789" w14:textId="3659500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32E38F40" w14:textId="77777777" w:rsidTr="00DB4737">
        <w:tc>
          <w:tcPr>
            <w:tcW w:w="1045" w:type="dxa"/>
          </w:tcPr>
          <w:p w14:paraId="3C2E2F6F"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3</w:t>
            </w:r>
          </w:p>
        </w:tc>
        <w:tc>
          <w:tcPr>
            <w:tcW w:w="5131" w:type="dxa"/>
          </w:tcPr>
          <w:p w14:paraId="52DE9B3A"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nizka vegetacija (&lt; 3 m)</w:t>
            </w:r>
          </w:p>
        </w:tc>
        <w:tc>
          <w:tcPr>
            <w:tcW w:w="1766" w:type="dxa"/>
          </w:tcPr>
          <w:p w14:paraId="40F5DB1C"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58BFFC37" w14:textId="77777777" w:rsidTr="00DB4737">
        <w:tc>
          <w:tcPr>
            <w:tcW w:w="1045" w:type="dxa"/>
          </w:tcPr>
          <w:p w14:paraId="5EFB4810"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4</w:t>
            </w:r>
          </w:p>
        </w:tc>
        <w:tc>
          <w:tcPr>
            <w:tcW w:w="5131" w:type="dxa"/>
          </w:tcPr>
          <w:p w14:paraId="69088865"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srednja vegetacija (3 - 10 m)</w:t>
            </w:r>
          </w:p>
        </w:tc>
        <w:tc>
          <w:tcPr>
            <w:tcW w:w="1766" w:type="dxa"/>
          </w:tcPr>
          <w:p w14:paraId="07656AD4"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4A0BDB0E" w14:textId="77777777" w:rsidTr="00DB4737">
        <w:tc>
          <w:tcPr>
            <w:tcW w:w="1045" w:type="dxa"/>
          </w:tcPr>
          <w:p w14:paraId="583BA278"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5</w:t>
            </w:r>
          </w:p>
        </w:tc>
        <w:tc>
          <w:tcPr>
            <w:tcW w:w="5131" w:type="dxa"/>
          </w:tcPr>
          <w:p w14:paraId="02D4C34B" w14:textId="047580D2"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 xml:space="preserve">visoka vegetacija (&gt; </w:t>
            </w:r>
            <w:r w:rsidR="007A5CD3" w:rsidRPr="00951DA1">
              <w:rPr>
                <w:rFonts w:ascii="Calibri" w:eastAsia="Calibri" w:hAnsi="Calibri"/>
                <w:szCs w:val="22"/>
                <w:lang w:eastAsia="en-US"/>
              </w:rPr>
              <w:t>10</w:t>
            </w:r>
            <w:r w:rsidRPr="00951DA1">
              <w:rPr>
                <w:rFonts w:ascii="Calibri" w:eastAsia="Calibri" w:hAnsi="Calibri"/>
                <w:szCs w:val="22"/>
                <w:lang w:eastAsia="en-US"/>
              </w:rPr>
              <w:t> m)</w:t>
            </w:r>
          </w:p>
        </w:tc>
        <w:tc>
          <w:tcPr>
            <w:tcW w:w="1766" w:type="dxa"/>
          </w:tcPr>
          <w:p w14:paraId="3754C4BA"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36CC716B" w14:textId="77777777" w:rsidTr="00DB4737">
        <w:tc>
          <w:tcPr>
            <w:tcW w:w="1045" w:type="dxa"/>
          </w:tcPr>
          <w:p w14:paraId="43DF7D81"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6</w:t>
            </w:r>
          </w:p>
        </w:tc>
        <w:tc>
          <w:tcPr>
            <w:tcW w:w="5131" w:type="dxa"/>
          </w:tcPr>
          <w:p w14:paraId="6FDE9A66" w14:textId="09C7EA1B" w:rsidR="00742AEB" w:rsidRPr="00951DA1" w:rsidRDefault="0041679D" w:rsidP="00802F26">
            <w:pPr>
              <w:rPr>
                <w:rFonts w:ascii="Calibri" w:eastAsia="Calibri" w:hAnsi="Calibri"/>
                <w:szCs w:val="22"/>
                <w:lang w:eastAsia="en-US"/>
              </w:rPr>
            </w:pPr>
            <w:r w:rsidRPr="00951DA1">
              <w:rPr>
                <w:rFonts w:ascii="Calibri" w:eastAsia="Calibri" w:hAnsi="Calibri"/>
                <w:szCs w:val="22"/>
                <w:lang w:eastAsia="en-US"/>
              </w:rPr>
              <w:t>s</w:t>
            </w:r>
            <w:r w:rsidR="00742AEB" w:rsidRPr="00951DA1">
              <w:rPr>
                <w:rFonts w:ascii="Calibri" w:eastAsia="Calibri" w:hAnsi="Calibri"/>
                <w:szCs w:val="22"/>
                <w:lang w:eastAsia="en-US"/>
              </w:rPr>
              <w:t>tavbe</w:t>
            </w:r>
            <w:r w:rsidR="00940A2F" w:rsidRPr="00951DA1">
              <w:rPr>
                <w:rFonts w:ascii="Calibri" w:eastAsia="Calibri" w:hAnsi="Calibri"/>
                <w:szCs w:val="22"/>
                <w:lang w:eastAsia="en-US"/>
              </w:rPr>
              <w:t xml:space="preserve"> (strehe in fasade)</w:t>
            </w:r>
          </w:p>
        </w:tc>
        <w:tc>
          <w:tcPr>
            <w:tcW w:w="1766" w:type="dxa"/>
          </w:tcPr>
          <w:p w14:paraId="49D62168"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1082CD20" w14:textId="77777777" w:rsidTr="00DB4737">
        <w:tc>
          <w:tcPr>
            <w:tcW w:w="1045" w:type="dxa"/>
          </w:tcPr>
          <w:p w14:paraId="5C27D928"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7</w:t>
            </w:r>
          </w:p>
        </w:tc>
        <w:tc>
          <w:tcPr>
            <w:tcW w:w="5131" w:type="dxa"/>
          </w:tcPr>
          <w:p w14:paraId="7FC2B1B6" w14:textId="0A47E4DF" w:rsidR="00742AEB" w:rsidRPr="00951DA1" w:rsidRDefault="00742AEB" w:rsidP="0041679D">
            <w:pPr>
              <w:tabs>
                <w:tab w:val="left" w:pos="1395"/>
              </w:tabs>
              <w:rPr>
                <w:rFonts w:ascii="Calibri" w:eastAsia="Calibri" w:hAnsi="Calibri"/>
                <w:szCs w:val="22"/>
                <w:lang w:eastAsia="en-US"/>
              </w:rPr>
            </w:pPr>
            <w:r w:rsidRPr="00951DA1">
              <w:rPr>
                <w:rFonts w:ascii="Calibri" w:eastAsia="Calibri" w:hAnsi="Calibri"/>
                <w:szCs w:val="22"/>
                <w:lang w:eastAsia="en-US"/>
              </w:rPr>
              <w:t>nizke točke</w:t>
            </w:r>
            <w:r w:rsidR="007A5CD3" w:rsidRPr="00951DA1">
              <w:rPr>
                <w:rFonts w:ascii="Calibri" w:eastAsia="Calibri" w:hAnsi="Calibri"/>
                <w:szCs w:val="22"/>
                <w:lang w:eastAsia="en-US"/>
              </w:rPr>
              <w:t xml:space="preserve"> (uvozi v garaže, stopnice, jaški)</w:t>
            </w:r>
          </w:p>
        </w:tc>
        <w:tc>
          <w:tcPr>
            <w:tcW w:w="1766" w:type="dxa"/>
          </w:tcPr>
          <w:p w14:paraId="6B289FAE" w14:textId="1B5FF629" w:rsidR="00742AEB" w:rsidRPr="00951DA1" w:rsidRDefault="00AD78BA"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7F0DFFAE" w14:textId="77777777" w:rsidTr="00DB4737">
        <w:tc>
          <w:tcPr>
            <w:tcW w:w="1045" w:type="dxa"/>
          </w:tcPr>
          <w:p w14:paraId="0504024B"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8</w:t>
            </w:r>
          </w:p>
        </w:tc>
        <w:tc>
          <w:tcPr>
            <w:tcW w:w="5131" w:type="dxa"/>
          </w:tcPr>
          <w:p w14:paraId="05D8BD88" w14:textId="4B733FA9" w:rsidR="00742AEB" w:rsidRPr="00951DA1" w:rsidRDefault="00CA1A78" w:rsidP="00802F26">
            <w:pPr>
              <w:rPr>
                <w:rFonts w:ascii="Calibri" w:eastAsia="Calibri" w:hAnsi="Calibri"/>
                <w:szCs w:val="22"/>
                <w:lang w:eastAsia="en-US"/>
              </w:rPr>
            </w:pPr>
            <w:r w:rsidRPr="00951DA1">
              <w:rPr>
                <w:rFonts w:ascii="Calibri" w:eastAsia="Calibri" w:hAnsi="Calibri"/>
                <w:szCs w:val="22"/>
                <w:lang w:eastAsia="en-US"/>
              </w:rPr>
              <w:t xml:space="preserve">manjši </w:t>
            </w:r>
            <w:proofErr w:type="spellStart"/>
            <w:r w:rsidRPr="00951DA1">
              <w:rPr>
                <w:rFonts w:ascii="Calibri" w:eastAsia="Calibri" w:hAnsi="Calibri"/>
                <w:szCs w:val="22"/>
                <w:lang w:eastAsia="en-US"/>
              </w:rPr>
              <w:t>objetki</w:t>
            </w:r>
            <w:proofErr w:type="spellEnd"/>
            <w:r w:rsidRPr="00951DA1">
              <w:rPr>
                <w:rFonts w:ascii="Calibri" w:eastAsia="Calibri" w:hAnsi="Calibri"/>
                <w:szCs w:val="22"/>
                <w:lang w:eastAsia="en-US"/>
              </w:rPr>
              <w:t xml:space="preserve"> (&lt;</w:t>
            </w:r>
            <w:r w:rsidR="00AD78BA" w:rsidRPr="00951DA1">
              <w:rPr>
                <w:rFonts w:ascii="Calibri" w:eastAsia="Calibri" w:hAnsi="Calibri"/>
                <w:szCs w:val="22"/>
                <w:lang w:eastAsia="en-US"/>
              </w:rPr>
              <w:t>10</w:t>
            </w:r>
            <w:r w:rsidRPr="00951DA1">
              <w:rPr>
                <w:rFonts w:ascii="Calibri" w:eastAsia="Calibri" w:hAnsi="Calibri"/>
                <w:szCs w:val="22"/>
                <w:lang w:eastAsia="en-US"/>
              </w:rPr>
              <w:t xml:space="preserve"> m</w:t>
            </w:r>
            <w:r w:rsidRPr="00951DA1">
              <w:rPr>
                <w:rFonts w:ascii="Calibri" w:eastAsia="Calibri" w:hAnsi="Calibri"/>
                <w:szCs w:val="22"/>
                <w:vertAlign w:val="superscript"/>
                <w:lang w:eastAsia="en-US"/>
              </w:rPr>
              <w:t>2</w:t>
            </w:r>
            <w:r w:rsidRPr="00951DA1">
              <w:rPr>
                <w:rFonts w:ascii="Calibri" w:eastAsia="Calibri" w:hAnsi="Calibri"/>
                <w:szCs w:val="22"/>
                <w:lang w:eastAsia="en-US"/>
              </w:rPr>
              <w:t xml:space="preserve"> in &lt;2 m višine)</w:t>
            </w:r>
          </w:p>
        </w:tc>
        <w:tc>
          <w:tcPr>
            <w:tcW w:w="1766" w:type="dxa"/>
          </w:tcPr>
          <w:p w14:paraId="66EBCC6B" w14:textId="4ABA5A21" w:rsidR="00742AEB" w:rsidRPr="00951DA1" w:rsidRDefault="00CA1A78"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026DD4FA" w14:textId="77777777" w:rsidTr="00DB4737">
        <w:tc>
          <w:tcPr>
            <w:tcW w:w="1045" w:type="dxa"/>
          </w:tcPr>
          <w:p w14:paraId="5716BC1B"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9</w:t>
            </w:r>
          </w:p>
        </w:tc>
        <w:tc>
          <w:tcPr>
            <w:tcW w:w="5131" w:type="dxa"/>
          </w:tcPr>
          <w:p w14:paraId="1E3B486E"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voda</w:t>
            </w:r>
          </w:p>
        </w:tc>
        <w:tc>
          <w:tcPr>
            <w:tcW w:w="1766" w:type="dxa"/>
          </w:tcPr>
          <w:p w14:paraId="635657A9"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774668B5" w14:textId="77777777" w:rsidTr="00DB4737">
        <w:tc>
          <w:tcPr>
            <w:tcW w:w="1045" w:type="dxa"/>
          </w:tcPr>
          <w:p w14:paraId="4A90217C"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17</w:t>
            </w:r>
          </w:p>
        </w:tc>
        <w:tc>
          <w:tcPr>
            <w:tcW w:w="5131" w:type="dxa"/>
          </w:tcPr>
          <w:p w14:paraId="16616167"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mostovi in viadukti</w:t>
            </w:r>
          </w:p>
        </w:tc>
        <w:tc>
          <w:tcPr>
            <w:tcW w:w="1766" w:type="dxa"/>
          </w:tcPr>
          <w:p w14:paraId="30E25E3F"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41679D" w:rsidRPr="00951DA1" w14:paraId="6C25E157" w14:textId="77777777" w:rsidTr="00DB4737">
        <w:tc>
          <w:tcPr>
            <w:tcW w:w="1045" w:type="dxa"/>
          </w:tcPr>
          <w:p w14:paraId="369DEB31" w14:textId="10420B6A" w:rsidR="0041679D" w:rsidRPr="00951DA1" w:rsidRDefault="0041679D" w:rsidP="00802F26">
            <w:pPr>
              <w:jc w:val="center"/>
              <w:rPr>
                <w:rFonts w:ascii="Calibri" w:eastAsia="Calibri" w:hAnsi="Calibri"/>
                <w:szCs w:val="22"/>
                <w:lang w:eastAsia="en-US"/>
              </w:rPr>
            </w:pPr>
            <w:r w:rsidRPr="00951DA1">
              <w:rPr>
                <w:rFonts w:ascii="Calibri" w:eastAsia="Calibri" w:hAnsi="Calibri"/>
                <w:szCs w:val="22"/>
                <w:lang w:eastAsia="en-US"/>
              </w:rPr>
              <w:t>18</w:t>
            </w:r>
          </w:p>
        </w:tc>
        <w:tc>
          <w:tcPr>
            <w:tcW w:w="5131" w:type="dxa"/>
          </w:tcPr>
          <w:p w14:paraId="63549236" w14:textId="093A346D" w:rsidR="0041679D" w:rsidRPr="00951DA1" w:rsidRDefault="007A5CD3" w:rsidP="00802F26">
            <w:pPr>
              <w:rPr>
                <w:rFonts w:ascii="Calibri" w:eastAsia="Calibri" w:hAnsi="Calibri"/>
                <w:szCs w:val="22"/>
                <w:lang w:eastAsia="en-US"/>
              </w:rPr>
            </w:pPr>
            <w:r w:rsidRPr="00951DA1">
              <w:rPr>
                <w:rFonts w:ascii="Calibri" w:eastAsia="Calibri" w:hAnsi="Calibri"/>
                <w:szCs w:val="22"/>
                <w:lang w:eastAsia="en-US"/>
              </w:rPr>
              <w:t xml:space="preserve">šum </w:t>
            </w:r>
            <w:r w:rsidR="00DB4737">
              <w:rPr>
                <w:rFonts w:ascii="Calibri" w:eastAsia="Calibri" w:hAnsi="Calibri"/>
                <w:szCs w:val="22"/>
                <w:lang w:eastAsia="en-US"/>
              </w:rPr>
              <w:t xml:space="preserve"> in </w:t>
            </w:r>
            <w:r w:rsidRPr="00951DA1">
              <w:rPr>
                <w:rFonts w:ascii="Calibri" w:eastAsia="Calibri" w:hAnsi="Calibri"/>
                <w:szCs w:val="22"/>
                <w:lang w:eastAsia="en-US"/>
              </w:rPr>
              <w:t xml:space="preserve">napake v </w:t>
            </w:r>
            <w:r w:rsidR="00434D9C" w:rsidRPr="00951DA1">
              <w:rPr>
                <w:rFonts w:ascii="Calibri" w:eastAsia="Calibri" w:hAnsi="Calibri"/>
                <w:szCs w:val="22"/>
                <w:lang w:eastAsia="en-US"/>
              </w:rPr>
              <w:t>odbojih</w:t>
            </w:r>
          </w:p>
        </w:tc>
        <w:tc>
          <w:tcPr>
            <w:tcW w:w="1766" w:type="dxa"/>
          </w:tcPr>
          <w:p w14:paraId="3E7A1289" w14:textId="1BA8C4A3" w:rsidR="0041679D" w:rsidRPr="00951DA1" w:rsidRDefault="0041679D" w:rsidP="00802F26">
            <w:pPr>
              <w:rPr>
                <w:rFonts w:ascii="Calibri" w:eastAsia="Calibri" w:hAnsi="Calibri"/>
                <w:szCs w:val="22"/>
                <w:lang w:eastAsia="en-US"/>
              </w:rPr>
            </w:pPr>
            <w:r w:rsidRPr="00951DA1">
              <w:rPr>
                <w:rFonts w:ascii="Calibri" w:eastAsia="Calibri" w:hAnsi="Calibri"/>
                <w:szCs w:val="22"/>
                <w:lang w:eastAsia="en-US"/>
              </w:rPr>
              <w:t>brez</w:t>
            </w:r>
          </w:p>
        </w:tc>
      </w:tr>
      <w:tr w:rsidR="00DB4737" w:rsidRPr="00951DA1" w14:paraId="5990B0BC" w14:textId="77777777" w:rsidTr="00DB4737">
        <w:tc>
          <w:tcPr>
            <w:tcW w:w="1045" w:type="dxa"/>
          </w:tcPr>
          <w:p w14:paraId="74476871" w14:textId="72B444DE" w:rsidR="00DB4737" w:rsidRPr="00951DA1" w:rsidRDefault="00DB4737" w:rsidP="00802F26">
            <w:pPr>
              <w:jc w:val="center"/>
              <w:rPr>
                <w:rFonts w:ascii="Calibri" w:eastAsia="Calibri" w:hAnsi="Calibri"/>
                <w:szCs w:val="22"/>
                <w:lang w:eastAsia="en-US"/>
              </w:rPr>
            </w:pPr>
            <w:r>
              <w:rPr>
                <w:rFonts w:ascii="Calibri" w:eastAsia="Calibri" w:hAnsi="Calibri"/>
                <w:szCs w:val="22"/>
                <w:lang w:eastAsia="en-US"/>
              </w:rPr>
              <w:t>19</w:t>
            </w:r>
          </w:p>
        </w:tc>
        <w:tc>
          <w:tcPr>
            <w:tcW w:w="5131" w:type="dxa"/>
          </w:tcPr>
          <w:p w14:paraId="727E99F4" w14:textId="6CE9AD40" w:rsidR="00DB4737" w:rsidRPr="00951DA1" w:rsidRDefault="00DB4737" w:rsidP="00802F26">
            <w:pPr>
              <w:rPr>
                <w:rFonts w:ascii="Calibri" w:eastAsia="Calibri" w:hAnsi="Calibri"/>
                <w:szCs w:val="22"/>
                <w:lang w:eastAsia="en-US"/>
              </w:rPr>
            </w:pPr>
            <w:r>
              <w:rPr>
                <w:rFonts w:ascii="Calibri" w:eastAsia="Calibri" w:hAnsi="Calibri"/>
                <w:szCs w:val="22"/>
                <w:lang w:eastAsia="en-US"/>
              </w:rPr>
              <w:t>premikajoči objekti</w:t>
            </w:r>
          </w:p>
        </w:tc>
        <w:tc>
          <w:tcPr>
            <w:tcW w:w="1766" w:type="dxa"/>
          </w:tcPr>
          <w:p w14:paraId="7DE51CD9" w14:textId="60F1D56C" w:rsidR="00DB4737" w:rsidRPr="00951DA1" w:rsidRDefault="00DB4737" w:rsidP="00802F26">
            <w:pPr>
              <w:rPr>
                <w:rFonts w:ascii="Calibri" w:eastAsia="Calibri" w:hAnsi="Calibri"/>
                <w:szCs w:val="22"/>
                <w:lang w:eastAsia="en-US"/>
              </w:rPr>
            </w:pPr>
            <w:r>
              <w:rPr>
                <w:rFonts w:ascii="Calibri" w:eastAsia="Calibri" w:hAnsi="Calibri"/>
                <w:szCs w:val="22"/>
                <w:lang w:eastAsia="en-US"/>
              </w:rPr>
              <w:t>brez</w:t>
            </w:r>
          </w:p>
        </w:tc>
      </w:tr>
      <w:tr w:rsidR="00742AEB" w:rsidRPr="00951DA1" w14:paraId="657D91F5" w14:textId="77777777" w:rsidTr="00DB4737">
        <w:tc>
          <w:tcPr>
            <w:tcW w:w="1045" w:type="dxa"/>
          </w:tcPr>
          <w:p w14:paraId="632BCF14"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21</w:t>
            </w:r>
          </w:p>
        </w:tc>
        <w:tc>
          <w:tcPr>
            <w:tcW w:w="5131" w:type="dxa"/>
          </w:tcPr>
          <w:p w14:paraId="22B41EB0" w14:textId="77777777" w:rsidR="00742AEB" w:rsidRPr="00951DA1" w:rsidRDefault="00EA3414" w:rsidP="00802F26">
            <w:pPr>
              <w:rPr>
                <w:rFonts w:ascii="Calibri" w:eastAsia="Calibri" w:hAnsi="Calibri"/>
                <w:szCs w:val="22"/>
                <w:lang w:eastAsia="en-US"/>
              </w:rPr>
            </w:pPr>
            <w:r w:rsidRPr="00951DA1">
              <w:rPr>
                <w:rFonts w:ascii="Calibri" w:eastAsia="Calibri" w:hAnsi="Calibri"/>
                <w:szCs w:val="22"/>
                <w:lang w:eastAsia="en-US"/>
              </w:rPr>
              <w:t>s</w:t>
            </w:r>
            <w:r w:rsidR="00742AEB" w:rsidRPr="00951DA1">
              <w:rPr>
                <w:rFonts w:ascii="Calibri" w:eastAsia="Calibri" w:hAnsi="Calibri"/>
                <w:szCs w:val="22"/>
                <w:lang w:eastAsia="en-US"/>
              </w:rPr>
              <w:t>neg (če je prisoten in ga je mogoče identificirati)</w:t>
            </w:r>
          </w:p>
        </w:tc>
        <w:tc>
          <w:tcPr>
            <w:tcW w:w="1766" w:type="dxa"/>
          </w:tcPr>
          <w:p w14:paraId="730A1968" w14:textId="1F5E1C26"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 DMR</w:t>
            </w:r>
          </w:p>
        </w:tc>
      </w:tr>
      <w:tr w:rsidR="00742AEB" w:rsidRPr="00951DA1" w14:paraId="66AB9D77" w14:textId="77777777" w:rsidTr="00DB4737">
        <w:tc>
          <w:tcPr>
            <w:tcW w:w="1045" w:type="dxa"/>
          </w:tcPr>
          <w:p w14:paraId="1D55427E" w14:textId="1749FFE2" w:rsidR="00742AEB" w:rsidRPr="00951DA1" w:rsidRDefault="00742AEB" w:rsidP="00940A2F">
            <w:pPr>
              <w:rPr>
                <w:rFonts w:ascii="Calibri" w:eastAsia="Calibri" w:hAnsi="Calibri"/>
                <w:szCs w:val="22"/>
                <w:lang w:eastAsia="en-US"/>
              </w:rPr>
            </w:pPr>
          </w:p>
        </w:tc>
        <w:tc>
          <w:tcPr>
            <w:tcW w:w="5131" w:type="dxa"/>
          </w:tcPr>
          <w:p w14:paraId="6AE4911F" w14:textId="562ABEB0" w:rsidR="00742AEB" w:rsidRPr="00951DA1" w:rsidRDefault="00830F30" w:rsidP="00802F26">
            <w:pPr>
              <w:rPr>
                <w:rFonts w:ascii="Calibri" w:eastAsia="Calibri" w:hAnsi="Calibri"/>
                <w:szCs w:val="22"/>
                <w:lang w:eastAsia="en-US"/>
              </w:rPr>
            </w:pPr>
            <w:r w:rsidRPr="00951DA1">
              <w:rPr>
                <w:rFonts w:ascii="Calibri" w:eastAsia="Calibri" w:hAnsi="Calibri"/>
                <w:szCs w:val="22"/>
                <w:lang w:eastAsia="en-US"/>
              </w:rPr>
              <w:t>s</w:t>
            </w:r>
            <w:r w:rsidR="00940A2F" w:rsidRPr="00951DA1">
              <w:rPr>
                <w:rFonts w:ascii="Calibri" w:eastAsia="Calibri" w:hAnsi="Calibri"/>
                <w:szCs w:val="22"/>
                <w:lang w:eastAsia="en-US"/>
              </w:rPr>
              <w:t>kupaj 1</w:t>
            </w:r>
            <w:r w:rsidR="00E92CFC">
              <w:rPr>
                <w:rFonts w:ascii="Calibri" w:eastAsia="Calibri" w:hAnsi="Calibri"/>
                <w:szCs w:val="22"/>
                <w:lang w:eastAsia="en-US"/>
              </w:rPr>
              <w:t>4</w:t>
            </w:r>
            <w:r w:rsidR="00940A2F" w:rsidRPr="00951DA1">
              <w:rPr>
                <w:rFonts w:ascii="Calibri" w:eastAsia="Calibri" w:hAnsi="Calibri"/>
                <w:szCs w:val="22"/>
                <w:lang w:eastAsia="en-US"/>
              </w:rPr>
              <w:t xml:space="preserve"> razredov</w:t>
            </w:r>
          </w:p>
        </w:tc>
        <w:tc>
          <w:tcPr>
            <w:tcW w:w="1766" w:type="dxa"/>
          </w:tcPr>
          <w:p w14:paraId="5DA038B0" w14:textId="77777777" w:rsidR="00742AEB" w:rsidRPr="00951DA1" w:rsidRDefault="00742AEB" w:rsidP="00802F26">
            <w:pPr>
              <w:rPr>
                <w:rFonts w:ascii="Calibri" w:eastAsia="Calibri" w:hAnsi="Calibri"/>
                <w:szCs w:val="22"/>
                <w:lang w:eastAsia="en-US"/>
              </w:rPr>
            </w:pPr>
          </w:p>
        </w:tc>
      </w:tr>
      <w:bookmarkEnd w:id="463"/>
    </w:tbl>
    <w:p w14:paraId="60C4BCCA" w14:textId="77777777" w:rsidR="00D40FC4" w:rsidRPr="00951DA1" w:rsidRDefault="00D40FC4" w:rsidP="00D40FC4"/>
    <w:p w14:paraId="2292AD83" w14:textId="5D1431C4" w:rsidR="007A5CD3" w:rsidRPr="00951DA1" w:rsidRDefault="007A5CD3" w:rsidP="004C4809">
      <w:pPr>
        <w:numPr>
          <w:ilvl w:val="0"/>
          <w:numId w:val="3"/>
        </w:numPr>
        <w:spacing w:after="120"/>
        <w:jc w:val="both"/>
        <w:rPr>
          <w:rFonts w:cs="Arial"/>
          <w:szCs w:val="22"/>
        </w:rPr>
      </w:pPr>
      <w:r w:rsidRPr="00951DA1">
        <w:rPr>
          <w:rFonts w:cs="Arial"/>
          <w:szCs w:val="22"/>
        </w:rPr>
        <w:t>Komentar k razredu 1: V primeru preklopa med snemalnimi pasovi v različnih časovnih periodah, s</w:t>
      </w:r>
      <w:r w:rsidR="00AD78BA" w:rsidRPr="00951DA1">
        <w:rPr>
          <w:rFonts w:cs="Arial"/>
          <w:szCs w:val="22"/>
        </w:rPr>
        <w:t xml:space="preserve">e neuporabljene </w:t>
      </w:r>
      <w:r w:rsidRPr="00951DA1">
        <w:rPr>
          <w:rFonts w:cs="Arial"/>
          <w:szCs w:val="22"/>
        </w:rPr>
        <w:t>točke</w:t>
      </w:r>
      <w:r w:rsidR="00AD78BA" w:rsidRPr="00951DA1">
        <w:rPr>
          <w:rFonts w:cs="Arial"/>
          <w:szCs w:val="22"/>
        </w:rPr>
        <w:t>,</w:t>
      </w:r>
      <w:r w:rsidRPr="00951DA1">
        <w:rPr>
          <w:rFonts w:cs="Arial"/>
          <w:szCs w:val="22"/>
        </w:rPr>
        <w:t xml:space="preserve"> k</w:t>
      </w:r>
      <w:r w:rsidR="00AD78BA" w:rsidRPr="00951DA1">
        <w:rPr>
          <w:rFonts w:cs="Arial"/>
          <w:szCs w:val="22"/>
        </w:rPr>
        <w:t>i</w:t>
      </w:r>
      <w:r w:rsidRPr="00951DA1">
        <w:rPr>
          <w:rFonts w:cs="Arial"/>
          <w:szCs w:val="22"/>
        </w:rPr>
        <w:t xml:space="preserve"> so </w:t>
      </w:r>
      <w:r w:rsidR="00AD78BA" w:rsidRPr="00951DA1">
        <w:rPr>
          <w:rFonts w:cs="Arial"/>
          <w:szCs w:val="22"/>
        </w:rPr>
        <w:t xml:space="preserve">na </w:t>
      </w:r>
      <w:r w:rsidRPr="00951DA1">
        <w:rPr>
          <w:rFonts w:cs="Arial"/>
          <w:szCs w:val="22"/>
        </w:rPr>
        <w:t>različn</w:t>
      </w:r>
      <w:r w:rsidR="00AD78BA" w:rsidRPr="00951DA1">
        <w:rPr>
          <w:rFonts w:cs="Arial"/>
          <w:szCs w:val="22"/>
        </w:rPr>
        <w:t>ih</w:t>
      </w:r>
      <w:r w:rsidRPr="00951DA1">
        <w:rPr>
          <w:rFonts w:cs="Arial"/>
          <w:szCs w:val="22"/>
        </w:rPr>
        <w:t xml:space="preserve"> višin</w:t>
      </w:r>
      <w:r w:rsidR="00AD78BA" w:rsidRPr="00951DA1">
        <w:rPr>
          <w:rFonts w:cs="Arial"/>
          <w:szCs w:val="22"/>
        </w:rPr>
        <w:t>ah:</w:t>
      </w:r>
      <w:r w:rsidRPr="00951DA1">
        <w:rPr>
          <w:rFonts w:cs="Arial"/>
          <w:szCs w:val="22"/>
        </w:rPr>
        <w:t xml:space="preserve"> </w:t>
      </w:r>
      <w:r w:rsidR="00AD78BA" w:rsidRPr="00951DA1">
        <w:rPr>
          <w:rFonts w:cs="Arial"/>
          <w:szCs w:val="22"/>
        </w:rPr>
        <w:t xml:space="preserve">na </w:t>
      </w:r>
      <w:r w:rsidRPr="00951DA1">
        <w:rPr>
          <w:rFonts w:cs="Arial"/>
          <w:szCs w:val="22"/>
        </w:rPr>
        <w:t>vod</w:t>
      </w:r>
      <w:r w:rsidR="00AD78BA" w:rsidRPr="00951DA1">
        <w:rPr>
          <w:rFonts w:cs="Arial"/>
          <w:szCs w:val="22"/>
        </w:rPr>
        <w:t>i</w:t>
      </w:r>
      <w:r w:rsidRPr="00951DA1">
        <w:rPr>
          <w:rFonts w:cs="Arial"/>
          <w:szCs w:val="22"/>
        </w:rPr>
        <w:t xml:space="preserve">, </w:t>
      </w:r>
      <w:r w:rsidR="00AD78BA" w:rsidRPr="00951DA1">
        <w:rPr>
          <w:rFonts w:cs="Arial"/>
          <w:szCs w:val="22"/>
        </w:rPr>
        <w:t xml:space="preserve">na </w:t>
      </w:r>
      <w:r w:rsidRPr="00951DA1">
        <w:rPr>
          <w:rFonts w:cs="Arial"/>
          <w:szCs w:val="22"/>
        </w:rPr>
        <w:t>gradbišč</w:t>
      </w:r>
      <w:r w:rsidR="00AD78BA" w:rsidRPr="00951DA1">
        <w:rPr>
          <w:rFonts w:cs="Arial"/>
          <w:szCs w:val="22"/>
        </w:rPr>
        <w:t>ih</w:t>
      </w:r>
      <w:r w:rsidRPr="00951DA1">
        <w:rPr>
          <w:rFonts w:cs="Arial"/>
          <w:szCs w:val="22"/>
        </w:rPr>
        <w:t>, odprti</w:t>
      </w:r>
      <w:r w:rsidR="00AD78BA" w:rsidRPr="00951DA1">
        <w:rPr>
          <w:rFonts w:cs="Arial"/>
          <w:szCs w:val="22"/>
        </w:rPr>
        <w:t>h</w:t>
      </w:r>
      <w:r w:rsidRPr="00951DA1">
        <w:rPr>
          <w:rFonts w:cs="Arial"/>
          <w:szCs w:val="22"/>
        </w:rPr>
        <w:t xml:space="preserve"> kopi</w:t>
      </w:r>
      <w:r w:rsidR="00AD78BA" w:rsidRPr="00951DA1">
        <w:rPr>
          <w:rFonts w:cs="Arial"/>
          <w:szCs w:val="22"/>
        </w:rPr>
        <w:t>h</w:t>
      </w:r>
      <w:r w:rsidRPr="00951DA1">
        <w:rPr>
          <w:rFonts w:cs="Arial"/>
          <w:szCs w:val="22"/>
        </w:rPr>
        <w:t>, smetišč</w:t>
      </w:r>
      <w:r w:rsidR="00AD78BA" w:rsidRPr="00951DA1">
        <w:rPr>
          <w:rFonts w:cs="Arial"/>
          <w:szCs w:val="22"/>
        </w:rPr>
        <w:t>ih</w:t>
      </w:r>
      <w:r w:rsidRPr="00951DA1">
        <w:rPr>
          <w:rFonts w:cs="Arial"/>
          <w:szCs w:val="22"/>
        </w:rPr>
        <w:t xml:space="preserve"> … klasificira v razred 1.</w:t>
      </w:r>
    </w:p>
    <w:p w14:paraId="49B0B180" w14:textId="4BF89B23" w:rsidR="00AD78BA" w:rsidRDefault="00AD78BA" w:rsidP="004C4809">
      <w:pPr>
        <w:numPr>
          <w:ilvl w:val="0"/>
          <w:numId w:val="3"/>
        </w:numPr>
        <w:spacing w:after="120"/>
        <w:jc w:val="both"/>
        <w:rPr>
          <w:rFonts w:cs="Arial"/>
          <w:szCs w:val="22"/>
        </w:rPr>
      </w:pPr>
      <w:r w:rsidRPr="00951DA1">
        <w:rPr>
          <w:rFonts w:cs="Arial"/>
          <w:szCs w:val="22"/>
        </w:rPr>
        <w:t>Komentar k razredu 2: klasifikacija v tla je najpomembnejša, zato je treba paziti, da se v t</w:t>
      </w:r>
      <w:r w:rsidR="00060849">
        <w:rPr>
          <w:rFonts w:cs="Arial"/>
          <w:szCs w:val="22"/>
        </w:rPr>
        <w:t>la</w:t>
      </w:r>
      <w:r w:rsidRPr="00951DA1">
        <w:rPr>
          <w:rFonts w:cs="Arial"/>
          <w:szCs w:val="22"/>
        </w:rPr>
        <w:t xml:space="preserve"> ne uvrščajo npr. nizka vegetacija, mostovi, ograje ali točke, ki sp</w:t>
      </w:r>
      <w:r w:rsidR="0028388C">
        <w:rPr>
          <w:rFonts w:cs="Arial"/>
          <w:szCs w:val="22"/>
        </w:rPr>
        <w:t>a</w:t>
      </w:r>
      <w:r w:rsidRPr="00951DA1">
        <w:rPr>
          <w:rFonts w:cs="Arial"/>
          <w:szCs w:val="22"/>
        </w:rPr>
        <w:t>dajo v druge razrede.</w:t>
      </w:r>
    </w:p>
    <w:p w14:paraId="0C6971C8" w14:textId="77777777" w:rsidR="008B7B37" w:rsidRPr="00951DA1" w:rsidRDefault="008B7B37" w:rsidP="00FE3E32">
      <w:pPr>
        <w:spacing w:after="120"/>
        <w:ind w:left="360"/>
        <w:jc w:val="both"/>
        <w:rPr>
          <w:rFonts w:cs="Arial"/>
          <w:szCs w:val="22"/>
        </w:rPr>
      </w:pPr>
    </w:p>
    <w:p w14:paraId="5EF06C1E" w14:textId="1CA6F8E6" w:rsidR="00D40FC4" w:rsidRPr="00951DA1" w:rsidRDefault="003829EC" w:rsidP="00200441">
      <w:pPr>
        <w:pStyle w:val="Naslov2"/>
      </w:pPr>
      <w:bookmarkStart w:id="464" w:name="_Toc119399246"/>
      <w:bookmarkStart w:id="465" w:name="_Toc232778944"/>
      <w:r w:rsidRPr="00951DA1">
        <w:t xml:space="preserve">Doslednost </w:t>
      </w:r>
      <w:r w:rsidR="00D40FC4" w:rsidRPr="00951DA1">
        <w:t>klasifi</w:t>
      </w:r>
      <w:r w:rsidR="00E7210A" w:rsidRPr="00951DA1">
        <w:t>kacije</w:t>
      </w:r>
      <w:bookmarkEnd w:id="464"/>
      <w:bookmarkEnd w:id="465"/>
    </w:p>
    <w:p w14:paraId="23D2D3A4" w14:textId="62323DFE" w:rsidR="00D40FC4" w:rsidRPr="00951DA1" w:rsidRDefault="00C2598D" w:rsidP="00432117">
      <w:pPr>
        <w:numPr>
          <w:ilvl w:val="0"/>
          <w:numId w:val="3"/>
        </w:numPr>
        <w:spacing w:after="120"/>
        <w:jc w:val="both"/>
        <w:rPr>
          <w:rFonts w:cs="Arial"/>
          <w:szCs w:val="22"/>
        </w:rPr>
      </w:pPr>
      <w:r w:rsidRPr="00951DA1">
        <w:rPr>
          <w:rFonts w:cs="Arial"/>
          <w:szCs w:val="22"/>
        </w:rPr>
        <w:t>Klasifikacija točk mora biti dosledn</w:t>
      </w:r>
      <w:r w:rsidR="003F5197" w:rsidRPr="00951DA1">
        <w:rPr>
          <w:rFonts w:cs="Arial"/>
          <w:szCs w:val="22"/>
        </w:rPr>
        <w:t>a in</w:t>
      </w:r>
      <w:r w:rsidRPr="00951DA1">
        <w:rPr>
          <w:rFonts w:cs="Arial"/>
          <w:szCs w:val="22"/>
        </w:rPr>
        <w:t xml:space="preserve"> enaka v celotnem projektu. Opazne razlike v načinu klasifikacije, teksturi ali kakovosti klasifikacije med </w:t>
      </w:r>
      <w:r w:rsidR="00BD07D2" w:rsidRPr="00951DA1">
        <w:rPr>
          <w:rFonts w:cs="Arial"/>
          <w:szCs w:val="22"/>
        </w:rPr>
        <w:t>različnimi območji</w:t>
      </w:r>
      <w:r w:rsidRPr="00951DA1">
        <w:rPr>
          <w:rFonts w:cs="Arial"/>
          <w:szCs w:val="22"/>
        </w:rPr>
        <w:t xml:space="preserve">, </w:t>
      </w:r>
      <w:r w:rsidRPr="00951DA1">
        <w:rPr>
          <w:rFonts w:cs="Arial"/>
          <w:szCs w:val="22"/>
        </w:rPr>
        <w:lastRenderedPageBreak/>
        <w:t xml:space="preserve">pasovi, preleti ali drugimi nenaravnimi razdelitvami bodo razlog za zavrnitev celotne </w:t>
      </w:r>
      <w:r w:rsidR="00E8693D" w:rsidRPr="00951DA1">
        <w:rPr>
          <w:rFonts w:cs="Arial"/>
          <w:szCs w:val="22"/>
        </w:rPr>
        <w:t>predaje</w:t>
      </w:r>
      <w:r w:rsidRPr="00951DA1">
        <w:rPr>
          <w:rFonts w:cs="Arial"/>
          <w:szCs w:val="22"/>
        </w:rPr>
        <w:t>.</w:t>
      </w:r>
    </w:p>
    <w:p w14:paraId="577C7CBE" w14:textId="47F785F6" w:rsidR="007A5CD3" w:rsidRPr="00951DA1" w:rsidRDefault="007A5CD3" w:rsidP="00432117">
      <w:pPr>
        <w:numPr>
          <w:ilvl w:val="0"/>
          <w:numId w:val="3"/>
        </w:numPr>
        <w:spacing w:after="120"/>
        <w:jc w:val="both"/>
        <w:rPr>
          <w:rFonts w:cs="Arial"/>
          <w:szCs w:val="22"/>
        </w:rPr>
      </w:pPr>
      <w:r w:rsidRPr="00951DA1">
        <w:rPr>
          <w:rFonts w:cs="Arial"/>
          <w:szCs w:val="22"/>
        </w:rPr>
        <w:t>Znotraj območja projekta ne sme biti točk v razredu 0.</w:t>
      </w:r>
    </w:p>
    <w:p w14:paraId="0AD024C7" w14:textId="5F338C40" w:rsidR="00E25768" w:rsidRPr="00951DA1" w:rsidRDefault="00A52D26" w:rsidP="00432117">
      <w:pPr>
        <w:numPr>
          <w:ilvl w:val="0"/>
          <w:numId w:val="3"/>
        </w:numPr>
        <w:spacing w:after="120"/>
        <w:jc w:val="both"/>
        <w:rPr>
          <w:rFonts w:cs="Arial"/>
          <w:szCs w:val="22"/>
        </w:rPr>
      </w:pPr>
      <w:r w:rsidRPr="00951DA1">
        <w:rPr>
          <w:rFonts w:cs="Arial"/>
          <w:szCs w:val="22"/>
        </w:rPr>
        <w:t>V razred</w:t>
      </w:r>
      <w:r w:rsidR="007A5CD3" w:rsidRPr="00951DA1">
        <w:rPr>
          <w:rFonts w:cs="Arial"/>
          <w:szCs w:val="22"/>
        </w:rPr>
        <w:t xml:space="preserve"> </w:t>
      </w:r>
      <w:r w:rsidRPr="00951DA1">
        <w:rPr>
          <w:rFonts w:cs="Arial"/>
          <w:szCs w:val="22"/>
        </w:rPr>
        <w:t xml:space="preserve">1 je </w:t>
      </w:r>
      <w:r w:rsidR="007A5CD3" w:rsidRPr="00951DA1">
        <w:rPr>
          <w:rFonts w:cs="Arial"/>
          <w:szCs w:val="22"/>
        </w:rPr>
        <w:t xml:space="preserve">mogoče </w:t>
      </w:r>
      <w:r w:rsidRPr="00951DA1">
        <w:rPr>
          <w:rFonts w:cs="Arial"/>
          <w:szCs w:val="22"/>
        </w:rPr>
        <w:t>razvrstiti n</w:t>
      </w:r>
      <w:r w:rsidR="00E25768" w:rsidRPr="00951DA1">
        <w:rPr>
          <w:rFonts w:cs="Arial"/>
          <w:szCs w:val="22"/>
        </w:rPr>
        <w:t xml:space="preserve">ajveč </w:t>
      </w:r>
      <w:r w:rsidR="007A5CD3" w:rsidRPr="00951DA1">
        <w:rPr>
          <w:rFonts w:cs="Arial"/>
          <w:szCs w:val="22"/>
        </w:rPr>
        <w:t>0,5</w:t>
      </w:r>
      <w:r w:rsidR="00915834" w:rsidRPr="00951DA1">
        <w:rPr>
          <w:rFonts w:cs="Arial"/>
          <w:szCs w:val="22"/>
        </w:rPr>
        <w:t> </w:t>
      </w:r>
      <w:r w:rsidR="00E25768" w:rsidRPr="00951DA1">
        <w:rPr>
          <w:rFonts w:cs="Arial"/>
          <w:szCs w:val="22"/>
        </w:rPr>
        <w:t>% vseh točk.</w:t>
      </w:r>
    </w:p>
    <w:p w14:paraId="0766B767" w14:textId="283F14BC" w:rsidR="007A5CD3" w:rsidRPr="00951DA1" w:rsidRDefault="007A5CD3" w:rsidP="007A5CD3">
      <w:pPr>
        <w:numPr>
          <w:ilvl w:val="0"/>
          <w:numId w:val="3"/>
        </w:numPr>
        <w:spacing w:after="120"/>
        <w:jc w:val="both"/>
        <w:rPr>
          <w:rFonts w:cs="Arial"/>
          <w:szCs w:val="22"/>
        </w:rPr>
      </w:pPr>
      <w:r w:rsidRPr="00951DA1">
        <w:rPr>
          <w:rFonts w:cs="Arial"/>
          <w:szCs w:val="22"/>
        </w:rPr>
        <w:t>V točkah razredov 2 in 9 ne sme biti točk, ki bi jih bilo mogoče dodeliti drugim razredom.</w:t>
      </w:r>
    </w:p>
    <w:p w14:paraId="3C21BD58" w14:textId="76D139A6" w:rsidR="007A5CD3" w:rsidRPr="00951DA1" w:rsidRDefault="007A5CD3" w:rsidP="007A5CD3">
      <w:pPr>
        <w:numPr>
          <w:ilvl w:val="0"/>
          <w:numId w:val="3"/>
        </w:numPr>
        <w:spacing w:after="120"/>
        <w:jc w:val="both"/>
        <w:rPr>
          <w:rFonts w:cs="Arial"/>
          <w:szCs w:val="22"/>
        </w:rPr>
      </w:pPr>
      <w:r w:rsidRPr="00951DA1">
        <w:rPr>
          <w:rFonts w:cs="Arial"/>
          <w:szCs w:val="22"/>
        </w:rPr>
        <w:t>Razredi 3, 4 in 5 ne smejo vsebovati premičnih objektov (primer: vozila, žerjavi, vlakovne kompozicije,</w:t>
      </w:r>
      <w:r w:rsidR="00E25442" w:rsidRPr="00951DA1">
        <w:rPr>
          <w:rFonts w:cs="Arial"/>
          <w:szCs w:val="22"/>
        </w:rPr>
        <w:t xml:space="preserve">… </w:t>
      </w:r>
      <w:r w:rsidRPr="00951DA1">
        <w:rPr>
          <w:rFonts w:cs="Arial"/>
          <w:szCs w:val="22"/>
        </w:rPr>
        <w:t>)</w:t>
      </w:r>
      <w:r w:rsidR="00E25442" w:rsidRPr="00951DA1">
        <w:rPr>
          <w:rFonts w:cs="Arial"/>
          <w:szCs w:val="22"/>
        </w:rPr>
        <w:t>.</w:t>
      </w:r>
      <w:r w:rsidRPr="00951DA1">
        <w:rPr>
          <w:rFonts w:cs="Arial"/>
          <w:szCs w:val="22"/>
        </w:rPr>
        <w:t xml:space="preserve"> </w:t>
      </w:r>
      <w:r w:rsidR="00E25442" w:rsidRPr="00951DA1">
        <w:rPr>
          <w:rFonts w:cs="Arial"/>
          <w:szCs w:val="22"/>
        </w:rPr>
        <w:t>Premični objekti</w:t>
      </w:r>
      <w:r w:rsidRPr="00951DA1">
        <w:rPr>
          <w:rFonts w:cs="Arial"/>
          <w:szCs w:val="22"/>
        </w:rPr>
        <w:t xml:space="preserve"> s</w:t>
      </w:r>
      <w:r w:rsidR="0028388C">
        <w:rPr>
          <w:rFonts w:cs="Arial"/>
          <w:szCs w:val="22"/>
        </w:rPr>
        <w:t>e</w:t>
      </w:r>
      <w:r w:rsidRPr="00951DA1">
        <w:rPr>
          <w:rFonts w:cs="Arial"/>
          <w:szCs w:val="22"/>
        </w:rPr>
        <w:t xml:space="preserve"> klasificira</w:t>
      </w:r>
      <w:r w:rsidR="0028388C">
        <w:rPr>
          <w:rFonts w:cs="Arial"/>
          <w:szCs w:val="22"/>
        </w:rPr>
        <w:t>jo</w:t>
      </w:r>
      <w:r w:rsidRPr="00951DA1">
        <w:rPr>
          <w:rFonts w:cs="Arial"/>
          <w:szCs w:val="22"/>
        </w:rPr>
        <w:t xml:space="preserve"> </w:t>
      </w:r>
      <w:r w:rsidR="00954375" w:rsidRPr="00951DA1">
        <w:rPr>
          <w:rFonts w:cs="Arial"/>
          <w:szCs w:val="22"/>
        </w:rPr>
        <w:t xml:space="preserve">v </w:t>
      </w:r>
      <w:r w:rsidRPr="00951DA1">
        <w:rPr>
          <w:rFonts w:cs="Arial"/>
          <w:szCs w:val="22"/>
        </w:rPr>
        <w:t>razred 18 (šum).</w:t>
      </w:r>
    </w:p>
    <w:p w14:paraId="575D69FA" w14:textId="61B3C024" w:rsidR="00C37661" w:rsidRDefault="00954375" w:rsidP="00432117">
      <w:pPr>
        <w:numPr>
          <w:ilvl w:val="0"/>
          <w:numId w:val="3"/>
        </w:numPr>
        <w:spacing w:after="120"/>
        <w:jc w:val="both"/>
        <w:rPr>
          <w:rFonts w:cs="Arial"/>
          <w:szCs w:val="22"/>
        </w:rPr>
      </w:pPr>
      <w:r w:rsidRPr="00951DA1">
        <w:rPr>
          <w:rFonts w:cs="Arial"/>
          <w:szCs w:val="22"/>
        </w:rPr>
        <w:t>V ostalih razredih je dovoljeno n</w:t>
      </w:r>
      <w:r w:rsidR="007A5CD3" w:rsidRPr="00951DA1">
        <w:rPr>
          <w:rFonts w:cs="Arial"/>
          <w:szCs w:val="22"/>
        </w:rPr>
        <w:t xml:space="preserve">ajveč 5 % napačno </w:t>
      </w:r>
      <w:proofErr w:type="spellStart"/>
      <w:r w:rsidR="007A5CD3" w:rsidRPr="00951DA1">
        <w:rPr>
          <w:rFonts w:cs="Arial"/>
          <w:szCs w:val="22"/>
        </w:rPr>
        <w:t>klasificiranih</w:t>
      </w:r>
      <w:proofErr w:type="spellEnd"/>
      <w:r w:rsidR="007A5CD3" w:rsidRPr="00951DA1">
        <w:rPr>
          <w:rFonts w:cs="Arial"/>
          <w:szCs w:val="22"/>
        </w:rPr>
        <w:t xml:space="preserve"> točk</w:t>
      </w:r>
      <w:r w:rsidR="005F53B7" w:rsidRPr="00951DA1">
        <w:rPr>
          <w:rFonts w:cs="Arial"/>
          <w:szCs w:val="22"/>
        </w:rPr>
        <w:t xml:space="preserve"> </w:t>
      </w:r>
      <w:r w:rsidR="00C37661" w:rsidRPr="00951DA1">
        <w:rPr>
          <w:rFonts w:cs="Arial"/>
          <w:szCs w:val="22"/>
        </w:rPr>
        <w:t>.</w:t>
      </w:r>
    </w:p>
    <w:p w14:paraId="55DED08E" w14:textId="77777777" w:rsidR="008B7B37" w:rsidRPr="00951DA1" w:rsidRDefault="008B7B37" w:rsidP="00FE3E32">
      <w:pPr>
        <w:spacing w:after="120"/>
        <w:ind w:left="360"/>
        <w:jc w:val="both"/>
        <w:rPr>
          <w:rFonts w:cs="Arial"/>
          <w:szCs w:val="22"/>
        </w:rPr>
      </w:pPr>
    </w:p>
    <w:p w14:paraId="380CEBBC" w14:textId="5D294BAE" w:rsidR="00D40FC4" w:rsidRPr="00951DA1" w:rsidRDefault="00C2598D" w:rsidP="00200441">
      <w:pPr>
        <w:pStyle w:val="Naslov2"/>
      </w:pPr>
      <w:bookmarkStart w:id="466" w:name="_Ref80097262"/>
      <w:bookmarkStart w:id="467" w:name="_Toc119399247"/>
      <w:bookmarkStart w:id="468" w:name="_Toc232778945"/>
      <w:bookmarkEnd w:id="458"/>
      <w:r w:rsidRPr="00951DA1">
        <w:t>Razd</w:t>
      </w:r>
      <w:r w:rsidR="00D40FC4" w:rsidRPr="00951DA1">
        <w:t>elit</w:t>
      </w:r>
      <w:r w:rsidR="00F1021B" w:rsidRPr="00951DA1">
        <w:t>ev</w:t>
      </w:r>
      <w:r w:rsidR="00E5241B" w:rsidRPr="00951DA1">
        <w:t xml:space="preserve"> na liste</w:t>
      </w:r>
      <w:bookmarkEnd w:id="466"/>
      <w:bookmarkEnd w:id="467"/>
      <w:bookmarkEnd w:id="468"/>
    </w:p>
    <w:p w14:paraId="70304501" w14:textId="2BC7B91F" w:rsidR="00D40FC4" w:rsidRPr="00951DA1" w:rsidRDefault="00C2598D" w:rsidP="007D21CB">
      <w:pPr>
        <w:numPr>
          <w:ilvl w:val="0"/>
          <w:numId w:val="3"/>
        </w:numPr>
        <w:spacing w:after="120"/>
        <w:jc w:val="both"/>
        <w:rPr>
          <w:rFonts w:cs="Arial"/>
          <w:szCs w:val="22"/>
        </w:rPr>
      </w:pPr>
      <w:r w:rsidRPr="00951DA1">
        <w:rPr>
          <w:rFonts w:cs="Arial"/>
          <w:szCs w:val="22"/>
        </w:rPr>
        <w:t xml:space="preserve">Razdelitev na liste </w:t>
      </w:r>
      <w:r w:rsidR="00EB0CC7">
        <w:rPr>
          <w:rFonts w:cs="Arial"/>
          <w:szCs w:val="22"/>
        </w:rPr>
        <w:t xml:space="preserve">1 km x 1 km oz. </w:t>
      </w:r>
      <w:r w:rsidR="00EB0CC7" w:rsidRPr="00951DA1">
        <w:rPr>
          <w:rFonts w:cs="Arial"/>
          <w:szCs w:val="22"/>
        </w:rPr>
        <w:t>delitvi na kvadratne kilometre (km</w:t>
      </w:r>
      <w:r w:rsidR="00EB0CC7" w:rsidRPr="00951DA1">
        <w:rPr>
          <w:rFonts w:cs="Arial"/>
          <w:szCs w:val="22"/>
          <w:vertAlign w:val="superscript"/>
        </w:rPr>
        <w:t>2</w:t>
      </w:r>
      <w:r w:rsidR="00EB0CC7" w:rsidRPr="00951DA1">
        <w:rPr>
          <w:rFonts w:cs="Arial"/>
          <w:szCs w:val="22"/>
        </w:rPr>
        <w:t xml:space="preserve">) </w:t>
      </w:r>
      <w:r w:rsidR="00C832C3">
        <w:rPr>
          <w:rFonts w:cs="Arial"/>
          <w:szCs w:val="22"/>
        </w:rPr>
        <w:t xml:space="preserve">(glej </w:t>
      </w:r>
      <w:r w:rsidR="00C832C3" w:rsidRPr="00FE3E32">
        <w:rPr>
          <w:rFonts w:cs="Arial"/>
          <w:b/>
          <w:bCs w:val="0"/>
          <w:szCs w:val="22"/>
        </w:rPr>
        <w:t>Priloga B</w:t>
      </w:r>
      <w:r w:rsidR="00C832C3">
        <w:rPr>
          <w:rFonts w:cs="Arial"/>
          <w:szCs w:val="22"/>
        </w:rPr>
        <w:t xml:space="preserve">) </w:t>
      </w:r>
      <w:r w:rsidR="00EB0CC7">
        <w:rPr>
          <w:rFonts w:cs="Arial"/>
          <w:szCs w:val="22"/>
        </w:rPr>
        <w:t xml:space="preserve">je </w:t>
      </w:r>
      <w:r w:rsidRPr="00951DA1">
        <w:rPr>
          <w:rFonts w:cs="Arial"/>
          <w:szCs w:val="22"/>
        </w:rPr>
        <w:t xml:space="preserve">brez izjem </w:t>
      </w:r>
      <w:r w:rsidR="00EB0CC7">
        <w:rPr>
          <w:rFonts w:cs="Arial"/>
          <w:szCs w:val="22"/>
        </w:rPr>
        <w:t>zahtevana</w:t>
      </w:r>
      <w:r w:rsidR="00EB0CC7" w:rsidRPr="00951DA1">
        <w:rPr>
          <w:rFonts w:cs="Arial"/>
          <w:szCs w:val="22"/>
        </w:rPr>
        <w:t xml:space="preserve"> </w:t>
      </w:r>
      <w:r w:rsidRPr="00951DA1">
        <w:rPr>
          <w:rFonts w:cs="Arial"/>
          <w:szCs w:val="22"/>
        </w:rPr>
        <w:t>za vse izdelke. Ime datoteke kamor je izdelek zap</w:t>
      </w:r>
      <w:r w:rsidR="00E5241B" w:rsidRPr="00951DA1">
        <w:rPr>
          <w:rFonts w:cs="Arial"/>
          <w:szCs w:val="22"/>
        </w:rPr>
        <w:t>is</w:t>
      </w:r>
      <w:r w:rsidRPr="00951DA1">
        <w:rPr>
          <w:rFonts w:cs="Arial"/>
          <w:szCs w:val="22"/>
        </w:rPr>
        <w:t>an vsebuje najprej ime izdelka</w:t>
      </w:r>
      <w:r w:rsidR="00EB0CC7">
        <w:rPr>
          <w:rFonts w:cs="Arial"/>
          <w:szCs w:val="22"/>
        </w:rPr>
        <w:t>, nato leto zajema podatkov</w:t>
      </w:r>
      <w:r w:rsidRPr="00951DA1">
        <w:rPr>
          <w:rFonts w:cs="Arial"/>
          <w:szCs w:val="22"/>
        </w:rPr>
        <w:t xml:space="preserve"> in </w:t>
      </w:r>
      <w:r w:rsidR="00EB0CC7">
        <w:rPr>
          <w:rFonts w:cs="Arial"/>
          <w:szCs w:val="22"/>
        </w:rPr>
        <w:t>potem</w:t>
      </w:r>
      <w:r w:rsidR="00EB0CC7" w:rsidRPr="00951DA1">
        <w:rPr>
          <w:rFonts w:cs="Arial"/>
          <w:szCs w:val="22"/>
        </w:rPr>
        <w:t xml:space="preserve"> </w:t>
      </w:r>
      <w:r w:rsidRPr="00951DA1">
        <w:rPr>
          <w:rFonts w:cs="Arial"/>
          <w:szCs w:val="22"/>
        </w:rPr>
        <w:t xml:space="preserve">koordinate levega spodnjega vogala </w:t>
      </w:r>
      <w:r w:rsidR="00EB0CC7">
        <w:rPr>
          <w:rFonts w:cs="Arial"/>
          <w:szCs w:val="22"/>
        </w:rPr>
        <w:t xml:space="preserve">kvadrata </w:t>
      </w:r>
      <w:r w:rsidRPr="00951DA1">
        <w:rPr>
          <w:rFonts w:cs="Arial"/>
          <w:szCs w:val="22"/>
        </w:rPr>
        <w:t>kot prikazano v spodnjem primeru:</w:t>
      </w:r>
    </w:p>
    <w:p w14:paraId="165EC7AF" w14:textId="7CFB8AE9" w:rsidR="006B19BC" w:rsidRPr="00951DA1" w:rsidRDefault="00C2598D" w:rsidP="00432117">
      <w:pPr>
        <w:numPr>
          <w:ilvl w:val="1"/>
          <w:numId w:val="3"/>
        </w:numPr>
        <w:spacing w:after="120"/>
        <w:jc w:val="both"/>
        <w:rPr>
          <w:rFonts w:cs="Arial"/>
          <w:szCs w:val="22"/>
        </w:rPr>
      </w:pPr>
      <w:proofErr w:type="spellStart"/>
      <w:r w:rsidRPr="00951DA1">
        <w:rPr>
          <w:rFonts w:cs="Arial"/>
          <w:szCs w:val="22"/>
        </w:rPr>
        <w:t>ime_izdelka</w:t>
      </w:r>
      <w:r w:rsidR="002E5548">
        <w:rPr>
          <w:rFonts w:cs="Arial"/>
          <w:szCs w:val="22"/>
        </w:rPr>
        <w:t>LL</w:t>
      </w:r>
      <w:r w:rsidRPr="00951DA1">
        <w:rPr>
          <w:rFonts w:cs="Arial"/>
          <w:szCs w:val="22"/>
        </w:rPr>
        <w:t>_eee_nnn.ko</w:t>
      </w:r>
      <w:r w:rsidR="00A741B6" w:rsidRPr="00951DA1">
        <w:rPr>
          <w:rFonts w:cs="Arial"/>
          <w:szCs w:val="22"/>
        </w:rPr>
        <w:t>n</w:t>
      </w:r>
      <w:r w:rsidRPr="00951DA1">
        <w:rPr>
          <w:rFonts w:cs="Arial"/>
          <w:szCs w:val="22"/>
        </w:rPr>
        <w:t>čnica</w:t>
      </w:r>
      <w:proofErr w:type="spellEnd"/>
      <w:r w:rsidR="00A741B6" w:rsidRPr="00951DA1">
        <w:rPr>
          <w:rFonts w:cs="Arial"/>
          <w:szCs w:val="22"/>
        </w:rPr>
        <w:t xml:space="preserve"> - </w:t>
      </w:r>
      <w:r w:rsidR="006B19BC" w:rsidRPr="00951DA1">
        <w:rPr>
          <w:rFonts w:cs="Arial"/>
          <w:szCs w:val="22"/>
        </w:rPr>
        <w:t>ime izdelka je lahko npr. DMR, PAS, DMP, OTR, GKOT</w:t>
      </w:r>
      <w:r w:rsidR="00552CD9" w:rsidRPr="00951DA1">
        <w:rPr>
          <w:rFonts w:cs="Arial"/>
          <w:szCs w:val="22"/>
        </w:rPr>
        <w:t>…</w:t>
      </w:r>
      <w:r w:rsidR="006B19BC" w:rsidRPr="00951DA1">
        <w:rPr>
          <w:rFonts w:cs="Arial"/>
          <w:szCs w:val="22"/>
        </w:rPr>
        <w:t xml:space="preserve">, </w:t>
      </w:r>
      <w:r w:rsidR="002E5548">
        <w:rPr>
          <w:rFonts w:cs="Arial"/>
          <w:szCs w:val="22"/>
        </w:rPr>
        <w:t xml:space="preserve">»LL« pomeni letnica zajema podatkov npr. 26, </w:t>
      </w:r>
      <w:r w:rsidR="006B19BC" w:rsidRPr="00951DA1">
        <w:rPr>
          <w:rFonts w:cs="Arial"/>
          <w:szCs w:val="22"/>
        </w:rPr>
        <w:t>»</w:t>
      </w:r>
      <w:proofErr w:type="spellStart"/>
      <w:r w:rsidR="006B19BC" w:rsidRPr="00951DA1">
        <w:rPr>
          <w:rFonts w:cs="Arial"/>
          <w:szCs w:val="22"/>
        </w:rPr>
        <w:t>eee</w:t>
      </w:r>
      <w:proofErr w:type="spellEnd"/>
      <w:r w:rsidR="006B19BC" w:rsidRPr="00951DA1">
        <w:rPr>
          <w:rFonts w:cs="Arial"/>
          <w:szCs w:val="22"/>
        </w:rPr>
        <w:t xml:space="preserve">« pomeni cel kilometer v smeri proti vzhodu (angl. </w:t>
      </w:r>
      <w:proofErr w:type="spellStart"/>
      <w:r w:rsidR="003B1F43" w:rsidRPr="00951DA1">
        <w:rPr>
          <w:rFonts w:cs="Arial"/>
          <w:szCs w:val="22"/>
        </w:rPr>
        <w:t>E</w:t>
      </w:r>
      <w:r w:rsidR="006B19BC" w:rsidRPr="00951DA1">
        <w:rPr>
          <w:rFonts w:cs="Arial"/>
          <w:szCs w:val="22"/>
        </w:rPr>
        <w:t>asting</w:t>
      </w:r>
      <w:proofErr w:type="spellEnd"/>
      <w:r w:rsidR="006B19BC" w:rsidRPr="00951DA1">
        <w:rPr>
          <w:rFonts w:cs="Arial"/>
          <w:szCs w:val="22"/>
        </w:rPr>
        <w:t>) in »</w:t>
      </w:r>
      <w:proofErr w:type="spellStart"/>
      <w:r w:rsidR="006B19BC" w:rsidRPr="00951DA1">
        <w:rPr>
          <w:rFonts w:cs="Arial"/>
          <w:szCs w:val="22"/>
        </w:rPr>
        <w:t>nnn</w:t>
      </w:r>
      <w:proofErr w:type="spellEnd"/>
      <w:r w:rsidR="006B19BC" w:rsidRPr="00951DA1">
        <w:rPr>
          <w:rFonts w:cs="Arial"/>
          <w:szCs w:val="22"/>
        </w:rPr>
        <w:t xml:space="preserve">« pomeni cel kilometer v smeri sever (angl. </w:t>
      </w:r>
      <w:proofErr w:type="spellStart"/>
      <w:r w:rsidR="003B1F43" w:rsidRPr="00951DA1">
        <w:rPr>
          <w:rFonts w:cs="Arial"/>
          <w:szCs w:val="22"/>
        </w:rPr>
        <w:t>N</w:t>
      </w:r>
      <w:r w:rsidR="006B19BC" w:rsidRPr="00951DA1">
        <w:rPr>
          <w:rFonts w:cs="Arial"/>
          <w:szCs w:val="22"/>
        </w:rPr>
        <w:t>orthing</w:t>
      </w:r>
      <w:proofErr w:type="spellEnd"/>
      <w:r w:rsidR="006B19BC" w:rsidRPr="00951DA1">
        <w:rPr>
          <w:rFonts w:cs="Arial"/>
          <w:szCs w:val="22"/>
        </w:rPr>
        <w:t>),</w:t>
      </w:r>
    </w:p>
    <w:p w14:paraId="4D1F46CF" w14:textId="5C6FC47A" w:rsidR="006B19BC" w:rsidRPr="00951DA1" w:rsidRDefault="006B19BC" w:rsidP="00432117">
      <w:pPr>
        <w:numPr>
          <w:ilvl w:val="1"/>
          <w:numId w:val="3"/>
        </w:numPr>
        <w:spacing w:after="120"/>
        <w:jc w:val="both"/>
        <w:rPr>
          <w:rFonts w:cs="Arial"/>
          <w:szCs w:val="22"/>
        </w:rPr>
      </w:pPr>
      <w:r w:rsidRPr="00951DA1">
        <w:rPr>
          <w:rFonts w:cs="Arial"/>
          <w:szCs w:val="22"/>
        </w:rPr>
        <w:t xml:space="preserve">če je </w:t>
      </w:r>
      <w:r w:rsidR="003016F4" w:rsidRPr="00951DA1">
        <w:rPr>
          <w:rFonts w:cs="Arial"/>
          <w:szCs w:val="22"/>
        </w:rPr>
        <w:t>npr.</w:t>
      </w:r>
      <w:r w:rsidRPr="00951DA1">
        <w:rPr>
          <w:rFonts w:cs="Arial"/>
          <w:szCs w:val="22"/>
        </w:rPr>
        <w:t xml:space="preserve"> levi spodnji vogal list</w:t>
      </w:r>
      <w:r w:rsidR="00A20132" w:rsidRPr="00951DA1">
        <w:rPr>
          <w:rFonts w:cs="Arial"/>
          <w:szCs w:val="22"/>
        </w:rPr>
        <w:t>a</w:t>
      </w:r>
      <w:r w:rsidRPr="00951DA1">
        <w:rPr>
          <w:rFonts w:cs="Arial"/>
          <w:szCs w:val="22"/>
        </w:rPr>
        <w:t xml:space="preserve"> v smeri »</w:t>
      </w:r>
      <w:proofErr w:type="spellStart"/>
      <w:r w:rsidRPr="00951DA1">
        <w:rPr>
          <w:rFonts w:cs="Arial"/>
          <w:szCs w:val="22"/>
        </w:rPr>
        <w:t>easting</w:t>
      </w:r>
      <w:proofErr w:type="spellEnd"/>
      <w:r w:rsidRPr="00951DA1">
        <w:rPr>
          <w:rFonts w:cs="Arial"/>
          <w:szCs w:val="22"/>
        </w:rPr>
        <w:t>« enak 455 km in v smeri »</w:t>
      </w:r>
      <w:proofErr w:type="spellStart"/>
      <w:r w:rsidRPr="00951DA1">
        <w:rPr>
          <w:rFonts w:cs="Arial"/>
          <w:szCs w:val="22"/>
        </w:rPr>
        <w:t>northing</w:t>
      </w:r>
      <w:proofErr w:type="spellEnd"/>
      <w:r w:rsidRPr="00951DA1">
        <w:rPr>
          <w:rFonts w:cs="Arial"/>
          <w:szCs w:val="22"/>
        </w:rPr>
        <w:t xml:space="preserve">« </w:t>
      </w:r>
      <w:r w:rsidR="00553EF0" w:rsidRPr="00951DA1">
        <w:rPr>
          <w:rFonts w:cs="Arial"/>
          <w:szCs w:val="22"/>
        </w:rPr>
        <w:t>10</w:t>
      </w:r>
      <w:r w:rsidRPr="00951DA1">
        <w:rPr>
          <w:rFonts w:cs="Arial"/>
          <w:szCs w:val="22"/>
        </w:rPr>
        <w:t>5 km se izpiše tako:</w:t>
      </w:r>
      <w:r w:rsidR="00563BEE" w:rsidRPr="00951DA1">
        <w:rPr>
          <w:rFonts w:cs="Arial"/>
          <w:szCs w:val="22"/>
        </w:rPr>
        <w:t xml:space="preserve"> </w:t>
      </w:r>
      <w:r w:rsidRPr="00951DA1">
        <w:rPr>
          <w:rFonts w:cs="Arial"/>
          <w:szCs w:val="22"/>
        </w:rPr>
        <w:t>npr. DMR</w:t>
      </w:r>
      <w:r w:rsidR="002E5548">
        <w:rPr>
          <w:rFonts w:cs="Arial"/>
          <w:szCs w:val="22"/>
        </w:rPr>
        <w:t>26</w:t>
      </w:r>
      <w:r w:rsidRPr="00951DA1">
        <w:rPr>
          <w:rFonts w:cs="Arial"/>
          <w:szCs w:val="22"/>
        </w:rPr>
        <w:t>_455_</w:t>
      </w:r>
      <w:r w:rsidR="00553EF0" w:rsidRPr="00951DA1">
        <w:rPr>
          <w:rFonts w:cs="Arial"/>
          <w:szCs w:val="22"/>
        </w:rPr>
        <w:t>10</w:t>
      </w:r>
      <w:r w:rsidRPr="00951DA1">
        <w:rPr>
          <w:rFonts w:cs="Arial"/>
          <w:szCs w:val="22"/>
        </w:rPr>
        <w:t>5.xyz</w:t>
      </w:r>
      <w:r w:rsidR="00553EF0" w:rsidRPr="00951DA1">
        <w:rPr>
          <w:rFonts w:cs="Arial"/>
          <w:szCs w:val="22"/>
        </w:rPr>
        <w:t xml:space="preserve">; pri zapisu </w:t>
      </w:r>
      <w:proofErr w:type="spellStart"/>
      <w:r w:rsidR="00553EF0" w:rsidRPr="00951DA1">
        <w:rPr>
          <w:rFonts w:cs="Arial"/>
          <w:szCs w:val="22"/>
        </w:rPr>
        <w:t>nnn</w:t>
      </w:r>
      <w:proofErr w:type="spellEnd"/>
      <w:r w:rsidR="00553EF0" w:rsidRPr="00951DA1">
        <w:rPr>
          <w:rFonts w:cs="Arial"/>
          <w:szCs w:val="22"/>
        </w:rPr>
        <w:t>, kje</w:t>
      </w:r>
      <w:r w:rsidR="00266C16" w:rsidRPr="00951DA1">
        <w:rPr>
          <w:rFonts w:cs="Arial"/>
          <w:szCs w:val="22"/>
        </w:rPr>
        <w:t>r</w:t>
      </w:r>
      <w:r w:rsidR="00553EF0" w:rsidRPr="00951DA1">
        <w:rPr>
          <w:rFonts w:cs="Arial"/>
          <w:szCs w:val="22"/>
        </w:rPr>
        <w:t xml:space="preserve"> je vrednost manjša od 100 </w:t>
      </w:r>
      <w:r w:rsidR="00A20132" w:rsidRPr="00951DA1">
        <w:rPr>
          <w:rFonts w:cs="Arial"/>
          <w:szCs w:val="22"/>
        </w:rPr>
        <w:t xml:space="preserve">km </w:t>
      </w:r>
      <w:r w:rsidR="00553EF0" w:rsidRPr="00951DA1">
        <w:rPr>
          <w:rFonts w:cs="Arial"/>
          <w:szCs w:val="22"/>
        </w:rPr>
        <w:t>je obvezna uporaba vodilne ničle, npr. za koordinato 455</w:t>
      </w:r>
      <w:r w:rsidR="00A20132" w:rsidRPr="00951DA1">
        <w:rPr>
          <w:rFonts w:cs="Arial"/>
          <w:szCs w:val="22"/>
        </w:rPr>
        <w:t xml:space="preserve"> km</w:t>
      </w:r>
      <w:r w:rsidR="00553EF0" w:rsidRPr="00951DA1">
        <w:rPr>
          <w:rFonts w:cs="Arial"/>
          <w:szCs w:val="22"/>
        </w:rPr>
        <w:t>, 45</w:t>
      </w:r>
      <w:r w:rsidR="00A20132" w:rsidRPr="00951DA1">
        <w:rPr>
          <w:rFonts w:cs="Arial"/>
          <w:szCs w:val="22"/>
        </w:rPr>
        <w:t xml:space="preserve"> km</w:t>
      </w:r>
      <w:r w:rsidR="00553EF0" w:rsidRPr="00951DA1">
        <w:rPr>
          <w:rFonts w:cs="Arial"/>
          <w:szCs w:val="22"/>
        </w:rPr>
        <w:t xml:space="preserve"> se zapiše </w:t>
      </w:r>
      <w:r w:rsidR="00A20132" w:rsidRPr="00951DA1">
        <w:rPr>
          <w:rFonts w:cs="Arial"/>
          <w:szCs w:val="22"/>
        </w:rPr>
        <w:t>DMR</w:t>
      </w:r>
      <w:r w:rsidR="002E5548">
        <w:rPr>
          <w:rFonts w:cs="Arial"/>
          <w:szCs w:val="22"/>
        </w:rPr>
        <w:t>26</w:t>
      </w:r>
      <w:r w:rsidR="00A20132" w:rsidRPr="00951DA1">
        <w:rPr>
          <w:rFonts w:cs="Arial"/>
          <w:szCs w:val="22"/>
        </w:rPr>
        <w:t>_</w:t>
      </w:r>
      <w:r w:rsidR="00553EF0" w:rsidRPr="00951DA1">
        <w:rPr>
          <w:rFonts w:cs="Arial"/>
          <w:szCs w:val="22"/>
        </w:rPr>
        <w:t>455_045</w:t>
      </w:r>
      <w:r w:rsidR="00A20132" w:rsidRPr="00951DA1">
        <w:rPr>
          <w:rFonts w:cs="Arial"/>
          <w:szCs w:val="22"/>
        </w:rPr>
        <w:t>.xyz,</w:t>
      </w:r>
    </w:p>
    <w:p w14:paraId="00440802" w14:textId="12DF6002" w:rsidR="00C2598D" w:rsidRPr="00EB0CC7" w:rsidRDefault="00E5241B" w:rsidP="00FE3E32">
      <w:pPr>
        <w:numPr>
          <w:ilvl w:val="1"/>
          <w:numId w:val="3"/>
        </w:numPr>
        <w:spacing w:after="120"/>
        <w:jc w:val="both"/>
        <w:rPr>
          <w:rFonts w:cs="Arial"/>
          <w:szCs w:val="22"/>
        </w:rPr>
      </w:pPr>
      <w:r w:rsidRPr="00951DA1">
        <w:rPr>
          <w:rFonts w:cs="Arial"/>
          <w:szCs w:val="22"/>
        </w:rPr>
        <w:t>Vsi izdelki se morajo na mejah listov dopo</w:t>
      </w:r>
      <w:r w:rsidR="009E1B29" w:rsidRPr="00951DA1">
        <w:rPr>
          <w:rFonts w:cs="Arial"/>
          <w:szCs w:val="22"/>
        </w:rPr>
        <w:t>l</w:t>
      </w:r>
      <w:r w:rsidRPr="00951DA1">
        <w:rPr>
          <w:rFonts w:cs="Arial"/>
          <w:szCs w:val="22"/>
        </w:rPr>
        <w:t>njevati brez vrzeli in brez podvajanja, vedno morata biti zapolnjena s podatki</w:t>
      </w:r>
      <w:r w:rsidR="00F57298" w:rsidRPr="00951DA1">
        <w:rPr>
          <w:rFonts w:cs="Arial"/>
          <w:szCs w:val="22"/>
        </w:rPr>
        <w:t>:</w:t>
      </w:r>
      <w:r w:rsidRPr="00951DA1">
        <w:rPr>
          <w:rFonts w:cs="Arial"/>
          <w:szCs w:val="22"/>
        </w:rPr>
        <w:t xml:space="preserve"> levi in spodnji rob posameznega lista oz. km</w:t>
      </w:r>
      <w:r w:rsidRPr="00EB0CC7">
        <w:rPr>
          <w:rFonts w:cs="Arial"/>
          <w:szCs w:val="22"/>
          <w:vertAlign w:val="superscript"/>
        </w:rPr>
        <w:t>2</w:t>
      </w:r>
      <w:r w:rsidRPr="00951DA1">
        <w:rPr>
          <w:rFonts w:cs="Arial"/>
          <w:szCs w:val="22"/>
        </w:rPr>
        <w:t>.</w:t>
      </w:r>
    </w:p>
    <w:p w14:paraId="6ACA8A9F" w14:textId="54EE4685" w:rsidR="00EB0CC7" w:rsidRPr="00EB0CC7" w:rsidRDefault="00EB0CC7" w:rsidP="007D21CB">
      <w:pPr>
        <w:numPr>
          <w:ilvl w:val="0"/>
          <w:numId w:val="3"/>
        </w:numPr>
        <w:jc w:val="both"/>
      </w:pPr>
      <w:r w:rsidRPr="00951DA1">
        <w:rPr>
          <w:rFonts w:cs="Arial"/>
          <w:szCs w:val="22"/>
        </w:rPr>
        <w:t xml:space="preserve">Razdelitev na liste </w:t>
      </w:r>
      <w:r>
        <w:rPr>
          <w:rFonts w:cs="Arial"/>
          <w:szCs w:val="22"/>
        </w:rPr>
        <w:t>5 km x 5 km</w:t>
      </w:r>
      <w:r w:rsidR="00C832C3">
        <w:rPr>
          <w:rFonts w:cs="Arial"/>
          <w:szCs w:val="22"/>
        </w:rPr>
        <w:t xml:space="preserve"> (glej </w:t>
      </w:r>
      <w:r w:rsidR="00C832C3" w:rsidRPr="005A3488">
        <w:rPr>
          <w:rFonts w:cs="Arial"/>
          <w:b/>
          <w:bCs w:val="0"/>
          <w:szCs w:val="22"/>
        </w:rPr>
        <w:t>Priloga B</w:t>
      </w:r>
      <w:r w:rsidR="00C832C3">
        <w:rPr>
          <w:rFonts w:cs="Arial"/>
          <w:szCs w:val="22"/>
        </w:rPr>
        <w:t>)</w:t>
      </w:r>
      <w:r>
        <w:rPr>
          <w:rFonts w:cs="Arial"/>
          <w:szCs w:val="22"/>
        </w:rPr>
        <w:t xml:space="preserve"> je zahtevana</w:t>
      </w:r>
      <w:r w:rsidRPr="00951DA1">
        <w:rPr>
          <w:rFonts w:cs="Arial"/>
          <w:szCs w:val="22"/>
        </w:rPr>
        <w:t xml:space="preserve"> za </w:t>
      </w:r>
      <w:r>
        <w:rPr>
          <w:rFonts w:cs="Arial"/>
          <w:szCs w:val="22"/>
        </w:rPr>
        <w:t>nekatere metapodatke</w:t>
      </w:r>
      <w:r w:rsidRPr="00951DA1">
        <w:rPr>
          <w:rFonts w:cs="Arial"/>
          <w:szCs w:val="22"/>
        </w:rPr>
        <w:t>.</w:t>
      </w:r>
      <w:r w:rsidRPr="00EB0CC7">
        <w:rPr>
          <w:rFonts w:cs="Arial"/>
          <w:szCs w:val="22"/>
        </w:rPr>
        <w:t xml:space="preserve"> </w:t>
      </w:r>
      <w:r w:rsidRPr="00951DA1">
        <w:rPr>
          <w:rFonts w:cs="Arial"/>
          <w:szCs w:val="22"/>
        </w:rPr>
        <w:t xml:space="preserve">Ime </w:t>
      </w:r>
      <w:proofErr w:type="spellStart"/>
      <w:r>
        <w:rPr>
          <w:rFonts w:cs="Arial"/>
          <w:szCs w:val="22"/>
        </w:rPr>
        <w:t>metapodat</w:t>
      </w:r>
      <w:r w:rsidR="00C832C3">
        <w:rPr>
          <w:rFonts w:cs="Arial"/>
          <w:szCs w:val="22"/>
        </w:rPr>
        <w:t>kovne</w:t>
      </w:r>
      <w:proofErr w:type="spellEnd"/>
      <w:r w:rsidR="00C832C3">
        <w:rPr>
          <w:rFonts w:cs="Arial"/>
          <w:szCs w:val="22"/>
        </w:rPr>
        <w:t xml:space="preserve"> datoteke</w:t>
      </w:r>
      <w:r w:rsidRPr="00951DA1">
        <w:rPr>
          <w:rFonts w:cs="Arial"/>
          <w:szCs w:val="22"/>
        </w:rPr>
        <w:t xml:space="preserve"> vsebuje najprej ime izdelka</w:t>
      </w:r>
      <w:r>
        <w:rPr>
          <w:rFonts w:cs="Arial"/>
          <w:szCs w:val="22"/>
        </w:rPr>
        <w:t>, nato »5k«</w:t>
      </w:r>
      <w:r w:rsidR="00A17B01">
        <w:rPr>
          <w:rFonts w:cs="Arial"/>
          <w:szCs w:val="22"/>
        </w:rPr>
        <w:t xml:space="preserve"> </w:t>
      </w:r>
      <w:r>
        <w:rPr>
          <w:rFonts w:cs="Arial"/>
          <w:szCs w:val="22"/>
        </w:rPr>
        <w:t>kar pomeni 5 km x 5 km</w:t>
      </w:r>
      <w:r w:rsidR="00C832C3">
        <w:rPr>
          <w:rFonts w:cs="Arial"/>
          <w:szCs w:val="22"/>
        </w:rPr>
        <w:t xml:space="preserve"> mrež</w:t>
      </w:r>
      <w:r w:rsidR="00A17B01">
        <w:rPr>
          <w:rFonts w:cs="Arial"/>
          <w:szCs w:val="22"/>
        </w:rPr>
        <w:t>o</w:t>
      </w:r>
      <w:r w:rsidRPr="00951DA1">
        <w:rPr>
          <w:rFonts w:cs="Arial"/>
          <w:szCs w:val="22"/>
        </w:rPr>
        <w:t xml:space="preserve"> in </w:t>
      </w:r>
      <w:r>
        <w:rPr>
          <w:rFonts w:cs="Arial"/>
          <w:szCs w:val="22"/>
        </w:rPr>
        <w:t>potem</w:t>
      </w:r>
      <w:r w:rsidRPr="00951DA1">
        <w:rPr>
          <w:rFonts w:cs="Arial"/>
          <w:szCs w:val="22"/>
        </w:rPr>
        <w:t xml:space="preserve"> koordinate levega spodnjega vogala </w:t>
      </w:r>
      <w:r>
        <w:rPr>
          <w:rFonts w:cs="Arial"/>
          <w:szCs w:val="22"/>
        </w:rPr>
        <w:t xml:space="preserve">kvadrata </w:t>
      </w:r>
      <w:r w:rsidRPr="00951DA1">
        <w:rPr>
          <w:rFonts w:cs="Arial"/>
          <w:szCs w:val="22"/>
        </w:rPr>
        <w:t>kot prikazano v spodnjem primeru:</w:t>
      </w:r>
    </w:p>
    <w:p w14:paraId="4D3401FF" w14:textId="4FEBE7CE" w:rsidR="00EB0CC7" w:rsidRDefault="00EB0CC7" w:rsidP="00EB0CC7">
      <w:pPr>
        <w:numPr>
          <w:ilvl w:val="1"/>
          <w:numId w:val="3"/>
        </w:numPr>
        <w:spacing w:after="120"/>
        <w:jc w:val="both"/>
        <w:rPr>
          <w:rFonts w:cs="Arial"/>
          <w:szCs w:val="22"/>
        </w:rPr>
      </w:pPr>
      <w:r w:rsidRPr="00951DA1">
        <w:rPr>
          <w:rFonts w:cs="Arial"/>
          <w:szCs w:val="22"/>
        </w:rPr>
        <w:t>ime_</w:t>
      </w:r>
      <w:r>
        <w:rPr>
          <w:rFonts w:cs="Arial"/>
          <w:szCs w:val="22"/>
        </w:rPr>
        <w:t>matapodatka_5k</w:t>
      </w:r>
      <w:r w:rsidRPr="00951DA1">
        <w:rPr>
          <w:rFonts w:cs="Arial"/>
          <w:szCs w:val="22"/>
        </w:rPr>
        <w:t xml:space="preserve">_eee_nnn.končnica - ime izdelka je lahko npr. DMR, </w:t>
      </w:r>
      <w:r>
        <w:rPr>
          <w:rFonts w:cs="Arial"/>
          <w:szCs w:val="22"/>
        </w:rPr>
        <w:t xml:space="preserve">DMP, </w:t>
      </w:r>
      <w:proofErr w:type="spellStart"/>
      <w:r>
        <w:rPr>
          <w:rFonts w:cs="Arial"/>
          <w:szCs w:val="22"/>
        </w:rPr>
        <w:t>nDMP</w:t>
      </w:r>
      <w:proofErr w:type="spellEnd"/>
      <w:r w:rsidRPr="00951DA1">
        <w:rPr>
          <w:rFonts w:cs="Arial"/>
          <w:szCs w:val="22"/>
        </w:rPr>
        <w:t xml:space="preserve">…, </w:t>
      </w:r>
      <w:r>
        <w:rPr>
          <w:rFonts w:cs="Arial"/>
          <w:szCs w:val="22"/>
        </w:rPr>
        <w:t xml:space="preserve">»5k«, </w:t>
      </w:r>
      <w:r w:rsidRPr="00951DA1">
        <w:rPr>
          <w:rFonts w:cs="Arial"/>
          <w:szCs w:val="22"/>
        </w:rPr>
        <w:t>»</w:t>
      </w:r>
      <w:proofErr w:type="spellStart"/>
      <w:r w:rsidRPr="00951DA1">
        <w:rPr>
          <w:rFonts w:cs="Arial"/>
          <w:szCs w:val="22"/>
        </w:rPr>
        <w:t>eee</w:t>
      </w:r>
      <w:proofErr w:type="spellEnd"/>
      <w:r w:rsidRPr="00951DA1">
        <w:rPr>
          <w:rFonts w:cs="Arial"/>
          <w:szCs w:val="22"/>
        </w:rPr>
        <w:t xml:space="preserve">« </w:t>
      </w:r>
      <w:r>
        <w:rPr>
          <w:rFonts w:cs="Arial"/>
          <w:szCs w:val="22"/>
        </w:rPr>
        <w:t xml:space="preserve">in </w:t>
      </w:r>
      <w:r w:rsidRPr="00951DA1">
        <w:rPr>
          <w:rFonts w:cs="Arial"/>
          <w:szCs w:val="22"/>
        </w:rPr>
        <w:t>»</w:t>
      </w:r>
      <w:proofErr w:type="spellStart"/>
      <w:r w:rsidRPr="00951DA1">
        <w:rPr>
          <w:rFonts w:cs="Arial"/>
          <w:szCs w:val="22"/>
        </w:rPr>
        <w:t>nnn</w:t>
      </w:r>
      <w:proofErr w:type="spellEnd"/>
      <w:r w:rsidRPr="00951DA1">
        <w:rPr>
          <w:rFonts w:cs="Arial"/>
          <w:szCs w:val="22"/>
        </w:rPr>
        <w:t xml:space="preserve">« </w:t>
      </w:r>
      <w:r>
        <w:rPr>
          <w:rFonts w:cs="Arial"/>
          <w:szCs w:val="22"/>
        </w:rPr>
        <w:t>sledita 5</w:t>
      </w:r>
      <w:r w:rsidR="00C832C3">
        <w:rPr>
          <w:rFonts w:cs="Arial"/>
          <w:szCs w:val="22"/>
        </w:rPr>
        <w:t> </w:t>
      </w:r>
      <w:r>
        <w:rPr>
          <w:rFonts w:cs="Arial"/>
          <w:szCs w:val="22"/>
        </w:rPr>
        <w:t>km mreži</w:t>
      </w:r>
      <w:r w:rsidRPr="00951DA1">
        <w:rPr>
          <w:rFonts w:cs="Arial"/>
          <w:szCs w:val="22"/>
        </w:rPr>
        <w:t>,</w:t>
      </w:r>
    </w:p>
    <w:p w14:paraId="4D2F1ED8" w14:textId="77777777" w:rsidR="008B7B37" w:rsidRPr="00951DA1" w:rsidRDefault="008B7B37" w:rsidP="00FE3E32">
      <w:pPr>
        <w:spacing w:after="120"/>
        <w:ind w:left="1080"/>
        <w:jc w:val="both"/>
        <w:rPr>
          <w:rFonts w:cs="Arial"/>
          <w:szCs w:val="22"/>
        </w:rPr>
      </w:pPr>
    </w:p>
    <w:p w14:paraId="1721B9F2" w14:textId="77777777" w:rsidR="00D40FC4" w:rsidRPr="00951DA1" w:rsidRDefault="00D40FC4" w:rsidP="00200441">
      <w:pPr>
        <w:pStyle w:val="Naslov2"/>
      </w:pPr>
      <w:bookmarkStart w:id="469" w:name="_Toc232432752"/>
      <w:bookmarkStart w:id="470" w:name="_Toc232597270"/>
      <w:bookmarkStart w:id="471" w:name="_Toc232597394"/>
      <w:bookmarkStart w:id="472" w:name="_Toc232600294"/>
      <w:bookmarkStart w:id="473" w:name="_Toc232665954"/>
      <w:bookmarkStart w:id="474" w:name="_Toc232669583"/>
      <w:bookmarkStart w:id="475" w:name="_Toc231827551"/>
      <w:bookmarkStart w:id="476" w:name="_Toc231828850"/>
      <w:bookmarkStart w:id="477" w:name="_Toc119399248"/>
      <w:bookmarkStart w:id="478" w:name="_Toc232778946"/>
      <w:bookmarkEnd w:id="469"/>
      <w:bookmarkEnd w:id="470"/>
      <w:bookmarkEnd w:id="471"/>
      <w:bookmarkEnd w:id="472"/>
      <w:bookmarkEnd w:id="473"/>
      <w:bookmarkEnd w:id="474"/>
      <w:bookmarkEnd w:id="475"/>
      <w:bookmarkEnd w:id="476"/>
      <w:r w:rsidRPr="00951DA1">
        <w:t>Dvojne točke</w:t>
      </w:r>
      <w:bookmarkEnd w:id="477"/>
      <w:bookmarkEnd w:id="478"/>
    </w:p>
    <w:p w14:paraId="571D444F" w14:textId="4BF6D121" w:rsidR="00D40FC4" w:rsidRDefault="00DA3BDA" w:rsidP="008B7B37">
      <w:pPr>
        <w:numPr>
          <w:ilvl w:val="0"/>
          <w:numId w:val="3"/>
        </w:numPr>
        <w:spacing w:after="120"/>
        <w:jc w:val="both"/>
        <w:rPr>
          <w:rFonts w:cs="Arial"/>
          <w:szCs w:val="22"/>
        </w:rPr>
      </w:pPr>
      <w:r w:rsidRPr="008B7B37">
        <w:rPr>
          <w:rFonts w:cs="Arial"/>
          <w:szCs w:val="22"/>
        </w:rPr>
        <w:t>Podvojene točke (e, n, H in čas) v kateremkoli izdelku projekta niso dovo</w:t>
      </w:r>
      <w:r w:rsidR="009E1B29" w:rsidRPr="008B7B37">
        <w:rPr>
          <w:rFonts w:cs="Arial"/>
          <w:szCs w:val="22"/>
        </w:rPr>
        <w:t>l</w:t>
      </w:r>
      <w:r w:rsidRPr="008B7B37">
        <w:rPr>
          <w:rFonts w:cs="Arial"/>
          <w:szCs w:val="22"/>
        </w:rPr>
        <w:t>jene. Vse datoteke s podvojenimi točkami bo</w:t>
      </w:r>
      <w:r w:rsidR="00BE502E" w:rsidRPr="008B7B37">
        <w:rPr>
          <w:rFonts w:cs="Arial"/>
          <w:szCs w:val="22"/>
        </w:rPr>
        <w:t>do</w:t>
      </w:r>
      <w:r w:rsidRPr="008B7B37">
        <w:rPr>
          <w:rFonts w:cs="Arial"/>
          <w:szCs w:val="22"/>
        </w:rPr>
        <w:t xml:space="preserve"> zavrnjene. </w:t>
      </w:r>
      <w:r w:rsidR="00BE502E" w:rsidRPr="008B7B37">
        <w:rPr>
          <w:rFonts w:cs="Arial"/>
          <w:szCs w:val="22"/>
        </w:rPr>
        <w:t xml:space="preserve">Prav tako </w:t>
      </w:r>
      <w:r w:rsidRPr="008B7B37">
        <w:rPr>
          <w:rFonts w:cs="Arial"/>
          <w:szCs w:val="22"/>
        </w:rPr>
        <w:t xml:space="preserve">niso </w:t>
      </w:r>
      <w:r w:rsidR="00BE502E" w:rsidRPr="008B7B37">
        <w:rPr>
          <w:rFonts w:cs="Arial"/>
          <w:szCs w:val="22"/>
        </w:rPr>
        <w:t>dovoljene</w:t>
      </w:r>
      <w:r w:rsidRPr="008B7B37">
        <w:rPr>
          <w:rFonts w:cs="Arial"/>
          <w:szCs w:val="22"/>
        </w:rPr>
        <w:t xml:space="preserve"> podvojene točke z prostorskim zamikom in bodo tudi zavrnjene kot podvojene točke.</w:t>
      </w:r>
    </w:p>
    <w:p w14:paraId="1A30E554" w14:textId="77777777" w:rsidR="008B7B37" w:rsidRPr="008B7B37" w:rsidRDefault="008B7B37" w:rsidP="00FE3E32">
      <w:pPr>
        <w:spacing w:after="120"/>
        <w:ind w:left="360"/>
        <w:jc w:val="both"/>
        <w:rPr>
          <w:rFonts w:cs="Arial"/>
          <w:szCs w:val="22"/>
        </w:rPr>
      </w:pPr>
    </w:p>
    <w:p w14:paraId="4084FD77" w14:textId="2E16C8F6" w:rsidR="00200441" w:rsidRPr="00951DA1" w:rsidRDefault="00200441" w:rsidP="0034448B">
      <w:pPr>
        <w:pStyle w:val="Naslov2"/>
        <w:ind w:left="578" w:hanging="578"/>
      </w:pPr>
      <w:bookmarkStart w:id="479" w:name="_Toc80100448"/>
      <w:bookmarkStart w:id="480" w:name="_Toc80130977"/>
      <w:bookmarkStart w:id="481" w:name="_Toc80131250"/>
      <w:bookmarkStart w:id="482" w:name="_Toc80133909"/>
      <w:bookmarkStart w:id="483" w:name="_Toc80134035"/>
      <w:bookmarkStart w:id="484" w:name="_Toc80134167"/>
      <w:bookmarkStart w:id="485" w:name="_Toc80195602"/>
      <w:bookmarkStart w:id="486" w:name="_Toc80196053"/>
      <w:bookmarkStart w:id="487" w:name="_Toc119399249"/>
      <w:bookmarkStart w:id="488" w:name="_Toc232778947"/>
      <w:bookmarkEnd w:id="479"/>
      <w:bookmarkEnd w:id="480"/>
      <w:bookmarkEnd w:id="481"/>
      <w:bookmarkEnd w:id="482"/>
      <w:bookmarkEnd w:id="483"/>
      <w:bookmarkEnd w:id="484"/>
      <w:bookmarkEnd w:id="485"/>
      <w:bookmarkEnd w:id="486"/>
      <w:r w:rsidRPr="00951DA1">
        <w:t>Mostovi</w:t>
      </w:r>
      <w:r w:rsidR="009438E2" w:rsidRPr="00951DA1">
        <w:t xml:space="preserve"> in vi</w:t>
      </w:r>
      <w:r w:rsidR="009E1B29" w:rsidRPr="00951DA1">
        <w:t>a</w:t>
      </w:r>
      <w:r w:rsidR="009438E2" w:rsidRPr="00951DA1">
        <w:t>dukti</w:t>
      </w:r>
      <w:bookmarkEnd w:id="487"/>
      <w:bookmarkEnd w:id="488"/>
    </w:p>
    <w:p w14:paraId="48FCA4CF" w14:textId="3B284488" w:rsidR="00200441" w:rsidRPr="00951DA1" w:rsidRDefault="009438E2" w:rsidP="007D21CB">
      <w:pPr>
        <w:numPr>
          <w:ilvl w:val="0"/>
          <w:numId w:val="3"/>
        </w:numPr>
        <w:spacing w:after="120"/>
        <w:jc w:val="both"/>
        <w:rPr>
          <w:rFonts w:cs="Arial"/>
          <w:szCs w:val="22"/>
        </w:rPr>
      </w:pPr>
      <w:r w:rsidRPr="00951DA1">
        <w:rPr>
          <w:rFonts w:cs="Arial"/>
          <w:szCs w:val="22"/>
        </w:rPr>
        <w:t>Mostovi in viadukti se klasificirajo v poseben razred in niso del modelov, ki predstavlja</w:t>
      </w:r>
      <w:r w:rsidR="009E1B29" w:rsidRPr="00951DA1">
        <w:rPr>
          <w:rFonts w:cs="Arial"/>
          <w:szCs w:val="22"/>
        </w:rPr>
        <w:t>j</w:t>
      </w:r>
      <w:r w:rsidRPr="00951DA1">
        <w:rPr>
          <w:rFonts w:cs="Arial"/>
          <w:szCs w:val="22"/>
        </w:rPr>
        <w:t>o teren.</w:t>
      </w:r>
    </w:p>
    <w:p w14:paraId="1F4B663A" w14:textId="12D9F3F8" w:rsidR="009438E2" w:rsidRPr="00951DA1" w:rsidRDefault="009438E2" w:rsidP="007D21CB">
      <w:pPr>
        <w:numPr>
          <w:ilvl w:val="0"/>
          <w:numId w:val="3"/>
        </w:numPr>
        <w:spacing w:after="120"/>
        <w:jc w:val="both"/>
        <w:rPr>
          <w:rFonts w:cs="Arial"/>
          <w:szCs w:val="22"/>
        </w:rPr>
      </w:pPr>
      <w:r w:rsidRPr="00951DA1">
        <w:rPr>
          <w:rFonts w:cs="Arial"/>
          <w:szCs w:val="22"/>
        </w:rPr>
        <w:t>Teren pod mostovi in vi</w:t>
      </w:r>
      <w:r w:rsidR="009E1B29" w:rsidRPr="00951DA1">
        <w:rPr>
          <w:rFonts w:cs="Arial"/>
          <w:szCs w:val="22"/>
        </w:rPr>
        <w:t>a</w:t>
      </w:r>
      <w:r w:rsidRPr="00951DA1">
        <w:rPr>
          <w:rFonts w:cs="Arial"/>
          <w:szCs w:val="22"/>
        </w:rPr>
        <w:t>dukti se logično nadaljuje glede na teren okolice.</w:t>
      </w:r>
    </w:p>
    <w:p w14:paraId="2A9D8E6C" w14:textId="073C449E" w:rsidR="009438E2" w:rsidRDefault="009438E2" w:rsidP="00432117">
      <w:pPr>
        <w:numPr>
          <w:ilvl w:val="0"/>
          <w:numId w:val="3"/>
        </w:numPr>
        <w:spacing w:after="120"/>
        <w:jc w:val="both"/>
        <w:rPr>
          <w:rFonts w:cs="Arial"/>
          <w:szCs w:val="22"/>
        </w:rPr>
      </w:pPr>
      <w:r w:rsidRPr="00951DA1">
        <w:rPr>
          <w:rFonts w:cs="Arial"/>
          <w:szCs w:val="22"/>
        </w:rPr>
        <w:lastRenderedPageBreak/>
        <w:t>Potoki, reke in vodna telesa, ki izpolnjujejo merila za izravnavo vodnih površin, morajo biti neprekinjeni, če so bili mostovi odstranjeni.</w:t>
      </w:r>
    </w:p>
    <w:p w14:paraId="593FB9D1" w14:textId="77777777" w:rsidR="008B7B37" w:rsidRPr="00951DA1" w:rsidRDefault="008B7B37" w:rsidP="00FE3E32">
      <w:pPr>
        <w:spacing w:after="120"/>
        <w:ind w:left="360"/>
        <w:jc w:val="both"/>
        <w:rPr>
          <w:rFonts w:cs="Arial"/>
          <w:szCs w:val="22"/>
        </w:rPr>
      </w:pPr>
    </w:p>
    <w:p w14:paraId="79CAB81F" w14:textId="38AE22A9" w:rsidR="00200441" w:rsidRPr="00951DA1" w:rsidRDefault="00DE7ABA" w:rsidP="00F323F2">
      <w:pPr>
        <w:pStyle w:val="Naslov2"/>
        <w:tabs>
          <w:tab w:val="clear" w:pos="576"/>
          <w:tab w:val="clear" w:pos="624"/>
          <w:tab w:val="num" w:pos="709"/>
          <w:tab w:val="num" w:pos="851"/>
        </w:tabs>
        <w:ind w:left="851" w:hanging="851"/>
      </w:pPr>
      <w:bookmarkStart w:id="489" w:name="_Toc80100450"/>
      <w:bookmarkStart w:id="490" w:name="_Toc80130979"/>
      <w:bookmarkStart w:id="491" w:name="_Toc80131252"/>
      <w:bookmarkStart w:id="492" w:name="_Toc80133911"/>
      <w:bookmarkStart w:id="493" w:name="_Toc80134037"/>
      <w:bookmarkStart w:id="494" w:name="_Toc80134169"/>
      <w:bookmarkStart w:id="495" w:name="_Toc80195604"/>
      <w:bookmarkStart w:id="496" w:name="_Toc80196055"/>
      <w:bookmarkEnd w:id="489"/>
      <w:bookmarkEnd w:id="490"/>
      <w:bookmarkEnd w:id="491"/>
      <w:bookmarkEnd w:id="492"/>
      <w:bookmarkEnd w:id="493"/>
      <w:bookmarkEnd w:id="494"/>
      <w:bookmarkEnd w:id="495"/>
      <w:bookmarkEnd w:id="496"/>
      <w:r w:rsidRPr="00951DA1">
        <w:t xml:space="preserve">  </w:t>
      </w:r>
      <w:bookmarkStart w:id="497" w:name="_Toc119399250"/>
      <w:bookmarkStart w:id="498" w:name="_Toc232778948"/>
      <w:r w:rsidR="00200441" w:rsidRPr="00951DA1">
        <w:t>Izravnava vodnih površin</w:t>
      </w:r>
      <w:bookmarkEnd w:id="497"/>
      <w:bookmarkEnd w:id="498"/>
    </w:p>
    <w:p w14:paraId="710663D6" w14:textId="2AAFCC33" w:rsidR="00200441" w:rsidRPr="004B2F6E" w:rsidRDefault="008B7B37" w:rsidP="004B2F6E">
      <w:pPr>
        <w:numPr>
          <w:ilvl w:val="0"/>
          <w:numId w:val="3"/>
        </w:numPr>
        <w:spacing w:after="120"/>
        <w:jc w:val="both"/>
        <w:rPr>
          <w:rFonts w:cs="Arial"/>
          <w:szCs w:val="22"/>
        </w:rPr>
      </w:pPr>
      <w:r>
        <w:rPr>
          <w:rFonts w:cs="Arial"/>
          <w:szCs w:val="22"/>
        </w:rPr>
        <w:t>Izravnava vodnih po</w:t>
      </w:r>
      <w:r w:rsidR="004B2F6E">
        <w:rPr>
          <w:rFonts w:cs="Arial"/>
          <w:szCs w:val="22"/>
        </w:rPr>
        <w:t>v</w:t>
      </w:r>
      <w:r>
        <w:rPr>
          <w:rFonts w:cs="Arial"/>
          <w:szCs w:val="22"/>
        </w:rPr>
        <w:t>ršin se izvede za izdelka ZLS: DMR in DMP</w:t>
      </w:r>
      <w:r w:rsidR="004B2F6E">
        <w:rPr>
          <w:rFonts w:cs="Arial"/>
          <w:szCs w:val="22"/>
        </w:rPr>
        <w:t xml:space="preserve"> in sicer na </w:t>
      </w:r>
      <w:r w:rsidR="004B71C0" w:rsidRPr="004B2F6E">
        <w:rPr>
          <w:rFonts w:cs="Arial"/>
          <w:szCs w:val="22"/>
        </w:rPr>
        <w:t>tekočih in stoječih vodah</w:t>
      </w:r>
      <w:r w:rsidR="00CC5FEF" w:rsidRPr="004B2F6E">
        <w:rPr>
          <w:rFonts w:cs="Arial"/>
          <w:szCs w:val="22"/>
        </w:rPr>
        <w:t>.</w:t>
      </w:r>
    </w:p>
    <w:p w14:paraId="5AA9610A" w14:textId="3EFEB901" w:rsidR="003565DB" w:rsidRPr="003565DB" w:rsidRDefault="004B71C0" w:rsidP="00DE407D">
      <w:pPr>
        <w:pStyle w:val="Odstavekseznama"/>
        <w:numPr>
          <w:ilvl w:val="0"/>
          <w:numId w:val="3"/>
        </w:numPr>
      </w:pPr>
      <w:bookmarkStart w:id="499" w:name="_Hlk81491548"/>
      <w:r w:rsidRPr="00951DA1">
        <w:rPr>
          <w:rFonts w:ascii="Arial" w:eastAsia="Times New Roman" w:hAnsi="Arial" w:cs="Arial"/>
        </w:rPr>
        <w:t xml:space="preserve">Kot pomoč pri izravnavi vodnih površin je na razpolago zbirka podatkov o površinskih vodah (podatki so na </w:t>
      </w:r>
      <w:r w:rsidR="00A741B6" w:rsidRPr="00951DA1">
        <w:rPr>
          <w:rFonts w:ascii="Arial" w:eastAsia="Times New Roman" w:hAnsi="Arial" w:cs="Arial"/>
        </w:rPr>
        <w:t>r</w:t>
      </w:r>
      <w:r w:rsidRPr="00951DA1">
        <w:rPr>
          <w:rFonts w:ascii="Arial" w:eastAsia="Times New Roman" w:hAnsi="Arial" w:cs="Arial"/>
        </w:rPr>
        <w:t xml:space="preserve">azpolago na </w:t>
      </w:r>
      <w:r w:rsidR="009B3B8E" w:rsidRPr="00951DA1">
        <w:rPr>
          <w:rFonts w:ascii="Arial" w:eastAsia="Times New Roman" w:hAnsi="Arial" w:cs="Arial"/>
        </w:rPr>
        <w:t xml:space="preserve">spletni strani </w:t>
      </w:r>
      <w:r w:rsidRPr="00951DA1">
        <w:rPr>
          <w:rFonts w:ascii="Arial" w:eastAsia="Times New Roman" w:hAnsi="Arial" w:cs="Arial"/>
        </w:rPr>
        <w:t>Direkcij</w:t>
      </w:r>
      <w:r w:rsidR="00982F9F" w:rsidRPr="00951DA1">
        <w:rPr>
          <w:rFonts w:ascii="Arial" w:eastAsia="Times New Roman" w:hAnsi="Arial" w:cs="Arial"/>
        </w:rPr>
        <w:t>e</w:t>
      </w:r>
      <w:r w:rsidRPr="00951DA1">
        <w:rPr>
          <w:rFonts w:ascii="Arial" w:eastAsia="Times New Roman" w:hAnsi="Arial" w:cs="Arial"/>
        </w:rPr>
        <w:t xml:space="preserve"> </w:t>
      </w:r>
      <w:r w:rsidR="00982F9F" w:rsidRPr="00951DA1">
        <w:rPr>
          <w:rFonts w:ascii="Arial" w:eastAsia="Times New Roman" w:hAnsi="Arial" w:cs="Arial"/>
        </w:rPr>
        <w:t>R</w:t>
      </w:r>
      <w:r w:rsidRPr="00951DA1">
        <w:rPr>
          <w:rFonts w:ascii="Arial" w:eastAsia="Times New Roman" w:hAnsi="Arial" w:cs="Arial"/>
        </w:rPr>
        <w:t>epublike Slovenije za vode</w:t>
      </w:r>
      <w:r w:rsidR="00E242F6" w:rsidRPr="00951DA1">
        <w:rPr>
          <w:rFonts w:ascii="Arial" w:eastAsia="Times New Roman" w:hAnsi="Arial" w:cs="Arial"/>
        </w:rPr>
        <w:t>:</w:t>
      </w:r>
      <w:r w:rsidRPr="00951DA1">
        <w:rPr>
          <w:rFonts w:ascii="Arial" w:eastAsia="Times New Roman" w:hAnsi="Arial" w:cs="Arial"/>
        </w:rPr>
        <w:t xml:space="preserve"> </w:t>
      </w:r>
      <w:hyperlink r:id="rId29" w:history="1">
        <w:r w:rsidR="00FB0679" w:rsidRPr="00951DA1">
          <w:rPr>
            <w:rStyle w:val="Hiperpovezava"/>
            <w:rFonts w:cs="Arial"/>
          </w:rPr>
          <w:t>http://www.evode.gov.si/index.php?id=108</w:t>
        </w:r>
      </w:hyperlink>
      <w:r w:rsidR="00FB0679" w:rsidRPr="00951DA1">
        <w:rPr>
          <w:rFonts w:cs="Arial"/>
        </w:rPr>
        <w:t xml:space="preserve"> </w:t>
      </w:r>
      <w:r w:rsidRPr="00951DA1">
        <w:rPr>
          <w:rFonts w:cs="Arial"/>
        </w:rPr>
        <w:t xml:space="preserve">; </w:t>
      </w:r>
    </w:p>
    <w:p w14:paraId="19ABE849" w14:textId="6989F03D" w:rsidR="00FB0679" w:rsidRPr="00951DA1" w:rsidRDefault="00131C85" w:rsidP="00FE3E32">
      <w:pPr>
        <w:pStyle w:val="Odstavekseznama"/>
        <w:ind w:left="360"/>
      </w:pPr>
      <w:r w:rsidRPr="00951DA1">
        <w:rPr>
          <w:rFonts w:ascii="Arial" w:eastAsia="Times New Roman" w:hAnsi="Arial" w:cs="Arial"/>
        </w:rPr>
        <w:t xml:space="preserve">podatki so </w:t>
      </w:r>
      <w:r w:rsidR="003016F4" w:rsidRPr="00951DA1">
        <w:rPr>
          <w:rFonts w:ascii="Arial" w:eastAsia="Times New Roman" w:hAnsi="Arial" w:cs="Arial"/>
        </w:rPr>
        <w:t>v datoteki</w:t>
      </w:r>
      <w:r w:rsidRPr="00951DA1">
        <w:rPr>
          <w:rFonts w:ascii="Arial" w:eastAsia="Times New Roman" w:hAnsi="Arial" w:cs="Arial"/>
        </w:rPr>
        <w:t>:</w:t>
      </w:r>
      <w:r w:rsidR="00972899" w:rsidRPr="00951DA1">
        <w:rPr>
          <w:rFonts w:ascii="Arial" w:eastAsia="Times New Roman" w:hAnsi="Arial" w:cs="Arial"/>
        </w:rPr>
        <w:t xml:space="preserve"> </w:t>
      </w:r>
      <w:hyperlink r:id="rId30" w:history="1">
        <w:r w:rsidRPr="00951DA1">
          <w:rPr>
            <w:rStyle w:val="Hiperpovezava"/>
          </w:rPr>
          <w:t>http://www.statika.evode.gov.si/fileadmin/vodkat/DRSV_HIDRO5_OBM_PV.zip</w:t>
        </w:r>
      </w:hyperlink>
    </w:p>
    <w:bookmarkEnd w:id="499"/>
    <w:p w14:paraId="4F7F66E6" w14:textId="77777777" w:rsidR="00F24C97" w:rsidRPr="00FE3E32" w:rsidRDefault="00F24C97" w:rsidP="00F24C97">
      <w:pPr>
        <w:pStyle w:val="14"/>
        <w:rPr>
          <w:b w:val="0"/>
          <w:bCs/>
        </w:rPr>
      </w:pPr>
      <w:r w:rsidRPr="00FE3E32">
        <w:rPr>
          <w:b w:val="0"/>
          <w:bCs/>
        </w:rPr>
        <w:t>Za izravnavo se smiselno uporabi ploskovni podatkovni sloj hidrografije, ki vsebuje površinske vode, katere so zajete s ploskovno geometrijo (npr. struga vodnega toka, kanal, akumulacijsko jezero, jezero, vodni zbiralnik, rekreacijski bazen, itd.).</w:t>
      </w:r>
    </w:p>
    <w:p w14:paraId="2BB0579F" w14:textId="77777777" w:rsidR="00F24C97" w:rsidRPr="00FE3E32" w:rsidRDefault="00F24C97" w:rsidP="00F24C97">
      <w:pPr>
        <w:pStyle w:val="14"/>
        <w:rPr>
          <w:b w:val="0"/>
          <w:bCs/>
        </w:rPr>
      </w:pPr>
      <w:r w:rsidRPr="00FE3E32">
        <w:rPr>
          <w:b w:val="0"/>
          <w:bCs/>
        </w:rPr>
        <w:t>Ker lahko obstoječi podatki hidrografije odražajo starejše stanje v prostor, je treba morebitne spremembe, ki so nastale v času od takratnega zajema podatkov, zaznati in upoštevati.</w:t>
      </w:r>
    </w:p>
    <w:p w14:paraId="2C2E9FC0" w14:textId="1AB09A3E" w:rsidR="004B71C0" w:rsidRPr="00951DA1" w:rsidRDefault="004B71C0" w:rsidP="007D21CB">
      <w:pPr>
        <w:numPr>
          <w:ilvl w:val="0"/>
          <w:numId w:val="3"/>
        </w:numPr>
        <w:spacing w:after="120"/>
        <w:jc w:val="both"/>
        <w:rPr>
          <w:rFonts w:cs="Arial"/>
          <w:szCs w:val="22"/>
        </w:rPr>
      </w:pPr>
      <w:r w:rsidRPr="00951DA1">
        <w:rPr>
          <w:rFonts w:cs="Arial"/>
          <w:szCs w:val="22"/>
        </w:rPr>
        <w:t>Višino izravnave vodnih površin določajo na novo zajeti podatki.</w:t>
      </w:r>
    </w:p>
    <w:p w14:paraId="041A05CF" w14:textId="0C108C04" w:rsidR="00F1021B" w:rsidRPr="00951DA1" w:rsidRDefault="00F1021B" w:rsidP="007D21CB">
      <w:pPr>
        <w:numPr>
          <w:ilvl w:val="0"/>
          <w:numId w:val="3"/>
        </w:numPr>
        <w:spacing w:after="120"/>
        <w:jc w:val="both"/>
        <w:rPr>
          <w:rFonts w:cs="Arial"/>
          <w:szCs w:val="22"/>
        </w:rPr>
      </w:pPr>
      <w:r w:rsidRPr="00951DA1">
        <w:rPr>
          <w:rFonts w:cs="Arial"/>
          <w:szCs w:val="22"/>
        </w:rPr>
        <w:t xml:space="preserve">Za zapolnitev vodnih površin brez točk </w:t>
      </w:r>
      <w:r w:rsidR="00F24C97">
        <w:rPr>
          <w:rFonts w:cs="Arial"/>
          <w:szCs w:val="22"/>
        </w:rPr>
        <w:t xml:space="preserve">ZLS </w:t>
      </w:r>
      <w:r w:rsidRPr="00951DA1">
        <w:rPr>
          <w:rFonts w:cs="Arial"/>
          <w:szCs w:val="22"/>
        </w:rPr>
        <w:t>se uporabijo sintetične točke.</w:t>
      </w:r>
    </w:p>
    <w:p w14:paraId="13B345BF" w14:textId="77777777" w:rsidR="00200441" w:rsidRPr="00951DA1" w:rsidRDefault="00200441" w:rsidP="00D40FC4">
      <w:pPr>
        <w:rPr>
          <w:b/>
          <w:bCs w:val="0"/>
        </w:rPr>
      </w:pPr>
    </w:p>
    <w:p w14:paraId="673A3086" w14:textId="77777777" w:rsidR="00805F32" w:rsidRPr="00951DA1" w:rsidRDefault="00805F32" w:rsidP="00805F32">
      <w:pPr>
        <w:pStyle w:val="Naslov1"/>
      </w:pPr>
      <w:bookmarkStart w:id="500" w:name="_Toc80100452"/>
      <w:bookmarkStart w:id="501" w:name="_Toc80130981"/>
      <w:bookmarkStart w:id="502" w:name="_Toc80131254"/>
      <w:bookmarkStart w:id="503" w:name="_Toc80133913"/>
      <w:bookmarkStart w:id="504" w:name="_Toc80134039"/>
      <w:bookmarkStart w:id="505" w:name="_Toc80134171"/>
      <w:bookmarkStart w:id="506" w:name="_Toc80195606"/>
      <w:bookmarkStart w:id="507" w:name="_Toc80196057"/>
      <w:bookmarkStart w:id="508" w:name="_Toc119399251"/>
      <w:bookmarkStart w:id="509" w:name="_Toc232778949"/>
      <w:bookmarkEnd w:id="218"/>
      <w:bookmarkEnd w:id="500"/>
      <w:bookmarkEnd w:id="501"/>
      <w:bookmarkEnd w:id="502"/>
      <w:bookmarkEnd w:id="503"/>
      <w:bookmarkEnd w:id="504"/>
      <w:bookmarkEnd w:id="505"/>
      <w:bookmarkEnd w:id="506"/>
      <w:bookmarkEnd w:id="507"/>
      <w:r w:rsidRPr="00951DA1">
        <w:t>Obdelava podatkov AF</w:t>
      </w:r>
      <w:bookmarkEnd w:id="508"/>
      <w:bookmarkEnd w:id="509"/>
    </w:p>
    <w:p w14:paraId="3E64827C" w14:textId="77777777" w:rsidR="00650E55" w:rsidRPr="00951DA1" w:rsidRDefault="00650E55" w:rsidP="00650E55">
      <w:pPr>
        <w:pStyle w:val="Naslov2"/>
      </w:pPr>
      <w:bookmarkStart w:id="510" w:name="_Toc119399252"/>
      <w:bookmarkStart w:id="511" w:name="_Toc232778950"/>
      <w:r w:rsidRPr="00951DA1">
        <w:t>Aerofotografije</w:t>
      </w:r>
      <w:bookmarkEnd w:id="510"/>
      <w:bookmarkEnd w:id="511"/>
    </w:p>
    <w:p w14:paraId="30EEA7EA" w14:textId="63E6370E" w:rsidR="00991E40" w:rsidRPr="00951DA1" w:rsidRDefault="00650E55" w:rsidP="00432117">
      <w:pPr>
        <w:numPr>
          <w:ilvl w:val="0"/>
          <w:numId w:val="3"/>
        </w:numPr>
        <w:spacing w:after="120"/>
        <w:jc w:val="both"/>
        <w:rPr>
          <w:rFonts w:cs="Arial"/>
          <w:szCs w:val="22"/>
        </w:rPr>
      </w:pPr>
      <w:r w:rsidRPr="00951DA1">
        <w:rPr>
          <w:rFonts w:cs="Arial"/>
          <w:szCs w:val="22"/>
        </w:rPr>
        <w:t>Zajete aerofotografije (</w:t>
      </w:r>
      <w:r w:rsidR="00425F75" w:rsidRPr="00951DA1">
        <w:rPr>
          <w:rFonts w:cs="Arial"/>
          <w:szCs w:val="22"/>
        </w:rPr>
        <w:t xml:space="preserve">npr. </w:t>
      </w:r>
      <w:r w:rsidRPr="00951DA1">
        <w:rPr>
          <w:rFonts w:cs="Arial"/>
          <w:szCs w:val="22"/>
        </w:rPr>
        <w:t>kanali:</w:t>
      </w:r>
      <w:r w:rsidR="00434D9C" w:rsidRPr="00951DA1">
        <w:rPr>
          <w:rFonts w:cs="Arial"/>
          <w:szCs w:val="22"/>
        </w:rPr>
        <w:t xml:space="preserve"> </w:t>
      </w:r>
      <w:r w:rsidR="00D001EC">
        <w:rPr>
          <w:rFonts w:cs="Arial"/>
          <w:szCs w:val="22"/>
        </w:rPr>
        <w:t>RGB</w:t>
      </w:r>
      <w:r w:rsidRPr="00951DA1">
        <w:rPr>
          <w:rFonts w:cs="Arial"/>
          <w:szCs w:val="22"/>
        </w:rPr>
        <w:t xml:space="preserve"> in </w:t>
      </w:r>
      <w:r w:rsidR="00471FBE" w:rsidRPr="00951DA1">
        <w:rPr>
          <w:rFonts w:cs="Arial"/>
          <w:szCs w:val="22"/>
        </w:rPr>
        <w:t>N</w:t>
      </w:r>
      <w:r w:rsidRPr="00951DA1">
        <w:rPr>
          <w:rFonts w:cs="Arial"/>
          <w:szCs w:val="22"/>
        </w:rPr>
        <w:t xml:space="preserve">IR) morajo biti </w:t>
      </w:r>
      <w:r w:rsidR="00EE752E" w:rsidRPr="00951DA1">
        <w:rPr>
          <w:rFonts w:cs="Arial"/>
          <w:szCs w:val="22"/>
        </w:rPr>
        <w:t xml:space="preserve">medsebojno </w:t>
      </w:r>
      <w:r w:rsidRPr="00951DA1">
        <w:rPr>
          <w:rFonts w:cs="Arial"/>
          <w:szCs w:val="22"/>
        </w:rPr>
        <w:t>čimbolj usklajene</w:t>
      </w:r>
      <w:r w:rsidR="00EE752E" w:rsidRPr="00951DA1">
        <w:rPr>
          <w:rFonts w:cs="Arial"/>
          <w:szCs w:val="22"/>
        </w:rPr>
        <w:t>, usklaje</w:t>
      </w:r>
      <w:r w:rsidR="00BE502E" w:rsidRPr="00951DA1">
        <w:rPr>
          <w:rFonts w:cs="Arial"/>
          <w:szCs w:val="22"/>
        </w:rPr>
        <w:t>ne</w:t>
      </w:r>
      <w:r w:rsidR="00EE752E" w:rsidRPr="00951DA1">
        <w:rPr>
          <w:rFonts w:cs="Arial"/>
          <w:szCs w:val="22"/>
        </w:rPr>
        <w:t xml:space="preserve"> pa morajo biti tudi</w:t>
      </w:r>
      <w:r w:rsidRPr="00951DA1">
        <w:rPr>
          <w:rFonts w:cs="Arial"/>
          <w:szCs w:val="22"/>
        </w:rPr>
        <w:t xml:space="preserve"> z oblakom točk </w:t>
      </w:r>
      <w:r w:rsidR="00EE331C" w:rsidRPr="00951DA1">
        <w:rPr>
          <w:rFonts w:cs="Arial"/>
          <w:szCs w:val="22"/>
        </w:rPr>
        <w:t>ZLS</w:t>
      </w:r>
      <w:r w:rsidRPr="00951DA1">
        <w:rPr>
          <w:rFonts w:cs="Arial"/>
          <w:szCs w:val="22"/>
        </w:rPr>
        <w:t>, saj se točke laserskega oblaka točk obarvajo s pomočjo teh aerofotografij.</w:t>
      </w:r>
    </w:p>
    <w:p w14:paraId="4AB05D86" w14:textId="5877C5A4" w:rsidR="00650E55" w:rsidRPr="00951DA1" w:rsidRDefault="00650E55" w:rsidP="007D21CB">
      <w:pPr>
        <w:numPr>
          <w:ilvl w:val="0"/>
          <w:numId w:val="3"/>
        </w:numPr>
        <w:spacing w:after="120"/>
        <w:jc w:val="both"/>
        <w:rPr>
          <w:rFonts w:cs="Arial"/>
          <w:szCs w:val="22"/>
        </w:rPr>
      </w:pPr>
      <w:r w:rsidRPr="00951DA1">
        <w:rPr>
          <w:rFonts w:cs="Arial"/>
          <w:szCs w:val="22"/>
        </w:rPr>
        <w:t xml:space="preserve">V primeru uporabe dveh senzorjev za fotografiranje </w:t>
      </w:r>
      <w:r w:rsidR="006E3B7C" w:rsidRPr="00951DA1">
        <w:rPr>
          <w:rFonts w:cs="Arial"/>
          <w:szCs w:val="22"/>
        </w:rPr>
        <w:t xml:space="preserve">z različno ločljivostjo </w:t>
      </w:r>
      <w:r w:rsidRPr="00951DA1">
        <w:rPr>
          <w:rFonts w:cs="Arial"/>
          <w:szCs w:val="22"/>
        </w:rPr>
        <w:t xml:space="preserve">(RGB in </w:t>
      </w:r>
      <w:r w:rsidR="00471FBE" w:rsidRPr="00951DA1">
        <w:rPr>
          <w:rFonts w:cs="Arial"/>
          <w:szCs w:val="22"/>
        </w:rPr>
        <w:t>N</w:t>
      </w:r>
      <w:r w:rsidRPr="00951DA1">
        <w:rPr>
          <w:rFonts w:cs="Arial"/>
          <w:szCs w:val="22"/>
        </w:rPr>
        <w:t xml:space="preserve">IR) je treba </w:t>
      </w:r>
      <w:r w:rsidR="0001292D" w:rsidRPr="00951DA1">
        <w:rPr>
          <w:rFonts w:cs="Arial"/>
          <w:szCs w:val="22"/>
        </w:rPr>
        <w:t>prav tako</w:t>
      </w:r>
      <w:r w:rsidR="006E3B7C" w:rsidRPr="00951DA1">
        <w:rPr>
          <w:rFonts w:cs="Arial"/>
          <w:szCs w:val="22"/>
        </w:rPr>
        <w:t xml:space="preserve"> </w:t>
      </w:r>
      <w:r w:rsidR="00CA4B72" w:rsidRPr="00951DA1">
        <w:rPr>
          <w:rFonts w:cs="Arial"/>
          <w:szCs w:val="22"/>
        </w:rPr>
        <w:t>izvesti ostrenje</w:t>
      </w:r>
      <w:r w:rsidR="00D001EC">
        <w:rPr>
          <w:rFonts w:cs="Arial"/>
          <w:szCs w:val="22"/>
        </w:rPr>
        <w:t xml:space="preserve"> (angl. </w:t>
      </w:r>
      <w:proofErr w:type="spellStart"/>
      <w:r w:rsidR="00D001EC">
        <w:rPr>
          <w:rFonts w:cs="Arial"/>
          <w:szCs w:val="22"/>
        </w:rPr>
        <w:t>pansharpening</w:t>
      </w:r>
      <w:proofErr w:type="spellEnd"/>
      <w:r w:rsidR="00D001EC">
        <w:rPr>
          <w:rFonts w:cs="Arial"/>
          <w:szCs w:val="22"/>
        </w:rPr>
        <w:t>)</w:t>
      </w:r>
      <w:r w:rsidRPr="00951DA1">
        <w:rPr>
          <w:rFonts w:cs="Arial"/>
          <w:szCs w:val="22"/>
        </w:rPr>
        <w:t>.</w:t>
      </w:r>
    </w:p>
    <w:p w14:paraId="6B00CD65" w14:textId="77777777" w:rsidR="00365A85" w:rsidRPr="00951DA1" w:rsidRDefault="00650E55" w:rsidP="00432117">
      <w:pPr>
        <w:numPr>
          <w:ilvl w:val="0"/>
          <w:numId w:val="3"/>
        </w:numPr>
        <w:spacing w:after="120"/>
        <w:jc w:val="both"/>
        <w:rPr>
          <w:rFonts w:cs="Arial"/>
          <w:szCs w:val="22"/>
        </w:rPr>
      </w:pPr>
      <w:r w:rsidRPr="00951DA1">
        <w:rPr>
          <w:rFonts w:cs="Arial"/>
          <w:szCs w:val="22"/>
        </w:rPr>
        <w:t xml:space="preserve">Vsi senzorji in objektivi morajo imeti ustrezna kalibracijska poročila, ki jih izvajalec priloži v </w:t>
      </w:r>
      <w:r w:rsidR="008203A5" w:rsidRPr="00951DA1">
        <w:rPr>
          <w:rFonts w:cs="Arial"/>
          <w:szCs w:val="22"/>
        </w:rPr>
        <w:t>elaborate in sicer: prvo</w:t>
      </w:r>
      <w:r w:rsidR="006E60B8" w:rsidRPr="00951DA1">
        <w:rPr>
          <w:rFonts w:cs="Arial"/>
          <w:szCs w:val="22"/>
        </w:rPr>
        <w:t xml:space="preserve"> (tovarniško)</w:t>
      </w:r>
      <w:r w:rsidR="008203A5" w:rsidRPr="00951DA1">
        <w:rPr>
          <w:rFonts w:cs="Arial"/>
          <w:szCs w:val="22"/>
        </w:rPr>
        <w:t xml:space="preserve"> ter predzadnje in zadnje kalibracij</w:t>
      </w:r>
      <w:r w:rsidR="00CA4B72" w:rsidRPr="00951DA1">
        <w:rPr>
          <w:rFonts w:cs="Arial"/>
          <w:szCs w:val="22"/>
        </w:rPr>
        <w:t>s</w:t>
      </w:r>
      <w:r w:rsidR="008203A5" w:rsidRPr="00951DA1">
        <w:rPr>
          <w:rFonts w:cs="Arial"/>
          <w:szCs w:val="22"/>
        </w:rPr>
        <w:t>ko poročilo.</w:t>
      </w:r>
      <w:r w:rsidR="006E60B8" w:rsidRPr="00951DA1">
        <w:rPr>
          <w:rFonts w:cs="Arial"/>
          <w:szCs w:val="22"/>
        </w:rPr>
        <w:t xml:space="preserve"> </w:t>
      </w:r>
    </w:p>
    <w:p w14:paraId="18D4953A" w14:textId="11555333" w:rsidR="006E60B8" w:rsidRPr="00951DA1" w:rsidRDefault="006E60B8" w:rsidP="007D21CB">
      <w:pPr>
        <w:numPr>
          <w:ilvl w:val="0"/>
          <w:numId w:val="3"/>
        </w:numPr>
        <w:spacing w:after="120"/>
        <w:jc w:val="both"/>
        <w:rPr>
          <w:rFonts w:cs="Arial"/>
          <w:szCs w:val="22"/>
        </w:rPr>
      </w:pPr>
      <w:r w:rsidRPr="00951DA1">
        <w:rPr>
          <w:rFonts w:cs="Arial"/>
          <w:szCs w:val="22"/>
        </w:rPr>
        <w:t xml:space="preserve">Aerofotografije, ki so narejene z </w:t>
      </w:r>
      <w:proofErr w:type="spellStart"/>
      <w:r w:rsidRPr="00951DA1">
        <w:rPr>
          <w:rFonts w:cs="Arial"/>
          <w:szCs w:val="22"/>
        </w:rPr>
        <w:t>aerofotoaparatom</w:t>
      </w:r>
      <w:proofErr w:type="spellEnd"/>
      <w:r w:rsidRPr="00951DA1">
        <w:rPr>
          <w:rFonts w:cs="Arial"/>
          <w:szCs w:val="22"/>
        </w:rPr>
        <w:t xml:space="preserve">, ki nima ustreznega poročila o kalibraciji so </w:t>
      </w:r>
      <w:r w:rsidR="00BE502E" w:rsidRPr="00951DA1">
        <w:rPr>
          <w:rFonts w:cs="Arial"/>
          <w:szCs w:val="22"/>
        </w:rPr>
        <w:t>neustrezne in bodo s strani naročnika zavrnjene.</w:t>
      </w:r>
    </w:p>
    <w:p w14:paraId="266F2FE8" w14:textId="086FFD33" w:rsidR="00CA1C29" w:rsidRPr="00951DA1" w:rsidRDefault="00CA1C29" w:rsidP="00CA1C29">
      <w:pPr>
        <w:numPr>
          <w:ilvl w:val="0"/>
          <w:numId w:val="3"/>
        </w:numPr>
        <w:spacing w:after="120"/>
        <w:jc w:val="both"/>
        <w:rPr>
          <w:rFonts w:cs="Arial"/>
          <w:szCs w:val="22"/>
        </w:rPr>
      </w:pPr>
      <w:r w:rsidRPr="00951DA1">
        <w:rPr>
          <w:rFonts w:cs="Arial"/>
          <w:szCs w:val="22"/>
        </w:rPr>
        <w:t xml:space="preserve">V elaboratu je treba oddati </w:t>
      </w:r>
      <w:r w:rsidR="001D54AE" w:rsidRPr="00951DA1">
        <w:rPr>
          <w:rFonts w:cs="Arial"/>
          <w:szCs w:val="22"/>
        </w:rPr>
        <w:t>skico</w:t>
      </w:r>
      <w:r w:rsidRPr="00951DA1">
        <w:rPr>
          <w:rFonts w:cs="Arial"/>
          <w:szCs w:val="22"/>
        </w:rPr>
        <w:t xml:space="preserve">, kjer so prikazane prostorske povezave oz. razdalje v lokalnem koordinatnem sistemu </w:t>
      </w:r>
      <w:r w:rsidR="00DB7D62" w:rsidRPr="00951DA1">
        <w:rPr>
          <w:rFonts w:cs="Arial"/>
          <w:szCs w:val="22"/>
        </w:rPr>
        <w:t xml:space="preserve">med </w:t>
      </w:r>
      <w:r w:rsidRPr="00951DA1">
        <w:rPr>
          <w:rFonts w:cs="Arial"/>
          <w:szCs w:val="22"/>
        </w:rPr>
        <w:t>vs</w:t>
      </w:r>
      <w:r w:rsidR="00DB7D62" w:rsidRPr="00951DA1">
        <w:rPr>
          <w:rFonts w:cs="Arial"/>
          <w:szCs w:val="22"/>
        </w:rPr>
        <w:t>emi</w:t>
      </w:r>
      <w:r w:rsidRPr="00951DA1">
        <w:rPr>
          <w:rFonts w:cs="Arial"/>
          <w:szCs w:val="22"/>
        </w:rPr>
        <w:t xml:space="preserve"> </w:t>
      </w:r>
      <w:r w:rsidR="00DB7D62" w:rsidRPr="00951DA1">
        <w:rPr>
          <w:rFonts w:cs="Arial"/>
          <w:szCs w:val="22"/>
        </w:rPr>
        <w:t xml:space="preserve">ključnimi senzorji </w:t>
      </w:r>
      <w:r w:rsidRPr="00951DA1">
        <w:rPr>
          <w:rFonts w:cs="Arial"/>
          <w:szCs w:val="22"/>
        </w:rPr>
        <w:t xml:space="preserve">za zajem podatkov: laserski skener, fotoaparat RGB, </w:t>
      </w:r>
      <w:r w:rsidR="00434D9C" w:rsidRPr="00951DA1">
        <w:rPr>
          <w:rFonts w:cs="Arial"/>
          <w:szCs w:val="22"/>
        </w:rPr>
        <w:t>fotoaparat</w:t>
      </w:r>
      <w:r w:rsidRPr="00951DA1">
        <w:rPr>
          <w:rFonts w:cs="Arial"/>
          <w:szCs w:val="22"/>
        </w:rPr>
        <w:t xml:space="preserve"> IR, GNSS antena in INS senzor.</w:t>
      </w:r>
    </w:p>
    <w:p w14:paraId="3E40F426" w14:textId="77777777" w:rsidR="00432117" w:rsidRPr="00951DA1" w:rsidRDefault="00432117" w:rsidP="00432117">
      <w:pPr>
        <w:spacing w:after="120"/>
        <w:ind w:left="360"/>
        <w:rPr>
          <w:rFonts w:cs="Arial"/>
          <w:szCs w:val="22"/>
        </w:rPr>
      </w:pPr>
    </w:p>
    <w:p w14:paraId="106E7839" w14:textId="77777777" w:rsidR="00FB3C74" w:rsidRPr="00951DA1" w:rsidRDefault="00282A67" w:rsidP="000D7AEC">
      <w:pPr>
        <w:pStyle w:val="Naslov2"/>
      </w:pPr>
      <w:bookmarkStart w:id="512" w:name="_Toc80100455"/>
      <w:bookmarkStart w:id="513" w:name="_Toc80130984"/>
      <w:bookmarkStart w:id="514" w:name="_Toc80131257"/>
      <w:bookmarkStart w:id="515" w:name="_Toc80133916"/>
      <w:bookmarkStart w:id="516" w:name="_Toc80134042"/>
      <w:bookmarkStart w:id="517" w:name="_Toc80134174"/>
      <w:bookmarkStart w:id="518" w:name="_Toc80195609"/>
      <w:bookmarkStart w:id="519" w:name="_Toc80196060"/>
      <w:bookmarkStart w:id="520" w:name="_Ref80801065"/>
      <w:bookmarkStart w:id="521" w:name="_Toc119399253"/>
      <w:bookmarkStart w:id="522" w:name="_Toc232778951"/>
      <w:bookmarkEnd w:id="512"/>
      <w:bookmarkEnd w:id="513"/>
      <w:bookmarkEnd w:id="514"/>
      <w:bookmarkEnd w:id="515"/>
      <w:bookmarkEnd w:id="516"/>
      <w:bookmarkEnd w:id="517"/>
      <w:bookmarkEnd w:id="518"/>
      <w:bookmarkEnd w:id="519"/>
      <w:r w:rsidRPr="00951DA1">
        <w:t>T</w:t>
      </w:r>
      <w:r w:rsidR="00BE04EE" w:rsidRPr="00951DA1">
        <w:t>e</w:t>
      </w:r>
      <w:r w:rsidR="000D7AEC" w:rsidRPr="00951DA1">
        <w:t>rensk</w:t>
      </w:r>
      <w:r w:rsidRPr="00951DA1">
        <w:t>e</w:t>
      </w:r>
      <w:r w:rsidR="000D7AEC" w:rsidRPr="00951DA1">
        <w:t xml:space="preserve"> točk</w:t>
      </w:r>
      <w:r w:rsidRPr="00951DA1">
        <w:t>e</w:t>
      </w:r>
      <w:bookmarkEnd w:id="520"/>
      <w:bookmarkEnd w:id="521"/>
      <w:bookmarkEnd w:id="522"/>
    </w:p>
    <w:p w14:paraId="17CF09AE" w14:textId="7E8B2A7F" w:rsidR="003F056D" w:rsidRPr="00951DA1" w:rsidRDefault="003E1134" w:rsidP="007D21CB">
      <w:pPr>
        <w:numPr>
          <w:ilvl w:val="0"/>
          <w:numId w:val="3"/>
        </w:numPr>
        <w:spacing w:after="120"/>
        <w:jc w:val="both"/>
        <w:rPr>
          <w:rFonts w:cs="Arial"/>
          <w:szCs w:val="22"/>
        </w:rPr>
      </w:pPr>
      <w:r w:rsidRPr="00951DA1">
        <w:rPr>
          <w:rFonts w:cs="Arial"/>
          <w:szCs w:val="22"/>
        </w:rPr>
        <w:t>Absolutna točnost t</w:t>
      </w:r>
      <w:r w:rsidR="003B6600" w:rsidRPr="00951DA1">
        <w:rPr>
          <w:rFonts w:cs="Arial"/>
          <w:szCs w:val="22"/>
        </w:rPr>
        <w:t>e</w:t>
      </w:r>
      <w:r w:rsidR="003F056D" w:rsidRPr="00951DA1">
        <w:rPr>
          <w:rFonts w:cs="Arial"/>
          <w:szCs w:val="22"/>
        </w:rPr>
        <w:t>rensk</w:t>
      </w:r>
      <w:r w:rsidR="00472EDA" w:rsidRPr="00951DA1">
        <w:rPr>
          <w:rFonts w:cs="Arial"/>
          <w:szCs w:val="22"/>
        </w:rPr>
        <w:t>ih</w:t>
      </w:r>
      <w:r w:rsidR="003F056D" w:rsidRPr="00951DA1">
        <w:rPr>
          <w:rFonts w:cs="Arial"/>
          <w:szCs w:val="22"/>
        </w:rPr>
        <w:t xml:space="preserve"> </w:t>
      </w:r>
      <w:r w:rsidR="00472EDA" w:rsidRPr="00951DA1">
        <w:rPr>
          <w:rFonts w:cs="Arial"/>
          <w:szCs w:val="22"/>
        </w:rPr>
        <w:t>KT</w:t>
      </w:r>
      <w:r w:rsidRPr="00951DA1">
        <w:rPr>
          <w:rFonts w:cs="Arial"/>
          <w:szCs w:val="22"/>
        </w:rPr>
        <w:t xml:space="preserve"> je zapisana v </w:t>
      </w:r>
      <w:r w:rsidR="0008070E" w:rsidRPr="00FE3E32">
        <w:rPr>
          <w:rFonts w:cs="Arial"/>
          <w:b/>
          <w:bCs w:val="0"/>
          <w:szCs w:val="22"/>
        </w:rPr>
        <w:t>P</w:t>
      </w:r>
      <w:r w:rsidRPr="00FE3E32">
        <w:rPr>
          <w:rFonts w:cs="Arial"/>
          <w:b/>
          <w:bCs w:val="0"/>
          <w:szCs w:val="22"/>
        </w:rPr>
        <w:t>oglavju</w:t>
      </w:r>
      <w:r w:rsidR="00472EDA" w:rsidRPr="00FE3E32">
        <w:rPr>
          <w:rFonts w:cs="Arial"/>
          <w:b/>
          <w:bCs w:val="0"/>
          <w:szCs w:val="22"/>
        </w:rPr>
        <w:t xml:space="preserve"> </w:t>
      </w:r>
      <w:r w:rsidR="00472EDA" w:rsidRPr="00FE3E32">
        <w:rPr>
          <w:rFonts w:cs="Arial"/>
          <w:b/>
          <w:bCs w:val="0"/>
          <w:szCs w:val="22"/>
        </w:rPr>
        <w:fldChar w:fldCharType="begin"/>
      </w:r>
      <w:r w:rsidR="00472EDA" w:rsidRPr="00FE3E32">
        <w:rPr>
          <w:rFonts w:cs="Arial"/>
          <w:b/>
          <w:bCs w:val="0"/>
          <w:szCs w:val="22"/>
        </w:rPr>
        <w:instrText xml:space="preserve"> REF _Ref80010021 \r \h </w:instrText>
      </w:r>
      <w:r w:rsidR="0008070E">
        <w:rPr>
          <w:rFonts w:cs="Arial"/>
          <w:b/>
          <w:bCs w:val="0"/>
          <w:szCs w:val="22"/>
        </w:rPr>
        <w:instrText xml:space="preserve"> \* MERGEFORMAT </w:instrText>
      </w:r>
      <w:r w:rsidR="00472EDA" w:rsidRPr="00FE3E32">
        <w:rPr>
          <w:rFonts w:cs="Arial"/>
          <w:b/>
          <w:bCs w:val="0"/>
          <w:szCs w:val="22"/>
        </w:rPr>
      </w:r>
      <w:r w:rsidR="00472EDA" w:rsidRPr="00FE3E32">
        <w:rPr>
          <w:rFonts w:cs="Arial"/>
          <w:b/>
          <w:bCs w:val="0"/>
          <w:szCs w:val="22"/>
        </w:rPr>
        <w:fldChar w:fldCharType="separate"/>
      </w:r>
      <w:r w:rsidR="004616E4">
        <w:rPr>
          <w:rFonts w:cs="Arial"/>
          <w:b/>
          <w:bCs w:val="0"/>
          <w:szCs w:val="22"/>
        </w:rPr>
        <w:t>3.2</w:t>
      </w:r>
      <w:r w:rsidR="00472EDA" w:rsidRPr="00FE3E32">
        <w:rPr>
          <w:rFonts w:cs="Arial"/>
          <w:b/>
          <w:bCs w:val="0"/>
          <w:szCs w:val="22"/>
        </w:rPr>
        <w:fldChar w:fldCharType="end"/>
      </w:r>
      <w:r w:rsidR="00472EDA" w:rsidRPr="00951DA1">
        <w:rPr>
          <w:rFonts w:cs="Arial"/>
          <w:szCs w:val="22"/>
        </w:rPr>
        <w:t>.</w:t>
      </w:r>
      <w:r w:rsidR="00972899" w:rsidRPr="00951DA1">
        <w:rPr>
          <w:rFonts w:cs="Arial"/>
          <w:szCs w:val="22"/>
        </w:rPr>
        <w:t xml:space="preserve"> </w:t>
      </w:r>
    </w:p>
    <w:p w14:paraId="7CB3047D" w14:textId="064BDFA5" w:rsidR="00E9737E" w:rsidRPr="00951DA1" w:rsidRDefault="00E9737E" w:rsidP="00432117">
      <w:pPr>
        <w:numPr>
          <w:ilvl w:val="0"/>
          <w:numId w:val="3"/>
        </w:numPr>
        <w:spacing w:after="120"/>
        <w:jc w:val="both"/>
        <w:rPr>
          <w:rFonts w:cs="Arial"/>
          <w:szCs w:val="22"/>
        </w:rPr>
      </w:pPr>
      <w:r w:rsidRPr="00951DA1">
        <w:rPr>
          <w:rFonts w:cs="Arial"/>
          <w:szCs w:val="22"/>
        </w:rPr>
        <w:t xml:space="preserve">Dobre naravne terenske točke (OT in KT) so običajno pokrovi jaškov različnih dimenzij in oblik, </w:t>
      </w:r>
      <w:r w:rsidR="00BE502E" w:rsidRPr="00951DA1">
        <w:rPr>
          <w:rFonts w:cs="Arial"/>
          <w:szCs w:val="22"/>
        </w:rPr>
        <w:t>ki</w:t>
      </w:r>
      <w:r w:rsidRPr="00951DA1">
        <w:rPr>
          <w:rFonts w:cs="Arial"/>
          <w:szCs w:val="22"/>
        </w:rPr>
        <w:t xml:space="preserve"> niso preblizu </w:t>
      </w:r>
      <w:r w:rsidR="0066319D" w:rsidRPr="00951DA1">
        <w:rPr>
          <w:rFonts w:cs="Arial"/>
          <w:szCs w:val="22"/>
        </w:rPr>
        <w:t>visoke</w:t>
      </w:r>
      <w:r w:rsidRPr="00951DA1">
        <w:rPr>
          <w:rFonts w:cs="Arial"/>
          <w:szCs w:val="22"/>
        </w:rPr>
        <w:t xml:space="preserve"> vegetacije ali graj</w:t>
      </w:r>
      <w:r w:rsidR="00F77EA1" w:rsidRPr="00951DA1">
        <w:rPr>
          <w:rFonts w:cs="Arial"/>
          <w:szCs w:val="22"/>
        </w:rPr>
        <w:t>e</w:t>
      </w:r>
      <w:r w:rsidRPr="00951DA1">
        <w:rPr>
          <w:rFonts w:cs="Arial"/>
          <w:szCs w:val="22"/>
        </w:rPr>
        <w:t>nih objektov.</w:t>
      </w:r>
    </w:p>
    <w:p w14:paraId="7AC03D05" w14:textId="4D83D8F1" w:rsidR="00500893" w:rsidRPr="00951DA1" w:rsidRDefault="00500893" w:rsidP="007D21CB">
      <w:pPr>
        <w:numPr>
          <w:ilvl w:val="0"/>
          <w:numId w:val="3"/>
        </w:numPr>
        <w:spacing w:after="120"/>
        <w:jc w:val="both"/>
        <w:rPr>
          <w:rFonts w:cs="Arial"/>
          <w:szCs w:val="22"/>
        </w:rPr>
      </w:pPr>
      <w:r w:rsidRPr="00951DA1">
        <w:rPr>
          <w:rFonts w:cs="Arial"/>
          <w:szCs w:val="22"/>
        </w:rPr>
        <w:lastRenderedPageBreak/>
        <w:t>Število KT je določeno za vsak blok posebej glede na njegovo površino glede na ATL</w:t>
      </w:r>
      <w:r w:rsidR="003A3C9E" w:rsidRPr="00951DA1">
        <w:rPr>
          <w:rFonts w:cs="Arial"/>
          <w:szCs w:val="22"/>
        </w:rPr>
        <w:t>24-2</w:t>
      </w:r>
      <w:r w:rsidRPr="00951DA1">
        <w:rPr>
          <w:rFonts w:cs="Arial"/>
          <w:szCs w:val="22"/>
        </w:rPr>
        <w:t xml:space="preserve"> (glej</w:t>
      </w:r>
      <w:r w:rsidR="00AD5422" w:rsidRPr="00951DA1">
        <w:rPr>
          <w:rFonts w:cs="Arial"/>
          <w:szCs w:val="22"/>
        </w:rPr>
        <w:t xml:space="preserve"> </w:t>
      </w:r>
      <w:r w:rsidR="00AD5422" w:rsidRPr="00951DA1">
        <w:rPr>
          <w:rFonts w:cs="Arial"/>
          <w:b/>
          <w:bCs w:val="0"/>
          <w:szCs w:val="22"/>
        </w:rPr>
        <w:fldChar w:fldCharType="begin"/>
      </w:r>
      <w:r w:rsidR="00AD5422" w:rsidRPr="00951DA1">
        <w:rPr>
          <w:rFonts w:cs="Arial"/>
          <w:b/>
          <w:bCs w:val="0"/>
          <w:szCs w:val="22"/>
        </w:rPr>
        <w:instrText xml:space="preserve"> REF _Ref83297948 \h  \* MERGEFORMAT </w:instrText>
      </w:r>
      <w:r w:rsidR="00AD5422" w:rsidRPr="00951DA1">
        <w:rPr>
          <w:rFonts w:cs="Arial"/>
          <w:b/>
          <w:bCs w:val="0"/>
          <w:szCs w:val="22"/>
        </w:rPr>
      </w:r>
      <w:r w:rsidR="00AD5422" w:rsidRPr="00951DA1">
        <w:rPr>
          <w:rFonts w:cs="Arial"/>
          <w:b/>
          <w:bCs w:val="0"/>
          <w:szCs w:val="22"/>
        </w:rPr>
        <w:fldChar w:fldCharType="separate"/>
      </w:r>
      <w:r w:rsidR="004616E4" w:rsidRPr="004616E4">
        <w:rPr>
          <w:b/>
          <w:bCs w:val="0"/>
        </w:rPr>
        <w:t>Slika 4</w:t>
      </w:r>
      <w:r w:rsidR="00AD5422" w:rsidRPr="00951DA1">
        <w:rPr>
          <w:rFonts w:cs="Arial"/>
          <w:b/>
          <w:bCs w:val="0"/>
          <w:szCs w:val="22"/>
        </w:rPr>
        <w:fldChar w:fldCharType="end"/>
      </w:r>
      <w:r w:rsidRPr="00951DA1">
        <w:rPr>
          <w:rFonts w:cs="Arial"/>
          <w:szCs w:val="22"/>
        </w:rPr>
        <w:t>):</w:t>
      </w:r>
    </w:p>
    <w:p w14:paraId="3BF1F4B5" w14:textId="77777777" w:rsidR="00500893" w:rsidRPr="00951DA1" w:rsidRDefault="00500893" w:rsidP="00500893">
      <w:pPr>
        <w:ind w:left="360"/>
        <w:rPr>
          <w:rFonts w:cs="Arial"/>
          <w:szCs w:val="22"/>
        </w:rPr>
      </w:pPr>
    </w:p>
    <w:p w14:paraId="4C45A263" w14:textId="680F9BEE" w:rsidR="00500893" w:rsidRPr="00951DA1" w:rsidRDefault="00E32C41" w:rsidP="00500893">
      <w:pPr>
        <w:ind w:left="360"/>
        <w:jc w:val="center"/>
        <w:rPr>
          <w:rFonts w:cs="Arial"/>
          <w:szCs w:val="22"/>
        </w:rPr>
      </w:pPr>
      <w:r w:rsidRPr="008B3BEE">
        <w:rPr>
          <w:rFonts w:cs="Arial"/>
          <w:noProof/>
          <w:szCs w:val="22"/>
        </w:rPr>
        <w:drawing>
          <wp:inline distT="0" distB="0" distL="0" distR="0" wp14:anchorId="739E1075" wp14:editId="1B6FD778">
            <wp:extent cx="3390900" cy="31432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90900" cy="3143250"/>
                    </a:xfrm>
                    <a:prstGeom prst="rect">
                      <a:avLst/>
                    </a:prstGeom>
                    <a:noFill/>
                    <a:ln>
                      <a:noFill/>
                    </a:ln>
                  </pic:spPr>
                </pic:pic>
              </a:graphicData>
            </a:graphic>
          </wp:inline>
        </w:drawing>
      </w:r>
    </w:p>
    <w:p w14:paraId="39DDF578" w14:textId="77777777" w:rsidR="00982F9F" w:rsidRPr="00951DA1" w:rsidRDefault="00982F9F" w:rsidP="00500893">
      <w:pPr>
        <w:ind w:left="360"/>
        <w:jc w:val="center"/>
        <w:rPr>
          <w:rFonts w:cs="Arial"/>
          <w:szCs w:val="22"/>
        </w:rPr>
      </w:pPr>
    </w:p>
    <w:p w14:paraId="2673999E" w14:textId="033CE3D9" w:rsidR="00753938" w:rsidRPr="00951DA1" w:rsidRDefault="00753938" w:rsidP="00753938">
      <w:pPr>
        <w:pStyle w:val="Napis"/>
      </w:pPr>
      <w:r w:rsidRPr="00951DA1">
        <w:rPr>
          <w:rFonts w:cs="Arial"/>
          <w:szCs w:val="22"/>
        </w:rPr>
        <w:tab/>
      </w:r>
      <w:bookmarkStart w:id="523" w:name="_Ref83297948"/>
      <w:bookmarkStart w:id="524" w:name="_Toc106974856"/>
      <w:bookmarkStart w:id="525" w:name="_Toc232779006"/>
      <w:r w:rsidRPr="00951DA1">
        <w:t xml:space="preserve">Slika </w:t>
      </w:r>
      <w:fldSimple w:instr=" SEQ Slika \* ARABIC ">
        <w:r w:rsidR="004616E4">
          <w:rPr>
            <w:noProof/>
          </w:rPr>
          <w:t>4</w:t>
        </w:r>
      </w:fldSimple>
      <w:bookmarkEnd w:id="523"/>
      <w:r w:rsidRPr="00951DA1">
        <w:t xml:space="preserve">: Število KT za kontrolo </w:t>
      </w:r>
      <w:proofErr w:type="spellStart"/>
      <w:r w:rsidRPr="00951DA1">
        <w:t>aerotriangulacije</w:t>
      </w:r>
      <w:proofErr w:type="spellEnd"/>
      <w:r w:rsidR="00DF63B7" w:rsidRPr="00951DA1">
        <w:t xml:space="preserve"> </w:t>
      </w:r>
      <w:r w:rsidR="00C22B16" w:rsidRPr="00951DA1">
        <w:t>in</w:t>
      </w:r>
      <w:r w:rsidR="00DF63B7" w:rsidRPr="00951DA1">
        <w:t xml:space="preserve"> POF</w:t>
      </w:r>
      <w:bookmarkEnd w:id="524"/>
      <w:bookmarkEnd w:id="525"/>
    </w:p>
    <w:p w14:paraId="3BD8FA38" w14:textId="77777777" w:rsidR="00432117" w:rsidRPr="00951DA1" w:rsidRDefault="00432117" w:rsidP="00432117"/>
    <w:p w14:paraId="73D2F5F9" w14:textId="67ECCB41" w:rsidR="000D7AEC" w:rsidRPr="00951DA1" w:rsidRDefault="000D7AEC" w:rsidP="007D21CB">
      <w:pPr>
        <w:numPr>
          <w:ilvl w:val="0"/>
          <w:numId w:val="3"/>
        </w:numPr>
        <w:spacing w:after="120"/>
        <w:jc w:val="both"/>
        <w:rPr>
          <w:rFonts w:cs="Arial"/>
          <w:szCs w:val="22"/>
        </w:rPr>
      </w:pPr>
      <w:r w:rsidRPr="00951DA1">
        <w:rPr>
          <w:rFonts w:cs="Arial"/>
          <w:szCs w:val="22"/>
        </w:rPr>
        <w:t xml:space="preserve">Za </w:t>
      </w:r>
      <w:r w:rsidR="00DF63B7" w:rsidRPr="00951DA1">
        <w:rPr>
          <w:rFonts w:cs="Arial"/>
          <w:szCs w:val="22"/>
        </w:rPr>
        <w:t>OT</w:t>
      </w:r>
      <w:r w:rsidRPr="00951DA1">
        <w:rPr>
          <w:rFonts w:cs="Arial"/>
          <w:szCs w:val="22"/>
        </w:rPr>
        <w:t xml:space="preserve"> se lahko uporabi </w:t>
      </w:r>
      <w:r w:rsidR="008C2183" w:rsidRPr="00951DA1">
        <w:rPr>
          <w:rFonts w:cs="Arial"/>
          <w:szCs w:val="22"/>
        </w:rPr>
        <w:t xml:space="preserve">iste </w:t>
      </w:r>
      <w:r w:rsidRPr="00951DA1">
        <w:rPr>
          <w:rFonts w:cs="Arial"/>
          <w:szCs w:val="22"/>
        </w:rPr>
        <w:t>točke</w:t>
      </w:r>
      <w:r w:rsidR="008C2183" w:rsidRPr="00951DA1">
        <w:rPr>
          <w:rFonts w:cs="Arial"/>
          <w:szCs w:val="22"/>
        </w:rPr>
        <w:t>,</w:t>
      </w:r>
      <w:r w:rsidRPr="00951DA1">
        <w:rPr>
          <w:rFonts w:cs="Arial"/>
          <w:szCs w:val="22"/>
        </w:rPr>
        <w:t xml:space="preserve"> kot </w:t>
      </w:r>
      <w:r w:rsidR="008C2183" w:rsidRPr="00951DA1">
        <w:rPr>
          <w:rFonts w:cs="Arial"/>
          <w:szCs w:val="22"/>
        </w:rPr>
        <w:t xml:space="preserve">se </w:t>
      </w:r>
      <w:r w:rsidRPr="00951DA1">
        <w:rPr>
          <w:rFonts w:cs="Arial"/>
          <w:szCs w:val="22"/>
        </w:rPr>
        <w:t xml:space="preserve">pri </w:t>
      </w:r>
      <w:r w:rsidR="00EE331C" w:rsidRPr="00951DA1">
        <w:rPr>
          <w:rFonts w:cs="Arial"/>
          <w:szCs w:val="22"/>
        </w:rPr>
        <w:t>ZLS</w:t>
      </w:r>
      <w:r w:rsidR="008C2183" w:rsidRPr="00951DA1">
        <w:rPr>
          <w:rFonts w:cs="Arial"/>
          <w:szCs w:val="22"/>
        </w:rPr>
        <w:t xml:space="preserve"> </w:t>
      </w:r>
      <w:r w:rsidR="00CC5FEF" w:rsidRPr="00951DA1">
        <w:rPr>
          <w:rFonts w:cs="Arial"/>
          <w:szCs w:val="22"/>
        </w:rPr>
        <w:t xml:space="preserve">uporabijo za </w:t>
      </w:r>
      <w:proofErr w:type="spellStart"/>
      <w:r w:rsidR="00CC5FEF" w:rsidRPr="00951DA1">
        <w:rPr>
          <w:rFonts w:cs="Arial"/>
          <w:szCs w:val="22"/>
        </w:rPr>
        <w:t>georeferenciranje</w:t>
      </w:r>
      <w:proofErr w:type="spellEnd"/>
      <w:r w:rsidR="00CC5FEF" w:rsidRPr="00951DA1">
        <w:rPr>
          <w:rFonts w:cs="Arial"/>
          <w:szCs w:val="22"/>
        </w:rPr>
        <w:t xml:space="preserve"> oblaka točk, </w:t>
      </w:r>
      <w:r w:rsidRPr="00951DA1">
        <w:rPr>
          <w:rFonts w:cs="Arial"/>
          <w:szCs w:val="22"/>
        </w:rPr>
        <w:t>ve</w:t>
      </w:r>
      <w:r w:rsidR="00CC5FEF" w:rsidRPr="00951DA1">
        <w:rPr>
          <w:rFonts w:cs="Arial"/>
          <w:szCs w:val="22"/>
        </w:rPr>
        <w:t>n</w:t>
      </w:r>
      <w:r w:rsidRPr="00951DA1">
        <w:rPr>
          <w:rFonts w:cs="Arial"/>
          <w:szCs w:val="22"/>
        </w:rPr>
        <w:t>da</w:t>
      </w:r>
      <w:r w:rsidR="00CC5FEF" w:rsidRPr="00951DA1">
        <w:rPr>
          <w:rFonts w:cs="Arial"/>
          <w:szCs w:val="22"/>
        </w:rPr>
        <w:t>r</w:t>
      </w:r>
      <w:r w:rsidRPr="00951DA1">
        <w:rPr>
          <w:rFonts w:cs="Arial"/>
          <w:szCs w:val="22"/>
        </w:rPr>
        <w:t xml:space="preserve"> pa morajo biti </w:t>
      </w:r>
      <w:r w:rsidR="00FD7FDB" w:rsidRPr="00951DA1">
        <w:rPr>
          <w:rFonts w:cs="Arial"/>
          <w:szCs w:val="22"/>
        </w:rPr>
        <w:t xml:space="preserve">te točke </w:t>
      </w:r>
      <w:r w:rsidRPr="00951DA1">
        <w:rPr>
          <w:rFonts w:cs="Arial"/>
          <w:szCs w:val="22"/>
        </w:rPr>
        <w:t xml:space="preserve">dobro </w:t>
      </w:r>
      <w:r w:rsidR="003B6600" w:rsidRPr="00951DA1">
        <w:rPr>
          <w:rFonts w:cs="Arial"/>
          <w:szCs w:val="22"/>
        </w:rPr>
        <w:t xml:space="preserve">prepoznavne </w:t>
      </w:r>
      <w:r w:rsidR="003777DD" w:rsidRPr="00951DA1">
        <w:rPr>
          <w:rFonts w:cs="Arial"/>
          <w:szCs w:val="22"/>
        </w:rPr>
        <w:t xml:space="preserve">tudi </w:t>
      </w:r>
      <w:r w:rsidRPr="00951DA1">
        <w:rPr>
          <w:rFonts w:cs="Arial"/>
          <w:szCs w:val="22"/>
        </w:rPr>
        <w:t>na aerofotografijah</w:t>
      </w:r>
      <w:r w:rsidR="00CC5FEF" w:rsidRPr="00951DA1">
        <w:rPr>
          <w:rFonts w:cs="Arial"/>
          <w:szCs w:val="22"/>
        </w:rPr>
        <w:t>.</w:t>
      </w:r>
    </w:p>
    <w:p w14:paraId="0829A666" w14:textId="1B302524" w:rsidR="000D7AEC" w:rsidRPr="00951DA1" w:rsidRDefault="003F056D" w:rsidP="007D21CB">
      <w:pPr>
        <w:numPr>
          <w:ilvl w:val="0"/>
          <w:numId w:val="3"/>
        </w:numPr>
        <w:spacing w:after="120"/>
        <w:jc w:val="both"/>
        <w:rPr>
          <w:rFonts w:cs="Arial"/>
          <w:szCs w:val="22"/>
        </w:rPr>
      </w:pPr>
      <w:r w:rsidRPr="00951DA1">
        <w:rPr>
          <w:rFonts w:cs="Arial"/>
          <w:szCs w:val="22"/>
        </w:rPr>
        <w:t xml:space="preserve">Kot </w:t>
      </w:r>
      <w:r w:rsidR="00DF63B7" w:rsidRPr="00951DA1">
        <w:rPr>
          <w:rFonts w:cs="Arial"/>
          <w:szCs w:val="22"/>
        </w:rPr>
        <w:t>KT</w:t>
      </w:r>
      <w:r w:rsidRPr="00951DA1">
        <w:rPr>
          <w:rFonts w:cs="Arial"/>
          <w:szCs w:val="22"/>
        </w:rPr>
        <w:t xml:space="preserve"> se lahko uporabijo </w:t>
      </w:r>
      <w:r w:rsidR="003B6600" w:rsidRPr="00951DA1">
        <w:rPr>
          <w:rFonts w:cs="Arial"/>
          <w:szCs w:val="22"/>
        </w:rPr>
        <w:t xml:space="preserve">tudi </w:t>
      </w:r>
      <w:r w:rsidRPr="00951DA1">
        <w:rPr>
          <w:rFonts w:cs="Arial"/>
          <w:szCs w:val="22"/>
        </w:rPr>
        <w:t>KT, ki s</w:t>
      </w:r>
      <w:r w:rsidR="00B36491" w:rsidRPr="00951DA1">
        <w:rPr>
          <w:rFonts w:cs="Arial"/>
          <w:szCs w:val="22"/>
        </w:rPr>
        <w:t>e</w:t>
      </w:r>
      <w:r w:rsidRPr="00951DA1">
        <w:rPr>
          <w:rFonts w:cs="Arial"/>
          <w:szCs w:val="22"/>
        </w:rPr>
        <w:t xml:space="preserve"> uporab</w:t>
      </w:r>
      <w:r w:rsidR="00B36491" w:rsidRPr="00951DA1">
        <w:rPr>
          <w:rFonts w:cs="Arial"/>
          <w:szCs w:val="22"/>
        </w:rPr>
        <w:t>ijo</w:t>
      </w:r>
      <w:r w:rsidRPr="00951DA1">
        <w:rPr>
          <w:rFonts w:cs="Arial"/>
          <w:szCs w:val="22"/>
        </w:rPr>
        <w:t xml:space="preserve"> pri</w:t>
      </w:r>
      <w:r w:rsidR="00563BEE" w:rsidRPr="00951DA1">
        <w:rPr>
          <w:rFonts w:cs="Arial"/>
          <w:szCs w:val="22"/>
        </w:rPr>
        <w:t xml:space="preserve"> </w:t>
      </w:r>
      <w:r w:rsidRPr="00951DA1">
        <w:rPr>
          <w:rFonts w:cs="Arial"/>
          <w:szCs w:val="22"/>
        </w:rPr>
        <w:t xml:space="preserve">kontroli </w:t>
      </w:r>
      <w:r w:rsidR="00EE331C" w:rsidRPr="00951DA1">
        <w:rPr>
          <w:rFonts w:cs="Arial"/>
          <w:szCs w:val="22"/>
        </w:rPr>
        <w:t>ZLS</w:t>
      </w:r>
      <w:r w:rsidR="00B36491" w:rsidRPr="00951DA1">
        <w:rPr>
          <w:rFonts w:cs="Arial"/>
          <w:szCs w:val="22"/>
        </w:rPr>
        <w:t>.</w:t>
      </w:r>
      <w:r w:rsidRPr="00951DA1">
        <w:rPr>
          <w:rFonts w:cs="Arial"/>
          <w:szCs w:val="22"/>
        </w:rPr>
        <w:t xml:space="preserve"> </w:t>
      </w:r>
      <w:r w:rsidR="00B36491" w:rsidRPr="00951DA1">
        <w:rPr>
          <w:rFonts w:cs="Arial"/>
          <w:szCs w:val="22"/>
        </w:rPr>
        <w:t>S</w:t>
      </w:r>
      <w:r w:rsidRPr="00951DA1">
        <w:rPr>
          <w:rFonts w:cs="Arial"/>
          <w:szCs w:val="22"/>
        </w:rPr>
        <w:t xml:space="preserve">e pa te </w:t>
      </w:r>
      <w:r w:rsidR="00B36491" w:rsidRPr="00951DA1">
        <w:rPr>
          <w:rFonts w:cs="Arial"/>
          <w:szCs w:val="22"/>
        </w:rPr>
        <w:t xml:space="preserve">KT </w:t>
      </w:r>
      <w:r w:rsidRPr="00951DA1">
        <w:rPr>
          <w:rFonts w:cs="Arial"/>
          <w:szCs w:val="22"/>
        </w:rPr>
        <w:t xml:space="preserve">ne smejo uporabiti </w:t>
      </w:r>
      <w:r w:rsidR="00B36491" w:rsidRPr="00951DA1">
        <w:rPr>
          <w:rFonts w:cs="Arial"/>
          <w:szCs w:val="22"/>
        </w:rPr>
        <w:t xml:space="preserve">kot OT v </w:t>
      </w:r>
      <w:proofErr w:type="spellStart"/>
      <w:r w:rsidR="00434D9C" w:rsidRPr="00951DA1">
        <w:rPr>
          <w:rFonts w:cs="Arial"/>
          <w:szCs w:val="22"/>
        </w:rPr>
        <w:t>aerotriangulaciji</w:t>
      </w:r>
      <w:proofErr w:type="spellEnd"/>
      <w:r w:rsidRPr="00951DA1">
        <w:rPr>
          <w:rFonts w:cs="Arial"/>
          <w:szCs w:val="22"/>
        </w:rPr>
        <w:t>. E</w:t>
      </w:r>
      <w:r w:rsidR="00753938" w:rsidRPr="00951DA1">
        <w:rPr>
          <w:rFonts w:cs="Arial"/>
          <w:szCs w:val="22"/>
        </w:rPr>
        <w:t>na</w:t>
      </w:r>
      <w:r w:rsidRPr="00951DA1">
        <w:rPr>
          <w:rFonts w:cs="Arial"/>
          <w:szCs w:val="22"/>
        </w:rPr>
        <w:t xml:space="preserve">ko velja tudi </w:t>
      </w:r>
      <w:r w:rsidR="00F76FFB">
        <w:rPr>
          <w:rFonts w:cs="Arial"/>
          <w:szCs w:val="22"/>
        </w:rPr>
        <w:t>za</w:t>
      </w:r>
      <w:r w:rsidR="00F76FFB" w:rsidRPr="00951DA1">
        <w:rPr>
          <w:rFonts w:cs="Arial"/>
          <w:szCs w:val="22"/>
        </w:rPr>
        <w:t xml:space="preserve"> </w:t>
      </w:r>
      <w:r w:rsidRPr="00951DA1">
        <w:rPr>
          <w:rFonts w:cs="Arial"/>
          <w:szCs w:val="22"/>
        </w:rPr>
        <w:t>uporab</w:t>
      </w:r>
      <w:r w:rsidR="00F76FFB">
        <w:rPr>
          <w:rFonts w:cs="Arial"/>
          <w:szCs w:val="22"/>
        </w:rPr>
        <w:t>o</w:t>
      </w:r>
      <w:r w:rsidRPr="00951DA1">
        <w:rPr>
          <w:rFonts w:cs="Arial"/>
          <w:szCs w:val="22"/>
        </w:rPr>
        <w:t xml:space="preserve"> KT iz </w:t>
      </w:r>
      <w:r w:rsidR="00EE331C" w:rsidRPr="00951DA1">
        <w:rPr>
          <w:rFonts w:cs="Arial"/>
          <w:szCs w:val="22"/>
        </w:rPr>
        <w:t>ZLS</w:t>
      </w:r>
      <w:r w:rsidRPr="00951DA1">
        <w:rPr>
          <w:rFonts w:cs="Arial"/>
          <w:szCs w:val="22"/>
        </w:rPr>
        <w:t xml:space="preserve"> </w:t>
      </w:r>
      <w:r w:rsidR="00753938" w:rsidRPr="00951DA1">
        <w:rPr>
          <w:rFonts w:cs="Arial"/>
          <w:szCs w:val="22"/>
        </w:rPr>
        <w:t xml:space="preserve">za OT </w:t>
      </w:r>
      <w:r w:rsidRPr="00951DA1">
        <w:rPr>
          <w:rFonts w:cs="Arial"/>
          <w:szCs w:val="22"/>
        </w:rPr>
        <w:t xml:space="preserve">pri </w:t>
      </w:r>
      <w:proofErr w:type="spellStart"/>
      <w:r w:rsidRPr="00951DA1">
        <w:rPr>
          <w:rFonts w:cs="Arial"/>
          <w:szCs w:val="22"/>
        </w:rPr>
        <w:t>aerotriangulacije</w:t>
      </w:r>
      <w:proofErr w:type="spellEnd"/>
      <w:r w:rsidRPr="00951DA1">
        <w:rPr>
          <w:rFonts w:cs="Arial"/>
          <w:szCs w:val="22"/>
        </w:rPr>
        <w:t>.</w:t>
      </w:r>
      <w:r w:rsidR="00F77EA1" w:rsidRPr="00951DA1">
        <w:rPr>
          <w:rFonts w:cs="Arial"/>
          <w:szCs w:val="22"/>
        </w:rPr>
        <w:t xml:space="preserve"> </w:t>
      </w:r>
      <w:r w:rsidR="006471CA" w:rsidRPr="00951DA1">
        <w:rPr>
          <w:rFonts w:cs="Arial"/>
          <w:szCs w:val="22"/>
        </w:rPr>
        <w:t xml:space="preserve">Terensko </w:t>
      </w:r>
      <w:r w:rsidR="0053259B" w:rsidRPr="00951DA1">
        <w:rPr>
          <w:rFonts w:cs="Arial"/>
          <w:szCs w:val="22"/>
        </w:rPr>
        <w:t>zajete</w:t>
      </w:r>
      <w:r w:rsidR="006471CA" w:rsidRPr="00951DA1">
        <w:rPr>
          <w:rFonts w:cs="Arial"/>
          <w:szCs w:val="22"/>
        </w:rPr>
        <w:t xml:space="preserve"> točke se </w:t>
      </w:r>
      <w:r w:rsidR="0053259B" w:rsidRPr="00951DA1">
        <w:rPr>
          <w:rFonts w:cs="Arial"/>
          <w:szCs w:val="22"/>
        </w:rPr>
        <w:t>izmerijo</w:t>
      </w:r>
      <w:r w:rsidR="00CC5FEF" w:rsidRPr="00951DA1">
        <w:rPr>
          <w:rFonts w:cs="Arial"/>
          <w:szCs w:val="22"/>
        </w:rPr>
        <w:t xml:space="preserve"> in </w:t>
      </w:r>
      <w:r w:rsidR="006471CA" w:rsidRPr="00951DA1">
        <w:rPr>
          <w:rFonts w:cs="Arial"/>
          <w:szCs w:val="22"/>
        </w:rPr>
        <w:t xml:space="preserve">predajo na enak način kot je opisano v </w:t>
      </w:r>
      <w:r w:rsidR="0008070E" w:rsidRPr="00FE3E32">
        <w:rPr>
          <w:rFonts w:cs="Arial"/>
          <w:b/>
          <w:bCs w:val="0"/>
          <w:szCs w:val="22"/>
        </w:rPr>
        <w:t>P</w:t>
      </w:r>
      <w:r w:rsidR="006471CA" w:rsidRPr="00FE3E32">
        <w:rPr>
          <w:rFonts w:cs="Arial"/>
          <w:b/>
          <w:bCs w:val="0"/>
          <w:szCs w:val="22"/>
        </w:rPr>
        <w:t>oglavju</w:t>
      </w:r>
      <w:r w:rsidR="001D2D89" w:rsidRPr="00FE3E32">
        <w:rPr>
          <w:rFonts w:cs="Arial"/>
          <w:b/>
          <w:bCs w:val="0"/>
          <w:szCs w:val="22"/>
        </w:rPr>
        <w:t xml:space="preserve"> </w:t>
      </w:r>
      <w:r w:rsidR="001D2D89" w:rsidRPr="00FE3E32">
        <w:rPr>
          <w:rFonts w:cs="Arial"/>
          <w:b/>
          <w:bCs w:val="0"/>
          <w:szCs w:val="22"/>
        </w:rPr>
        <w:fldChar w:fldCharType="begin"/>
      </w:r>
      <w:r w:rsidR="001D2D89" w:rsidRPr="00FE3E32">
        <w:rPr>
          <w:rFonts w:cs="Arial"/>
          <w:b/>
          <w:bCs w:val="0"/>
          <w:szCs w:val="22"/>
        </w:rPr>
        <w:instrText xml:space="preserve"> REF _Ref80801130 \r \h </w:instrText>
      </w:r>
      <w:r w:rsidR="0008070E">
        <w:rPr>
          <w:rFonts w:cs="Arial"/>
          <w:b/>
          <w:bCs w:val="0"/>
          <w:szCs w:val="22"/>
        </w:rPr>
        <w:instrText xml:space="preserve"> \* MERGEFORMAT </w:instrText>
      </w:r>
      <w:r w:rsidR="001D2D89" w:rsidRPr="00FE3E32">
        <w:rPr>
          <w:rFonts w:cs="Arial"/>
          <w:b/>
          <w:bCs w:val="0"/>
          <w:szCs w:val="22"/>
        </w:rPr>
      </w:r>
      <w:r w:rsidR="001D2D89" w:rsidRPr="00FE3E32">
        <w:rPr>
          <w:rFonts w:cs="Arial"/>
          <w:b/>
          <w:bCs w:val="0"/>
          <w:szCs w:val="22"/>
        </w:rPr>
        <w:fldChar w:fldCharType="separate"/>
      </w:r>
      <w:r w:rsidR="004616E4">
        <w:rPr>
          <w:rFonts w:cs="Arial"/>
          <w:b/>
          <w:bCs w:val="0"/>
          <w:szCs w:val="22"/>
        </w:rPr>
        <w:t>4.3.4</w:t>
      </w:r>
      <w:r w:rsidR="001D2D89" w:rsidRPr="00FE3E32">
        <w:rPr>
          <w:rFonts w:cs="Arial"/>
          <w:b/>
          <w:bCs w:val="0"/>
          <w:szCs w:val="22"/>
        </w:rPr>
        <w:fldChar w:fldCharType="end"/>
      </w:r>
      <w:r w:rsidR="006471CA" w:rsidRPr="00951DA1">
        <w:rPr>
          <w:rFonts w:cs="Arial"/>
          <w:szCs w:val="22"/>
        </w:rPr>
        <w:t>.</w:t>
      </w:r>
    </w:p>
    <w:p w14:paraId="1DB8FD19" w14:textId="1B818F12" w:rsidR="00993A32" w:rsidRPr="00951DA1" w:rsidRDefault="00993A32" w:rsidP="007D21CB">
      <w:pPr>
        <w:numPr>
          <w:ilvl w:val="0"/>
          <w:numId w:val="3"/>
        </w:numPr>
        <w:spacing w:after="120"/>
        <w:jc w:val="both"/>
        <w:rPr>
          <w:rFonts w:cs="Arial"/>
          <w:szCs w:val="22"/>
        </w:rPr>
      </w:pPr>
      <w:r w:rsidRPr="00951DA1">
        <w:rPr>
          <w:rFonts w:cs="Arial"/>
          <w:szCs w:val="22"/>
        </w:rPr>
        <w:t xml:space="preserve">Kot KT za kontrolo absolutne točnosti </w:t>
      </w:r>
      <w:proofErr w:type="spellStart"/>
      <w:r w:rsidR="00434D9C" w:rsidRPr="00951DA1">
        <w:rPr>
          <w:rFonts w:cs="Arial"/>
          <w:szCs w:val="22"/>
        </w:rPr>
        <w:t>aerotriangulacije</w:t>
      </w:r>
      <w:proofErr w:type="spellEnd"/>
      <w:r w:rsidR="00FF5DCE" w:rsidRPr="00951DA1">
        <w:rPr>
          <w:rFonts w:cs="Arial"/>
          <w:szCs w:val="22"/>
        </w:rPr>
        <w:t xml:space="preserve">, DMV in </w:t>
      </w:r>
      <w:proofErr w:type="spellStart"/>
      <w:r w:rsidRPr="00951DA1">
        <w:rPr>
          <w:rFonts w:cs="Arial"/>
          <w:szCs w:val="22"/>
        </w:rPr>
        <w:t>ortofota</w:t>
      </w:r>
      <w:proofErr w:type="spellEnd"/>
      <w:r w:rsidRPr="00951DA1">
        <w:rPr>
          <w:rFonts w:cs="Arial"/>
          <w:szCs w:val="22"/>
        </w:rPr>
        <w:t xml:space="preserve"> se lahko uporabijo tudi točke, ki so na razpolago v zbirki GURS.</w:t>
      </w:r>
      <w:r w:rsidR="001260E2" w:rsidRPr="00951DA1">
        <w:rPr>
          <w:rFonts w:cs="Arial"/>
          <w:szCs w:val="22"/>
        </w:rPr>
        <w:t xml:space="preserve"> Če število KT v zbirki ne zadošča zahtevam prikazanim v </w:t>
      </w:r>
      <w:r w:rsidR="00DB3239" w:rsidRPr="00951DA1">
        <w:rPr>
          <w:rFonts w:cs="Arial"/>
          <w:b/>
          <w:bCs w:val="0"/>
          <w:szCs w:val="22"/>
        </w:rPr>
        <w:fldChar w:fldCharType="begin"/>
      </w:r>
      <w:r w:rsidR="00DB3239" w:rsidRPr="00951DA1">
        <w:rPr>
          <w:rFonts w:cs="Arial"/>
          <w:b/>
          <w:bCs w:val="0"/>
          <w:szCs w:val="22"/>
        </w:rPr>
        <w:instrText xml:space="preserve"> REF _Ref83297948 \h  \* MERGEFORMAT </w:instrText>
      </w:r>
      <w:r w:rsidR="00DB3239" w:rsidRPr="00951DA1">
        <w:rPr>
          <w:rFonts w:cs="Arial"/>
          <w:b/>
          <w:bCs w:val="0"/>
          <w:szCs w:val="22"/>
        </w:rPr>
      </w:r>
      <w:r w:rsidR="00DB3239" w:rsidRPr="00951DA1">
        <w:rPr>
          <w:rFonts w:cs="Arial"/>
          <w:b/>
          <w:bCs w:val="0"/>
          <w:szCs w:val="22"/>
        </w:rPr>
        <w:fldChar w:fldCharType="separate"/>
      </w:r>
      <w:r w:rsidR="004616E4" w:rsidRPr="004616E4">
        <w:rPr>
          <w:b/>
          <w:bCs w:val="0"/>
        </w:rPr>
        <w:t>Slika 4</w:t>
      </w:r>
      <w:r w:rsidR="00DB3239" w:rsidRPr="00951DA1">
        <w:rPr>
          <w:rFonts w:cs="Arial"/>
          <w:b/>
          <w:bCs w:val="0"/>
          <w:szCs w:val="22"/>
        </w:rPr>
        <w:fldChar w:fldCharType="end"/>
      </w:r>
      <w:r w:rsidR="001260E2" w:rsidRPr="00951DA1">
        <w:rPr>
          <w:rFonts w:cs="Arial"/>
          <w:szCs w:val="22"/>
        </w:rPr>
        <w:t>, je treba uporabiti nove terensko izmerjene KT.</w:t>
      </w:r>
    </w:p>
    <w:p w14:paraId="40E15685" w14:textId="77777777" w:rsidR="000D7AEC" w:rsidRPr="00951DA1" w:rsidRDefault="000D7AEC" w:rsidP="00D40FC4"/>
    <w:p w14:paraId="1FC10063" w14:textId="445BBB13" w:rsidR="000D7AEC" w:rsidRPr="00951DA1" w:rsidRDefault="00282A67" w:rsidP="000D7AEC">
      <w:pPr>
        <w:pStyle w:val="Naslov2"/>
      </w:pPr>
      <w:bookmarkStart w:id="526" w:name="_Toc119399254"/>
      <w:bookmarkStart w:id="527" w:name="_Toc232778952"/>
      <w:proofErr w:type="spellStart"/>
      <w:r w:rsidRPr="00951DA1">
        <w:t>A</w:t>
      </w:r>
      <w:r w:rsidR="000D7AEC" w:rsidRPr="00951DA1">
        <w:t>erotri</w:t>
      </w:r>
      <w:r w:rsidR="00650E55" w:rsidRPr="00951DA1">
        <w:t>an</w:t>
      </w:r>
      <w:r w:rsidR="000D7AEC" w:rsidRPr="00951DA1">
        <w:t>gulacij</w:t>
      </w:r>
      <w:r w:rsidRPr="00951DA1">
        <w:t>a</w:t>
      </w:r>
      <w:bookmarkEnd w:id="526"/>
      <w:bookmarkEnd w:id="527"/>
      <w:proofErr w:type="spellEnd"/>
    </w:p>
    <w:p w14:paraId="30DBEC9F" w14:textId="77777777" w:rsidR="00EE7160" w:rsidRPr="00951DA1" w:rsidRDefault="003917FE" w:rsidP="007D21CB">
      <w:pPr>
        <w:numPr>
          <w:ilvl w:val="0"/>
          <w:numId w:val="3"/>
        </w:numPr>
        <w:spacing w:after="120"/>
        <w:jc w:val="both"/>
        <w:rPr>
          <w:rFonts w:cs="Arial"/>
          <w:szCs w:val="22"/>
        </w:rPr>
      </w:pPr>
      <w:r w:rsidRPr="00951DA1">
        <w:rPr>
          <w:rFonts w:cs="Arial"/>
          <w:szCs w:val="22"/>
        </w:rPr>
        <w:t xml:space="preserve">Vhodni podatki za izvedbo </w:t>
      </w:r>
      <w:proofErr w:type="spellStart"/>
      <w:r w:rsidRPr="00951DA1">
        <w:rPr>
          <w:rFonts w:cs="Arial"/>
          <w:szCs w:val="22"/>
        </w:rPr>
        <w:t>aerotriangulacije</w:t>
      </w:r>
      <w:proofErr w:type="spellEnd"/>
      <w:r w:rsidRPr="00951DA1">
        <w:rPr>
          <w:rFonts w:cs="Arial"/>
          <w:szCs w:val="22"/>
        </w:rPr>
        <w:t xml:space="preserve"> so</w:t>
      </w:r>
      <w:r w:rsidR="00EE7160" w:rsidRPr="00951DA1">
        <w:rPr>
          <w:rFonts w:cs="Arial"/>
          <w:szCs w:val="22"/>
        </w:rPr>
        <w:t>:</w:t>
      </w:r>
      <w:r w:rsidRPr="00951DA1">
        <w:rPr>
          <w:rFonts w:cs="Arial"/>
          <w:szCs w:val="22"/>
        </w:rPr>
        <w:t xml:space="preserve"> </w:t>
      </w:r>
    </w:p>
    <w:p w14:paraId="328C5E7A" w14:textId="25C0BBD3" w:rsidR="00EE7160" w:rsidRPr="00951DA1" w:rsidRDefault="00EE7160" w:rsidP="00EE7160">
      <w:pPr>
        <w:numPr>
          <w:ilvl w:val="1"/>
          <w:numId w:val="3"/>
        </w:numPr>
        <w:spacing w:after="120"/>
        <w:jc w:val="both"/>
        <w:rPr>
          <w:rFonts w:cs="Arial"/>
          <w:szCs w:val="22"/>
        </w:rPr>
      </w:pPr>
      <w:r w:rsidRPr="00951DA1">
        <w:rPr>
          <w:rFonts w:cs="Arial"/>
          <w:szCs w:val="22"/>
        </w:rPr>
        <w:t xml:space="preserve">približni </w:t>
      </w:r>
      <w:r w:rsidR="003917FE" w:rsidRPr="00951DA1">
        <w:rPr>
          <w:rFonts w:cs="Arial"/>
          <w:szCs w:val="22"/>
        </w:rPr>
        <w:t>elementi zunanje orientacije aerofotografij, ki so pridobljeni z obdelavo GNSS-INS opazovanj in podatkov SIGNAL-a opravljeni</w:t>
      </w:r>
      <w:r w:rsidR="00C22B16" w:rsidRPr="00951DA1">
        <w:rPr>
          <w:rFonts w:cs="Arial"/>
          <w:szCs w:val="22"/>
        </w:rPr>
        <w:t>h</w:t>
      </w:r>
      <w:r w:rsidR="003917FE" w:rsidRPr="00951DA1">
        <w:rPr>
          <w:rFonts w:cs="Arial"/>
          <w:szCs w:val="22"/>
        </w:rPr>
        <w:t xml:space="preserve"> v času zajema podatkov, </w:t>
      </w:r>
    </w:p>
    <w:p w14:paraId="366CC64D" w14:textId="77777777" w:rsidR="00EE7160" w:rsidRPr="00951DA1" w:rsidRDefault="003917FE" w:rsidP="00EE7160">
      <w:pPr>
        <w:numPr>
          <w:ilvl w:val="1"/>
          <w:numId w:val="3"/>
        </w:numPr>
        <w:spacing w:after="120"/>
        <w:jc w:val="both"/>
        <w:rPr>
          <w:rFonts w:cs="Arial"/>
          <w:szCs w:val="22"/>
        </w:rPr>
      </w:pPr>
      <w:r w:rsidRPr="00951DA1">
        <w:rPr>
          <w:rFonts w:cs="Arial"/>
          <w:szCs w:val="22"/>
        </w:rPr>
        <w:t>podatk</w:t>
      </w:r>
      <w:r w:rsidR="00EE7160" w:rsidRPr="00951DA1">
        <w:rPr>
          <w:rFonts w:cs="Arial"/>
          <w:szCs w:val="22"/>
        </w:rPr>
        <w:t>i</w:t>
      </w:r>
      <w:r w:rsidRPr="00951DA1">
        <w:rPr>
          <w:rFonts w:cs="Arial"/>
          <w:szCs w:val="22"/>
        </w:rPr>
        <w:t xml:space="preserve"> o kalibraciji </w:t>
      </w:r>
      <w:proofErr w:type="spellStart"/>
      <w:r w:rsidRPr="00951DA1">
        <w:rPr>
          <w:rFonts w:cs="Arial"/>
          <w:szCs w:val="22"/>
        </w:rPr>
        <w:t>aerofotoaparata</w:t>
      </w:r>
      <w:proofErr w:type="spellEnd"/>
      <w:r w:rsidRPr="00951DA1">
        <w:rPr>
          <w:rFonts w:cs="Arial"/>
          <w:szCs w:val="22"/>
        </w:rPr>
        <w:t xml:space="preserve"> </w:t>
      </w:r>
      <w:r w:rsidR="00EE7160" w:rsidRPr="00951DA1">
        <w:rPr>
          <w:rFonts w:cs="Arial"/>
          <w:szCs w:val="22"/>
        </w:rPr>
        <w:t>in</w:t>
      </w:r>
      <w:r w:rsidRPr="00951DA1">
        <w:rPr>
          <w:rFonts w:cs="Arial"/>
          <w:szCs w:val="22"/>
        </w:rPr>
        <w:t xml:space="preserve"> </w:t>
      </w:r>
    </w:p>
    <w:p w14:paraId="7A9810B2" w14:textId="23D1C108" w:rsidR="003917FE" w:rsidRPr="00951DA1" w:rsidRDefault="00DF63B7" w:rsidP="00EE7160">
      <w:pPr>
        <w:numPr>
          <w:ilvl w:val="1"/>
          <w:numId w:val="3"/>
        </w:numPr>
        <w:spacing w:after="120"/>
        <w:jc w:val="both"/>
        <w:rPr>
          <w:rFonts w:cs="Arial"/>
          <w:szCs w:val="22"/>
        </w:rPr>
      </w:pPr>
      <w:r w:rsidRPr="00951DA1">
        <w:rPr>
          <w:rFonts w:cs="Arial"/>
          <w:szCs w:val="22"/>
        </w:rPr>
        <w:t>koordinat</w:t>
      </w:r>
      <w:r w:rsidR="00EE7160" w:rsidRPr="00951DA1">
        <w:rPr>
          <w:rFonts w:cs="Arial"/>
          <w:szCs w:val="22"/>
        </w:rPr>
        <w:t>e</w:t>
      </w:r>
      <w:r w:rsidR="003917FE" w:rsidRPr="00951DA1">
        <w:rPr>
          <w:rFonts w:cs="Arial"/>
          <w:szCs w:val="22"/>
        </w:rPr>
        <w:t xml:space="preserve"> </w:t>
      </w:r>
      <w:proofErr w:type="spellStart"/>
      <w:r w:rsidR="003917FE" w:rsidRPr="00951DA1">
        <w:rPr>
          <w:rFonts w:cs="Arial"/>
          <w:szCs w:val="22"/>
        </w:rPr>
        <w:t>oslonilnih</w:t>
      </w:r>
      <w:proofErr w:type="spellEnd"/>
      <w:r w:rsidR="003917FE" w:rsidRPr="00951DA1">
        <w:rPr>
          <w:rFonts w:cs="Arial"/>
          <w:szCs w:val="22"/>
        </w:rPr>
        <w:t xml:space="preserve"> in kontrolnih točk</w:t>
      </w:r>
      <w:r w:rsidR="009D0E8B" w:rsidRPr="00951DA1">
        <w:rPr>
          <w:rFonts w:cs="Arial"/>
          <w:szCs w:val="22"/>
        </w:rPr>
        <w:t xml:space="preserve"> </w:t>
      </w:r>
      <w:r w:rsidR="00EE7160" w:rsidRPr="00951DA1">
        <w:rPr>
          <w:rFonts w:cs="Arial"/>
          <w:szCs w:val="22"/>
        </w:rPr>
        <w:t>ter njihove fotografije</w:t>
      </w:r>
      <w:r w:rsidR="003917FE" w:rsidRPr="00951DA1">
        <w:rPr>
          <w:rFonts w:cs="Arial"/>
          <w:szCs w:val="22"/>
        </w:rPr>
        <w:t xml:space="preserve">. </w:t>
      </w:r>
    </w:p>
    <w:p w14:paraId="36C57AC5" w14:textId="7562AB08" w:rsidR="003917FE" w:rsidRPr="00951DA1" w:rsidRDefault="003917FE" w:rsidP="007D21CB">
      <w:pPr>
        <w:numPr>
          <w:ilvl w:val="0"/>
          <w:numId w:val="3"/>
        </w:numPr>
        <w:spacing w:after="120"/>
        <w:jc w:val="both"/>
        <w:rPr>
          <w:rFonts w:cs="Arial"/>
          <w:szCs w:val="22"/>
        </w:rPr>
      </w:pPr>
      <w:proofErr w:type="spellStart"/>
      <w:r w:rsidRPr="00951DA1">
        <w:rPr>
          <w:rFonts w:cs="Arial"/>
          <w:szCs w:val="22"/>
        </w:rPr>
        <w:t>Aerotriangulacija</w:t>
      </w:r>
      <w:proofErr w:type="spellEnd"/>
      <w:r w:rsidRPr="00951DA1">
        <w:rPr>
          <w:rFonts w:cs="Arial"/>
          <w:szCs w:val="22"/>
        </w:rPr>
        <w:t xml:space="preserve"> se izvaja za posamezen blok. Glavni rezultat </w:t>
      </w:r>
      <w:proofErr w:type="spellStart"/>
      <w:r w:rsidRPr="00951DA1">
        <w:rPr>
          <w:rFonts w:cs="Arial"/>
          <w:szCs w:val="22"/>
        </w:rPr>
        <w:t>aerotriangulacije</w:t>
      </w:r>
      <w:proofErr w:type="spellEnd"/>
      <w:r w:rsidRPr="00951DA1">
        <w:rPr>
          <w:rFonts w:cs="Arial"/>
          <w:szCs w:val="22"/>
        </w:rPr>
        <w:t xml:space="preserve"> so nata</w:t>
      </w:r>
      <w:r w:rsidR="00650E55" w:rsidRPr="00951DA1">
        <w:rPr>
          <w:rFonts w:cs="Arial"/>
          <w:szCs w:val="22"/>
        </w:rPr>
        <w:t>n</w:t>
      </w:r>
      <w:r w:rsidRPr="00951DA1">
        <w:rPr>
          <w:rFonts w:cs="Arial"/>
          <w:szCs w:val="22"/>
        </w:rPr>
        <w:t xml:space="preserve">čni elementi zunanje orientacije za vsako aerofotografijo, ki jih je mogoče uporabiti za </w:t>
      </w:r>
      <w:proofErr w:type="spellStart"/>
      <w:r w:rsidRPr="00951DA1">
        <w:rPr>
          <w:rFonts w:cs="Arial"/>
          <w:szCs w:val="22"/>
        </w:rPr>
        <w:t>stereoizvrednotenje</w:t>
      </w:r>
      <w:proofErr w:type="spellEnd"/>
      <w:r w:rsidRPr="00951DA1">
        <w:rPr>
          <w:rFonts w:cs="Arial"/>
          <w:szCs w:val="22"/>
        </w:rPr>
        <w:t>.</w:t>
      </w:r>
    </w:p>
    <w:p w14:paraId="22632F45" w14:textId="661546E4" w:rsidR="00EE7160" w:rsidRPr="00951DA1" w:rsidRDefault="00EE7160" w:rsidP="00EE7160">
      <w:pPr>
        <w:numPr>
          <w:ilvl w:val="0"/>
          <w:numId w:val="3"/>
        </w:numPr>
        <w:spacing w:after="120"/>
        <w:jc w:val="both"/>
        <w:rPr>
          <w:rFonts w:cs="Arial"/>
          <w:szCs w:val="22"/>
        </w:rPr>
      </w:pPr>
      <w:r w:rsidRPr="00951DA1">
        <w:rPr>
          <w:rFonts w:cs="Arial"/>
          <w:szCs w:val="22"/>
        </w:rPr>
        <w:lastRenderedPageBreak/>
        <w:t>Vezne točke (VT) se najprej zajemajo avtomatsko, nato se brišejo točke z grobimi napakami in po potrebi dodajo nove. Pri takem načinu zajema je treba zagotoviti skupino veznih točk na vseh 9 standardnih mestih na posamezni aerofotografiji. Pomembno je, da je vsaka VT zajeta na vseh oz. čim več aerofotografijah, kjer je to mogoče, tako vzdolž pasu kot med pasovi.</w:t>
      </w:r>
    </w:p>
    <w:p w14:paraId="0F370DA0" w14:textId="4E56F3BD" w:rsidR="00EE7160" w:rsidRPr="00951DA1" w:rsidRDefault="00EE7160" w:rsidP="00EE7160">
      <w:pPr>
        <w:numPr>
          <w:ilvl w:val="0"/>
          <w:numId w:val="3"/>
        </w:numPr>
        <w:spacing w:after="120"/>
        <w:jc w:val="both"/>
        <w:rPr>
          <w:rFonts w:cs="Arial"/>
          <w:szCs w:val="22"/>
        </w:rPr>
      </w:pPr>
      <w:r w:rsidRPr="00951DA1">
        <w:rPr>
          <w:rFonts w:cs="Arial"/>
          <w:szCs w:val="22"/>
        </w:rPr>
        <w:t>Oštevilčenje VT je poljubno, vendar se morajo številke veznih točk razlikovati med seboj in se že na prvi pogled razlikovati od številk OT in KT.</w:t>
      </w:r>
    </w:p>
    <w:p w14:paraId="78D18062" w14:textId="4D9FDB07" w:rsidR="00EE7160" w:rsidRPr="00951DA1" w:rsidRDefault="00EE7160" w:rsidP="00EE7160">
      <w:pPr>
        <w:numPr>
          <w:ilvl w:val="0"/>
          <w:numId w:val="3"/>
        </w:numPr>
        <w:spacing w:after="120"/>
        <w:jc w:val="both"/>
        <w:rPr>
          <w:rFonts w:cs="Arial"/>
          <w:szCs w:val="22"/>
        </w:rPr>
      </w:pPr>
      <w:r w:rsidRPr="00951DA1">
        <w:rPr>
          <w:rFonts w:cs="Arial"/>
          <w:szCs w:val="22"/>
        </w:rPr>
        <w:t xml:space="preserve">Število in razporeditev OT </w:t>
      </w:r>
      <w:r w:rsidR="00B13C00" w:rsidRPr="00951DA1">
        <w:rPr>
          <w:rFonts w:cs="Arial"/>
          <w:szCs w:val="22"/>
        </w:rPr>
        <w:t xml:space="preserve">se prilagodi kakovosti uporabljenih sistemov GNSS/INS ter zahtevam točnosti </w:t>
      </w:r>
      <w:proofErr w:type="spellStart"/>
      <w:r w:rsidR="00B13C00" w:rsidRPr="00951DA1">
        <w:rPr>
          <w:rFonts w:cs="Arial"/>
          <w:szCs w:val="22"/>
        </w:rPr>
        <w:t>aerotriangulacije</w:t>
      </w:r>
      <w:proofErr w:type="spellEnd"/>
      <w:r w:rsidR="00B13C00" w:rsidRPr="00951DA1">
        <w:rPr>
          <w:rFonts w:cs="Arial"/>
          <w:szCs w:val="22"/>
        </w:rPr>
        <w:t>, ki se jo preverja na KT.</w:t>
      </w:r>
    </w:p>
    <w:p w14:paraId="08A26BB8" w14:textId="2DD8894B" w:rsidR="00B13C00" w:rsidRPr="00951DA1" w:rsidRDefault="00B13C00" w:rsidP="00EE7160">
      <w:pPr>
        <w:numPr>
          <w:ilvl w:val="0"/>
          <w:numId w:val="3"/>
        </w:numPr>
        <w:spacing w:after="120"/>
        <w:jc w:val="both"/>
        <w:rPr>
          <w:rFonts w:cs="Arial"/>
          <w:szCs w:val="22"/>
        </w:rPr>
      </w:pPr>
      <w:r w:rsidRPr="00951DA1">
        <w:rPr>
          <w:rFonts w:cs="Arial"/>
          <w:szCs w:val="22"/>
        </w:rPr>
        <w:t xml:space="preserve">Število in razporeditev KT je opisno v </w:t>
      </w:r>
      <w:r w:rsidR="0008070E" w:rsidRPr="00FE3E32">
        <w:rPr>
          <w:rFonts w:cs="Arial"/>
          <w:b/>
          <w:bCs w:val="0"/>
          <w:szCs w:val="22"/>
        </w:rPr>
        <w:t>P</w:t>
      </w:r>
      <w:r w:rsidRPr="00FE3E32">
        <w:rPr>
          <w:rFonts w:cs="Arial"/>
          <w:b/>
          <w:bCs w:val="0"/>
          <w:szCs w:val="22"/>
        </w:rPr>
        <w:t xml:space="preserve">oglavju </w:t>
      </w:r>
      <w:r w:rsidRPr="00FE3E32">
        <w:rPr>
          <w:rFonts w:cs="Arial"/>
          <w:b/>
          <w:bCs w:val="0"/>
          <w:szCs w:val="22"/>
        </w:rPr>
        <w:fldChar w:fldCharType="begin"/>
      </w:r>
      <w:r w:rsidRPr="00FE3E32">
        <w:rPr>
          <w:rFonts w:cs="Arial"/>
          <w:b/>
          <w:bCs w:val="0"/>
          <w:szCs w:val="22"/>
        </w:rPr>
        <w:instrText xml:space="preserve"> REF _Ref80801065 \r \h </w:instrText>
      </w:r>
      <w:r w:rsidR="0008070E">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5.2</w:t>
      </w:r>
      <w:r w:rsidRPr="00FE3E32">
        <w:rPr>
          <w:rFonts w:cs="Arial"/>
          <w:b/>
          <w:bCs w:val="0"/>
          <w:szCs w:val="22"/>
        </w:rPr>
        <w:fldChar w:fldCharType="end"/>
      </w:r>
      <w:r w:rsidRPr="00951DA1">
        <w:rPr>
          <w:rFonts w:cs="Arial"/>
          <w:szCs w:val="22"/>
        </w:rPr>
        <w:t>.</w:t>
      </w:r>
    </w:p>
    <w:p w14:paraId="0D4AFF68" w14:textId="3A462D4B" w:rsidR="00EE7160" w:rsidRPr="00951DA1" w:rsidRDefault="00EE7160" w:rsidP="00B13C00">
      <w:pPr>
        <w:numPr>
          <w:ilvl w:val="0"/>
          <w:numId w:val="3"/>
        </w:numPr>
        <w:spacing w:after="120"/>
        <w:jc w:val="both"/>
        <w:rPr>
          <w:rFonts w:cs="Arial"/>
          <w:szCs w:val="22"/>
        </w:rPr>
      </w:pPr>
      <w:r w:rsidRPr="00951DA1">
        <w:rPr>
          <w:rFonts w:cs="Arial"/>
          <w:szCs w:val="22"/>
        </w:rPr>
        <w:t>Po izravnavi Sigma</w:t>
      </w:r>
      <w:r w:rsidR="004506B2" w:rsidRPr="00951DA1">
        <w:rPr>
          <w:rFonts w:cs="Arial"/>
          <w:szCs w:val="22"/>
        </w:rPr>
        <w:t> </w:t>
      </w:r>
      <w:r w:rsidRPr="00951DA1">
        <w:rPr>
          <w:rFonts w:cs="Arial"/>
          <w:szCs w:val="22"/>
        </w:rPr>
        <w:t xml:space="preserve">0 ne sme presegati 0,5 velikost NSE uporabljenega </w:t>
      </w:r>
      <w:proofErr w:type="spellStart"/>
      <w:r w:rsidRPr="00951DA1">
        <w:rPr>
          <w:rFonts w:cs="Arial"/>
          <w:szCs w:val="22"/>
        </w:rPr>
        <w:t>aerofotoaparata</w:t>
      </w:r>
      <w:proofErr w:type="spellEnd"/>
      <w:r w:rsidRPr="00951DA1">
        <w:rPr>
          <w:rFonts w:cs="Arial"/>
          <w:szCs w:val="22"/>
        </w:rPr>
        <w:t xml:space="preserve"> (npr. če je bil uporabljen </w:t>
      </w:r>
      <w:proofErr w:type="spellStart"/>
      <w:r w:rsidRPr="00951DA1">
        <w:rPr>
          <w:rFonts w:cs="Arial"/>
          <w:szCs w:val="22"/>
        </w:rPr>
        <w:t>aerofotoaparat</w:t>
      </w:r>
      <w:proofErr w:type="spellEnd"/>
      <w:r w:rsidRPr="00951DA1">
        <w:rPr>
          <w:rFonts w:cs="Arial"/>
          <w:szCs w:val="22"/>
        </w:rPr>
        <w:t>, ki ima NSE = 4,6 mikrometra, Sigma</w:t>
      </w:r>
      <w:r w:rsidR="004506B2" w:rsidRPr="00951DA1">
        <w:rPr>
          <w:rFonts w:cs="Arial"/>
          <w:szCs w:val="22"/>
        </w:rPr>
        <w:t> </w:t>
      </w:r>
      <w:r w:rsidRPr="00951DA1">
        <w:rPr>
          <w:rFonts w:cs="Arial"/>
          <w:szCs w:val="22"/>
        </w:rPr>
        <w:t>0 ne sme biti večja kot 2,3 mikrometra).</w:t>
      </w:r>
    </w:p>
    <w:p w14:paraId="5103A604" w14:textId="162CEEA7" w:rsidR="003917FE" w:rsidRPr="00951DA1" w:rsidRDefault="003917FE" w:rsidP="007D21CB">
      <w:pPr>
        <w:numPr>
          <w:ilvl w:val="0"/>
          <w:numId w:val="3"/>
        </w:numPr>
        <w:spacing w:after="120"/>
        <w:jc w:val="both"/>
        <w:rPr>
          <w:rFonts w:cs="Arial"/>
          <w:szCs w:val="22"/>
        </w:rPr>
      </w:pPr>
      <w:r w:rsidRPr="00951DA1">
        <w:rPr>
          <w:rFonts w:cs="Arial"/>
          <w:szCs w:val="22"/>
        </w:rPr>
        <w:t>Dovoljena odstopanja na OT in KT</w:t>
      </w:r>
      <w:r w:rsidR="00DF63B7" w:rsidRPr="00951DA1">
        <w:rPr>
          <w:rFonts w:cs="Arial"/>
          <w:szCs w:val="22"/>
        </w:rPr>
        <w:t xml:space="preserve"> so opredeljena v</w:t>
      </w:r>
      <w:r w:rsidR="00FD4B48" w:rsidRPr="00951DA1">
        <w:rPr>
          <w:rFonts w:cs="Arial"/>
          <w:szCs w:val="22"/>
        </w:rPr>
        <w:t xml:space="preserve"> </w:t>
      </w:r>
      <w:r w:rsidR="0008070E" w:rsidRPr="00FE3E32">
        <w:rPr>
          <w:rFonts w:cs="Arial"/>
          <w:b/>
          <w:bCs w:val="0"/>
          <w:szCs w:val="22"/>
        </w:rPr>
        <w:t>P</w:t>
      </w:r>
      <w:r w:rsidR="00FD4B48" w:rsidRPr="00FE3E32">
        <w:rPr>
          <w:rFonts w:cs="Arial"/>
          <w:b/>
          <w:bCs w:val="0"/>
          <w:szCs w:val="22"/>
        </w:rPr>
        <w:t>oglavj</w:t>
      </w:r>
      <w:r w:rsidR="00DF63B7" w:rsidRPr="00FE3E32">
        <w:rPr>
          <w:rFonts w:cs="Arial"/>
          <w:b/>
          <w:bCs w:val="0"/>
          <w:szCs w:val="22"/>
        </w:rPr>
        <w:t>u</w:t>
      </w:r>
      <w:r w:rsidR="00FD4B48" w:rsidRPr="00FE3E32">
        <w:rPr>
          <w:rFonts w:cs="Arial"/>
          <w:b/>
          <w:bCs w:val="0"/>
          <w:szCs w:val="22"/>
        </w:rPr>
        <w:t xml:space="preserve"> </w:t>
      </w:r>
      <w:r w:rsidR="00FD4B48" w:rsidRPr="00FE3E32">
        <w:rPr>
          <w:rFonts w:cs="Arial"/>
          <w:b/>
          <w:bCs w:val="0"/>
          <w:szCs w:val="22"/>
        </w:rPr>
        <w:fldChar w:fldCharType="begin"/>
      </w:r>
      <w:r w:rsidR="00FD4B48" w:rsidRPr="00FE3E32">
        <w:rPr>
          <w:rFonts w:cs="Arial"/>
          <w:b/>
          <w:bCs w:val="0"/>
          <w:szCs w:val="22"/>
        </w:rPr>
        <w:instrText xml:space="preserve"> REF _Ref80010021 \r \h </w:instrText>
      </w:r>
      <w:r w:rsidR="00432117" w:rsidRPr="00FE3E32">
        <w:rPr>
          <w:rFonts w:cs="Arial"/>
          <w:b/>
          <w:bCs w:val="0"/>
          <w:szCs w:val="22"/>
        </w:rPr>
        <w:instrText xml:space="preserve"> \* MERGEFORMAT </w:instrText>
      </w:r>
      <w:r w:rsidR="00FD4B48" w:rsidRPr="00FE3E32">
        <w:rPr>
          <w:rFonts w:cs="Arial"/>
          <w:b/>
          <w:bCs w:val="0"/>
          <w:szCs w:val="22"/>
        </w:rPr>
      </w:r>
      <w:r w:rsidR="00FD4B48" w:rsidRPr="00FE3E32">
        <w:rPr>
          <w:rFonts w:cs="Arial"/>
          <w:b/>
          <w:bCs w:val="0"/>
          <w:szCs w:val="22"/>
        </w:rPr>
        <w:fldChar w:fldCharType="separate"/>
      </w:r>
      <w:r w:rsidR="004616E4">
        <w:rPr>
          <w:rFonts w:cs="Arial"/>
          <w:b/>
          <w:bCs w:val="0"/>
          <w:szCs w:val="22"/>
        </w:rPr>
        <w:t>3.2</w:t>
      </w:r>
      <w:r w:rsidR="00FD4B48" w:rsidRPr="00FE3E32">
        <w:rPr>
          <w:rFonts w:cs="Arial"/>
          <w:b/>
          <w:bCs w:val="0"/>
          <w:szCs w:val="22"/>
        </w:rPr>
        <w:fldChar w:fldCharType="end"/>
      </w:r>
      <w:r w:rsidR="00DF63B7" w:rsidRPr="00951DA1">
        <w:rPr>
          <w:rFonts w:cs="Arial"/>
          <w:szCs w:val="22"/>
        </w:rPr>
        <w:t>.</w:t>
      </w:r>
    </w:p>
    <w:p w14:paraId="167DC027" w14:textId="77777777" w:rsidR="000D7AEC" w:rsidRPr="00951DA1" w:rsidRDefault="000D7AEC" w:rsidP="00D40FC4"/>
    <w:p w14:paraId="714153CF" w14:textId="0E24A531" w:rsidR="000D7AEC" w:rsidRPr="00951DA1" w:rsidRDefault="00282A67" w:rsidP="000D7AEC">
      <w:pPr>
        <w:pStyle w:val="Naslov2"/>
      </w:pPr>
      <w:bookmarkStart w:id="528" w:name="_Toc119399255"/>
      <w:bookmarkStart w:id="529" w:name="_Toc232778953"/>
      <w:bookmarkStart w:id="530" w:name="_Hlk81488496"/>
      <w:r w:rsidRPr="00951DA1">
        <w:t>Digitalni model višin</w:t>
      </w:r>
      <w:bookmarkEnd w:id="528"/>
      <w:bookmarkEnd w:id="529"/>
    </w:p>
    <w:p w14:paraId="72391C84" w14:textId="77777777" w:rsidR="0066611B" w:rsidRPr="00951DA1" w:rsidRDefault="0066611B" w:rsidP="007D21CB">
      <w:pPr>
        <w:pStyle w:val="Naslov3"/>
      </w:pPr>
      <w:bookmarkStart w:id="531" w:name="_Ref80870587"/>
      <w:bookmarkStart w:id="532" w:name="_Toc119399256"/>
      <w:bookmarkStart w:id="533" w:name="_Toc232778954"/>
      <w:r w:rsidRPr="00951DA1">
        <w:t>Izdelava DMP</w:t>
      </w:r>
      <w:bookmarkEnd w:id="531"/>
      <w:bookmarkEnd w:id="532"/>
      <w:bookmarkEnd w:id="533"/>
    </w:p>
    <w:p w14:paraId="1407D896" w14:textId="4549274E" w:rsidR="00365A85" w:rsidRPr="00951DA1" w:rsidRDefault="00365A85" w:rsidP="007D21CB">
      <w:pPr>
        <w:numPr>
          <w:ilvl w:val="0"/>
          <w:numId w:val="3"/>
        </w:numPr>
        <w:spacing w:after="120"/>
        <w:jc w:val="both"/>
        <w:rPr>
          <w:rFonts w:cs="Arial"/>
          <w:szCs w:val="22"/>
        </w:rPr>
      </w:pPr>
      <w:r w:rsidRPr="00951DA1">
        <w:rPr>
          <w:rFonts w:cs="Arial"/>
          <w:szCs w:val="22"/>
        </w:rPr>
        <w:t xml:space="preserve">S procesiranjem </w:t>
      </w:r>
      <w:r w:rsidR="004A0721" w:rsidRPr="00951DA1">
        <w:rPr>
          <w:rFonts w:cs="Arial"/>
          <w:szCs w:val="22"/>
        </w:rPr>
        <w:t xml:space="preserve">oz. slikovnim ujemanjem </w:t>
      </w:r>
      <w:r w:rsidRPr="00951DA1">
        <w:rPr>
          <w:rFonts w:cs="Arial"/>
          <w:szCs w:val="22"/>
        </w:rPr>
        <w:t>orientiranih aerofotografij se izdela DMP</w:t>
      </w:r>
      <w:r w:rsidR="0066611B" w:rsidRPr="00951DA1">
        <w:rPr>
          <w:rFonts w:cs="Arial"/>
          <w:szCs w:val="22"/>
        </w:rPr>
        <w:t>a1</w:t>
      </w:r>
      <w:r w:rsidRPr="00951DA1">
        <w:rPr>
          <w:rFonts w:cs="Arial"/>
          <w:szCs w:val="22"/>
        </w:rPr>
        <w:t xml:space="preserve"> s kar največjo mogočo gostoto, da bo iz njega mogoče izdelati čim bolj kvaliteten </w:t>
      </w:r>
      <w:r w:rsidR="00DF63B7" w:rsidRPr="00951DA1">
        <w:rPr>
          <w:rFonts w:cs="Arial"/>
          <w:szCs w:val="22"/>
        </w:rPr>
        <w:t>POF</w:t>
      </w:r>
      <w:r w:rsidRPr="00951DA1">
        <w:rPr>
          <w:rFonts w:cs="Arial"/>
          <w:szCs w:val="22"/>
        </w:rPr>
        <w:t>. Originalno izračunan DMP</w:t>
      </w:r>
      <w:r w:rsidR="0066611B" w:rsidRPr="00951DA1">
        <w:rPr>
          <w:rFonts w:cs="Arial"/>
          <w:szCs w:val="22"/>
        </w:rPr>
        <w:t>a1</w:t>
      </w:r>
      <w:r w:rsidRPr="00951DA1">
        <w:rPr>
          <w:rFonts w:cs="Arial"/>
          <w:szCs w:val="22"/>
        </w:rPr>
        <w:t xml:space="preserve"> s slikovnim ujemanjem je izdelek projekta in se ga preda v obliki LAZ</w:t>
      </w:r>
      <w:r w:rsidR="00287334">
        <w:rPr>
          <w:rFonts w:cs="Arial"/>
          <w:szCs w:val="22"/>
        </w:rPr>
        <w:t>/COPC</w:t>
      </w:r>
      <w:r w:rsidRPr="00951DA1">
        <w:rPr>
          <w:rFonts w:cs="Arial"/>
          <w:szCs w:val="22"/>
        </w:rPr>
        <w:t>. Datoteke s podatki v mreži km</w:t>
      </w:r>
      <w:r w:rsidRPr="00951DA1">
        <w:rPr>
          <w:rFonts w:cs="Arial"/>
          <w:szCs w:val="22"/>
          <w:vertAlign w:val="superscript"/>
        </w:rPr>
        <w:t>2</w:t>
      </w:r>
      <w:r w:rsidRPr="00951DA1">
        <w:rPr>
          <w:rFonts w:cs="Arial"/>
          <w:szCs w:val="22"/>
        </w:rPr>
        <w:t xml:space="preserve"> se poimenujejo na naslednji način: DMPa1</w:t>
      </w:r>
      <w:r w:rsidR="002E5548">
        <w:rPr>
          <w:rFonts w:cs="Arial"/>
          <w:szCs w:val="22"/>
        </w:rPr>
        <w:t>LL</w:t>
      </w:r>
      <w:r w:rsidRPr="00951DA1">
        <w:rPr>
          <w:rFonts w:cs="Arial"/>
          <w:szCs w:val="22"/>
        </w:rPr>
        <w:t>_eee_nnn.laz</w:t>
      </w:r>
      <w:r w:rsidR="0066611B" w:rsidRPr="00951DA1">
        <w:rPr>
          <w:rFonts w:cs="Arial"/>
          <w:szCs w:val="22"/>
        </w:rPr>
        <w:t xml:space="preserve">. </w:t>
      </w:r>
    </w:p>
    <w:p w14:paraId="0C0CA3E0" w14:textId="5CCD4B37" w:rsidR="00365A85" w:rsidRPr="00951DA1" w:rsidRDefault="00365A85" w:rsidP="00432117">
      <w:pPr>
        <w:numPr>
          <w:ilvl w:val="0"/>
          <w:numId w:val="3"/>
        </w:numPr>
        <w:spacing w:after="120"/>
        <w:jc w:val="both"/>
        <w:rPr>
          <w:rFonts w:cs="Arial"/>
          <w:szCs w:val="22"/>
        </w:rPr>
      </w:pPr>
      <w:r w:rsidRPr="00951DA1">
        <w:rPr>
          <w:rFonts w:cs="Arial"/>
          <w:szCs w:val="22"/>
        </w:rPr>
        <w:t>Iz DMP</w:t>
      </w:r>
      <w:r w:rsidR="0066611B" w:rsidRPr="00951DA1">
        <w:rPr>
          <w:rFonts w:cs="Arial"/>
          <w:szCs w:val="22"/>
        </w:rPr>
        <w:t>a1</w:t>
      </w:r>
      <w:r w:rsidRPr="00951DA1">
        <w:rPr>
          <w:rFonts w:cs="Arial"/>
          <w:szCs w:val="22"/>
        </w:rPr>
        <w:t xml:space="preserve"> se izdela DMP</w:t>
      </w:r>
      <w:r w:rsidR="0066611B" w:rsidRPr="00951DA1">
        <w:rPr>
          <w:rFonts w:cs="Arial"/>
          <w:szCs w:val="22"/>
        </w:rPr>
        <w:t>a2</w:t>
      </w:r>
      <w:r w:rsidRPr="00951DA1">
        <w:rPr>
          <w:rFonts w:cs="Arial"/>
          <w:szCs w:val="22"/>
        </w:rPr>
        <w:t xml:space="preserve"> v obliki mreže z ločljivostjo 0,5 m in brez praznih celic</w:t>
      </w:r>
      <w:r w:rsidR="0066611B" w:rsidRPr="00951DA1">
        <w:rPr>
          <w:rFonts w:cs="Arial"/>
          <w:szCs w:val="22"/>
        </w:rPr>
        <w:t>, ki je tudi izdelek projekta.</w:t>
      </w:r>
      <w:r w:rsidRPr="00951DA1">
        <w:rPr>
          <w:rFonts w:cs="Arial"/>
          <w:szCs w:val="22"/>
        </w:rPr>
        <w:t xml:space="preserve"> Ta izdelek se zapiše v formatu </w:t>
      </w:r>
      <w:r w:rsidR="00287334">
        <w:rPr>
          <w:rFonts w:cs="Arial"/>
          <w:szCs w:val="22"/>
        </w:rPr>
        <w:t>COG</w:t>
      </w:r>
      <w:r w:rsidRPr="00951DA1">
        <w:rPr>
          <w:rFonts w:cs="Arial"/>
          <w:szCs w:val="22"/>
        </w:rPr>
        <w:t>. Datoteke s podatki v mreži km</w:t>
      </w:r>
      <w:r w:rsidRPr="00951DA1">
        <w:rPr>
          <w:rFonts w:cs="Arial"/>
          <w:szCs w:val="22"/>
          <w:vertAlign w:val="superscript"/>
        </w:rPr>
        <w:t>2</w:t>
      </w:r>
      <w:r w:rsidRPr="00951DA1">
        <w:rPr>
          <w:rFonts w:cs="Arial"/>
          <w:szCs w:val="22"/>
        </w:rPr>
        <w:t xml:space="preserve"> se imenujejo na naslednji način: DMPa2</w:t>
      </w:r>
      <w:r w:rsidR="002E5548">
        <w:rPr>
          <w:rFonts w:cs="Arial"/>
          <w:szCs w:val="22"/>
        </w:rPr>
        <w:t>LL</w:t>
      </w:r>
      <w:r w:rsidRPr="00951DA1">
        <w:rPr>
          <w:rFonts w:cs="Arial"/>
          <w:szCs w:val="22"/>
        </w:rPr>
        <w:t>_eee_nnn.</w:t>
      </w:r>
      <w:r w:rsidR="00287334">
        <w:rPr>
          <w:rFonts w:cs="Arial"/>
          <w:szCs w:val="22"/>
        </w:rPr>
        <w:t>tif</w:t>
      </w:r>
      <w:r w:rsidRPr="00951DA1">
        <w:rPr>
          <w:rFonts w:cs="Arial"/>
          <w:szCs w:val="22"/>
        </w:rPr>
        <w:t>.</w:t>
      </w:r>
    </w:p>
    <w:p w14:paraId="4DE63748" w14:textId="32CAC0FE" w:rsidR="00DC0792" w:rsidRPr="00951DA1" w:rsidRDefault="00DC0792" w:rsidP="00432117">
      <w:pPr>
        <w:numPr>
          <w:ilvl w:val="0"/>
          <w:numId w:val="3"/>
        </w:numPr>
        <w:spacing w:after="120"/>
        <w:jc w:val="both"/>
        <w:rPr>
          <w:rFonts w:cs="Arial"/>
          <w:szCs w:val="22"/>
        </w:rPr>
      </w:pPr>
      <w:r w:rsidRPr="00951DA1">
        <w:rPr>
          <w:rFonts w:cs="Arial"/>
          <w:szCs w:val="22"/>
        </w:rPr>
        <w:t>Oba izdelka DMPa</w:t>
      </w:r>
      <w:r w:rsidR="005B207C" w:rsidRPr="00951DA1">
        <w:rPr>
          <w:rFonts w:cs="Arial"/>
          <w:szCs w:val="22"/>
        </w:rPr>
        <w:t>1</w:t>
      </w:r>
      <w:r w:rsidRPr="00951DA1">
        <w:rPr>
          <w:rFonts w:cs="Arial"/>
          <w:szCs w:val="22"/>
        </w:rPr>
        <w:t xml:space="preserve"> in DMPa2 vsebujeta tudi podatke o vseh </w:t>
      </w:r>
      <w:r w:rsidR="00287334">
        <w:rPr>
          <w:rFonts w:cs="Arial"/>
          <w:szCs w:val="22"/>
        </w:rPr>
        <w:t xml:space="preserve">3 oz. </w:t>
      </w:r>
      <w:r w:rsidRPr="00951DA1">
        <w:rPr>
          <w:rFonts w:cs="Arial"/>
          <w:szCs w:val="22"/>
        </w:rPr>
        <w:t xml:space="preserve">4 kanalih </w:t>
      </w:r>
      <w:r w:rsidR="00434D9C" w:rsidRPr="00951DA1">
        <w:rPr>
          <w:rFonts w:cs="Arial"/>
          <w:szCs w:val="22"/>
        </w:rPr>
        <w:t>tj.</w:t>
      </w:r>
      <w:r w:rsidRPr="00951DA1">
        <w:rPr>
          <w:rFonts w:cs="Arial"/>
          <w:szCs w:val="22"/>
        </w:rPr>
        <w:t xml:space="preserve"> R, G, B in IR.</w:t>
      </w:r>
    </w:p>
    <w:bookmarkEnd w:id="530"/>
    <w:p w14:paraId="4BCE2921" w14:textId="4ACB5AF1" w:rsidR="00473E3C" w:rsidRPr="00951DA1" w:rsidRDefault="00473E3C" w:rsidP="00432117">
      <w:pPr>
        <w:numPr>
          <w:ilvl w:val="0"/>
          <w:numId w:val="3"/>
        </w:numPr>
        <w:spacing w:after="120"/>
        <w:jc w:val="both"/>
        <w:rPr>
          <w:rFonts w:cs="Arial"/>
          <w:szCs w:val="22"/>
        </w:rPr>
      </w:pPr>
      <w:r w:rsidRPr="00951DA1">
        <w:rPr>
          <w:rFonts w:cs="Arial"/>
          <w:szCs w:val="22"/>
        </w:rPr>
        <w:t>Za oba izdelka velja, da se na območju vodnih površin višine avtomatsko poravnajo. Izločijo se tudi grobe napake n</w:t>
      </w:r>
      <w:r w:rsidR="0032685B">
        <w:rPr>
          <w:rFonts w:cs="Arial"/>
          <w:szCs w:val="22"/>
        </w:rPr>
        <w:t>pr. na</w:t>
      </w:r>
      <w:r w:rsidRPr="00951DA1">
        <w:rPr>
          <w:rFonts w:cs="Arial"/>
          <w:szCs w:val="22"/>
        </w:rPr>
        <w:t xml:space="preserve"> večjih steklenih površinah, kjer </w:t>
      </w:r>
      <w:r w:rsidR="004506B2" w:rsidRPr="00951DA1">
        <w:rPr>
          <w:rFonts w:cs="Arial"/>
          <w:szCs w:val="22"/>
        </w:rPr>
        <w:t xml:space="preserve">je bilo </w:t>
      </w:r>
      <w:r w:rsidRPr="00951DA1">
        <w:rPr>
          <w:rFonts w:cs="Arial"/>
          <w:szCs w:val="22"/>
        </w:rPr>
        <w:t>slikovno ujemanje neuspešno.</w:t>
      </w:r>
    </w:p>
    <w:p w14:paraId="088C0795" w14:textId="52C3E046" w:rsidR="00CD782B" w:rsidRDefault="00CD782B" w:rsidP="007D21CB">
      <w:pPr>
        <w:numPr>
          <w:ilvl w:val="0"/>
          <w:numId w:val="3"/>
        </w:numPr>
        <w:spacing w:after="120"/>
        <w:jc w:val="both"/>
        <w:rPr>
          <w:rFonts w:cs="Arial"/>
          <w:szCs w:val="22"/>
        </w:rPr>
      </w:pPr>
      <w:r w:rsidRPr="00951DA1">
        <w:rPr>
          <w:rFonts w:cs="Arial"/>
          <w:szCs w:val="22"/>
        </w:rPr>
        <w:t xml:space="preserve">Oceno točnosti DMPa1 in DMPa2 se opravi na OBV z </w:t>
      </w:r>
      <w:r w:rsidR="007A1547" w:rsidRPr="00951DA1">
        <w:rPr>
          <w:rFonts w:cs="Arial"/>
          <w:szCs w:val="22"/>
        </w:rPr>
        <w:t>is</w:t>
      </w:r>
      <w:r w:rsidRPr="00951DA1">
        <w:rPr>
          <w:rFonts w:cs="Arial"/>
          <w:szCs w:val="22"/>
        </w:rPr>
        <w:t>timi KT</w:t>
      </w:r>
      <w:r w:rsidR="007A1547" w:rsidRPr="00951DA1">
        <w:rPr>
          <w:rFonts w:cs="Arial"/>
          <w:szCs w:val="22"/>
        </w:rPr>
        <w:t>V</w:t>
      </w:r>
      <w:r w:rsidRPr="00951DA1">
        <w:rPr>
          <w:rFonts w:cs="Arial"/>
          <w:szCs w:val="22"/>
        </w:rPr>
        <w:t>, ko</w:t>
      </w:r>
      <w:r w:rsidR="00205552" w:rsidRPr="00951DA1">
        <w:rPr>
          <w:rFonts w:cs="Arial"/>
          <w:szCs w:val="22"/>
        </w:rPr>
        <w:t>t</w:t>
      </w:r>
      <w:r w:rsidRPr="00951DA1">
        <w:rPr>
          <w:rFonts w:cs="Arial"/>
          <w:szCs w:val="22"/>
        </w:rPr>
        <w:t xml:space="preserve"> so uporabljene za kont</w:t>
      </w:r>
      <w:r w:rsidR="007A1547" w:rsidRPr="00951DA1">
        <w:rPr>
          <w:rFonts w:cs="Arial"/>
          <w:szCs w:val="22"/>
        </w:rPr>
        <w:t>ro</w:t>
      </w:r>
      <w:r w:rsidRPr="00951DA1">
        <w:rPr>
          <w:rFonts w:cs="Arial"/>
          <w:szCs w:val="22"/>
        </w:rPr>
        <w:t>lo višin laserskega skeniranja.</w:t>
      </w:r>
    </w:p>
    <w:p w14:paraId="687AC346" w14:textId="77777777" w:rsidR="00287334" w:rsidRPr="00951DA1" w:rsidRDefault="00287334" w:rsidP="00FE3E32">
      <w:pPr>
        <w:spacing w:after="120"/>
        <w:ind w:left="360"/>
        <w:jc w:val="both"/>
        <w:rPr>
          <w:rFonts w:cs="Arial"/>
          <w:szCs w:val="22"/>
        </w:rPr>
      </w:pPr>
    </w:p>
    <w:p w14:paraId="54B4261A" w14:textId="23CAE067" w:rsidR="000D7AEC" w:rsidRPr="00951DA1" w:rsidRDefault="00282A67" w:rsidP="000D7AEC">
      <w:pPr>
        <w:pStyle w:val="Naslov2"/>
      </w:pPr>
      <w:bookmarkStart w:id="534" w:name="_Toc80100465"/>
      <w:bookmarkStart w:id="535" w:name="_Toc80130994"/>
      <w:bookmarkStart w:id="536" w:name="_Toc80131266"/>
      <w:bookmarkStart w:id="537" w:name="_Toc80133925"/>
      <w:bookmarkStart w:id="538" w:name="_Toc80134051"/>
      <w:bookmarkStart w:id="539" w:name="_Toc80134183"/>
      <w:bookmarkStart w:id="540" w:name="_Toc80195618"/>
      <w:bookmarkStart w:id="541" w:name="_Toc80196069"/>
      <w:bookmarkStart w:id="542" w:name="_Ref81401491"/>
      <w:bookmarkStart w:id="543" w:name="_Toc119399257"/>
      <w:bookmarkStart w:id="544" w:name="_Toc232778955"/>
      <w:bookmarkStart w:id="545" w:name="_Hlk81488572"/>
      <w:bookmarkEnd w:id="534"/>
      <w:bookmarkEnd w:id="535"/>
      <w:bookmarkEnd w:id="536"/>
      <w:bookmarkEnd w:id="537"/>
      <w:bookmarkEnd w:id="538"/>
      <w:bookmarkEnd w:id="539"/>
      <w:bookmarkEnd w:id="540"/>
      <w:bookmarkEnd w:id="541"/>
      <w:r w:rsidRPr="00951DA1">
        <w:t>P</w:t>
      </w:r>
      <w:r w:rsidR="000D7AEC" w:rsidRPr="00951DA1">
        <w:t>opoln</w:t>
      </w:r>
      <w:r w:rsidRPr="00951DA1">
        <w:t>i</w:t>
      </w:r>
      <w:r w:rsidR="000D7AEC" w:rsidRPr="00951DA1">
        <w:t xml:space="preserve"> </w:t>
      </w:r>
      <w:proofErr w:type="spellStart"/>
      <w:r w:rsidR="004506B2" w:rsidRPr="00951DA1">
        <w:t>ortofoto</w:t>
      </w:r>
      <w:bookmarkEnd w:id="542"/>
      <w:bookmarkEnd w:id="543"/>
      <w:bookmarkEnd w:id="544"/>
      <w:proofErr w:type="spellEnd"/>
    </w:p>
    <w:p w14:paraId="46AE0AB6" w14:textId="77777777" w:rsidR="00FB3C74" w:rsidRPr="00951DA1" w:rsidRDefault="00367992" w:rsidP="007D21CB">
      <w:pPr>
        <w:pStyle w:val="Naslov3"/>
      </w:pPr>
      <w:bookmarkStart w:id="546" w:name="_Toc80100467"/>
      <w:bookmarkStart w:id="547" w:name="_Toc80130996"/>
      <w:bookmarkStart w:id="548" w:name="_Toc80131268"/>
      <w:bookmarkStart w:id="549" w:name="_Toc80133927"/>
      <w:bookmarkStart w:id="550" w:name="_Toc80134053"/>
      <w:bookmarkStart w:id="551" w:name="_Toc80134185"/>
      <w:bookmarkStart w:id="552" w:name="_Toc80195620"/>
      <w:bookmarkStart w:id="553" w:name="_Toc80196071"/>
      <w:bookmarkStart w:id="554" w:name="_Toc119399258"/>
      <w:bookmarkStart w:id="555" w:name="_Toc232778956"/>
      <w:bookmarkEnd w:id="546"/>
      <w:bookmarkEnd w:id="547"/>
      <w:bookmarkEnd w:id="548"/>
      <w:bookmarkEnd w:id="549"/>
      <w:bookmarkEnd w:id="550"/>
      <w:bookmarkEnd w:id="551"/>
      <w:bookmarkEnd w:id="552"/>
      <w:bookmarkEnd w:id="553"/>
      <w:r w:rsidRPr="00951DA1">
        <w:t>Vsebina izdelave</w:t>
      </w:r>
      <w:bookmarkEnd w:id="554"/>
      <w:bookmarkEnd w:id="555"/>
    </w:p>
    <w:p w14:paraId="4AE11204" w14:textId="4AD328DB" w:rsidR="00367992" w:rsidRPr="00951DA1" w:rsidRDefault="00367992" w:rsidP="00432117">
      <w:pPr>
        <w:numPr>
          <w:ilvl w:val="0"/>
          <w:numId w:val="3"/>
        </w:numPr>
        <w:spacing w:after="120"/>
        <w:jc w:val="both"/>
        <w:rPr>
          <w:rFonts w:cs="Arial"/>
          <w:szCs w:val="22"/>
        </w:rPr>
      </w:pPr>
      <w:r w:rsidRPr="00951DA1">
        <w:rPr>
          <w:rFonts w:cs="Arial"/>
          <w:szCs w:val="22"/>
        </w:rPr>
        <w:t xml:space="preserve">Popolni </w:t>
      </w:r>
      <w:proofErr w:type="spellStart"/>
      <w:r w:rsidRPr="00951DA1">
        <w:rPr>
          <w:rFonts w:cs="Arial"/>
          <w:szCs w:val="22"/>
        </w:rPr>
        <w:t>ortofoto</w:t>
      </w:r>
      <w:proofErr w:type="spellEnd"/>
      <w:r w:rsidRPr="00951DA1">
        <w:rPr>
          <w:rFonts w:cs="Arial"/>
          <w:szCs w:val="22"/>
        </w:rPr>
        <w:t xml:space="preserve"> </w:t>
      </w:r>
      <w:r w:rsidR="00EA014C" w:rsidRPr="00951DA1">
        <w:rPr>
          <w:rFonts w:cs="Arial"/>
          <w:szCs w:val="22"/>
        </w:rPr>
        <w:t xml:space="preserve">(POF) </w:t>
      </w:r>
      <w:r w:rsidRPr="00951DA1">
        <w:rPr>
          <w:rFonts w:cs="Arial"/>
          <w:szCs w:val="22"/>
        </w:rPr>
        <w:t>se izdela iz aerofotografij, ki so bile zajete ob istoča</w:t>
      </w:r>
      <w:r w:rsidR="00425F75" w:rsidRPr="00951DA1">
        <w:rPr>
          <w:rFonts w:cs="Arial"/>
          <w:szCs w:val="22"/>
        </w:rPr>
        <w:t>s</w:t>
      </w:r>
      <w:r w:rsidRPr="00951DA1">
        <w:rPr>
          <w:rFonts w:cs="Arial"/>
          <w:szCs w:val="22"/>
        </w:rPr>
        <w:t xml:space="preserve">nem </w:t>
      </w:r>
      <w:proofErr w:type="spellStart"/>
      <w:r w:rsidRPr="00951DA1">
        <w:rPr>
          <w:rFonts w:cs="Arial"/>
          <w:szCs w:val="22"/>
        </w:rPr>
        <w:t>aerofotografiranju</w:t>
      </w:r>
      <w:proofErr w:type="spellEnd"/>
      <w:r w:rsidRPr="00951DA1">
        <w:rPr>
          <w:rFonts w:cs="Arial"/>
          <w:szCs w:val="22"/>
        </w:rPr>
        <w:t xml:space="preserve"> in laserske</w:t>
      </w:r>
      <w:r w:rsidR="00425F75" w:rsidRPr="00951DA1">
        <w:rPr>
          <w:rFonts w:cs="Arial"/>
          <w:szCs w:val="22"/>
        </w:rPr>
        <w:t>m</w:t>
      </w:r>
      <w:r w:rsidRPr="00951DA1">
        <w:rPr>
          <w:rFonts w:cs="Arial"/>
          <w:szCs w:val="22"/>
        </w:rPr>
        <w:t xml:space="preserve"> skeniranju.</w:t>
      </w:r>
    </w:p>
    <w:p w14:paraId="377D00D1" w14:textId="34B7B3F3" w:rsidR="00367992" w:rsidRPr="00951DA1" w:rsidRDefault="00EA014C" w:rsidP="00432117">
      <w:pPr>
        <w:numPr>
          <w:ilvl w:val="0"/>
          <w:numId w:val="3"/>
        </w:numPr>
        <w:spacing w:after="120"/>
        <w:jc w:val="both"/>
        <w:rPr>
          <w:rFonts w:cs="Arial"/>
          <w:szCs w:val="22"/>
        </w:rPr>
      </w:pPr>
      <w:r w:rsidRPr="00951DA1">
        <w:rPr>
          <w:rFonts w:cs="Arial"/>
          <w:szCs w:val="22"/>
        </w:rPr>
        <w:t>POF</w:t>
      </w:r>
      <w:r w:rsidR="00367992" w:rsidRPr="00951DA1">
        <w:rPr>
          <w:rFonts w:cs="Arial"/>
          <w:szCs w:val="22"/>
        </w:rPr>
        <w:t xml:space="preserve"> se izdela z uporabo natančnih podatkov o orientaciji aerofotografij in </w:t>
      </w:r>
      <w:r w:rsidRPr="00951DA1">
        <w:rPr>
          <w:rFonts w:cs="Arial"/>
          <w:szCs w:val="22"/>
        </w:rPr>
        <w:t>DMP</w:t>
      </w:r>
      <w:r w:rsidR="00367992" w:rsidRPr="00951DA1">
        <w:rPr>
          <w:rFonts w:cs="Arial"/>
          <w:szCs w:val="22"/>
        </w:rPr>
        <w:t xml:space="preserve">, ki je </w:t>
      </w:r>
      <w:r w:rsidRPr="00951DA1">
        <w:rPr>
          <w:rFonts w:cs="Arial"/>
          <w:szCs w:val="22"/>
        </w:rPr>
        <w:t>lahko DMPa1</w:t>
      </w:r>
      <w:r w:rsidR="00997902" w:rsidRPr="00951DA1">
        <w:rPr>
          <w:rFonts w:cs="Arial"/>
          <w:szCs w:val="22"/>
        </w:rPr>
        <w:t xml:space="preserve"> ali kombinacija DMPa1 z DMP</w:t>
      </w:r>
      <w:r w:rsidRPr="00951DA1">
        <w:rPr>
          <w:rFonts w:cs="Arial"/>
          <w:szCs w:val="22"/>
        </w:rPr>
        <w:t>, ki je bil izračunan</w:t>
      </w:r>
      <w:r w:rsidR="00997902" w:rsidRPr="00951DA1">
        <w:rPr>
          <w:rFonts w:cs="Arial"/>
          <w:szCs w:val="22"/>
        </w:rPr>
        <w:t xml:space="preserve"> iz podatkov ZLS</w:t>
      </w:r>
      <w:r w:rsidR="00367992" w:rsidRPr="00951DA1">
        <w:rPr>
          <w:rFonts w:cs="Arial"/>
          <w:szCs w:val="22"/>
        </w:rPr>
        <w:t>.</w:t>
      </w:r>
    </w:p>
    <w:p w14:paraId="519511D7" w14:textId="3C761E0A" w:rsidR="00367992" w:rsidRPr="00951DA1" w:rsidRDefault="00367992" w:rsidP="00432117">
      <w:pPr>
        <w:numPr>
          <w:ilvl w:val="0"/>
          <w:numId w:val="3"/>
        </w:numPr>
        <w:spacing w:after="120"/>
        <w:jc w:val="both"/>
        <w:rPr>
          <w:rFonts w:cs="Arial"/>
          <w:szCs w:val="22"/>
        </w:rPr>
      </w:pPr>
      <w:r w:rsidRPr="00951DA1">
        <w:rPr>
          <w:rFonts w:cs="Arial"/>
          <w:szCs w:val="22"/>
        </w:rPr>
        <w:t xml:space="preserve">Dovoljena odstopanja </w:t>
      </w:r>
      <w:r w:rsidR="00EA014C" w:rsidRPr="00951DA1">
        <w:rPr>
          <w:rFonts w:cs="Arial"/>
          <w:szCs w:val="22"/>
        </w:rPr>
        <w:t>POF</w:t>
      </w:r>
      <w:r w:rsidRPr="00951DA1">
        <w:rPr>
          <w:rFonts w:cs="Arial"/>
          <w:szCs w:val="22"/>
        </w:rPr>
        <w:t xml:space="preserve"> na KT</w:t>
      </w:r>
      <w:r w:rsidR="00A4379C" w:rsidRPr="00951DA1">
        <w:rPr>
          <w:rFonts w:cs="Arial"/>
          <w:szCs w:val="22"/>
        </w:rPr>
        <w:t xml:space="preserve"> so podana v</w:t>
      </w:r>
      <w:r w:rsidRPr="00951DA1">
        <w:rPr>
          <w:rFonts w:cs="Arial"/>
          <w:szCs w:val="22"/>
        </w:rPr>
        <w:t xml:space="preserve"> </w:t>
      </w:r>
      <w:r w:rsidR="0008070E" w:rsidRPr="00FE3E32">
        <w:rPr>
          <w:rFonts w:cs="Arial"/>
          <w:b/>
          <w:bCs w:val="0"/>
          <w:szCs w:val="22"/>
        </w:rPr>
        <w:t>P</w:t>
      </w:r>
      <w:r w:rsidRPr="00FE3E32">
        <w:rPr>
          <w:rFonts w:cs="Arial"/>
          <w:b/>
          <w:bCs w:val="0"/>
          <w:szCs w:val="22"/>
        </w:rPr>
        <w:t>oglavj</w:t>
      </w:r>
      <w:r w:rsidR="00A4379C" w:rsidRPr="00FE3E32">
        <w:rPr>
          <w:rFonts w:cs="Arial"/>
          <w:b/>
          <w:bCs w:val="0"/>
          <w:szCs w:val="22"/>
        </w:rPr>
        <w:t>u</w:t>
      </w:r>
      <w:r w:rsidRPr="00FE3E32">
        <w:rPr>
          <w:rFonts w:cs="Arial"/>
          <w:b/>
          <w:bCs w:val="0"/>
          <w:szCs w:val="22"/>
        </w:rPr>
        <w:t xml:space="preserve"> </w:t>
      </w:r>
      <w:r w:rsidRPr="00FE3E32">
        <w:rPr>
          <w:rFonts w:cs="Arial"/>
          <w:b/>
          <w:bCs w:val="0"/>
          <w:szCs w:val="22"/>
        </w:rPr>
        <w:fldChar w:fldCharType="begin"/>
      </w:r>
      <w:r w:rsidRPr="00FE3E32">
        <w:rPr>
          <w:rFonts w:cs="Arial"/>
          <w:b/>
          <w:bCs w:val="0"/>
          <w:szCs w:val="22"/>
        </w:rPr>
        <w:instrText xml:space="preserve"> REF _Ref80010021 \r \h </w:instrText>
      </w:r>
      <w:r w:rsidR="00432117" w:rsidRPr="00FE3E32">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3.2</w:t>
      </w:r>
      <w:r w:rsidRPr="00FE3E32">
        <w:rPr>
          <w:rFonts w:cs="Arial"/>
          <w:b/>
          <w:bCs w:val="0"/>
          <w:szCs w:val="22"/>
        </w:rPr>
        <w:fldChar w:fldCharType="end"/>
      </w:r>
      <w:r w:rsidR="00236DAB" w:rsidRPr="00951DA1">
        <w:rPr>
          <w:rFonts w:cs="Arial"/>
          <w:szCs w:val="22"/>
        </w:rPr>
        <w:t xml:space="preserve">. </w:t>
      </w:r>
    </w:p>
    <w:bookmarkEnd w:id="545"/>
    <w:p w14:paraId="5EDA3C9F" w14:textId="71CC12A2" w:rsidR="00367992" w:rsidRPr="00951DA1" w:rsidRDefault="004506B2" w:rsidP="00432117">
      <w:pPr>
        <w:numPr>
          <w:ilvl w:val="0"/>
          <w:numId w:val="3"/>
        </w:numPr>
        <w:spacing w:after="120"/>
        <w:jc w:val="both"/>
        <w:rPr>
          <w:rFonts w:cs="Arial"/>
          <w:szCs w:val="22"/>
        </w:rPr>
      </w:pPr>
      <w:r w:rsidRPr="00951DA1">
        <w:rPr>
          <w:rFonts w:cs="Arial"/>
          <w:szCs w:val="22"/>
        </w:rPr>
        <w:t>Oddati</w:t>
      </w:r>
      <w:r w:rsidR="00367992" w:rsidRPr="00951DA1">
        <w:rPr>
          <w:rFonts w:cs="Arial"/>
          <w:szCs w:val="22"/>
        </w:rPr>
        <w:t xml:space="preserve"> je treba </w:t>
      </w:r>
      <w:r w:rsidR="00FF40F2" w:rsidRPr="00951DA1">
        <w:rPr>
          <w:rFonts w:cs="Arial"/>
          <w:szCs w:val="22"/>
        </w:rPr>
        <w:t xml:space="preserve">POF </w:t>
      </w:r>
      <w:r w:rsidR="00367992" w:rsidRPr="00951DA1">
        <w:rPr>
          <w:rFonts w:cs="Arial"/>
          <w:szCs w:val="22"/>
        </w:rPr>
        <w:t>v naslednjih oblikah:</w:t>
      </w:r>
    </w:p>
    <w:p w14:paraId="75547F98" w14:textId="4A162126" w:rsidR="00367992" w:rsidRPr="00951DA1" w:rsidRDefault="00236DAB" w:rsidP="00432117">
      <w:pPr>
        <w:numPr>
          <w:ilvl w:val="1"/>
          <w:numId w:val="3"/>
        </w:numPr>
        <w:spacing w:after="120"/>
        <w:jc w:val="both"/>
        <w:rPr>
          <w:rFonts w:cs="Arial"/>
          <w:szCs w:val="22"/>
        </w:rPr>
      </w:pPr>
      <w:r w:rsidRPr="00951DA1">
        <w:rPr>
          <w:rFonts w:cs="Arial"/>
          <w:szCs w:val="22"/>
        </w:rPr>
        <w:lastRenderedPageBreak/>
        <w:t>P</w:t>
      </w:r>
      <w:r w:rsidR="00367992" w:rsidRPr="00951DA1">
        <w:rPr>
          <w:rFonts w:cs="Arial"/>
          <w:szCs w:val="22"/>
        </w:rPr>
        <w:t>OF</w:t>
      </w:r>
      <w:r w:rsidR="00A4379C" w:rsidRPr="00951DA1">
        <w:rPr>
          <w:rFonts w:cs="Arial"/>
          <w:szCs w:val="22"/>
        </w:rPr>
        <w:t>0</w:t>
      </w:r>
      <w:r w:rsidR="00367992" w:rsidRPr="00951DA1">
        <w:rPr>
          <w:rFonts w:cs="Arial"/>
          <w:szCs w:val="22"/>
        </w:rPr>
        <w:t xml:space="preserve">16 – </w:t>
      </w:r>
      <w:r w:rsidR="0028388C" w:rsidRPr="00951DA1">
        <w:rPr>
          <w:rFonts w:cs="Arial"/>
          <w:szCs w:val="22"/>
        </w:rPr>
        <w:t xml:space="preserve">barvni </w:t>
      </w:r>
      <w:r w:rsidR="004740AF" w:rsidRPr="00951DA1">
        <w:rPr>
          <w:rFonts w:cs="Arial"/>
          <w:szCs w:val="22"/>
        </w:rPr>
        <w:t xml:space="preserve">popolni </w:t>
      </w:r>
      <w:proofErr w:type="spellStart"/>
      <w:r w:rsidR="00367992" w:rsidRPr="00951DA1">
        <w:rPr>
          <w:rFonts w:cs="Arial"/>
          <w:szCs w:val="22"/>
        </w:rPr>
        <w:t>ortofoto</w:t>
      </w:r>
      <w:proofErr w:type="spellEnd"/>
      <w:r w:rsidR="00367992" w:rsidRPr="00951DA1">
        <w:rPr>
          <w:rFonts w:cs="Arial"/>
          <w:szCs w:val="22"/>
        </w:rPr>
        <w:t xml:space="preserve"> DTI 0,16 m v treh kanalih (R, G, B) in 8 bitih po kanalu, razrezan na km</w:t>
      </w:r>
      <w:r w:rsidR="00367992" w:rsidRPr="00951DA1">
        <w:rPr>
          <w:rFonts w:cs="Arial"/>
          <w:szCs w:val="22"/>
          <w:vertAlign w:val="superscript"/>
        </w:rPr>
        <w:t>2</w:t>
      </w:r>
      <w:r w:rsidRPr="00951DA1">
        <w:rPr>
          <w:rFonts w:cs="Arial"/>
          <w:szCs w:val="22"/>
        </w:rPr>
        <w:t xml:space="preserve">; zapis imen datotek je </w:t>
      </w:r>
      <w:r w:rsidR="00567206" w:rsidRPr="00951DA1">
        <w:rPr>
          <w:rFonts w:cs="Arial"/>
          <w:szCs w:val="22"/>
        </w:rPr>
        <w:t xml:space="preserve">v </w:t>
      </w:r>
      <w:r w:rsidRPr="00951DA1">
        <w:rPr>
          <w:rFonts w:cs="Arial"/>
          <w:szCs w:val="22"/>
        </w:rPr>
        <w:t xml:space="preserve">obliki </w:t>
      </w:r>
      <w:proofErr w:type="spellStart"/>
      <w:r w:rsidRPr="00951DA1">
        <w:rPr>
          <w:rFonts w:cs="Arial"/>
          <w:szCs w:val="22"/>
        </w:rPr>
        <w:t>POF</w:t>
      </w:r>
      <w:r w:rsidR="002E5548">
        <w:rPr>
          <w:rFonts w:cs="Arial"/>
          <w:szCs w:val="22"/>
        </w:rPr>
        <w:t>LL</w:t>
      </w:r>
      <w:r w:rsidRPr="00951DA1">
        <w:rPr>
          <w:rFonts w:cs="Arial"/>
          <w:szCs w:val="22"/>
        </w:rPr>
        <w:t>_eee_nnn.tif</w:t>
      </w:r>
      <w:proofErr w:type="spellEnd"/>
      <w:r w:rsidRPr="00951DA1">
        <w:rPr>
          <w:rFonts w:cs="Arial"/>
          <w:szCs w:val="22"/>
        </w:rPr>
        <w:t>,</w:t>
      </w:r>
    </w:p>
    <w:p w14:paraId="45AFD045" w14:textId="6BFF3C6A" w:rsidR="00367992" w:rsidRPr="00951DA1" w:rsidRDefault="00236DAB" w:rsidP="00432117">
      <w:pPr>
        <w:numPr>
          <w:ilvl w:val="1"/>
          <w:numId w:val="3"/>
        </w:numPr>
        <w:spacing w:after="120"/>
        <w:jc w:val="both"/>
        <w:rPr>
          <w:rFonts w:cs="Arial"/>
          <w:szCs w:val="22"/>
        </w:rPr>
      </w:pPr>
      <w:r w:rsidRPr="00951DA1">
        <w:rPr>
          <w:rFonts w:cs="Arial"/>
          <w:szCs w:val="22"/>
        </w:rPr>
        <w:t>P</w:t>
      </w:r>
      <w:r w:rsidR="00367992" w:rsidRPr="00951DA1">
        <w:rPr>
          <w:rFonts w:cs="Arial"/>
          <w:szCs w:val="22"/>
        </w:rPr>
        <w:t>OF</w:t>
      </w:r>
      <w:r w:rsidR="00287334">
        <w:rPr>
          <w:rFonts w:cs="Arial"/>
          <w:szCs w:val="22"/>
        </w:rPr>
        <w:t>I</w:t>
      </w:r>
      <w:r w:rsidR="00A4379C" w:rsidRPr="00951DA1">
        <w:rPr>
          <w:rFonts w:cs="Arial"/>
          <w:szCs w:val="22"/>
        </w:rPr>
        <w:t>0</w:t>
      </w:r>
      <w:r w:rsidR="00367992" w:rsidRPr="00951DA1">
        <w:rPr>
          <w:rFonts w:cs="Arial"/>
          <w:szCs w:val="22"/>
        </w:rPr>
        <w:t>16 –</w:t>
      </w:r>
      <w:r w:rsidR="0028388C">
        <w:rPr>
          <w:rFonts w:cs="Arial"/>
          <w:szCs w:val="22"/>
        </w:rPr>
        <w:t xml:space="preserve"> </w:t>
      </w:r>
      <w:r w:rsidR="00367992" w:rsidRPr="00951DA1">
        <w:rPr>
          <w:rFonts w:cs="Arial"/>
          <w:szCs w:val="22"/>
        </w:rPr>
        <w:t xml:space="preserve">barvni infrardeči </w:t>
      </w:r>
      <w:r w:rsidR="0028388C" w:rsidRPr="00951DA1">
        <w:rPr>
          <w:rFonts w:cs="Arial"/>
          <w:szCs w:val="22"/>
        </w:rPr>
        <w:t xml:space="preserve">popolni </w:t>
      </w:r>
      <w:proofErr w:type="spellStart"/>
      <w:r w:rsidR="00367992" w:rsidRPr="00951DA1">
        <w:rPr>
          <w:rFonts w:cs="Arial"/>
          <w:szCs w:val="22"/>
        </w:rPr>
        <w:t>ortofoto</w:t>
      </w:r>
      <w:proofErr w:type="spellEnd"/>
      <w:r w:rsidR="00367992" w:rsidRPr="00951DA1">
        <w:rPr>
          <w:rFonts w:cs="Arial"/>
          <w:szCs w:val="22"/>
        </w:rPr>
        <w:t xml:space="preserve"> z DTI 0,16 m v </w:t>
      </w:r>
      <w:r w:rsidR="00DF1B1C" w:rsidRPr="00951DA1">
        <w:rPr>
          <w:rFonts w:cs="Arial"/>
          <w:szCs w:val="22"/>
        </w:rPr>
        <w:t xml:space="preserve">štirih </w:t>
      </w:r>
      <w:r w:rsidR="00367992" w:rsidRPr="00951DA1">
        <w:rPr>
          <w:rFonts w:cs="Arial"/>
          <w:szCs w:val="22"/>
        </w:rPr>
        <w:t>kanalih (R, G</w:t>
      </w:r>
      <w:r w:rsidR="00DF1B1C" w:rsidRPr="00951DA1">
        <w:rPr>
          <w:rFonts w:cs="Arial"/>
          <w:szCs w:val="22"/>
        </w:rPr>
        <w:t>, B in NIR</w:t>
      </w:r>
      <w:r w:rsidR="00367992" w:rsidRPr="00951DA1">
        <w:rPr>
          <w:rFonts w:cs="Arial"/>
          <w:szCs w:val="22"/>
        </w:rPr>
        <w:t>) in 8 bitih po kanalu, razrezan na km</w:t>
      </w:r>
      <w:r w:rsidR="00367992" w:rsidRPr="00951DA1">
        <w:rPr>
          <w:rFonts w:cs="Arial"/>
          <w:szCs w:val="22"/>
          <w:vertAlign w:val="superscript"/>
        </w:rPr>
        <w:t>2</w:t>
      </w:r>
      <w:r w:rsidRPr="00951DA1">
        <w:rPr>
          <w:rFonts w:cs="Arial"/>
          <w:szCs w:val="22"/>
        </w:rPr>
        <w:t>; zapis imen datotek je</w:t>
      </w:r>
      <w:r w:rsidR="00567206" w:rsidRPr="00951DA1">
        <w:rPr>
          <w:rFonts w:cs="Arial"/>
          <w:szCs w:val="22"/>
        </w:rPr>
        <w:t xml:space="preserve"> v</w:t>
      </w:r>
      <w:r w:rsidRPr="00951DA1">
        <w:rPr>
          <w:rFonts w:cs="Arial"/>
          <w:szCs w:val="22"/>
        </w:rPr>
        <w:t xml:space="preserve"> obliki </w:t>
      </w:r>
      <w:proofErr w:type="spellStart"/>
      <w:r w:rsidRPr="00951DA1">
        <w:rPr>
          <w:rFonts w:cs="Arial"/>
          <w:szCs w:val="22"/>
        </w:rPr>
        <w:t>POFI</w:t>
      </w:r>
      <w:r w:rsidR="002E5548">
        <w:rPr>
          <w:rFonts w:cs="Arial"/>
          <w:szCs w:val="22"/>
        </w:rPr>
        <w:t>LL</w:t>
      </w:r>
      <w:r w:rsidRPr="00951DA1">
        <w:rPr>
          <w:rFonts w:cs="Arial"/>
          <w:szCs w:val="22"/>
        </w:rPr>
        <w:t>_eee_nnn.tif</w:t>
      </w:r>
      <w:proofErr w:type="spellEnd"/>
      <w:r w:rsidRPr="00951DA1">
        <w:rPr>
          <w:rFonts w:cs="Arial"/>
          <w:szCs w:val="22"/>
        </w:rPr>
        <w:t>.</w:t>
      </w:r>
    </w:p>
    <w:p w14:paraId="04D5D032" w14:textId="6A8173B8" w:rsidR="00367992" w:rsidRPr="00951DA1" w:rsidRDefault="00A4379C" w:rsidP="00432117">
      <w:pPr>
        <w:numPr>
          <w:ilvl w:val="0"/>
          <w:numId w:val="3"/>
        </w:numPr>
        <w:spacing w:after="120"/>
        <w:jc w:val="both"/>
      </w:pPr>
      <w:r w:rsidRPr="00951DA1">
        <w:rPr>
          <w:rFonts w:cs="Arial"/>
          <w:szCs w:val="22"/>
        </w:rPr>
        <w:t>POF</w:t>
      </w:r>
      <w:r w:rsidR="00367992" w:rsidRPr="00951DA1">
        <w:rPr>
          <w:rFonts w:cs="Arial"/>
          <w:szCs w:val="22"/>
        </w:rPr>
        <w:t xml:space="preserve"> se zapiše datoteke v format </w:t>
      </w:r>
      <w:r w:rsidR="002E5548">
        <w:rPr>
          <w:rFonts w:cs="Arial"/>
          <w:szCs w:val="22"/>
        </w:rPr>
        <w:t>COG</w:t>
      </w:r>
      <w:r w:rsidR="00367992" w:rsidRPr="00951DA1">
        <w:rPr>
          <w:rFonts w:cs="Arial"/>
          <w:szCs w:val="22"/>
        </w:rPr>
        <w:t xml:space="preserve"> (</w:t>
      </w:r>
      <w:r w:rsidR="00320A5A" w:rsidRPr="00951DA1">
        <w:rPr>
          <w:rFonts w:cs="Arial"/>
          <w:szCs w:val="22"/>
        </w:rPr>
        <w:t xml:space="preserve">v obliki </w:t>
      </w:r>
      <w:proofErr w:type="spellStart"/>
      <w:r w:rsidR="002E5548">
        <w:rPr>
          <w:rFonts w:cs="Arial"/>
          <w:szCs w:val="22"/>
        </w:rPr>
        <w:t>deflate</w:t>
      </w:r>
      <w:proofErr w:type="spellEnd"/>
      <w:r w:rsidR="002E5548">
        <w:rPr>
          <w:rFonts w:cs="Arial"/>
          <w:szCs w:val="22"/>
        </w:rPr>
        <w:t xml:space="preserve"> </w:t>
      </w:r>
      <w:r w:rsidR="00320A5A" w:rsidRPr="00951DA1">
        <w:rPr>
          <w:rFonts w:cs="Arial"/>
          <w:szCs w:val="22"/>
        </w:rPr>
        <w:t>brez izgub</w:t>
      </w:r>
      <w:r w:rsidR="00367992" w:rsidRPr="00951DA1">
        <w:rPr>
          <w:rFonts w:cs="Arial"/>
          <w:szCs w:val="22"/>
        </w:rPr>
        <w:t xml:space="preserve">), ki morajo vsebovati </w:t>
      </w:r>
      <w:r w:rsidR="00287334">
        <w:rPr>
          <w:rFonts w:cs="Arial"/>
          <w:szCs w:val="22"/>
        </w:rPr>
        <w:t xml:space="preserve">tudi </w:t>
      </w:r>
      <w:r w:rsidR="00367992" w:rsidRPr="00951DA1">
        <w:rPr>
          <w:rFonts w:cs="Arial"/>
          <w:szCs w:val="22"/>
        </w:rPr>
        <w:t>zapis o datumu zajema aerofotografij.</w:t>
      </w:r>
    </w:p>
    <w:p w14:paraId="4648ACBA" w14:textId="77777777" w:rsidR="00252B01" w:rsidRPr="00951DA1" w:rsidRDefault="00252B01" w:rsidP="00252B01">
      <w:pPr>
        <w:pStyle w:val="Naslov3"/>
      </w:pPr>
      <w:bookmarkStart w:id="556" w:name="_Toc119399259"/>
      <w:bookmarkStart w:id="557" w:name="_Toc232778957"/>
      <w:proofErr w:type="spellStart"/>
      <w:r w:rsidRPr="00951DA1">
        <w:t>Radiometrične</w:t>
      </w:r>
      <w:proofErr w:type="spellEnd"/>
      <w:r w:rsidRPr="00951DA1">
        <w:t xml:space="preserve"> vrednosti POF</w:t>
      </w:r>
      <w:bookmarkEnd w:id="556"/>
      <w:bookmarkEnd w:id="557"/>
      <w:r w:rsidRPr="00951DA1">
        <w:t xml:space="preserve"> </w:t>
      </w:r>
    </w:p>
    <w:p w14:paraId="6D17297E" w14:textId="77777777" w:rsidR="00236DAB" w:rsidRPr="00951DA1" w:rsidRDefault="00236DAB" w:rsidP="00432117">
      <w:pPr>
        <w:numPr>
          <w:ilvl w:val="0"/>
          <w:numId w:val="3"/>
        </w:numPr>
        <w:spacing w:after="120"/>
        <w:jc w:val="both"/>
        <w:rPr>
          <w:rFonts w:cs="Arial"/>
          <w:szCs w:val="22"/>
        </w:rPr>
      </w:pPr>
      <w:r w:rsidRPr="00951DA1">
        <w:rPr>
          <w:rFonts w:cs="Arial"/>
          <w:szCs w:val="22"/>
        </w:rPr>
        <w:t xml:space="preserve">Osvetlitev POF je v veliki meri določena že z izvedbo </w:t>
      </w:r>
      <w:proofErr w:type="spellStart"/>
      <w:r w:rsidRPr="00951DA1">
        <w:rPr>
          <w:rFonts w:cs="Arial"/>
          <w:szCs w:val="22"/>
        </w:rPr>
        <w:t>aerofotografiranja</w:t>
      </w:r>
      <w:proofErr w:type="spellEnd"/>
      <w:r w:rsidRPr="00951DA1">
        <w:rPr>
          <w:rFonts w:cs="Arial"/>
          <w:szCs w:val="22"/>
        </w:rPr>
        <w:t xml:space="preserve"> oz. ob procesiranju osnovnih aerofotografij, in naj se jih v procesu izdelave POF bistveno ne spreminja. Pomembno je, da se osvetlitev, kontrast in barve čim manj spreminjajo znotraj posameznega bloka, večjih razlik naj ne bo tudi med sosednjimi bloki.</w:t>
      </w:r>
    </w:p>
    <w:p w14:paraId="2C9FC361" w14:textId="3CF3CAE9" w:rsidR="00236DAB" w:rsidRPr="005969A0" w:rsidRDefault="00236DAB" w:rsidP="00432117">
      <w:pPr>
        <w:numPr>
          <w:ilvl w:val="0"/>
          <w:numId w:val="3"/>
        </w:numPr>
        <w:spacing w:after="120"/>
        <w:jc w:val="both"/>
        <w:rPr>
          <w:rFonts w:cs="Arial"/>
          <w:szCs w:val="22"/>
        </w:rPr>
      </w:pPr>
      <w:r w:rsidRPr="005969A0">
        <w:rPr>
          <w:rFonts w:cs="Arial"/>
          <w:szCs w:val="22"/>
        </w:rPr>
        <w:t xml:space="preserve">Za </w:t>
      </w:r>
      <w:r w:rsidR="008279D2" w:rsidRPr="005969A0">
        <w:rPr>
          <w:rFonts w:cs="Arial"/>
          <w:szCs w:val="22"/>
        </w:rPr>
        <w:t xml:space="preserve">liste </w:t>
      </w:r>
      <w:r w:rsidRPr="005969A0">
        <w:rPr>
          <w:rFonts w:cs="Arial"/>
          <w:szCs w:val="22"/>
        </w:rPr>
        <w:t xml:space="preserve">POF, ki segajo deloma čez mejo območja </w:t>
      </w:r>
      <w:r w:rsidR="00FF40F2" w:rsidRPr="005969A0">
        <w:rPr>
          <w:rFonts w:cs="Arial"/>
          <w:szCs w:val="22"/>
        </w:rPr>
        <w:t>projekt</w:t>
      </w:r>
      <w:r w:rsidRPr="005969A0">
        <w:rPr>
          <w:rFonts w:cs="Arial"/>
          <w:szCs w:val="22"/>
        </w:rPr>
        <w:t xml:space="preserve"> velja, da morajo imeti NSE </w:t>
      </w:r>
      <w:proofErr w:type="spellStart"/>
      <w:r w:rsidRPr="005969A0">
        <w:rPr>
          <w:rFonts w:cs="Arial"/>
          <w:szCs w:val="22"/>
        </w:rPr>
        <w:t>radiometrične</w:t>
      </w:r>
      <w:proofErr w:type="spellEnd"/>
      <w:r w:rsidRPr="005969A0">
        <w:rPr>
          <w:rFonts w:cs="Arial"/>
          <w:szCs w:val="22"/>
        </w:rPr>
        <w:t xml:space="preserve"> vrednosti enake NO_DATA in oz. da ne smejo biti črni (0) ali beli (255) ali kako drugače obarvani.</w:t>
      </w:r>
    </w:p>
    <w:p w14:paraId="08173CC7" w14:textId="77777777" w:rsidR="00D40FC4" w:rsidRPr="00951DA1" w:rsidRDefault="00D40FC4" w:rsidP="00D40FC4"/>
    <w:p w14:paraId="7E835E47" w14:textId="6FBC226F" w:rsidR="00D40FC4" w:rsidRPr="00951DA1" w:rsidRDefault="00D40FC4" w:rsidP="00200441">
      <w:pPr>
        <w:pStyle w:val="Naslov1"/>
      </w:pPr>
      <w:bookmarkStart w:id="558" w:name="_Toc119399260"/>
      <w:bookmarkStart w:id="559" w:name="_Toc232778958"/>
      <w:r w:rsidRPr="00951DA1">
        <w:rPr>
          <w:bCs/>
        </w:rPr>
        <w:t xml:space="preserve">Predajni rezultati </w:t>
      </w:r>
      <w:r w:rsidR="00EE331C" w:rsidRPr="00951DA1">
        <w:rPr>
          <w:bCs/>
        </w:rPr>
        <w:t>ZLS</w:t>
      </w:r>
      <w:bookmarkEnd w:id="558"/>
      <w:bookmarkEnd w:id="559"/>
    </w:p>
    <w:p w14:paraId="10C4CEA5" w14:textId="77777777" w:rsidR="00D40FC4" w:rsidRPr="00951DA1" w:rsidRDefault="005100D6" w:rsidP="005100D6">
      <w:pPr>
        <w:pStyle w:val="Naslov2"/>
      </w:pPr>
      <w:bookmarkStart w:id="560" w:name="_Ref80882908"/>
      <w:bookmarkStart w:id="561" w:name="_Toc119399261"/>
      <w:bookmarkStart w:id="562" w:name="_Toc232778959"/>
      <w:r w:rsidRPr="00951DA1">
        <w:t>Splošno</w:t>
      </w:r>
      <w:bookmarkEnd w:id="560"/>
      <w:bookmarkEnd w:id="561"/>
      <w:bookmarkEnd w:id="562"/>
    </w:p>
    <w:p w14:paraId="50EDC522" w14:textId="4F6F2005" w:rsidR="00045634" w:rsidRPr="00951DA1" w:rsidRDefault="00045634" w:rsidP="00432117">
      <w:pPr>
        <w:numPr>
          <w:ilvl w:val="0"/>
          <w:numId w:val="3"/>
        </w:numPr>
        <w:spacing w:after="120"/>
        <w:jc w:val="both"/>
        <w:rPr>
          <w:rFonts w:cs="Arial"/>
          <w:szCs w:val="22"/>
        </w:rPr>
      </w:pPr>
      <w:r w:rsidRPr="00951DA1">
        <w:rPr>
          <w:rFonts w:cs="Arial"/>
          <w:szCs w:val="22"/>
        </w:rPr>
        <w:t>Vsi izdelki se izdelajo za celotno območ</w:t>
      </w:r>
      <w:r w:rsidR="00C32EA4" w:rsidRPr="00951DA1">
        <w:rPr>
          <w:rFonts w:cs="Arial"/>
          <w:szCs w:val="22"/>
        </w:rPr>
        <w:t>j</w:t>
      </w:r>
      <w:r w:rsidRPr="00951DA1">
        <w:rPr>
          <w:rFonts w:cs="Arial"/>
          <w:szCs w:val="22"/>
        </w:rPr>
        <w:t xml:space="preserve">e </w:t>
      </w:r>
      <w:r w:rsidR="002842E4" w:rsidRPr="00951DA1">
        <w:rPr>
          <w:rFonts w:cs="Arial"/>
          <w:szCs w:val="22"/>
        </w:rPr>
        <w:t xml:space="preserve">projekta in posameznega </w:t>
      </w:r>
      <w:r w:rsidRPr="00951DA1">
        <w:rPr>
          <w:rFonts w:cs="Arial"/>
          <w:szCs w:val="22"/>
        </w:rPr>
        <w:t xml:space="preserve">bloka. </w:t>
      </w:r>
      <w:r w:rsidR="00400133" w:rsidRPr="00951DA1">
        <w:rPr>
          <w:rFonts w:cs="Arial"/>
          <w:szCs w:val="22"/>
        </w:rPr>
        <w:t>M</w:t>
      </w:r>
      <w:r w:rsidRPr="00951DA1">
        <w:rPr>
          <w:rFonts w:cs="Arial"/>
          <w:szCs w:val="22"/>
        </w:rPr>
        <w:t>ej</w:t>
      </w:r>
      <w:r w:rsidR="00400133" w:rsidRPr="00951DA1">
        <w:rPr>
          <w:rFonts w:cs="Arial"/>
          <w:szCs w:val="22"/>
        </w:rPr>
        <w:t>a</w:t>
      </w:r>
      <w:r w:rsidRPr="00951DA1">
        <w:rPr>
          <w:rFonts w:cs="Arial"/>
          <w:szCs w:val="22"/>
        </w:rPr>
        <w:t xml:space="preserve"> območja projekta</w:t>
      </w:r>
      <w:r w:rsidR="002842E4" w:rsidRPr="00951DA1">
        <w:rPr>
          <w:rFonts w:cs="Arial"/>
          <w:szCs w:val="22"/>
        </w:rPr>
        <w:t xml:space="preserve"> in posameznega bloka</w:t>
      </w:r>
      <w:r w:rsidRPr="00951DA1">
        <w:rPr>
          <w:rFonts w:cs="Arial"/>
          <w:szCs w:val="22"/>
        </w:rPr>
        <w:t xml:space="preserve"> </w:t>
      </w:r>
      <w:r w:rsidR="00400133" w:rsidRPr="00951DA1">
        <w:rPr>
          <w:rFonts w:cs="Arial"/>
          <w:szCs w:val="22"/>
        </w:rPr>
        <w:t xml:space="preserve">je zapisna v </w:t>
      </w:r>
      <w:r w:rsidR="007060E0" w:rsidRPr="00951DA1">
        <w:rPr>
          <w:rFonts w:cs="Arial"/>
          <w:szCs w:val="22"/>
        </w:rPr>
        <w:t>GPKG</w:t>
      </w:r>
      <w:r w:rsidR="00400133" w:rsidRPr="00951DA1">
        <w:rPr>
          <w:rFonts w:cs="Arial"/>
          <w:szCs w:val="22"/>
        </w:rPr>
        <w:t xml:space="preserve"> obliki </w:t>
      </w:r>
      <w:r w:rsidR="00C41B44" w:rsidRPr="00951DA1">
        <w:rPr>
          <w:rFonts w:cs="Arial"/>
          <w:szCs w:val="22"/>
        </w:rPr>
        <w:t xml:space="preserve">v </w:t>
      </w:r>
      <w:r w:rsidR="00C41B44" w:rsidRPr="00951DA1">
        <w:rPr>
          <w:rFonts w:cs="Arial"/>
          <w:b/>
          <w:bCs w:val="0"/>
          <w:szCs w:val="22"/>
        </w:rPr>
        <w:t>Prilogi A</w:t>
      </w:r>
      <w:r w:rsidR="00C41B44" w:rsidRPr="00951DA1">
        <w:rPr>
          <w:rFonts w:cs="Arial"/>
          <w:szCs w:val="22"/>
        </w:rPr>
        <w:t>.</w:t>
      </w:r>
    </w:p>
    <w:p w14:paraId="2EC9EE2F" w14:textId="1EC81E22" w:rsidR="0089406D" w:rsidRPr="00951DA1" w:rsidRDefault="00236DAB" w:rsidP="00432117">
      <w:pPr>
        <w:numPr>
          <w:ilvl w:val="0"/>
          <w:numId w:val="3"/>
        </w:numPr>
        <w:spacing w:after="120"/>
        <w:jc w:val="both"/>
        <w:rPr>
          <w:rFonts w:cs="Arial"/>
          <w:szCs w:val="22"/>
        </w:rPr>
      </w:pPr>
      <w:r w:rsidRPr="00951DA1">
        <w:rPr>
          <w:rFonts w:cs="Arial"/>
          <w:szCs w:val="22"/>
        </w:rPr>
        <w:t>P</w:t>
      </w:r>
      <w:r w:rsidR="0089406D" w:rsidRPr="00951DA1">
        <w:rPr>
          <w:rFonts w:cs="Arial"/>
          <w:szCs w:val="22"/>
        </w:rPr>
        <w:t xml:space="preserve">ri </w:t>
      </w:r>
      <w:r w:rsidR="00C41B44" w:rsidRPr="00951DA1">
        <w:rPr>
          <w:rFonts w:cs="Arial"/>
          <w:szCs w:val="22"/>
        </w:rPr>
        <w:t xml:space="preserve">izdelavi in zapisu končnih </w:t>
      </w:r>
      <w:r w:rsidR="0089406D" w:rsidRPr="00951DA1">
        <w:rPr>
          <w:rFonts w:cs="Arial"/>
          <w:szCs w:val="22"/>
        </w:rPr>
        <w:t>izdelk</w:t>
      </w:r>
      <w:r w:rsidR="004B091B" w:rsidRPr="00951DA1">
        <w:rPr>
          <w:rFonts w:cs="Arial"/>
          <w:szCs w:val="22"/>
        </w:rPr>
        <w:t>ov</w:t>
      </w:r>
      <w:r w:rsidR="0089406D" w:rsidRPr="00951DA1">
        <w:rPr>
          <w:rFonts w:cs="Arial"/>
          <w:szCs w:val="22"/>
        </w:rPr>
        <w:t xml:space="preserve"> se uporabi datotečna delitev na kvadratno mrežo </w:t>
      </w:r>
      <w:r w:rsidR="006B19BC" w:rsidRPr="00951DA1">
        <w:rPr>
          <w:rFonts w:cs="Arial"/>
          <w:szCs w:val="22"/>
        </w:rPr>
        <w:t xml:space="preserve">kot </w:t>
      </w:r>
      <w:r w:rsidR="004B091B" w:rsidRPr="00951DA1">
        <w:rPr>
          <w:rFonts w:cs="Arial"/>
          <w:szCs w:val="22"/>
        </w:rPr>
        <w:t xml:space="preserve">je </w:t>
      </w:r>
      <w:r w:rsidR="006B19BC" w:rsidRPr="00951DA1">
        <w:rPr>
          <w:rFonts w:cs="Arial"/>
          <w:szCs w:val="22"/>
        </w:rPr>
        <w:t xml:space="preserve">opisano v </w:t>
      </w:r>
      <w:r w:rsidR="0008070E" w:rsidRPr="00FE3E32">
        <w:rPr>
          <w:rFonts w:cs="Arial"/>
          <w:b/>
          <w:bCs w:val="0"/>
          <w:szCs w:val="22"/>
        </w:rPr>
        <w:t>P</w:t>
      </w:r>
      <w:r w:rsidR="006B19BC" w:rsidRPr="00FE3E32">
        <w:rPr>
          <w:rFonts w:cs="Arial"/>
          <w:b/>
          <w:bCs w:val="0"/>
          <w:szCs w:val="22"/>
        </w:rPr>
        <w:t>oglavju</w:t>
      </w:r>
      <w:r w:rsidR="006B19BC" w:rsidRPr="00951DA1">
        <w:rPr>
          <w:rFonts w:cs="Arial"/>
          <w:szCs w:val="22"/>
        </w:rPr>
        <w:t xml:space="preserve"> </w:t>
      </w:r>
      <w:r w:rsidR="007D2329" w:rsidRPr="00FE3E32">
        <w:rPr>
          <w:rFonts w:cs="Arial"/>
          <w:b/>
          <w:bCs w:val="0"/>
          <w:szCs w:val="22"/>
        </w:rPr>
        <w:fldChar w:fldCharType="begin"/>
      </w:r>
      <w:r w:rsidR="007D2329" w:rsidRPr="00FE3E32">
        <w:rPr>
          <w:rFonts w:cs="Arial"/>
          <w:b/>
          <w:bCs w:val="0"/>
          <w:szCs w:val="22"/>
        </w:rPr>
        <w:instrText xml:space="preserve"> REF _Ref80097262 \n \h </w:instrText>
      </w:r>
      <w:r w:rsidR="007D2329">
        <w:rPr>
          <w:rFonts w:cs="Arial"/>
          <w:b/>
          <w:bCs w:val="0"/>
          <w:szCs w:val="22"/>
        </w:rPr>
        <w:instrText xml:space="preserve"> \* MERGEFORMAT </w:instrText>
      </w:r>
      <w:r w:rsidR="007D2329" w:rsidRPr="00FE3E32">
        <w:rPr>
          <w:rFonts w:cs="Arial"/>
          <w:b/>
          <w:bCs w:val="0"/>
          <w:szCs w:val="22"/>
        </w:rPr>
      </w:r>
      <w:r w:rsidR="007D2329" w:rsidRPr="00FE3E32">
        <w:rPr>
          <w:rFonts w:cs="Arial"/>
          <w:b/>
          <w:bCs w:val="0"/>
          <w:szCs w:val="22"/>
        </w:rPr>
        <w:fldChar w:fldCharType="separate"/>
      </w:r>
      <w:r w:rsidR="004616E4">
        <w:rPr>
          <w:rFonts w:cs="Arial"/>
          <w:b/>
          <w:bCs w:val="0"/>
          <w:szCs w:val="22"/>
        </w:rPr>
        <w:t>4.7</w:t>
      </w:r>
      <w:r w:rsidR="007D2329" w:rsidRPr="00FE3E32">
        <w:rPr>
          <w:rFonts w:cs="Arial"/>
          <w:b/>
          <w:bCs w:val="0"/>
          <w:szCs w:val="22"/>
        </w:rPr>
        <w:fldChar w:fldCharType="end"/>
      </w:r>
      <w:r w:rsidR="0089406D" w:rsidRPr="00951DA1">
        <w:rPr>
          <w:rFonts w:cs="Arial"/>
          <w:szCs w:val="22"/>
        </w:rPr>
        <w:t xml:space="preserve">. </w:t>
      </w:r>
    </w:p>
    <w:p w14:paraId="3B9B0690" w14:textId="45F49D16" w:rsidR="00310364" w:rsidRPr="00951DA1" w:rsidRDefault="00BB1656" w:rsidP="00310364">
      <w:pPr>
        <w:numPr>
          <w:ilvl w:val="0"/>
          <w:numId w:val="3"/>
        </w:numPr>
        <w:spacing w:after="120"/>
        <w:jc w:val="both"/>
        <w:rPr>
          <w:rFonts w:cs="Arial"/>
          <w:szCs w:val="22"/>
        </w:rPr>
      </w:pPr>
      <w:r w:rsidRPr="00951DA1">
        <w:rPr>
          <w:rFonts w:cs="Arial"/>
          <w:szCs w:val="22"/>
        </w:rPr>
        <w:t>Pri zapisu p</w:t>
      </w:r>
      <w:r w:rsidR="00310364" w:rsidRPr="00951DA1">
        <w:rPr>
          <w:rFonts w:cs="Arial"/>
          <w:szCs w:val="22"/>
        </w:rPr>
        <w:t>odatk</w:t>
      </w:r>
      <w:r w:rsidR="004B091B" w:rsidRPr="00951DA1">
        <w:rPr>
          <w:rFonts w:cs="Arial"/>
          <w:szCs w:val="22"/>
        </w:rPr>
        <w:t>ov</w:t>
      </w:r>
      <w:r w:rsidR="00595F53" w:rsidRPr="00951DA1">
        <w:rPr>
          <w:rFonts w:cs="Arial"/>
          <w:szCs w:val="22"/>
        </w:rPr>
        <w:t xml:space="preserve"> GOT</w:t>
      </w:r>
      <w:r w:rsidRPr="00951DA1">
        <w:rPr>
          <w:rFonts w:cs="Arial"/>
          <w:szCs w:val="22"/>
        </w:rPr>
        <w:t xml:space="preserve"> </w:t>
      </w:r>
      <w:r w:rsidR="00310364" w:rsidRPr="00951DA1">
        <w:rPr>
          <w:rFonts w:cs="Arial"/>
          <w:szCs w:val="22"/>
        </w:rPr>
        <w:t xml:space="preserve">se </w:t>
      </w:r>
      <w:r w:rsidRPr="00951DA1">
        <w:rPr>
          <w:rFonts w:cs="Arial"/>
          <w:szCs w:val="22"/>
        </w:rPr>
        <w:t>uporabi</w:t>
      </w:r>
      <w:r w:rsidR="00972899" w:rsidRPr="00951DA1">
        <w:rPr>
          <w:rFonts w:cs="Arial"/>
          <w:szCs w:val="22"/>
        </w:rPr>
        <w:t xml:space="preserve"> </w:t>
      </w:r>
      <w:r w:rsidR="00310364" w:rsidRPr="00951DA1">
        <w:rPr>
          <w:rFonts w:cs="Arial"/>
          <w:szCs w:val="22"/>
        </w:rPr>
        <w:t xml:space="preserve">format LAS verzija </w:t>
      </w:r>
      <w:r w:rsidR="009273F3" w:rsidRPr="00951DA1">
        <w:rPr>
          <w:rFonts w:cs="Arial"/>
          <w:szCs w:val="22"/>
        </w:rPr>
        <w:t>LAS</w:t>
      </w:r>
      <w:r w:rsidR="00310364" w:rsidRPr="00951DA1">
        <w:rPr>
          <w:rFonts w:cs="Arial"/>
          <w:szCs w:val="22"/>
        </w:rPr>
        <w:t>1.4 z uporabo »</w:t>
      </w:r>
      <w:proofErr w:type="spellStart"/>
      <w:r w:rsidR="00310364" w:rsidRPr="00951DA1">
        <w:rPr>
          <w:rFonts w:cs="Arial"/>
          <w:szCs w:val="22"/>
        </w:rPr>
        <w:t>Point</w:t>
      </w:r>
      <w:proofErr w:type="spellEnd"/>
      <w:r w:rsidR="00310364" w:rsidRPr="00951DA1">
        <w:rPr>
          <w:rFonts w:cs="Arial"/>
          <w:szCs w:val="22"/>
        </w:rPr>
        <w:t xml:space="preserve"> Data </w:t>
      </w:r>
      <w:proofErr w:type="spellStart"/>
      <w:r w:rsidR="00310364" w:rsidRPr="00951DA1">
        <w:rPr>
          <w:rFonts w:cs="Arial"/>
          <w:szCs w:val="22"/>
        </w:rPr>
        <w:t>Record</w:t>
      </w:r>
      <w:proofErr w:type="spellEnd"/>
      <w:r w:rsidR="00310364" w:rsidRPr="00951DA1">
        <w:rPr>
          <w:rFonts w:cs="Arial"/>
          <w:szCs w:val="22"/>
        </w:rPr>
        <w:t xml:space="preserve"> Format 8«, v </w:t>
      </w:r>
      <w:r w:rsidR="001D2F03" w:rsidRPr="00951DA1">
        <w:rPr>
          <w:rFonts w:cs="Arial"/>
          <w:szCs w:val="22"/>
        </w:rPr>
        <w:t>stisnjeni</w:t>
      </w:r>
      <w:r w:rsidR="00595F53" w:rsidRPr="00951DA1">
        <w:rPr>
          <w:rFonts w:cs="Arial"/>
          <w:szCs w:val="22"/>
        </w:rPr>
        <w:t xml:space="preserve"> </w:t>
      </w:r>
      <w:r w:rsidR="00310364" w:rsidRPr="00951DA1">
        <w:rPr>
          <w:rFonts w:cs="Arial"/>
          <w:szCs w:val="22"/>
        </w:rPr>
        <w:t>oblik</w:t>
      </w:r>
      <w:r w:rsidR="001D2F03" w:rsidRPr="00951DA1">
        <w:rPr>
          <w:rFonts w:cs="Arial"/>
          <w:szCs w:val="22"/>
        </w:rPr>
        <w:t>i</w:t>
      </w:r>
      <w:r w:rsidR="00310364" w:rsidRPr="00951DA1">
        <w:rPr>
          <w:rFonts w:cs="Arial"/>
          <w:szCs w:val="22"/>
        </w:rPr>
        <w:t xml:space="preserve"> LAZ</w:t>
      </w:r>
      <w:r w:rsidRPr="00951DA1">
        <w:rPr>
          <w:rFonts w:cs="Arial"/>
          <w:szCs w:val="22"/>
        </w:rPr>
        <w:t>.</w:t>
      </w:r>
    </w:p>
    <w:p w14:paraId="45579675" w14:textId="701BDA68" w:rsidR="00310364" w:rsidRPr="00951DA1" w:rsidRDefault="00310364" w:rsidP="00310364">
      <w:pPr>
        <w:numPr>
          <w:ilvl w:val="0"/>
          <w:numId w:val="3"/>
        </w:numPr>
        <w:spacing w:after="120"/>
        <w:jc w:val="both"/>
        <w:rPr>
          <w:rFonts w:cs="Arial"/>
          <w:szCs w:val="22"/>
        </w:rPr>
      </w:pPr>
      <w:r w:rsidRPr="00951DA1">
        <w:rPr>
          <w:rFonts w:cs="Arial"/>
          <w:szCs w:val="22"/>
        </w:rPr>
        <w:t>Z</w:t>
      </w:r>
      <w:r w:rsidR="00595F53" w:rsidRPr="00951DA1">
        <w:rPr>
          <w:rFonts w:cs="Arial"/>
          <w:szCs w:val="22"/>
        </w:rPr>
        <w:t xml:space="preserve">apisi </w:t>
      </w:r>
      <w:r w:rsidRPr="00951DA1">
        <w:rPr>
          <w:rFonts w:cs="Arial"/>
          <w:szCs w:val="22"/>
        </w:rPr>
        <w:t xml:space="preserve">v format LAZ </w:t>
      </w:r>
      <w:r w:rsidR="00595F53" w:rsidRPr="00951DA1">
        <w:rPr>
          <w:rFonts w:cs="Arial"/>
          <w:szCs w:val="22"/>
        </w:rPr>
        <w:t>in format LAZ/COPC morajo biti taki, da jih je mogoče prebrati z</w:t>
      </w:r>
      <w:r w:rsidRPr="00951DA1">
        <w:rPr>
          <w:rFonts w:cs="Arial"/>
          <w:szCs w:val="22"/>
        </w:rPr>
        <w:t xml:space="preserve"> odprtokodn</w:t>
      </w:r>
      <w:r w:rsidR="00595F53" w:rsidRPr="00951DA1">
        <w:rPr>
          <w:rFonts w:cs="Arial"/>
          <w:szCs w:val="22"/>
        </w:rPr>
        <w:t>imi</w:t>
      </w:r>
      <w:r w:rsidRPr="00951DA1">
        <w:rPr>
          <w:rFonts w:cs="Arial"/>
          <w:szCs w:val="22"/>
        </w:rPr>
        <w:t xml:space="preserve"> program</w:t>
      </w:r>
      <w:r w:rsidR="00595F53" w:rsidRPr="00951DA1">
        <w:rPr>
          <w:rFonts w:cs="Arial"/>
          <w:szCs w:val="22"/>
        </w:rPr>
        <w:t>i,</w:t>
      </w:r>
      <w:r w:rsidRPr="00951DA1">
        <w:rPr>
          <w:rFonts w:cs="Arial"/>
          <w:szCs w:val="22"/>
        </w:rPr>
        <w:t xml:space="preserve"> ki </w:t>
      </w:r>
      <w:r w:rsidR="00595F53" w:rsidRPr="00951DA1">
        <w:rPr>
          <w:rFonts w:cs="Arial"/>
          <w:szCs w:val="22"/>
        </w:rPr>
        <w:t>so</w:t>
      </w:r>
      <w:r w:rsidRPr="00951DA1">
        <w:rPr>
          <w:rFonts w:cs="Arial"/>
          <w:szCs w:val="22"/>
        </w:rPr>
        <w:t xml:space="preserve"> aktualn</w:t>
      </w:r>
      <w:r w:rsidR="00595F53" w:rsidRPr="00951DA1">
        <w:rPr>
          <w:rFonts w:cs="Arial"/>
          <w:szCs w:val="22"/>
        </w:rPr>
        <w:t>i</w:t>
      </w:r>
      <w:r w:rsidRPr="00951DA1">
        <w:rPr>
          <w:rFonts w:cs="Arial"/>
          <w:szCs w:val="22"/>
        </w:rPr>
        <w:t xml:space="preserve"> na dan podpisa pogodbe.</w:t>
      </w:r>
    </w:p>
    <w:p w14:paraId="78FC89CB" w14:textId="69C17D63" w:rsidR="00595F53" w:rsidRPr="00951DA1" w:rsidRDefault="00595F53" w:rsidP="00595F53">
      <w:pPr>
        <w:numPr>
          <w:ilvl w:val="0"/>
          <w:numId w:val="3"/>
        </w:numPr>
        <w:spacing w:after="120"/>
        <w:jc w:val="both"/>
        <w:rPr>
          <w:rFonts w:cs="Arial"/>
          <w:szCs w:val="22"/>
        </w:rPr>
      </w:pPr>
      <w:r w:rsidRPr="00951DA1">
        <w:rPr>
          <w:rFonts w:cs="Arial"/>
          <w:szCs w:val="22"/>
        </w:rPr>
        <w:t xml:space="preserve">Pri zapisu podatkov GKOT </w:t>
      </w:r>
      <w:r w:rsidR="0058754F">
        <w:rPr>
          <w:rFonts w:cs="Arial"/>
          <w:szCs w:val="22"/>
        </w:rPr>
        <w:t xml:space="preserve">in OTR </w:t>
      </w:r>
      <w:r w:rsidRPr="00951DA1">
        <w:rPr>
          <w:rFonts w:cs="Arial"/>
          <w:szCs w:val="22"/>
        </w:rPr>
        <w:t>se uporabi format LAS verzija LAS1.4 z uporabo »</w:t>
      </w:r>
      <w:proofErr w:type="spellStart"/>
      <w:r w:rsidRPr="00951DA1">
        <w:rPr>
          <w:rFonts w:cs="Arial"/>
          <w:szCs w:val="22"/>
        </w:rPr>
        <w:t>Point</w:t>
      </w:r>
      <w:proofErr w:type="spellEnd"/>
      <w:r w:rsidRPr="00951DA1">
        <w:rPr>
          <w:rFonts w:cs="Arial"/>
          <w:szCs w:val="22"/>
        </w:rPr>
        <w:t xml:space="preserve"> Data </w:t>
      </w:r>
      <w:proofErr w:type="spellStart"/>
      <w:r w:rsidRPr="00951DA1">
        <w:rPr>
          <w:rFonts w:cs="Arial"/>
          <w:szCs w:val="22"/>
        </w:rPr>
        <w:t>Record</w:t>
      </w:r>
      <w:proofErr w:type="spellEnd"/>
      <w:r w:rsidRPr="00951DA1">
        <w:rPr>
          <w:rFonts w:cs="Arial"/>
          <w:szCs w:val="22"/>
        </w:rPr>
        <w:t xml:space="preserve"> Format 8«, v komprimirani in </w:t>
      </w:r>
      <w:proofErr w:type="spellStart"/>
      <w:r w:rsidRPr="00951DA1">
        <w:rPr>
          <w:rFonts w:cs="Arial"/>
          <w:szCs w:val="22"/>
        </w:rPr>
        <w:t>optimizairni</w:t>
      </w:r>
      <w:proofErr w:type="spellEnd"/>
      <w:r w:rsidRPr="00951DA1">
        <w:rPr>
          <w:rFonts w:cs="Arial"/>
          <w:szCs w:val="22"/>
        </w:rPr>
        <w:t xml:space="preserve"> obliki LAZ/COPC.</w:t>
      </w:r>
    </w:p>
    <w:p w14:paraId="28A59DC9" w14:textId="4DA333F4" w:rsidR="001D2F03" w:rsidRPr="00951DA1" w:rsidRDefault="0058754F" w:rsidP="00595F53">
      <w:pPr>
        <w:numPr>
          <w:ilvl w:val="0"/>
          <w:numId w:val="3"/>
        </w:numPr>
        <w:spacing w:after="120"/>
        <w:jc w:val="both"/>
        <w:rPr>
          <w:rFonts w:cs="Arial"/>
          <w:szCs w:val="22"/>
        </w:rPr>
      </w:pPr>
      <w:r>
        <w:rPr>
          <w:rFonts w:cs="Arial"/>
          <w:szCs w:val="22"/>
        </w:rPr>
        <w:t>R</w:t>
      </w:r>
      <w:r w:rsidR="001D2F03" w:rsidRPr="00951DA1">
        <w:rPr>
          <w:rFonts w:cs="Arial"/>
          <w:szCs w:val="22"/>
        </w:rPr>
        <w:t xml:space="preserve">ezultati </w:t>
      </w:r>
      <w:r>
        <w:rPr>
          <w:rFonts w:cs="Arial"/>
          <w:szCs w:val="22"/>
        </w:rPr>
        <w:t>DMV</w:t>
      </w:r>
      <w:r w:rsidR="001D2F03" w:rsidRPr="00951DA1">
        <w:rPr>
          <w:rFonts w:cs="Arial"/>
          <w:szCs w:val="22"/>
        </w:rPr>
        <w:t xml:space="preserve">: DMR, DMP, </w:t>
      </w:r>
      <w:proofErr w:type="spellStart"/>
      <w:r w:rsidR="001D2F03" w:rsidRPr="00951DA1">
        <w:rPr>
          <w:rFonts w:cs="Arial"/>
          <w:szCs w:val="22"/>
        </w:rPr>
        <w:t>nDMP</w:t>
      </w:r>
      <w:proofErr w:type="spellEnd"/>
      <w:r w:rsidR="001D2F03" w:rsidRPr="00951DA1">
        <w:rPr>
          <w:rFonts w:cs="Arial"/>
          <w:szCs w:val="22"/>
        </w:rPr>
        <w:t xml:space="preserve"> in PAS so zapisni kot rastri v formatu COG, in stisnjeni z načinom »</w:t>
      </w:r>
      <w:proofErr w:type="spellStart"/>
      <w:r w:rsidR="001D2F03" w:rsidRPr="00951DA1">
        <w:rPr>
          <w:rFonts w:cs="Arial"/>
          <w:szCs w:val="22"/>
        </w:rPr>
        <w:t>deflate</w:t>
      </w:r>
      <w:proofErr w:type="spellEnd"/>
      <w:r w:rsidR="001D2F03" w:rsidRPr="00951DA1">
        <w:rPr>
          <w:rFonts w:cs="Arial"/>
          <w:szCs w:val="22"/>
        </w:rPr>
        <w:t>«.</w:t>
      </w:r>
    </w:p>
    <w:p w14:paraId="276270A2" w14:textId="090CE5A5" w:rsidR="006907A5" w:rsidRPr="00951DA1" w:rsidRDefault="006907A5" w:rsidP="006907A5">
      <w:pPr>
        <w:numPr>
          <w:ilvl w:val="0"/>
          <w:numId w:val="3"/>
        </w:numPr>
        <w:spacing w:after="120"/>
        <w:jc w:val="both"/>
        <w:rPr>
          <w:rFonts w:cs="Arial"/>
          <w:szCs w:val="22"/>
        </w:rPr>
      </w:pPr>
      <w:r w:rsidRPr="00951DA1">
        <w:rPr>
          <w:rFonts w:cs="Arial"/>
          <w:szCs w:val="22"/>
        </w:rPr>
        <w:t xml:space="preserve">Vsi rezultati </w:t>
      </w:r>
      <w:r w:rsidR="00EE331C" w:rsidRPr="00951DA1">
        <w:rPr>
          <w:rFonts w:cs="Arial"/>
          <w:szCs w:val="22"/>
        </w:rPr>
        <w:t>ZLS</w:t>
      </w:r>
      <w:r w:rsidRPr="00951DA1">
        <w:rPr>
          <w:rFonts w:cs="Arial"/>
          <w:szCs w:val="22"/>
        </w:rPr>
        <w:t xml:space="preserve"> razen GOT, ki se predajajo </w:t>
      </w:r>
      <w:r w:rsidR="0045446C">
        <w:rPr>
          <w:rFonts w:cs="Arial"/>
          <w:szCs w:val="22"/>
        </w:rPr>
        <w:t>v obliki pasov</w:t>
      </w:r>
      <w:r w:rsidRPr="00951DA1">
        <w:rPr>
          <w:rFonts w:cs="Arial"/>
          <w:szCs w:val="22"/>
        </w:rPr>
        <w:t xml:space="preserve">, so zapisni v datoteke po listih velikosti 1 km x 1 km, katerega izhodišče je zaokroženo na celoštevilčno kilometrsko vrednost. </w:t>
      </w:r>
      <w:r w:rsidR="007060E0" w:rsidRPr="00951DA1">
        <w:rPr>
          <w:rFonts w:cs="Arial"/>
          <w:szCs w:val="22"/>
        </w:rPr>
        <w:t>GPKG</w:t>
      </w:r>
      <w:r w:rsidRPr="00951DA1">
        <w:rPr>
          <w:rFonts w:cs="Arial"/>
          <w:szCs w:val="22"/>
        </w:rPr>
        <w:t xml:space="preserve"> te razdelitve na </w:t>
      </w:r>
      <w:r w:rsidR="00434D9C" w:rsidRPr="00951DA1">
        <w:rPr>
          <w:rFonts w:cs="Arial"/>
          <w:szCs w:val="22"/>
        </w:rPr>
        <w:t>kilometrske</w:t>
      </w:r>
      <w:r w:rsidRPr="00951DA1">
        <w:rPr>
          <w:rFonts w:cs="Arial"/>
          <w:szCs w:val="22"/>
        </w:rPr>
        <w:t xml:space="preserve"> liste je v </w:t>
      </w:r>
      <w:r w:rsidRPr="00951DA1">
        <w:rPr>
          <w:rFonts w:cs="Arial"/>
          <w:b/>
          <w:bCs w:val="0"/>
          <w:szCs w:val="22"/>
        </w:rPr>
        <w:t>Prilogi</w:t>
      </w:r>
      <w:r w:rsidR="000B1DBB" w:rsidRPr="00951DA1">
        <w:rPr>
          <w:rFonts w:cs="Arial"/>
          <w:b/>
          <w:bCs w:val="0"/>
          <w:szCs w:val="22"/>
        </w:rPr>
        <w:t xml:space="preserve"> </w:t>
      </w:r>
      <w:r w:rsidRPr="00951DA1">
        <w:rPr>
          <w:rFonts w:cs="Arial"/>
          <w:b/>
          <w:bCs w:val="0"/>
          <w:szCs w:val="22"/>
        </w:rPr>
        <w:t>B</w:t>
      </w:r>
      <w:r w:rsidRPr="00951DA1">
        <w:rPr>
          <w:rFonts w:cs="Arial"/>
          <w:szCs w:val="22"/>
        </w:rPr>
        <w:t>.</w:t>
      </w:r>
    </w:p>
    <w:p w14:paraId="5AB1BC12" w14:textId="29D08FB6" w:rsidR="00E97383" w:rsidRPr="00951DA1" w:rsidRDefault="00A0763F" w:rsidP="00E97383">
      <w:pPr>
        <w:numPr>
          <w:ilvl w:val="0"/>
          <w:numId w:val="3"/>
        </w:numPr>
        <w:spacing w:after="120"/>
        <w:jc w:val="both"/>
        <w:rPr>
          <w:lang w:eastAsia="ar-SA"/>
        </w:rPr>
      </w:pPr>
      <w:r w:rsidRPr="00951DA1">
        <w:rPr>
          <w:lang w:eastAsia="ar-SA"/>
        </w:rPr>
        <w:t>P</w:t>
      </w:r>
      <w:r w:rsidR="00E8693D" w:rsidRPr="00951DA1">
        <w:rPr>
          <w:lang w:eastAsia="ar-SA"/>
        </w:rPr>
        <w:t>redaj</w:t>
      </w:r>
      <w:r w:rsidRPr="00951DA1">
        <w:rPr>
          <w:lang w:eastAsia="ar-SA"/>
        </w:rPr>
        <w:t>a</w:t>
      </w:r>
      <w:r w:rsidR="00921CA0" w:rsidRPr="00951DA1">
        <w:rPr>
          <w:lang w:eastAsia="ar-SA"/>
        </w:rPr>
        <w:t xml:space="preserve"> za posamezen blok vsebuje:</w:t>
      </w:r>
      <w:r w:rsidR="00972899" w:rsidRPr="00951DA1">
        <w:rPr>
          <w:lang w:eastAsia="ar-SA"/>
        </w:rPr>
        <w:t xml:space="preserve"> </w:t>
      </w:r>
      <w:r w:rsidR="00E97383" w:rsidRPr="00951DA1">
        <w:rPr>
          <w:lang w:eastAsia="ar-SA"/>
        </w:rPr>
        <w:t>rezultat</w:t>
      </w:r>
      <w:r w:rsidR="00921CA0" w:rsidRPr="00951DA1">
        <w:rPr>
          <w:lang w:eastAsia="ar-SA"/>
        </w:rPr>
        <w:t>e</w:t>
      </w:r>
      <w:r w:rsidR="00E97383" w:rsidRPr="00951DA1">
        <w:rPr>
          <w:lang w:eastAsia="ar-SA"/>
        </w:rPr>
        <w:t xml:space="preserve"> </w:t>
      </w:r>
      <w:r w:rsidR="00921CA0" w:rsidRPr="00951DA1">
        <w:rPr>
          <w:lang w:eastAsia="ar-SA"/>
        </w:rPr>
        <w:t xml:space="preserve">zajema in obdelave </w:t>
      </w:r>
      <w:proofErr w:type="spellStart"/>
      <w:r w:rsidR="007010B6" w:rsidRPr="00951DA1">
        <w:rPr>
          <w:lang w:eastAsia="ar-SA"/>
        </w:rPr>
        <w:t>aero</w:t>
      </w:r>
      <w:proofErr w:type="spellEnd"/>
      <w:r w:rsidR="007010B6" w:rsidRPr="00951DA1">
        <w:rPr>
          <w:lang w:eastAsia="ar-SA"/>
        </w:rPr>
        <w:t>-</w:t>
      </w:r>
      <w:r w:rsidR="00A41137" w:rsidRPr="00951DA1">
        <w:rPr>
          <w:lang w:eastAsia="ar-SA"/>
        </w:rPr>
        <w:t>laserskega skeniranja</w:t>
      </w:r>
      <w:r w:rsidR="00400133" w:rsidRPr="00951DA1">
        <w:rPr>
          <w:lang w:eastAsia="ar-SA"/>
        </w:rPr>
        <w:t>, tehnično poročilo</w:t>
      </w:r>
      <w:r w:rsidR="00FC6995" w:rsidRPr="00951DA1">
        <w:rPr>
          <w:lang w:eastAsia="ar-SA"/>
        </w:rPr>
        <w:t xml:space="preserve"> za ZLS</w:t>
      </w:r>
      <w:r w:rsidR="00E07186" w:rsidRPr="00951DA1">
        <w:rPr>
          <w:lang w:eastAsia="ar-SA"/>
        </w:rPr>
        <w:t>,</w:t>
      </w:r>
      <w:r w:rsidR="00E97383" w:rsidRPr="00951DA1">
        <w:rPr>
          <w:lang w:eastAsia="ar-SA"/>
        </w:rPr>
        <w:t xml:space="preserve"> </w:t>
      </w:r>
      <w:r w:rsidR="00400133" w:rsidRPr="00951DA1">
        <w:rPr>
          <w:lang w:eastAsia="ar-SA"/>
        </w:rPr>
        <w:t>zapis</w:t>
      </w:r>
      <w:r w:rsidR="00260ABB" w:rsidRPr="00951DA1">
        <w:rPr>
          <w:lang w:eastAsia="ar-SA"/>
        </w:rPr>
        <w:t>e</w:t>
      </w:r>
      <w:r w:rsidR="00400133" w:rsidRPr="00951DA1">
        <w:rPr>
          <w:lang w:eastAsia="ar-SA"/>
        </w:rPr>
        <w:t xml:space="preserve"> o kontroli kakovosti</w:t>
      </w:r>
      <w:r w:rsidR="00921CA0" w:rsidRPr="00951DA1">
        <w:rPr>
          <w:lang w:eastAsia="ar-SA"/>
        </w:rPr>
        <w:t xml:space="preserve"> in druge metapodatke</w:t>
      </w:r>
      <w:r w:rsidR="00E97383" w:rsidRPr="00951DA1">
        <w:rPr>
          <w:lang w:eastAsia="ar-SA"/>
        </w:rPr>
        <w:t>.</w:t>
      </w:r>
    </w:p>
    <w:p w14:paraId="1A896C74" w14:textId="1D53BF04" w:rsidR="00590B4D" w:rsidRPr="00951DA1" w:rsidRDefault="00590B4D" w:rsidP="00590B4D">
      <w:pPr>
        <w:numPr>
          <w:ilvl w:val="0"/>
          <w:numId w:val="3"/>
        </w:numPr>
        <w:spacing w:after="120"/>
        <w:jc w:val="both"/>
        <w:rPr>
          <w:lang w:eastAsia="ar-SA"/>
        </w:rPr>
      </w:pPr>
      <w:r w:rsidRPr="00951DA1">
        <w:rPr>
          <w:lang w:eastAsia="ar-SA"/>
        </w:rPr>
        <w:t>Za vse procese in izdelke ZLS se preda samo eno tehnično poročilo, ki mora vsebovati opis izvedbe zajema podatkov in vseh faz izdelave predpisanih izdelkov.</w:t>
      </w:r>
      <w:r w:rsidR="003F4A86" w:rsidRPr="00951DA1">
        <w:rPr>
          <w:lang w:eastAsia="ar-SA"/>
        </w:rPr>
        <w:t xml:space="preserve"> Vsebina </w:t>
      </w:r>
      <w:r w:rsidR="00651FED" w:rsidRPr="00951DA1">
        <w:rPr>
          <w:lang w:eastAsia="ar-SA"/>
        </w:rPr>
        <w:t>tehničnega poročila je</w:t>
      </w:r>
      <w:r w:rsidR="0096045A" w:rsidRPr="00951DA1">
        <w:rPr>
          <w:lang w:eastAsia="ar-SA"/>
        </w:rPr>
        <w:t xml:space="preserve"> </w:t>
      </w:r>
      <w:r w:rsidR="00651FED" w:rsidRPr="00951DA1">
        <w:rPr>
          <w:lang w:eastAsia="ar-SA"/>
        </w:rPr>
        <w:t>naslednja:</w:t>
      </w:r>
    </w:p>
    <w:p w14:paraId="21FD6B5A" w14:textId="47BD88C6" w:rsidR="00C476FA" w:rsidRPr="00951DA1" w:rsidRDefault="004B091B" w:rsidP="004C4809">
      <w:pPr>
        <w:numPr>
          <w:ilvl w:val="1"/>
          <w:numId w:val="3"/>
        </w:numPr>
        <w:jc w:val="both"/>
        <w:rPr>
          <w:lang w:eastAsia="ar-SA"/>
        </w:rPr>
      </w:pPr>
      <w:r w:rsidRPr="00951DA1">
        <w:rPr>
          <w:lang w:eastAsia="ar-SA"/>
        </w:rPr>
        <w:t>opis</w:t>
      </w:r>
      <w:r w:rsidR="00921CA0" w:rsidRPr="00951DA1">
        <w:rPr>
          <w:lang w:eastAsia="ar-SA"/>
        </w:rPr>
        <w:t xml:space="preserve"> izvedb</w:t>
      </w:r>
      <w:r w:rsidRPr="00951DA1">
        <w:rPr>
          <w:lang w:eastAsia="ar-SA"/>
        </w:rPr>
        <w:t>e</w:t>
      </w:r>
      <w:r w:rsidR="00972899" w:rsidRPr="00951DA1">
        <w:rPr>
          <w:lang w:eastAsia="ar-SA"/>
        </w:rPr>
        <w:t xml:space="preserve"> </w:t>
      </w:r>
      <w:r w:rsidR="00921CA0" w:rsidRPr="00951DA1">
        <w:rPr>
          <w:lang w:eastAsia="ar-SA"/>
        </w:rPr>
        <w:t>zajem</w:t>
      </w:r>
      <w:r w:rsidR="000F4005" w:rsidRPr="00951DA1">
        <w:rPr>
          <w:lang w:eastAsia="ar-SA"/>
        </w:rPr>
        <w:t>a</w:t>
      </w:r>
      <w:r w:rsidR="00921CA0" w:rsidRPr="00951DA1">
        <w:rPr>
          <w:lang w:eastAsia="ar-SA"/>
        </w:rPr>
        <w:t xml:space="preserve"> podatkov in </w:t>
      </w:r>
      <w:r w:rsidRPr="00951DA1">
        <w:rPr>
          <w:lang w:eastAsia="ar-SA"/>
        </w:rPr>
        <w:t>celotne</w:t>
      </w:r>
      <w:r w:rsidR="00921CA0" w:rsidRPr="00951DA1">
        <w:rPr>
          <w:lang w:eastAsia="ar-SA"/>
        </w:rPr>
        <w:t xml:space="preserve"> obdelave</w:t>
      </w:r>
      <w:r w:rsidRPr="00951DA1">
        <w:rPr>
          <w:lang w:eastAsia="ar-SA"/>
        </w:rPr>
        <w:t xml:space="preserve"> teh podatkov</w:t>
      </w:r>
      <w:r w:rsidR="00590B4D" w:rsidRPr="00951DA1">
        <w:rPr>
          <w:lang w:eastAsia="ar-SA"/>
        </w:rPr>
        <w:t>,</w:t>
      </w:r>
      <w:r w:rsidR="00C476FA" w:rsidRPr="00951DA1">
        <w:rPr>
          <w:lang w:eastAsia="ar-SA"/>
        </w:rPr>
        <w:t xml:space="preserve"> ter izdelav</w:t>
      </w:r>
      <w:r w:rsidR="00651FED" w:rsidRPr="00951DA1">
        <w:rPr>
          <w:lang w:eastAsia="ar-SA"/>
        </w:rPr>
        <w:t>e</w:t>
      </w:r>
      <w:r w:rsidR="00C476FA" w:rsidRPr="00951DA1">
        <w:rPr>
          <w:lang w:eastAsia="ar-SA"/>
        </w:rPr>
        <w:t xml:space="preserve"> končnih izdelkov z morebitnimi anomalijami kot npr.: </w:t>
      </w:r>
    </w:p>
    <w:p w14:paraId="7CB2288F" w14:textId="72D049D4" w:rsidR="00C476FA" w:rsidRPr="00951DA1" w:rsidRDefault="00C476FA" w:rsidP="00C476FA">
      <w:pPr>
        <w:numPr>
          <w:ilvl w:val="2"/>
          <w:numId w:val="3"/>
        </w:numPr>
        <w:jc w:val="both"/>
        <w:rPr>
          <w:lang w:eastAsia="ar-SA"/>
        </w:rPr>
      </w:pPr>
      <w:r w:rsidRPr="00951DA1">
        <w:rPr>
          <w:lang w:eastAsia="ar-SA"/>
        </w:rPr>
        <w:lastRenderedPageBreak/>
        <w:t xml:space="preserve">različni </w:t>
      </w:r>
      <w:proofErr w:type="spellStart"/>
      <w:r w:rsidRPr="00951DA1">
        <w:rPr>
          <w:lang w:eastAsia="ar-SA"/>
        </w:rPr>
        <w:t>okoljski</w:t>
      </w:r>
      <w:proofErr w:type="spellEnd"/>
      <w:r w:rsidRPr="00951DA1">
        <w:rPr>
          <w:lang w:eastAsia="ar-SA"/>
        </w:rPr>
        <w:t xml:space="preserve"> pogoji (npr. močan dim, ostanki snega, poplavljena območja, prisotnost </w:t>
      </w:r>
      <w:proofErr w:type="spellStart"/>
      <w:r w:rsidRPr="00951DA1">
        <w:rPr>
          <w:lang w:eastAsia="ar-SA"/>
        </w:rPr>
        <w:t>olistanja</w:t>
      </w:r>
      <w:proofErr w:type="spellEnd"/>
      <w:r w:rsidRPr="00951DA1">
        <w:rPr>
          <w:lang w:eastAsia="ar-SA"/>
        </w:rPr>
        <w:t>),</w:t>
      </w:r>
    </w:p>
    <w:p w14:paraId="59CAEB23" w14:textId="7E17055A" w:rsidR="00C476FA" w:rsidRPr="00951DA1" w:rsidRDefault="00C476FA" w:rsidP="00C476FA">
      <w:pPr>
        <w:numPr>
          <w:ilvl w:val="2"/>
          <w:numId w:val="3"/>
        </w:numPr>
        <w:jc w:val="both"/>
        <w:rPr>
          <w:lang w:eastAsia="ar-SA"/>
        </w:rPr>
      </w:pPr>
      <w:r w:rsidRPr="00951DA1">
        <w:rPr>
          <w:lang w:eastAsia="ar-SA"/>
        </w:rPr>
        <w:t>informacijo o povečanem plimovanju,</w:t>
      </w:r>
    </w:p>
    <w:p w14:paraId="58AB7AD9" w14:textId="30062A57" w:rsidR="00C476FA" w:rsidRPr="00951DA1" w:rsidRDefault="00C476FA" w:rsidP="00C476FA">
      <w:pPr>
        <w:numPr>
          <w:ilvl w:val="2"/>
          <w:numId w:val="3"/>
        </w:numPr>
        <w:jc w:val="both"/>
        <w:rPr>
          <w:lang w:eastAsia="ar-SA"/>
        </w:rPr>
      </w:pPr>
      <w:r w:rsidRPr="00951DA1">
        <w:rPr>
          <w:lang w:eastAsia="ar-SA"/>
        </w:rPr>
        <w:t>težave pri zajemu podatkov (npr. problemi s senzorji, prekinitve signala GNSS</w:t>
      </w:r>
      <w:r w:rsidR="0045446C">
        <w:rPr>
          <w:lang w:eastAsia="ar-SA"/>
        </w:rPr>
        <w:t xml:space="preserve"> …</w:t>
      </w:r>
      <w:r w:rsidRPr="00951DA1">
        <w:rPr>
          <w:lang w:eastAsia="ar-SA"/>
        </w:rPr>
        <w:t>),</w:t>
      </w:r>
    </w:p>
    <w:p w14:paraId="4594CE91" w14:textId="4ED2A1CA" w:rsidR="00C476FA" w:rsidRPr="00951DA1" w:rsidRDefault="0045446C" w:rsidP="00C476FA">
      <w:pPr>
        <w:numPr>
          <w:ilvl w:val="2"/>
          <w:numId w:val="3"/>
        </w:numPr>
        <w:spacing w:after="120"/>
        <w:rPr>
          <w:lang w:eastAsia="ar-SA"/>
        </w:rPr>
      </w:pPr>
      <w:r>
        <w:rPr>
          <w:lang w:eastAsia="ar-SA"/>
        </w:rPr>
        <w:t>opis</w:t>
      </w:r>
      <w:r w:rsidRPr="00951DA1">
        <w:rPr>
          <w:lang w:eastAsia="ar-SA"/>
        </w:rPr>
        <w:t xml:space="preserve"> </w:t>
      </w:r>
      <w:r w:rsidR="00C476FA" w:rsidRPr="00951DA1">
        <w:rPr>
          <w:lang w:eastAsia="ar-SA"/>
        </w:rPr>
        <w:t>težav zaradi razmejitve med zajemom podatkov terena nad in pod 1200 m</w:t>
      </w:r>
      <w:r w:rsidR="00136387" w:rsidRPr="00951DA1">
        <w:rPr>
          <w:lang w:eastAsia="ar-SA"/>
        </w:rPr>
        <w:t>,</w:t>
      </w:r>
    </w:p>
    <w:p w14:paraId="7609A640" w14:textId="77777777" w:rsidR="00590B4D" w:rsidRPr="00951DA1" w:rsidRDefault="00590B4D" w:rsidP="004C4809">
      <w:pPr>
        <w:numPr>
          <w:ilvl w:val="1"/>
          <w:numId w:val="3"/>
        </w:numPr>
        <w:spacing w:after="120"/>
        <w:jc w:val="both"/>
        <w:rPr>
          <w:lang w:eastAsia="ar-SA"/>
        </w:rPr>
      </w:pPr>
      <w:r w:rsidRPr="00951DA1">
        <w:rPr>
          <w:lang w:eastAsia="ar-SA"/>
        </w:rPr>
        <w:t>opise in zapise o izvedeni interni kontroli, kakovosti različnih faz obdelave podatkov in končnih izdelkov,</w:t>
      </w:r>
    </w:p>
    <w:p w14:paraId="69BCC434" w14:textId="40A9688C" w:rsidR="00590B4D" w:rsidRDefault="00590B4D" w:rsidP="00E97383">
      <w:pPr>
        <w:numPr>
          <w:ilvl w:val="1"/>
          <w:numId w:val="3"/>
        </w:numPr>
        <w:spacing w:after="120"/>
        <w:jc w:val="both"/>
        <w:rPr>
          <w:lang w:eastAsia="ar-SA"/>
        </w:rPr>
      </w:pPr>
      <w:r w:rsidRPr="00951DA1">
        <w:rPr>
          <w:lang w:eastAsia="ar-SA"/>
        </w:rPr>
        <w:t>t</w:t>
      </w:r>
      <w:r w:rsidR="00E97383" w:rsidRPr="00951DA1">
        <w:rPr>
          <w:lang w:eastAsia="ar-SA"/>
        </w:rPr>
        <w:t xml:space="preserve">ehnično poročilo lahko delno nadomestijo </w:t>
      </w:r>
      <w:r w:rsidR="0058754F">
        <w:rPr>
          <w:lang w:eastAsia="ar-SA"/>
        </w:rPr>
        <w:t xml:space="preserve">izseki </w:t>
      </w:r>
      <w:r w:rsidR="00E97383" w:rsidRPr="00951DA1">
        <w:rPr>
          <w:lang w:eastAsia="ar-SA"/>
        </w:rPr>
        <w:t>poročila, ki jih generira uporabljena programske oprema</w:t>
      </w:r>
      <w:r w:rsidRPr="00951DA1">
        <w:rPr>
          <w:lang w:eastAsia="ar-SA"/>
        </w:rPr>
        <w:t>,</w:t>
      </w:r>
    </w:p>
    <w:p w14:paraId="36DE78D2" w14:textId="37024447" w:rsidR="0058754F" w:rsidRPr="00951DA1" w:rsidRDefault="0058754F" w:rsidP="00E97383">
      <w:pPr>
        <w:numPr>
          <w:ilvl w:val="1"/>
          <w:numId w:val="3"/>
        </w:numPr>
        <w:spacing w:after="120"/>
        <w:jc w:val="both"/>
        <w:rPr>
          <w:lang w:eastAsia="ar-SA"/>
        </w:rPr>
      </w:pPr>
      <w:r>
        <w:rPr>
          <w:lang w:eastAsia="ar-SA"/>
        </w:rPr>
        <w:t>poročila, ki jih avtomatsko generirajo uporabljene programske opreme se zapiše med metapodatke za ustrezen izdelek,</w:t>
      </w:r>
    </w:p>
    <w:p w14:paraId="0BE9F207" w14:textId="6E797B84" w:rsidR="00590B4D" w:rsidRPr="00951DA1" w:rsidRDefault="00E97383" w:rsidP="004C4809">
      <w:pPr>
        <w:numPr>
          <w:ilvl w:val="1"/>
          <w:numId w:val="3"/>
        </w:numPr>
        <w:spacing w:after="120"/>
        <w:jc w:val="both"/>
        <w:rPr>
          <w:lang w:eastAsia="ar-SA"/>
        </w:rPr>
      </w:pPr>
      <w:r w:rsidRPr="00951DA1">
        <w:rPr>
          <w:lang w:eastAsia="ar-SA"/>
        </w:rPr>
        <w:t>informacijo o vseh uporabljenih programskih paketih in njihovih verzijah</w:t>
      </w:r>
      <w:r w:rsidR="00136387" w:rsidRPr="00951DA1">
        <w:rPr>
          <w:lang w:eastAsia="ar-SA"/>
        </w:rPr>
        <w:t>,</w:t>
      </w:r>
    </w:p>
    <w:p w14:paraId="36DD619B" w14:textId="5EF45FDD" w:rsidR="00590B4D" w:rsidRPr="00951DA1" w:rsidRDefault="00590B4D" w:rsidP="004C4809">
      <w:pPr>
        <w:numPr>
          <w:ilvl w:val="1"/>
          <w:numId w:val="3"/>
        </w:numPr>
        <w:jc w:val="both"/>
        <w:rPr>
          <w:lang w:eastAsia="ar-SA"/>
        </w:rPr>
      </w:pPr>
      <w:r w:rsidRPr="00951DA1">
        <w:rPr>
          <w:lang w:eastAsia="ar-SA"/>
        </w:rPr>
        <w:t>poročilo o izvajanju zajema in procesiranju podatkov</w:t>
      </w:r>
      <w:r w:rsidR="00136387" w:rsidRPr="00951DA1">
        <w:rPr>
          <w:lang w:eastAsia="ar-SA"/>
        </w:rPr>
        <w:t>.</w:t>
      </w:r>
    </w:p>
    <w:p w14:paraId="7C146E6E" w14:textId="77777777" w:rsidR="00590B4D" w:rsidRPr="00951DA1" w:rsidRDefault="00590B4D" w:rsidP="004C4809">
      <w:pPr>
        <w:spacing w:after="120"/>
        <w:ind w:left="1080"/>
        <w:jc w:val="both"/>
        <w:rPr>
          <w:lang w:eastAsia="ar-SA"/>
        </w:rPr>
      </w:pPr>
    </w:p>
    <w:p w14:paraId="366C7DBF" w14:textId="2E4F7CF2" w:rsidR="002A1A12" w:rsidRPr="00951DA1" w:rsidRDefault="002A1A12" w:rsidP="004C4809">
      <w:pPr>
        <w:numPr>
          <w:ilvl w:val="0"/>
          <w:numId w:val="3"/>
        </w:numPr>
        <w:spacing w:after="120"/>
        <w:jc w:val="both"/>
        <w:rPr>
          <w:lang w:eastAsia="ar-SA"/>
        </w:rPr>
      </w:pPr>
      <w:r w:rsidRPr="00951DA1">
        <w:rPr>
          <w:lang w:eastAsia="ar-SA"/>
        </w:rPr>
        <w:t>Tehnično poročilo za posamezen blok se zapiše v osnovno mapo bloka npr. /</w:t>
      </w:r>
      <w:r w:rsidRPr="00951DA1">
        <w:rPr>
          <w:rFonts w:cs="Arial"/>
          <w:szCs w:val="22"/>
        </w:rPr>
        <w:t>/01-Koper/, v podmape pa vse ostalo.</w:t>
      </w:r>
      <w:r w:rsidR="00F56FD6" w:rsidRPr="00951DA1">
        <w:rPr>
          <w:rFonts w:cs="Arial"/>
          <w:szCs w:val="22"/>
        </w:rPr>
        <w:t xml:space="preserve"> Datoteke tehničnega poročila za ZLS se imenuje glede na blok npr.: Tehnično_poročilo_ZLS_01</w:t>
      </w:r>
      <w:r w:rsidR="00761E44">
        <w:rPr>
          <w:rFonts w:cs="Arial"/>
          <w:szCs w:val="22"/>
        </w:rPr>
        <w:t>-</w:t>
      </w:r>
      <w:r w:rsidR="00F56FD6" w:rsidRPr="00951DA1">
        <w:rPr>
          <w:rFonts w:cs="Arial"/>
          <w:szCs w:val="22"/>
        </w:rPr>
        <w:t>KP.pdf.</w:t>
      </w:r>
    </w:p>
    <w:p w14:paraId="14DD41E3" w14:textId="343C047F" w:rsidR="00E97383" w:rsidRPr="00951DA1" w:rsidRDefault="00E97383" w:rsidP="00AA34A6">
      <w:pPr>
        <w:numPr>
          <w:ilvl w:val="0"/>
          <w:numId w:val="3"/>
        </w:numPr>
        <w:spacing w:after="120"/>
        <w:jc w:val="both"/>
        <w:rPr>
          <w:lang w:eastAsia="ar-SA"/>
        </w:rPr>
      </w:pPr>
      <w:r w:rsidRPr="00951DA1">
        <w:rPr>
          <w:rFonts w:cs="Arial"/>
          <w:szCs w:val="22"/>
        </w:rPr>
        <w:t xml:space="preserve">Kakršnokoli podvajanje </w:t>
      </w:r>
      <w:r w:rsidR="00E8693D" w:rsidRPr="00951DA1">
        <w:rPr>
          <w:rFonts w:cs="Arial"/>
          <w:szCs w:val="22"/>
        </w:rPr>
        <w:t>vsebine elaborata</w:t>
      </w:r>
      <w:r w:rsidRPr="00951DA1">
        <w:rPr>
          <w:rFonts w:cs="Arial"/>
          <w:szCs w:val="22"/>
        </w:rPr>
        <w:t xml:space="preserve">, čeprav bi </w:t>
      </w:r>
      <w:r w:rsidR="00AA34A6" w:rsidRPr="00951DA1">
        <w:rPr>
          <w:rFonts w:cs="Arial"/>
          <w:szCs w:val="22"/>
        </w:rPr>
        <w:t>jo</w:t>
      </w:r>
      <w:r w:rsidRPr="00951DA1">
        <w:rPr>
          <w:rFonts w:cs="Arial"/>
          <w:szCs w:val="22"/>
        </w:rPr>
        <w:t xml:space="preserve"> lahko uvrstili v več map</w:t>
      </w:r>
      <w:r w:rsidR="00E8693D" w:rsidRPr="00951DA1">
        <w:rPr>
          <w:rFonts w:cs="Arial"/>
          <w:szCs w:val="22"/>
        </w:rPr>
        <w:t xml:space="preserve"> predaje</w:t>
      </w:r>
      <w:r w:rsidRPr="00951DA1">
        <w:rPr>
          <w:rFonts w:cs="Arial"/>
          <w:szCs w:val="22"/>
        </w:rPr>
        <w:t>, ni smiselno in ni zaželeno.</w:t>
      </w:r>
    </w:p>
    <w:p w14:paraId="3DF98181" w14:textId="57C7DFE1" w:rsidR="001A21D6" w:rsidRPr="00951DA1" w:rsidRDefault="001A21D6" w:rsidP="00FE3E32">
      <w:pPr>
        <w:numPr>
          <w:ilvl w:val="0"/>
          <w:numId w:val="3"/>
        </w:numPr>
        <w:spacing w:after="120"/>
        <w:jc w:val="both"/>
        <w:rPr>
          <w:rFonts w:cs="Arial"/>
          <w:szCs w:val="22"/>
        </w:rPr>
      </w:pPr>
      <w:r w:rsidRPr="00951DA1">
        <w:rPr>
          <w:rFonts w:cs="Arial"/>
          <w:szCs w:val="22"/>
        </w:rPr>
        <w:t xml:space="preserve">Medij </w:t>
      </w:r>
      <w:r w:rsidR="00E8693D" w:rsidRPr="00951DA1">
        <w:rPr>
          <w:rFonts w:cs="Arial"/>
          <w:szCs w:val="22"/>
        </w:rPr>
        <w:t>predaje</w:t>
      </w:r>
      <w:r w:rsidRPr="00951DA1">
        <w:rPr>
          <w:rFonts w:cs="Arial"/>
          <w:szCs w:val="22"/>
        </w:rPr>
        <w:t xml:space="preserve"> </w:t>
      </w:r>
      <w:r w:rsidR="0045446C">
        <w:rPr>
          <w:rFonts w:cs="Arial"/>
          <w:szCs w:val="22"/>
        </w:rPr>
        <w:t>za posamezen blok je</w:t>
      </w:r>
      <w:r w:rsidRPr="00951DA1">
        <w:rPr>
          <w:rFonts w:cs="Arial"/>
          <w:szCs w:val="22"/>
        </w:rPr>
        <w:t xml:space="preserve"> USB 3.0 prenosni disk ustrezne kapacitete</w:t>
      </w:r>
      <w:r w:rsidR="0045446C">
        <w:rPr>
          <w:rFonts w:cs="Arial"/>
          <w:szCs w:val="22"/>
        </w:rPr>
        <w:t>, ki omogoča predajo vmesn</w:t>
      </w:r>
      <w:r w:rsidR="006F0240">
        <w:rPr>
          <w:rFonts w:cs="Arial"/>
          <w:szCs w:val="22"/>
        </w:rPr>
        <w:t>ih</w:t>
      </w:r>
      <w:r w:rsidR="0045446C">
        <w:rPr>
          <w:rFonts w:cs="Arial"/>
          <w:szCs w:val="22"/>
        </w:rPr>
        <w:t xml:space="preserve"> končnih rezultatov</w:t>
      </w:r>
      <w:r w:rsidR="006F0240">
        <w:rPr>
          <w:rFonts w:cs="Arial"/>
          <w:szCs w:val="22"/>
        </w:rPr>
        <w:t xml:space="preserve"> (1. predaja)</w:t>
      </w:r>
      <w:r w:rsidR="0045446C">
        <w:rPr>
          <w:rFonts w:cs="Arial"/>
          <w:szCs w:val="22"/>
        </w:rPr>
        <w:t xml:space="preserve"> in tudi vseh ostalih izdelkov</w:t>
      </w:r>
      <w:r w:rsidR="006F0240">
        <w:rPr>
          <w:rFonts w:cs="Arial"/>
          <w:szCs w:val="22"/>
        </w:rPr>
        <w:t xml:space="preserve"> (2. predaja)</w:t>
      </w:r>
      <w:r w:rsidR="0045446C">
        <w:rPr>
          <w:rFonts w:cs="Arial"/>
          <w:szCs w:val="22"/>
        </w:rPr>
        <w:t>.</w:t>
      </w:r>
      <w:r w:rsidR="00A825D9" w:rsidRPr="00951DA1">
        <w:rPr>
          <w:rFonts w:cs="Arial"/>
          <w:szCs w:val="22"/>
        </w:rPr>
        <w:t xml:space="preserve"> Za </w:t>
      </w:r>
      <w:r w:rsidR="006F0240">
        <w:rPr>
          <w:rFonts w:cs="Arial"/>
          <w:szCs w:val="22"/>
        </w:rPr>
        <w:t>obe</w:t>
      </w:r>
      <w:r w:rsidR="00A825D9" w:rsidRPr="00951DA1">
        <w:rPr>
          <w:rFonts w:cs="Arial"/>
          <w:szCs w:val="22"/>
        </w:rPr>
        <w:t xml:space="preserve"> </w:t>
      </w:r>
      <w:r w:rsidR="00C1146D" w:rsidRPr="00951DA1">
        <w:rPr>
          <w:rFonts w:cs="Arial"/>
          <w:szCs w:val="22"/>
        </w:rPr>
        <w:t>predaj</w:t>
      </w:r>
      <w:r w:rsidR="006F0240">
        <w:rPr>
          <w:rFonts w:cs="Arial"/>
          <w:szCs w:val="22"/>
        </w:rPr>
        <w:t>i</w:t>
      </w:r>
      <w:r w:rsidR="00A825D9" w:rsidRPr="00951DA1">
        <w:rPr>
          <w:rFonts w:cs="Arial"/>
          <w:szCs w:val="22"/>
        </w:rPr>
        <w:t xml:space="preserve"> moraj biti uporabljeni </w:t>
      </w:r>
      <w:r w:rsidR="006F0240">
        <w:rPr>
          <w:rFonts w:cs="Arial"/>
          <w:szCs w:val="22"/>
        </w:rPr>
        <w:t>isti</w:t>
      </w:r>
      <w:r w:rsidR="006F0240" w:rsidRPr="00951DA1">
        <w:rPr>
          <w:rFonts w:cs="Arial"/>
          <w:szCs w:val="22"/>
        </w:rPr>
        <w:t xml:space="preserve"> </w:t>
      </w:r>
      <w:r w:rsidR="00A825D9" w:rsidRPr="00951DA1">
        <w:rPr>
          <w:rFonts w:cs="Arial"/>
          <w:szCs w:val="22"/>
        </w:rPr>
        <w:t xml:space="preserve">diski. </w:t>
      </w:r>
      <w:r w:rsidRPr="00951DA1">
        <w:rPr>
          <w:rFonts w:cs="Arial"/>
          <w:szCs w:val="22"/>
        </w:rPr>
        <w:t xml:space="preserve">Disk </w:t>
      </w:r>
      <w:r w:rsidR="006F0240">
        <w:rPr>
          <w:rFonts w:cs="Arial"/>
          <w:szCs w:val="22"/>
        </w:rPr>
        <w:t>je</w:t>
      </w:r>
      <w:r w:rsidRPr="00951DA1">
        <w:rPr>
          <w:rFonts w:cs="Arial"/>
          <w:szCs w:val="22"/>
        </w:rPr>
        <w:t xml:space="preserve"> del oddanega materiala in se ne vrača. Disk mora biti jasno označen, </w:t>
      </w:r>
      <w:r w:rsidR="006F0240">
        <w:rPr>
          <w:rFonts w:cs="Arial"/>
          <w:szCs w:val="22"/>
        </w:rPr>
        <w:t>na n</w:t>
      </w:r>
      <w:r w:rsidR="0058754F">
        <w:rPr>
          <w:rFonts w:cs="Arial"/>
          <w:szCs w:val="22"/>
        </w:rPr>
        <w:t>je</w:t>
      </w:r>
      <w:r w:rsidR="006F0240">
        <w:rPr>
          <w:rFonts w:cs="Arial"/>
          <w:szCs w:val="22"/>
        </w:rPr>
        <w:t>m</w:t>
      </w:r>
      <w:r w:rsidRPr="00951DA1">
        <w:rPr>
          <w:rFonts w:cs="Arial"/>
          <w:szCs w:val="22"/>
        </w:rPr>
        <w:t xml:space="preserve"> mora </w:t>
      </w:r>
      <w:r w:rsidR="006F0240">
        <w:rPr>
          <w:rFonts w:cs="Arial"/>
          <w:szCs w:val="22"/>
        </w:rPr>
        <w:t>pisati</w:t>
      </w:r>
      <w:r w:rsidRPr="00951DA1">
        <w:rPr>
          <w:rFonts w:cs="Arial"/>
          <w:szCs w:val="22"/>
        </w:rPr>
        <w:t>:</w:t>
      </w:r>
    </w:p>
    <w:p w14:paraId="27EA0197" w14:textId="18AE3410" w:rsidR="001A21D6" w:rsidRPr="00951DA1" w:rsidRDefault="001A21D6" w:rsidP="001A21D6">
      <w:pPr>
        <w:numPr>
          <w:ilvl w:val="1"/>
          <w:numId w:val="3"/>
        </w:numPr>
        <w:spacing w:after="120"/>
        <w:jc w:val="both"/>
        <w:rPr>
          <w:rFonts w:cs="Arial"/>
          <w:szCs w:val="22"/>
        </w:rPr>
      </w:pPr>
      <w:r w:rsidRPr="00951DA1">
        <w:rPr>
          <w:rFonts w:cs="Arial"/>
          <w:szCs w:val="22"/>
        </w:rPr>
        <w:t>informacija o lastniku podatkov (naročnik)</w:t>
      </w:r>
      <w:r w:rsidR="00136387" w:rsidRPr="00951DA1">
        <w:rPr>
          <w:rFonts w:cs="Arial"/>
          <w:szCs w:val="22"/>
        </w:rPr>
        <w:t>,</w:t>
      </w:r>
    </w:p>
    <w:p w14:paraId="574BBB85" w14:textId="6E0FF844" w:rsidR="001A21D6" w:rsidRPr="00951DA1" w:rsidRDefault="001A21D6" w:rsidP="001A21D6">
      <w:pPr>
        <w:numPr>
          <w:ilvl w:val="1"/>
          <w:numId w:val="3"/>
        </w:numPr>
        <w:spacing w:after="120"/>
        <w:jc w:val="both"/>
        <w:rPr>
          <w:rFonts w:cs="Arial"/>
          <w:szCs w:val="22"/>
        </w:rPr>
      </w:pPr>
      <w:r w:rsidRPr="00951DA1">
        <w:rPr>
          <w:rFonts w:cs="Arial"/>
          <w:szCs w:val="22"/>
        </w:rPr>
        <w:t>informacija o izvajalcu</w:t>
      </w:r>
      <w:r w:rsidR="00136387" w:rsidRPr="00951DA1">
        <w:rPr>
          <w:rFonts w:cs="Arial"/>
          <w:szCs w:val="22"/>
        </w:rPr>
        <w:t>,</w:t>
      </w:r>
    </w:p>
    <w:p w14:paraId="0F65C9F7" w14:textId="75B43A37" w:rsidR="001A21D6" w:rsidRPr="00951DA1" w:rsidRDefault="001A21D6" w:rsidP="001A21D6">
      <w:pPr>
        <w:numPr>
          <w:ilvl w:val="1"/>
          <w:numId w:val="3"/>
        </w:numPr>
        <w:spacing w:after="120"/>
        <w:jc w:val="both"/>
        <w:rPr>
          <w:rFonts w:cs="Arial"/>
          <w:szCs w:val="22"/>
        </w:rPr>
      </w:pPr>
      <w:r w:rsidRPr="00951DA1">
        <w:rPr>
          <w:rFonts w:cs="Arial"/>
          <w:szCs w:val="22"/>
        </w:rPr>
        <w:t>podatki o nalogi (naziv projekta, št. pogodbe)</w:t>
      </w:r>
      <w:r w:rsidR="00136387" w:rsidRPr="00951DA1">
        <w:rPr>
          <w:rFonts w:cs="Arial"/>
          <w:szCs w:val="22"/>
        </w:rPr>
        <w:t>,</w:t>
      </w:r>
    </w:p>
    <w:p w14:paraId="4F01CABE" w14:textId="1E2A5761" w:rsidR="001A21D6" w:rsidRPr="00951DA1" w:rsidRDefault="001A21D6" w:rsidP="001A21D6">
      <w:pPr>
        <w:numPr>
          <w:ilvl w:val="1"/>
          <w:numId w:val="3"/>
        </w:numPr>
        <w:spacing w:after="120"/>
        <w:jc w:val="both"/>
        <w:rPr>
          <w:rFonts w:cs="Arial"/>
          <w:szCs w:val="22"/>
        </w:rPr>
      </w:pPr>
      <w:r w:rsidRPr="00951DA1">
        <w:rPr>
          <w:rFonts w:cs="Arial"/>
          <w:szCs w:val="22"/>
        </w:rPr>
        <w:t>mesec in leto zajema podatkov</w:t>
      </w:r>
      <w:r w:rsidR="00136387" w:rsidRPr="00951DA1">
        <w:rPr>
          <w:rFonts w:cs="Arial"/>
          <w:szCs w:val="22"/>
        </w:rPr>
        <w:t>,</w:t>
      </w:r>
    </w:p>
    <w:p w14:paraId="12CBB5D7" w14:textId="30CD5F72" w:rsidR="001A21D6" w:rsidRPr="00951DA1" w:rsidRDefault="001A21D6" w:rsidP="001A21D6">
      <w:pPr>
        <w:numPr>
          <w:ilvl w:val="1"/>
          <w:numId w:val="3"/>
        </w:numPr>
        <w:spacing w:after="120"/>
        <w:jc w:val="both"/>
        <w:rPr>
          <w:rFonts w:cs="Arial"/>
          <w:szCs w:val="22"/>
        </w:rPr>
      </w:pPr>
      <w:r w:rsidRPr="00951DA1">
        <w:rPr>
          <w:rFonts w:cs="Arial"/>
          <w:szCs w:val="22"/>
        </w:rPr>
        <w:t xml:space="preserve">vsebina na disku oziroma predmet </w:t>
      </w:r>
      <w:r w:rsidR="00E8693D" w:rsidRPr="00951DA1">
        <w:rPr>
          <w:rFonts w:cs="Arial"/>
          <w:szCs w:val="22"/>
        </w:rPr>
        <w:t>predaj</w:t>
      </w:r>
      <w:r w:rsidRPr="00951DA1">
        <w:rPr>
          <w:rFonts w:cs="Arial"/>
          <w:szCs w:val="22"/>
        </w:rPr>
        <w:t>e (</w:t>
      </w:r>
      <w:r w:rsidR="0058754F">
        <w:rPr>
          <w:rFonts w:cs="Arial"/>
          <w:szCs w:val="22"/>
        </w:rPr>
        <w:t xml:space="preserve">1. predaja ali končna predaja ter </w:t>
      </w:r>
      <w:r w:rsidRPr="00951DA1">
        <w:rPr>
          <w:rFonts w:cs="Arial"/>
          <w:szCs w:val="22"/>
        </w:rPr>
        <w:t>številka in ime bloka).</w:t>
      </w:r>
    </w:p>
    <w:p w14:paraId="2C0BB247" w14:textId="77777777" w:rsidR="001A21D6" w:rsidRPr="00951DA1" w:rsidRDefault="001A21D6" w:rsidP="001A21D6">
      <w:pPr>
        <w:jc w:val="both"/>
        <w:rPr>
          <w:rFonts w:cs="Arial"/>
          <w:szCs w:val="22"/>
        </w:rPr>
      </w:pPr>
    </w:p>
    <w:p w14:paraId="57C317F9" w14:textId="337F04F3" w:rsidR="001A21D6" w:rsidRPr="00951DA1" w:rsidRDefault="00E8693D" w:rsidP="001A21D6">
      <w:pPr>
        <w:numPr>
          <w:ilvl w:val="0"/>
          <w:numId w:val="3"/>
        </w:numPr>
        <w:spacing w:after="120"/>
        <w:jc w:val="both"/>
        <w:rPr>
          <w:rFonts w:cs="Arial"/>
          <w:szCs w:val="22"/>
        </w:rPr>
      </w:pPr>
      <w:r w:rsidRPr="00951DA1">
        <w:rPr>
          <w:rFonts w:cs="Arial"/>
          <w:szCs w:val="22"/>
        </w:rPr>
        <w:t>Predaj</w:t>
      </w:r>
      <w:r w:rsidR="001A21D6" w:rsidRPr="00951DA1">
        <w:rPr>
          <w:rFonts w:cs="Arial"/>
          <w:szCs w:val="22"/>
        </w:rPr>
        <w:t>a materialov se izvrši ob dogovorjenem roku na naslov naročnika:</w:t>
      </w:r>
    </w:p>
    <w:p w14:paraId="727B7E8D" w14:textId="229F67C9" w:rsidR="001A21D6" w:rsidRPr="00951DA1" w:rsidRDefault="001A21D6" w:rsidP="001A21D6">
      <w:pPr>
        <w:ind w:firstLine="567"/>
        <w:jc w:val="both"/>
        <w:rPr>
          <w:rFonts w:cs="Arial"/>
          <w:szCs w:val="22"/>
        </w:rPr>
      </w:pPr>
      <w:r w:rsidRPr="00951DA1">
        <w:rPr>
          <w:rFonts w:cs="Arial"/>
          <w:szCs w:val="22"/>
        </w:rPr>
        <w:t>Geodetska uprava Republike Slovenije</w:t>
      </w:r>
    </w:p>
    <w:p w14:paraId="06B2D1ED" w14:textId="662E801A" w:rsidR="001A21D6" w:rsidRPr="00951DA1" w:rsidRDefault="001A21D6" w:rsidP="001A21D6">
      <w:pPr>
        <w:ind w:firstLine="567"/>
        <w:jc w:val="both"/>
        <w:rPr>
          <w:rFonts w:cs="Arial"/>
          <w:szCs w:val="22"/>
        </w:rPr>
      </w:pPr>
      <w:r w:rsidRPr="00951DA1">
        <w:rPr>
          <w:rFonts w:cs="Arial"/>
          <w:szCs w:val="22"/>
        </w:rPr>
        <w:t>Zemljemerska ulica 12</w:t>
      </w:r>
    </w:p>
    <w:p w14:paraId="152C1764" w14:textId="77777777" w:rsidR="001A21D6" w:rsidRPr="00951DA1" w:rsidRDefault="001A21D6" w:rsidP="001A21D6">
      <w:pPr>
        <w:ind w:firstLine="567"/>
        <w:jc w:val="both"/>
        <w:rPr>
          <w:rFonts w:cs="Arial"/>
          <w:szCs w:val="22"/>
        </w:rPr>
      </w:pPr>
      <w:r w:rsidRPr="00951DA1">
        <w:rPr>
          <w:rFonts w:cs="Arial"/>
          <w:szCs w:val="22"/>
        </w:rPr>
        <w:t>SI-1000 Ljubljana.</w:t>
      </w:r>
    </w:p>
    <w:p w14:paraId="0EE24AD1" w14:textId="5966E068" w:rsidR="004167BD" w:rsidRPr="00951DA1" w:rsidRDefault="00F955C1" w:rsidP="004167BD">
      <w:pPr>
        <w:pStyle w:val="Naslov2"/>
      </w:pPr>
      <w:bookmarkStart w:id="563" w:name="_Toc119399262"/>
      <w:bookmarkStart w:id="564" w:name="_Toc232778960"/>
      <w:bookmarkStart w:id="565" w:name="_Hlk81492464"/>
      <w:r w:rsidRPr="00951DA1">
        <w:t>Izvorni p</w:t>
      </w:r>
      <w:r w:rsidR="003C0F08" w:rsidRPr="00951DA1">
        <w:t xml:space="preserve">odatki </w:t>
      </w:r>
      <w:r w:rsidR="00EE331C" w:rsidRPr="00951DA1">
        <w:t>ZLS</w:t>
      </w:r>
      <w:bookmarkEnd w:id="563"/>
      <w:bookmarkEnd w:id="564"/>
    </w:p>
    <w:p w14:paraId="649FC2DA" w14:textId="111268E6" w:rsidR="004167BD" w:rsidRPr="00157037" w:rsidRDefault="004B5CCA" w:rsidP="00157037">
      <w:pPr>
        <w:pStyle w:val="14"/>
        <w:rPr>
          <w:b w:val="0"/>
          <w:bCs/>
        </w:rPr>
      </w:pPr>
      <w:r w:rsidRPr="00157037">
        <w:rPr>
          <w:b w:val="0"/>
          <w:bCs/>
        </w:rPr>
        <w:t xml:space="preserve">Med izvorne podatke </w:t>
      </w:r>
      <w:r w:rsidR="00EE331C" w:rsidRPr="00157037">
        <w:rPr>
          <w:b w:val="0"/>
          <w:bCs/>
        </w:rPr>
        <w:t>ZLS</w:t>
      </w:r>
      <w:r w:rsidR="004167BD" w:rsidRPr="00157037">
        <w:rPr>
          <w:b w:val="0"/>
          <w:bCs/>
        </w:rPr>
        <w:t xml:space="preserve"> </w:t>
      </w:r>
      <w:r w:rsidRPr="00157037">
        <w:rPr>
          <w:b w:val="0"/>
          <w:bCs/>
        </w:rPr>
        <w:t xml:space="preserve">uvrščamo: </w:t>
      </w:r>
      <w:r w:rsidR="004167BD" w:rsidRPr="00157037">
        <w:rPr>
          <w:b w:val="0"/>
          <w:bCs/>
        </w:rPr>
        <w:t>originaln</w:t>
      </w:r>
      <w:r w:rsidRPr="00157037">
        <w:rPr>
          <w:b w:val="0"/>
          <w:bCs/>
        </w:rPr>
        <w:t>e</w:t>
      </w:r>
      <w:r w:rsidR="004167BD" w:rsidRPr="00157037">
        <w:rPr>
          <w:b w:val="0"/>
          <w:bCs/>
        </w:rPr>
        <w:t xml:space="preserve"> podatk</w:t>
      </w:r>
      <w:r w:rsidRPr="00157037">
        <w:rPr>
          <w:b w:val="0"/>
          <w:bCs/>
        </w:rPr>
        <w:t>e</w:t>
      </w:r>
      <w:r w:rsidR="004167BD" w:rsidRPr="00157037">
        <w:rPr>
          <w:b w:val="0"/>
          <w:bCs/>
        </w:rPr>
        <w:t>, GOT, GKOT in OTR</w:t>
      </w:r>
      <w:r w:rsidRPr="00157037">
        <w:rPr>
          <w:b w:val="0"/>
          <w:bCs/>
        </w:rPr>
        <w:t xml:space="preserve">. </w:t>
      </w:r>
    </w:p>
    <w:p w14:paraId="507355CC" w14:textId="05815BF6" w:rsidR="00D40FC4" w:rsidRPr="00951DA1" w:rsidRDefault="002A465E" w:rsidP="003C0F08">
      <w:pPr>
        <w:pStyle w:val="Naslov3"/>
      </w:pPr>
      <w:bookmarkStart w:id="566" w:name="_Toc80195625"/>
      <w:bookmarkStart w:id="567" w:name="_Toc80196076"/>
      <w:bookmarkStart w:id="568" w:name="_Toc80195626"/>
      <w:bookmarkStart w:id="569" w:name="_Toc80196077"/>
      <w:bookmarkStart w:id="570" w:name="_Toc80195627"/>
      <w:bookmarkStart w:id="571" w:name="_Toc80196078"/>
      <w:bookmarkStart w:id="572" w:name="_Toc80195628"/>
      <w:bookmarkStart w:id="573" w:name="_Toc80196079"/>
      <w:bookmarkStart w:id="574" w:name="_Toc119399263"/>
      <w:bookmarkStart w:id="575" w:name="_Toc232778961"/>
      <w:bookmarkEnd w:id="565"/>
      <w:bookmarkEnd w:id="566"/>
      <w:bookmarkEnd w:id="567"/>
      <w:bookmarkEnd w:id="568"/>
      <w:bookmarkEnd w:id="569"/>
      <w:bookmarkEnd w:id="570"/>
      <w:bookmarkEnd w:id="571"/>
      <w:bookmarkEnd w:id="572"/>
      <w:bookmarkEnd w:id="573"/>
      <w:r w:rsidRPr="00951DA1">
        <w:t>Originalni podatki</w:t>
      </w:r>
      <w:bookmarkEnd w:id="574"/>
      <w:bookmarkEnd w:id="575"/>
    </w:p>
    <w:p w14:paraId="35C10380" w14:textId="428ACAD9" w:rsidR="00D23D98" w:rsidRPr="00157037" w:rsidRDefault="009E2CA2" w:rsidP="00157037">
      <w:pPr>
        <w:pStyle w:val="14"/>
        <w:rPr>
          <w:b w:val="0"/>
          <w:bCs/>
        </w:rPr>
      </w:pPr>
      <w:r w:rsidRPr="00157037">
        <w:rPr>
          <w:b w:val="0"/>
          <w:bCs/>
        </w:rPr>
        <w:t>Originaln</w:t>
      </w:r>
      <w:r w:rsidR="004B5CCA" w:rsidRPr="00157037">
        <w:rPr>
          <w:b w:val="0"/>
          <w:bCs/>
        </w:rPr>
        <w:t>i</w:t>
      </w:r>
      <w:r w:rsidR="002A465E" w:rsidRPr="00157037">
        <w:rPr>
          <w:b w:val="0"/>
          <w:bCs/>
        </w:rPr>
        <w:t xml:space="preserve"> podatk</w:t>
      </w:r>
      <w:r w:rsidR="004B5CCA" w:rsidRPr="00157037">
        <w:rPr>
          <w:b w:val="0"/>
          <w:bCs/>
        </w:rPr>
        <w:t>i</w:t>
      </w:r>
      <w:r w:rsidR="00D23D98" w:rsidRPr="00157037">
        <w:rPr>
          <w:b w:val="0"/>
          <w:bCs/>
        </w:rPr>
        <w:t xml:space="preserve"> </w:t>
      </w:r>
      <w:r w:rsidR="00EE331C" w:rsidRPr="00157037">
        <w:rPr>
          <w:b w:val="0"/>
          <w:bCs/>
        </w:rPr>
        <w:t>ZLS</w:t>
      </w:r>
      <w:r w:rsidR="004B5CCA" w:rsidRPr="00157037">
        <w:rPr>
          <w:b w:val="0"/>
          <w:bCs/>
        </w:rPr>
        <w:t xml:space="preserve"> vsebuje vse podatke, ki so potrebni za morebitno ponovno </w:t>
      </w:r>
      <w:proofErr w:type="spellStart"/>
      <w:r w:rsidR="004B5CCA" w:rsidRPr="00157037">
        <w:rPr>
          <w:b w:val="0"/>
          <w:bCs/>
        </w:rPr>
        <w:t>georeferenciranje</w:t>
      </w:r>
      <w:proofErr w:type="spellEnd"/>
      <w:r w:rsidR="004B5CCA" w:rsidRPr="00157037">
        <w:rPr>
          <w:b w:val="0"/>
          <w:bCs/>
        </w:rPr>
        <w:t xml:space="preserve"> in obdelavo</w:t>
      </w:r>
      <w:r w:rsidR="00E30AE3" w:rsidRPr="00157037">
        <w:rPr>
          <w:b w:val="0"/>
          <w:bCs/>
        </w:rPr>
        <w:t xml:space="preserve"> do vseh izdelkov, in</w:t>
      </w:r>
      <w:r w:rsidR="004B5CCA" w:rsidRPr="00157037">
        <w:rPr>
          <w:b w:val="0"/>
          <w:bCs/>
        </w:rPr>
        <w:t xml:space="preserve"> jih </w:t>
      </w:r>
      <w:r w:rsidR="00E30AE3" w:rsidRPr="00157037">
        <w:rPr>
          <w:b w:val="0"/>
          <w:bCs/>
        </w:rPr>
        <w:t xml:space="preserve">je </w:t>
      </w:r>
      <w:r w:rsidR="004B5CCA" w:rsidRPr="00157037">
        <w:rPr>
          <w:b w:val="0"/>
          <w:bCs/>
        </w:rPr>
        <w:t xml:space="preserve">izvajalec </w:t>
      </w:r>
      <w:r w:rsidR="00E30AE3" w:rsidRPr="00157037">
        <w:rPr>
          <w:b w:val="0"/>
          <w:bCs/>
        </w:rPr>
        <w:t>dolž</w:t>
      </w:r>
      <w:r w:rsidR="00C16A8F" w:rsidRPr="00157037">
        <w:rPr>
          <w:b w:val="0"/>
          <w:bCs/>
        </w:rPr>
        <w:t>a</w:t>
      </w:r>
      <w:r w:rsidR="00E30AE3" w:rsidRPr="00157037">
        <w:rPr>
          <w:b w:val="0"/>
          <w:bCs/>
        </w:rPr>
        <w:t xml:space="preserve">n </w:t>
      </w:r>
      <w:r w:rsidR="004B5CCA" w:rsidRPr="00157037">
        <w:rPr>
          <w:b w:val="0"/>
          <w:bCs/>
        </w:rPr>
        <w:t>hrani</w:t>
      </w:r>
      <w:r w:rsidR="00A01817" w:rsidRPr="00157037">
        <w:rPr>
          <w:b w:val="0"/>
          <w:bCs/>
        </w:rPr>
        <w:t>ti</w:t>
      </w:r>
      <w:r w:rsidR="004B5CCA" w:rsidRPr="00157037">
        <w:rPr>
          <w:b w:val="0"/>
          <w:bCs/>
        </w:rPr>
        <w:t xml:space="preserve"> še tri leta po končanju </w:t>
      </w:r>
      <w:r w:rsidR="00E30AE3" w:rsidRPr="00157037">
        <w:rPr>
          <w:b w:val="0"/>
          <w:bCs/>
        </w:rPr>
        <w:t xml:space="preserve">celotne </w:t>
      </w:r>
      <w:r w:rsidR="004B5CCA" w:rsidRPr="00157037">
        <w:rPr>
          <w:b w:val="0"/>
          <w:bCs/>
        </w:rPr>
        <w:t>pogodbe</w:t>
      </w:r>
      <w:r w:rsidR="00E30AE3" w:rsidRPr="00157037">
        <w:rPr>
          <w:b w:val="0"/>
          <w:bCs/>
        </w:rPr>
        <w:t>. Kadarkoli v tem času jih izvajalec preda naročniku, če le ta to zahteva.</w:t>
      </w:r>
      <w:r w:rsidR="004B5CCA" w:rsidRPr="00157037">
        <w:rPr>
          <w:b w:val="0"/>
          <w:bCs/>
        </w:rPr>
        <w:t xml:space="preserve"> </w:t>
      </w:r>
    </w:p>
    <w:p w14:paraId="71B14EB2" w14:textId="27AA5CBF" w:rsidR="004B5CCA" w:rsidRPr="00157037" w:rsidRDefault="004B5CCA" w:rsidP="00157037">
      <w:pPr>
        <w:pStyle w:val="14"/>
        <w:rPr>
          <w:b w:val="0"/>
          <w:bCs/>
          <w:lang w:eastAsia="ar-SA"/>
        </w:rPr>
      </w:pPr>
      <w:r w:rsidRPr="00157037">
        <w:rPr>
          <w:b w:val="0"/>
          <w:bCs/>
          <w:lang w:eastAsia="ar-SA"/>
        </w:rPr>
        <w:lastRenderedPageBreak/>
        <w:t xml:space="preserve">Naročniku so kot vzorec preda </w:t>
      </w:r>
      <w:r w:rsidR="00C16A8F" w:rsidRPr="00157037">
        <w:rPr>
          <w:b w:val="0"/>
          <w:bCs/>
          <w:lang w:eastAsia="ar-SA"/>
        </w:rPr>
        <w:t xml:space="preserve">za vsak blok </w:t>
      </w:r>
      <w:r w:rsidRPr="00157037">
        <w:rPr>
          <w:b w:val="0"/>
          <w:bCs/>
          <w:lang w:eastAsia="ar-SA"/>
        </w:rPr>
        <w:t xml:space="preserve">vse originalno zajete podatke </w:t>
      </w:r>
      <w:r w:rsidR="00A01817" w:rsidRPr="00157037">
        <w:rPr>
          <w:b w:val="0"/>
          <w:bCs/>
          <w:lang w:eastAsia="ar-SA"/>
        </w:rPr>
        <w:t xml:space="preserve">ZLS </w:t>
      </w:r>
      <w:r w:rsidRPr="00157037">
        <w:rPr>
          <w:b w:val="0"/>
          <w:bCs/>
          <w:lang w:eastAsia="ar-SA"/>
        </w:rPr>
        <w:t>za en celoten pas</w:t>
      </w:r>
      <w:r w:rsidR="00E30AE3" w:rsidRPr="00157037">
        <w:rPr>
          <w:b w:val="0"/>
          <w:bCs/>
          <w:lang w:eastAsia="ar-SA"/>
        </w:rPr>
        <w:t xml:space="preserve"> znotraj p</w:t>
      </w:r>
      <w:r w:rsidR="00C16A8F" w:rsidRPr="00157037">
        <w:rPr>
          <w:b w:val="0"/>
          <w:bCs/>
          <w:lang w:eastAsia="ar-SA"/>
        </w:rPr>
        <w:t>o</w:t>
      </w:r>
      <w:r w:rsidR="00E30AE3" w:rsidRPr="00157037">
        <w:rPr>
          <w:b w:val="0"/>
          <w:bCs/>
          <w:lang w:eastAsia="ar-SA"/>
        </w:rPr>
        <w:t>s</w:t>
      </w:r>
      <w:r w:rsidR="00C16A8F" w:rsidRPr="00157037">
        <w:rPr>
          <w:b w:val="0"/>
          <w:bCs/>
          <w:lang w:eastAsia="ar-SA"/>
        </w:rPr>
        <w:t>a</w:t>
      </w:r>
      <w:r w:rsidR="00E30AE3" w:rsidRPr="00157037">
        <w:rPr>
          <w:b w:val="0"/>
          <w:bCs/>
          <w:lang w:eastAsia="ar-SA"/>
        </w:rPr>
        <w:t>meznega bloka</w:t>
      </w:r>
      <w:r w:rsidRPr="00157037">
        <w:rPr>
          <w:b w:val="0"/>
          <w:bCs/>
          <w:lang w:eastAsia="ar-SA"/>
        </w:rPr>
        <w:t>, ki je dolg vsaj 5 km. Strukt</w:t>
      </w:r>
      <w:r w:rsidR="00C16A8F" w:rsidRPr="00157037">
        <w:rPr>
          <w:b w:val="0"/>
          <w:bCs/>
          <w:lang w:eastAsia="ar-SA"/>
        </w:rPr>
        <w:t>u</w:t>
      </w:r>
      <w:r w:rsidRPr="00157037">
        <w:rPr>
          <w:b w:val="0"/>
          <w:bCs/>
          <w:lang w:eastAsia="ar-SA"/>
        </w:rPr>
        <w:t xml:space="preserve">ra datotek in </w:t>
      </w:r>
      <w:r w:rsidR="00C16A8F" w:rsidRPr="00157037">
        <w:rPr>
          <w:b w:val="0"/>
          <w:bCs/>
          <w:lang w:eastAsia="ar-SA"/>
        </w:rPr>
        <w:t xml:space="preserve">njihova </w:t>
      </w:r>
      <w:r w:rsidRPr="00157037">
        <w:rPr>
          <w:b w:val="0"/>
          <w:bCs/>
          <w:lang w:eastAsia="ar-SA"/>
        </w:rPr>
        <w:t>vsebina mora</w:t>
      </w:r>
      <w:r w:rsidR="00C16A8F" w:rsidRPr="00157037">
        <w:rPr>
          <w:b w:val="0"/>
          <w:bCs/>
          <w:lang w:eastAsia="ar-SA"/>
        </w:rPr>
        <w:t>ta</w:t>
      </w:r>
      <w:r w:rsidRPr="00157037">
        <w:rPr>
          <w:b w:val="0"/>
          <w:bCs/>
          <w:lang w:eastAsia="ar-SA"/>
        </w:rPr>
        <w:t xml:space="preserve"> biti enak</w:t>
      </w:r>
      <w:r w:rsidR="00C16A8F" w:rsidRPr="00157037">
        <w:rPr>
          <w:b w:val="0"/>
          <w:bCs/>
          <w:lang w:eastAsia="ar-SA"/>
        </w:rPr>
        <w:t>e</w:t>
      </w:r>
      <w:r w:rsidRPr="00157037">
        <w:rPr>
          <w:b w:val="0"/>
          <w:bCs/>
          <w:lang w:eastAsia="ar-SA"/>
        </w:rPr>
        <w:t>, kot bi bil</w:t>
      </w:r>
      <w:r w:rsidR="00C16A8F" w:rsidRPr="00157037">
        <w:rPr>
          <w:b w:val="0"/>
          <w:bCs/>
          <w:lang w:eastAsia="ar-SA"/>
        </w:rPr>
        <w:t>i</w:t>
      </w:r>
      <w:r w:rsidRPr="00157037">
        <w:rPr>
          <w:b w:val="0"/>
          <w:bCs/>
          <w:lang w:eastAsia="ar-SA"/>
        </w:rPr>
        <w:t>, če bi naročnik zahteval predajo vseh originalnih podatkov</w:t>
      </w:r>
      <w:r w:rsidR="00EA4280" w:rsidRPr="00157037">
        <w:rPr>
          <w:b w:val="0"/>
          <w:bCs/>
          <w:lang w:eastAsia="ar-SA"/>
        </w:rPr>
        <w:t xml:space="preserve"> za celoten blok</w:t>
      </w:r>
      <w:r w:rsidRPr="00157037">
        <w:rPr>
          <w:b w:val="0"/>
          <w:bCs/>
          <w:lang w:eastAsia="ar-SA"/>
        </w:rPr>
        <w:t>.</w:t>
      </w:r>
      <w:r w:rsidR="006F6137" w:rsidRPr="00157037">
        <w:rPr>
          <w:b w:val="0"/>
          <w:bCs/>
          <w:lang w:eastAsia="ar-SA"/>
        </w:rPr>
        <w:t xml:space="preserve"> Tako predani podatki morajo omogočati ponovno izdelavo vseh izdelkov tega projekta.</w:t>
      </w:r>
    </w:p>
    <w:p w14:paraId="4696DE8E" w14:textId="252601E1" w:rsidR="00FB0679" w:rsidRPr="005A5638" w:rsidRDefault="00FB0679" w:rsidP="00FB0679">
      <w:pPr>
        <w:pStyle w:val="Naslov3"/>
      </w:pPr>
      <w:bookmarkStart w:id="576" w:name="_Toc231818909"/>
      <w:bookmarkStart w:id="577" w:name="_Toc231823765"/>
      <w:bookmarkStart w:id="578" w:name="_Toc231827568"/>
      <w:bookmarkStart w:id="579" w:name="_Toc231828867"/>
      <w:bookmarkStart w:id="580" w:name="_Toc119399264"/>
      <w:bookmarkStart w:id="581" w:name="_Toc232778962"/>
      <w:bookmarkEnd w:id="576"/>
      <w:bookmarkEnd w:id="577"/>
      <w:bookmarkEnd w:id="578"/>
      <w:bookmarkEnd w:id="579"/>
      <w:r w:rsidRPr="00FF2592">
        <w:t>GOT</w:t>
      </w:r>
      <w:bookmarkEnd w:id="580"/>
      <w:bookmarkEnd w:id="581"/>
    </w:p>
    <w:p w14:paraId="28D47CBB" w14:textId="7CA88F9B" w:rsidR="006278B8" w:rsidRPr="00157037" w:rsidRDefault="004D7487" w:rsidP="00157037">
      <w:pPr>
        <w:pStyle w:val="14"/>
        <w:rPr>
          <w:b w:val="0"/>
          <w:bCs/>
        </w:rPr>
      </w:pPr>
      <w:proofErr w:type="spellStart"/>
      <w:r w:rsidRPr="00157037">
        <w:rPr>
          <w:b w:val="0"/>
          <w:bCs/>
        </w:rPr>
        <w:t>Georeferenciran</w:t>
      </w:r>
      <w:proofErr w:type="spellEnd"/>
      <w:r w:rsidRPr="00157037">
        <w:rPr>
          <w:b w:val="0"/>
          <w:bCs/>
        </w:rPr>
        <w:t xml:space="preserve"> oblak točk (GOT)</w:t>
      </w:r>
      <w:r w:rsidR="006B493A" w:rsidRPr="00157037">
        <w:rPr>
          <w:b w:val="0"/>
          <w:bCs/>
        </w:rPr>
        <w:t xml:space="preserve">, ki </w:t>
      </w:r>
      <w:r w:rsidR="003C5674" w:rsidRPr="00157037">
        <w:rPr>
          <w:b w:val="0"/>
          <w:bCs/>
        </w:rPr>
        <w:t xml:space="preserve">je dokončno </w:t>
      </w:r>
      <w:proofErr w:type="spellStart"/>
      <w:r w:rsidR="003C5674" w:rsidRPr="00157037">
        <w:rPr>
          <w:b w:val="0"/>
          <w:bCs/>
        </w:rPr>
        <w:t>georefrenciran</w:t>
      </w:r>
      <w:proofErr w:type="spellEnd"/>
      <w:r w:rsidR="003C5674" w:rsidRPr="00157037">
        <w:rPr>
          <w:b w:val="0"/>
          <w:bCs/>
        </w:rPr>
        <w:t xml:space="preserve"> v zahtevanem koordinatnem sistemu z vsemi ustreznimi popravki</w:t>
      </w:r>
      <w:r w:rsidR="00C3798F" w:rsidRPr="00157037">
        <w:rPr>
          <w:b w:val="0"/>
          <w:bCs/>
        </w:rPr>
        <w:t>. V ostalih izdelkih</w:t>
      </w:r>
      <w:r w:rsidR="003C5674" w:rsidRPr="00157037">
        <w:rPr>
          <w:b w:val="0"/>
          <w:bCs/>
        </w:rPr>
        <w:t xml:space="preserve"> se koordinate točk ne </w:t>
      </w:r>
      <w:r w:rsidR="00C3798F" w:rsidRPr="00157037">
        <w:rPr>
          <w:b w:val="0"/>
          <w:bCs/>
        </w:rPr>
        <w:t xml:space="preserve">smejo </w:t>
      </w:r>
      <w:r w:rsidR="003C5674" w:rsidRPr="00157037">
        <w:rPr>
          <w:b w:val="0"/>
          <w:bCs/>
        </w:rPr>
        <w:t>več spreminja</w:t>
      </w:r>
      <w:r w:rsidR="00C3798F" w:rsidRPr="00157037">
        <w:rPr>
          <w:b w:val="0"/>
          <w:bCs/>
        </w:rPr>
        <w:t>ti.</w:t>
      </w:r>
      <w:r w:rsidRPr="00157037">
        <w:rPr>
          <w:b w:val="0"/>
          <w:bCs/>
        </w:rPr>
        <w:t xml:space="preserve"> </w:t>
      </w:r>
    </w:p>
    <w:p w14:paraId="1C12EEE7" w14:textId="171B23F8" w:rsidR="006278B8" w:rsidRPr="00157037" w:rsidRDefault="00C3798F" w:rsidP="00157037">
      <w:pPr>
        <w:pStyle w:val="14"/>
        <w:rPr>
          <w:b w:val="0"/>
          <w:bCs/>
        </w:rPr>
      </w:pPr>
      <w:r w:rsidRPr="00157037">
        <w:rPr>
          <w:b w:val="0"/>
          <w:bCs/>
        </w:rPr>
        <w:t xml:space="preserve">GOT </w:t>
      </w:r>
      <w:r w:rsidR="004D7487" w:rsidRPr="00157037">
        <w:rPr>
          <w:b w:val="0"/>
          <w:bCs/>
        </w:rPr>
        <w:t>izvajalec preda po pasovih</w:t>
      </w:r>
      <w:r w:rsidR="006B493A" w:rsidRPr="00157037">
        <w:rPr>
          <w:b w:val="0"/>
          <w:bCs/>
        </w:rPr>
        <w:t xml:space="preserve"> v obliki </w:t>
      </w:r>
      <w:r w:rsidR="00C16A8F" w:rsidRPr="00157037">
        <w:rPr>
          <w:b w:val="0"/>
          <w:bCs/>
        </w:rPr>
        <w:t>LAS1.4</w:t>
      </w:r>
      <w:r w:rsidR="00EA4280" w:rsidRPr="00157037">
        <w:rPr>
          <w:b w:val="0"/>
          <w:bCs/>
        </w:rPr>
        <w:t xml:space="preserve"> komprimirane v LAZ</w:t>
      </w:r>
      <w:r w:rsidR="00C16A8F" w:rsidRPr="00157037">
        <w:rPr>
          <w:b w:val="0"/>
          <w:bCs/>
        </w:rPr>
        <w:t xml:space="preserve"> (ne sme biti zapisan v načinu COPC)</w:t>
      </w:r>
      <w:r w:rsidR="00EA4280" w:rsidRPr="00157037">
        <w:rPr>
          <w:b w:val="0"/>
          <w:bCs/>
        </w:rPr>
        <w:t xml:space="preserve"> za posamezen blok</w:t>
      </w:r>
      <w:r w:rsidR="004D7487" w:rsidRPr="00157037">
        <w:rPr>
          <w:b w:val="0"/>
          <w:bCs/>
        </w:rPr>
        <w:t>.</w:t>
      </w:r>
      <w:r w:rsidRPr="00157037">
        <w:rPr>
          <w:b w:val="0"/>
          <w:bCs/>
        </w:rPr>
        <w:t xml:space="preserve"> </w:t>
      </w:r>
    </w:p>
    <w:p w14:paraId="2BEEF8F0" w14:textId="77F5236A" w:rsidR="004D7487" w:rsidRPr="00157037" w:rsidRDefault="00C3798F" w:rsidP="00157037">
      <w:pPr>
        <w:pStyle w:val="14"/>
        <w:rPr>
          <w:b w:val="0"/>
          <w:bCs/>
        </w:rPr>
      </w:pPr>
      <w:r w:rsidRPr="00157037">
        <w:rPr>
          <w:b w:val="0"/>
          <w:bCs/>
        </w:rPr>
        <w:t xml:space="preserve">Če obstajajo pasovi daljši, segajo daleč čez bloka, morajo biti </w:t>
      </w:r>
      <w:r w:rsidR="008F4C23" w:rsidRPr="00157037">
        <w:rPr>
          <w:b w:val="0"/>
          <w:bCs/>
        </w:rPr>
        <w:t xml:space="preserve">smiselno </w:t>
      </w:r>
      <w:r w:rsidRPr="00157037">
        <w:rPr>
          <w:b w:val="0"/>
          <w:bCs/>
        </w:rPr>
        <w:t xml:space="preserve">obrezani na </w:t>
      </w:r>
      <w:r w:rsidR="00FF2592" w:rsidRPr="00157037">
        <w:rPr>
          <w:b w:val="0"/>
          <w:bCs/>
        </w:rPr>
        <w:t xml:space="preserve">dolžino če z rob bloka (angl. </w:t>
      </w:r>
      <w:proofErr w:type="spellStart"/>
      <w:r w:rsidRPr="00157037">
        <w:rPr>
          <w:b w:val="0"/>
          <w:bCs/>
        </w:rPr>
        <w:t>b</w:t>
      </w:r>
      <w:r w:rsidR="00FF2592" w:rsidRPr="00157037">
        <w:rPr>
          <w:b w:val="0"/>
          <w:bCs/>
        </w:rPr>
        <w:t>uf</w:t>
      </w:r>
      <w:r w:rsidRPr="00157037">
        <w:rPr>
          <w:b w:val="0"/>
          <w:bCs/>
        </w:rPr>
        <w:t>fer</w:t>
      </w:r>
      <w:proofErr w:type="spellEnd"/>
      <w:r w:rsidR="00FF2592" w:rsidRPr="00157037">
        <w:rPr>
          <w:b w:val="0"/>
          <w:bCs/>
        </w:rPr>
        <w:t>)</w:t>
      </w:r>
      <w:r w:rsidRPr="00157037">
        <w:rPr>
          <w:b w:val="0"/>
          <w:bCs/>
        </w:rPr>
        <w:t>, ki ni ve</w:t>
      </w:r>
      <w:r w:rsidR="0067069B" w:rsidRPr="00157037">
        <w:rPr>
          <w:b w:val="0"/>
          <w:bCs/>
        </w:rPr>
        <w:t>č</w:t>
      </w:r>
      <w:r w:rsidRPr="00157037">
        <w:rPr>
          <w:b w:val="0"/>
          <w:bCs/>
        </w:rPr>
        <w:t>ji od 1 km.</w:t>
      </w:r>
    </w:p>
    <w:p w14:paraId="6626F98B" w14:textId="66403FD9" w:rsidR="00FF2592" w:rsidRPr="00157037" w:rsidRDefault="00FF2592" w:rsidP="00157037">
      <w:pPr>
        <w:pStyle w:val="14"/>
        <w:rPr>
          <w:b w:val="0"/>
          <w:bCs/>
        </w:rPr>
      </w:pPr>
      <w:r w:rsidRPr="00157037">
        <w:rPr>
          <w:b w:val="0"/>
          <w:bCs/>
        </w:rPr>
        <w:t xml:space="preserve">Preda se tudi vse certifikate, kalibracije in dokumente iz katerih je razvidno, da je bila izvedena NKK npr.: gostota, relativna in absolutna višinska točnost, ravninska točnost, </w:t>
      </w:r>
      <w:proofErr w:type="spellStart"/>
      <w:r w:rsidR="005A5638" w:rsidRPr="00157037">
        <w:rPr>
          <w:b w:val="0"/>
          <w:bCs/>
        </w:rPr>
        <w:t>enakomirnost</w:t>
      </w:r>
      <w:proofErr w:type="spellEnd"/>
      <w:r w:rsidR="005A5638" w:rsidRPr="00157037">
        <w:rPr>
          <w:b w:val="0"/>
          <w:bCs/>
        </w:rPr>
        <w:t xml:space="preserve"> porazdelitve točk, praznine ..</w:t>
      </w:r>
      <w:r w:rsidRPr="00157037">
        <w:rPr>
          <w:b w:val="0"/>
          <w:bCs/>
        </w:rPr>
        <w:t xml:space="preserve">. </w:t>
      </w:r>
    </w:p>
    <w:p w14:paraId="54FC4B76" w14:textId="1849AFC3" w:rsidR="00D40FC4" w:rsidRPr="00951DA1" w:rsidRDefault="009E2CA2" w:rsidP="003C0F08">
      <w:pPr>
        <w:pStyle w:val="Naslov3"/>
      </w:pPr>
      <w:bookmarkStart w:id="582" w:name="_Ref81901091"/>
      <w:bookmarkStart w:id="583" w:name="_Toc119399265"/>
      <w:bookmarkStart w:id="584" w:name="_Toc232778963"/>
      <w:bookmarkStart w:id="585" w:name="_Hlk81492454"/>
      <w:r w:rsidRPr="00951DA1">
        <w:t>GKOT</w:t>
      </w:r>
      <w:bookmarkEnd w:id="582"/>
      <w:bookmarkEnd w:id="583"/>
      <w:bookmarkEnd w:id="584"/>
    </w:p>
    <w:p w14:paraId="6DE7CE26" w14:textId="614CD534" w:rsidR="002A465E" w:rsidRPr="00157037" w:rsidRDefault="00F00795" w:rsidP="00157037">
      <w:pPr>
        <w:pStyle w:val="14"/>
        <w:rPr>
          <w:b w:val="0"/>
          <w:bCs/>
        </w:rPr>
      </w:pPr>
      <w:proofErr w:type="spellStart"/>
      <w:r w:rsidRPr="00157037">
        <w:rPr>
          <w:b w:val="0"/>
          <w:bCs/>
        </w:rPr>
        <w:t>Geo</w:t>
      </w:r>
      <w:r w:rsidR="00434D9C" w:rsidRPr="00157037">
        <w:rPr>
          <w:b w:val="0"/>
          <w:bCs/>
        </w:rPr>
        <w:t>referenciran</w:t>
      </w:r>
      <w:proofErr w:type="spellEnd"/>
      <w:r w:rsidRPr="00157037">
        <w:rPr>
          <w:b w:val="0"/>
          <w:bCs/>
        </w:rPr>
        <w:t xml:space="preserve"> in klasificiran oblak točk (</w:t>
      </w:r>
      <w:r w:rsidR="002A465E" w:rsidRPr="00157037">
        <w:rPr>
          <w:b w:val="0"/>
          <w:bCs/>
        </w:rPr>
        <w:t>GKOT</w:t>
      </w:r>
      <w:r w:rsidRPr="00157037">
        <w:rPr>
          <w:b w:val="0"/>
          <w:bCs/>
        </w:rPr>
        <w:t>)</w:t>
      </w:r>
      <w:r w:rsidR="002A465E" w:rsidRPr="00157037">
        <w:rPr>
          <w:b w:val="0"/>
          <w:bCs/>
        </w:rPr>
        <w:t xml:space="preserve"> </w:t>
      </w:r>
      <w:r w:rsidR="00903241" w:rsidRPr="00157037">
        <w:rPr>
          <w:b w:val="0"/>
          <w:bCs/>
        </w:rPr>
        <w:t xml:space="preserve">se preda </w:t>
      </w:r>
      <w:r w:rsidR="002A465E" w:rsidRPr="00157037">
        <w:rPr>
          <w:b w:val="0"/>
          <w:bCs/>
        </w:rPr>
        <w:t>v formatu LAS1.4</w:t>
      </w:r>
      <w:r w:rsidR="005E0E1C" w:rsidRPr="00157037">
        <w:rPr>
          <w:b w:val="0"/>
          <w:bCs/>
        </w:rPr>
        <w:t>/COPC</w:t>
      </w:r>
      <w:r w:rsidR="00EA4280" w:rsidRPr="00157037">
        <w:rPr>
          <w:b w:val="0"/>
          <w:bCs/>
        </w:rPr>
        <w:t xml:space="preserve"> </w:t>
      </w:r>
      <w:r w:rsidR="002A465E" w:rsidRPr="00157037">
        <w:rPr>
          <w:b w:val="0"/>
          <w:bCs/>
        </w:rPr>
        <w:t>v »</w:t>
      </w:r>
      <w:proofErr w:type="spellStart"/>
      <w:r w:rsidR="002A465E" w:rsidRPr="00157037">
        <w:rPr>
          <w:b w:val="0"/>
          <w:bCs/>
        </w:rPr>
        <w:t>point</w:t>
      </w:r>
      <w:proofErr w:type="spellEnd"/>
      <w:r w:rsidR="002A465E" w:rsidRPr="00157037">
        <w:rPr>
          <w:b w:val="0"/>
          <w:bCs/>
        </w:rPr>
        <w:t xml:space="preserve"> data </w:t>
      </w:r>
      <w:proofErr w:type="spellStart"/>
      <w:r w:rsidR="002A465E" w:rsidRPr="00157037">
        <w:rPr>
          <w:b w:val="0"/>
          <w:bCs/>
        </w:rPr>
        <w:t>record</w:t>
      </w:r>
      <w:proofErr w:type="spellEnd"/>
      <w:r w:rsidR="002A465E" w:rsidRPr="00157037">
        <w:rPr>
          <w:b w:val="0"/>
          <w:bCs/>
        </w:rPr>
        <w:t xml:space="preserve"> format </w:t>
      </w:r>
      <w:r w:rsidR="00236DAB" w:rsidRPr="00157037">
        <w:rPr>
          <w:b w:val="0"/>
          <w:bCs/>
        </w:rPr>
        <w:t>8</w:t>
      </w:r>
      <w:r w:rsidR="002A465E" w:rsidRPr="00157037">
        <w:rPr>
          <w:b w:val="0"/>
          <w:bCs/>
        </w:rPr>
        <w:t>« glede na specifikacije ASPRS</w:t>
      </w:r>
      <w:r w:rsidR="005E0E1C" w:rsidRPr="00157037">
        <w:rPr>
          <w:b w:val="0"/>
          <w:bCs/>
        </w:rPr>
        <w:t>, komprimirane v LAZ</w:t>
      </w:r>
      <w:r w:rsidR="002A465E" w:rsidRPr="00157037">
        <w:rPr>
          <w:b w:val="0"/>
          <w:bCs/>
        </w:rPr>
        <w:t xml:space="preserve">, </w:t>
      </w:r>
      <w:r w:rsidR="005E0E1C" w:rsidRPr="00157037">
        <w:rPr>
          <w:b w:val="0"/>
          <w:bCs/>
        </w:rPr>
        <w:t xml:space="preserve">in </w:t>
      </w:r>
      <w:r w:rsidR="002A465E" w:rsidRPr="00157037">
        <w:rPr>
          <w:b w:val="0"/>
          <w:bCs/>
        </w:rPr>
        <w:t xml:space="preserve">zapisane v datoteke </w:t>
      </w:r>
      <w:r w:rsidR="00903241" w:rsidRPr="00157037">
        <w:rPr>
          <w:b w:val="0"/>
          <w:bCs/>
        </w:rPr>
        <w:t xml:space="preserve">kot opisano v </w:t>
      </w:r>
      <w:r w:rsidR="0008070E" w:rsidRPr="002C65B3">
        <w:t>P</w:t>
      </w:r>
      <w:r w:rsidR="00903241" w:rsidRPr="002C65B3">
        <w:t xml:space="preserve">oglavju </w:t>
      </w:r>
      <w:r w:rsidR="00FC14A4" w:rsidRPr="002C65B3">
        <w:fldChar w:fldCharType="begin"/>
      </w:r>
      <w:r w:rsidR="00FC14A4" w:rsidRPr="002C65B3">
        <w:instrText xml:space="preserve"> REF _Ref80097262 \r \h </w:instrText>
      </w:r>
      <w:r w:rsidR="00A450EF" w:rsidRPr="002C65B3">
        <w:instrText xml:space="preserve"> \* MERGEFORMAT </w:instrText>
      </w:r>
      <w:r w:rsidR="00FC14A4" w:rsidRPr="002C65B3">
        <w:fldChar w:fldCharType="separate"/>
      </w:r>
      <w:r w:rsidR="004616E4">
        <w:t>4.7</w:t>
      </w:r>
      <w:r w:rsidR="00FC14A4" w:rsidRPr="002C65B3">
        <w:fldChar w:fldCharType="end"/>
      </w:r>
      <w:r w:rsidR="00903241" w:rsidRPr="00157037">
        <w:rPr>
          <w:b w:val="0"/>
          <w:bCs/>
        </w:rPr>
        <w:t>.</w:t>
      </w:r>
    </w:p>
    <w:p w14:paraId="70DC714D" w14:textId="49D3E142" w:rsidR="002A465E" w:rsidRPr="00157037" w:rsidRDefault="00B26B6C" w:rsidP="00157037">
      <w:pPr>
        <w:pStyle w:val="14"/>
        <w:rPr>
          <w:b w:val="0"/>
          <w:bCs/>
        </w:rPr>
      </w:pPr>
      <w:r w:rsidRPr="00157037">
        <w:rPr>
          <w:b w:val="0"/>
          <w:bCs/>
        </w:rPr>
        <w:t>D</w:t>
      </w:r>
      <w:r w:rsidR="002A465E" w:rsidRPr="00157037">
        <w:rPr>
          <w:b w:val="0"/>
          <w:bCs/>
        </w:rPr>
        <w:t>atoteke GKOT morajo vsebovati najmanj naslednje podatke: vse zabeležene odboje, njihove intenzitete,</w:t>
      </w:r>
      <w:r w:rsidR="00D30B75" w:rsidRPr="00157037">
        <w:rPr>
          <w:b w:val="0"/>
          <w:bCs/>
        </w:rPr>
        <w:t xml:space="preserve"> razred</w:t>
      </w:r>
      <w:r w:rsidR="00862553" w:rsidRPr="00157037">
        <w:rPr>
          <w:b w:val="0"/>
          <w:bCs/>
        </w:rPr>
        <w:t xml:space="preserve"> klasifikacije</w:t>
      </w:r>
      <w:r w:rsidR="00D30B75" w:rsidRPr="00157037">
        <w:rPr>
          <w:b w:val="0"/>
          <w:bCs/>
        </w:rPr>
        <w:t>,</w:t>
      </w:r>
      <w:r w:rsidR="002A465E" w:rsidRPr="00157037">
        <w:rPr>
          <w:b w:val="0"/>
          <w:bCs/>
        </w:rPr>
        <w:t xml:space="preserve"> številke odboja, GPS čas, </w:t>
      </w:r>
      <w:r w:rsidR="00862553" w:rsidRPr="00157037">
        <w:rPr>
          <w:b w:val="0"/>
          <w:bCs/>
        </w:rPr>
        <w:t>datum in loka</w:t>
      </w:r>
      <w:r w:rsidR="005969A0" w:rsidRPr="00157037">
        <w:rPr>
          <w:b w:val="0"/>
          <w:bCs/>
        </w:rPr>
        <w:t>l</w:t>
      </w:r>
      <w:r w:rsidR="00862553" w:rsidRPr="00157037">
        <w:rPr>
          <w:b w:val="0"/>
          <w:bCs/>
        </w:rPr>
        <w:t xml:space="preserve">ni čas, </w:t>
      </w:r>
      <w:r w:rsidR="00236DAB" w:rsidRPr="00157037">
        <w:rPr>
          <w:b w:val="0"/>
          <w:bCs/>
        </w:rPr>
        <w:t>vre</w:t>
      </w:r>
      <w:r w:rsidR="00903241" w:rsidRPr="00157037">
        <w:rPr>
          <w:b w:val="0"/>
          <w:bCs/>
        </w:rPr>
        <w:t>d</w:t>
      </w:r>
      <w:r w:rsidR="00236DAB" w:rsidRPr="00157037">
        <w:rPr>
          <w:b w:val="0"/>
          <w:bCs/>
        </w:rPr>
        <w:t xml:space="preserve">nost </w:t>
      </w:r>
      <w:r w:rsidR="002A465E" w:rsidRPr="00157037">
        <w:rPr>
          <w:b w:val="0"/>
          <w:bCs/>
        </w:rPr>
        <w:t>R, G, B in NIR</w:t>
      </w:r>
      <w:r w:rsidR="00862553" w:rsidRPr="00157037">
        <w:rPr>
          <w:b w:val="0"/>
          <w:bCs/>
        </w:rPr>
        <w:t xml:space="preserve"> (za blok Kočevje)</w:t>
      </w:r>
      <w:r w:rsidR="002A465E" w:rsidRPr="00157037">
        <w:rPr>
          <w:b w:val="0"/>
          <w:bCs/>
        </w:rPr>
        <w:t xml:space="preserve"> ter metapodatke o pasu</w:t>
      </w:r>
      <w:r w:rsidR="00D30B75" w:rsidRPr="00157037">
        <w:rPr>
          <w:b w:val="0"/>
          <w:bCs/>
        </w:rPr>
        <w:t>, oz. kot zapisano v LAS1.4</w:t>
      </w:r>
      <w:r w:rsidR="00367C71" w:rsidRPr="00157037">
        <w:rPr>
          <w:b w:val="0"/>
          <w:bCs/>
        </w:rPr>
        <w:t>.</w:t>
      </w:r>
    </w:p>
    <w:p w14:paraId="492539AF" w14:textId="36AC8832" w:rsidR="006647D3" w:rsidRPr="00157037" w:rsidRDefault="006647D3" w:rsidP="00157037">
      <w:pPr>
        <w:pStyle w:val="14"/>
        <w:rPr>
          <w:b w:val="0"/>
          <w:bCs/>
        </w:rPr>
      </w:pPr>
      <w:r w:rsidRPr="00157037">
        <w:rPr>
          <w:b w:val="0"/>
          <w:bCs/>
        </w:rPr>
        <w:t>Imena datotek za posamezen km</w:t>
      </w:r>
      <w:r w:rsidRPr="00157037">
        <w:rPr>
          <w:b w:val="0"/>
          <w:bCs/>
          <w:vertAlign w:val="superscript"/>
        </w:rPr>
        <w:t>2</w:t>
      </w:r>
      <w:r w:rsidRPr="00157037">
        <w:rPr>
          <w:b w:val="0"/>
          <w:bCs/>
        </w:rPr>
        <w:t xml:space="preserve"> se izdelajo po vzoru: </w:t>
      </w:r>
      <w:proofErr w:type="spellStart"/>
      <w:r w:rsidRPr="00157037">
        <w:rPr>
          <w:b w:val="0"/>
          <w:bCs/>
        </w:rPr>
        <w:t>GKOT</w:t>
      </w:r>
      <w:r w:rsidR="002E5548" w:rsidRPr="00157037">
        <w:rPr>
          <w:b w:val="0"/>
          <w:bCs/>
        </w:rPr>
        <w:t>LL</w:t>
      </w:r>
      <w:r w:rsidRPr="00157037">
        <w:rPr>
          <w:b w:val="0"/>
          <w:bCs/>
        </w:rPr>
        <w:t>_eee_nnn.laz</w:t>
      </w:r>
      <w:proofErr w:type="spellEnd"/>
      <w:r w:rsidRPr="00157037">
        <w:rPr>
          <w:b w:val="0"/>
          <w:bCs/>
        </w:rPr>
        <w:t>.</w:t>
      </w:r>
    </w:p>
    <w:p w14:paraId="559F46A1" w14:textId="3355A433" w:rsidR="00D50994" w:rsidRPr="00157037" w:rsidRDefault="00D50994" w:rsidP="00157037">
      <w:pPr>
        <w:pStyle w:val="14"/>
        <w:rPr>
          <w:b w:val="0"/>
          <w:bCs/>
        </w:rPr>
      </w:pPr>
      <w:r w:rsidRPr="00157037">
        <w:rPr>
          <w:b w:val="0"/>
          <w:bCs/>
        </w:rPr>
        <w:t>Vse točke zapisne v te</w:t>
      </w:r>
      <w:r w:rsidR="005E0E1C" w:rsidRPr="00157037">
        <w:rPr>
          <w:b w:val="0"/>
          <w:bCs/>
        </w:rPr>
        <w:t>h</w:t>
      </w:r>
      <w:r w:rsidRPr="00157037">
        <w:rPr>
          <w:b w:val="0"/>
          <w:bCs/>
        </w:rPr>
        <w:t xml:space="preserve"> datoteke morajo biti obvezno lociranje znotraj kvadrata, ki ga določ</w:t>
      </w:r>
      <w:r w:rsidR="00755949" w:rsidRPr="00157037">
        <w:rPr>
          <w:b w:val="0"/>
          <w:bCs/>
        </w:rPr>
        <w:t>a</w:t>
      </w:r>
      <w:r w:rsidRPr="00157037">
        <w:rPr>
          <w:b w:val="0"/>
          <w:bCs/>
        </w:rPr>
        <w:t>jo koordinate vogalov za posamezen km</w:t>
      </w:r>
      <w:r w:rsidRPr="00157037">
        <w:rPr>
          <w:b w:val="0"/>
          <w:bCs/>
          <w:vertAlign w:val="superscript"/>
        </w:rPr>
        <w:t>2</w:t>
      </w:r>
      <w:r w:rsidRPr="00157037">
        <w:rPr>
          <w:b w:val="0"/>
          <w:bCs/>
        </w:rPr>
        <w:t>.</w:t>
      </w:r>
    </w:p>
    <w:p w14:paraId="62EF9690" w14:textId="1822C2C3" w:rsidR="005E0E1C" w:rsidRPr="00157037" w:rsidRDefault="005E0E1C" w:rsidP="00157037">
      <w:pPr>
        <w:pStyle w:val="14"/>
        <w:rPr>
          <w:b w:val="0"/>
          <w:bCs/>
        </w:rPr>
      </w:pPr>
      <w:r w:rsidRPr="00157037">
        <w:rPr>
          <w:b w:val="0"/>
          <w:bCs/>
        </w:rPr>
        <w:t>Število točk v datoteki GKOT mora biti enako kot v izrezu 1 km</w:t>
      </w:r>
      <w:r w:rsidRPr="00157037">
        <w:rPr>
          <w:b w:val="0"/>
          <w:bCs/>
          <w:vertAlign w:val="superscript"/>
        </w:rPr>
        <w:t>2</w:t>
      </w:r>
      <w:r w:rsidRPr="00157037">
        <w:rPr>
          <w:b w:val="0"/>
          <w:bCs/>
        </w:rPr>
        <w:t xml:space="preserve"> iz podatkov GOT.</w:t>
      </w:r>
    </w:p>
    <w:p w14:paraId="3A6BE2CD" w14:textId="08250C11" w:rsidR="00B26B6C" w:rsidRPr="00951DA1" w:rsidRDefault="009E2CA2" w:rsidP="003C0F08">
      <w:pPr>
        <w:pStyle w:val="Naslov3"/>
      </w:pPr>
      <w:bookmarkStart w:id="586" w:name="_Toc231818912"/>
      <w:bookmarkStart w:id="587" w:name="_Toc231823768"/>
      <w:bookmarkStart w:id="588" w:name="_Toc231827571"/>
      <w:bookmarkStart w:id="589" w:name="_Toc231828870"/>
      <w:bookmarkStart w:id="590" w:name="_Toc119399266"/>
      <w:bookmarkStart w:id="591" w:name="_Toc232778964"/>
      <w:bookmarkEnd w:id="585"/>
      <w:bookmarkEnd w:id="586"/>
      <w:bookmarkEnd w:id="587"/>
      <w:bookmarkEnd w:id="588"/>
      <w:bookmarkEnd w:id="589"/>
      <w:r w:rsidRPr="00951DA1">
        <w:t>OTR</w:t>
      </w:r>
      <w:bookmarkEnd w:id="590"/>
      <w:bookmarkEnd w:id="591"/>
    </w:p>
    <w:p w14:paraId="73A04D15" w14:textId="0B5B2B32" w:rsidR="00B26B6C" w:rsidRPr="00951DA1" w:rsidRDefault="00F00795" w:rsidP="00157037">
      <w:pPr>
        <w:pStyle w:val="14"/>
      </w:pPr>
      <w:r w:rsidRPr="00157037">
        <w:rPr>
          <w:b w:val="0"/>
          <w:bCs/>
        </w:rPr>
        <w:t>Oblak točk reliefa (</w:t>
      </w:r>
      <w:r w:rsidR="00B26B6C" w:rsidRPr="00157037">
        <w:rPr>
          <w:b w:val="0"/>
          <w:bCs/>
        </w:rPr>
        <w:t>OTR</w:t>
      </w:r>
      <w:r w:rsidRPr="00157037">
        <w:rPr>
          <w:b w:val="0"/>
          <w:bCs/>
        </w:rPr>
        <w:t>)</w:t>
      </w:r>
      <w:r w:rsidR="005F2851" w:rsidRPr="00157037">
        <w:rPr>
          <w:b w:val="0"/>
          <w:bCs/>
        </w:rPr>
        <w:t xml:space="preserve"> </w:t>
      </w:r>
      <w:r w:rsidR="00B26B6C" w:rsidRPr="00157037">
        <w:rPr>
          <w:b w:val="0"/>
          <w:bCs/>
        </w:rPr>
        <w:t>vsebuje vse tiste originalno zajete točke,</w:t>
      </w:r>
      <w:r w:rsidR="005F2851" w:rsidRPr="00157037">
        <w:rPr>
          <w:b w:val="0"/>
          <w:bCs/>
        </w:rPr>
        <w:t xml:space="preserve"> ki so se </w:t>
      </w:r>
      <w:r w:rsidR="00862553" w:rsidRPr="00157037">
        <w:rPr>
          <w:b w:val="0"/>
          <w:bCs/>
        </w:rPr>
        <w:t xml:space="preserve">v GKOT </w:t>
      </w:r>
      <w:r w:rsidR="005F2851" w:rsidRPr="00157037">
        <w:rPr>
          <w:b w:val="0"/>
          <w:bCs/>
        </w:rPr>
        <w:t>klasificirale v razreda 2 in 9.</w:t>
      </w:r>
      <w:r w:rsidR="00B26B6C" w:rsidRPr="00157037">
        <w:rPr>
          <w:b w:val="0"/>
          <w:bCs/>
        </w:rPr>
        <w:t xml:space="preserve"> </w:t>
      </w:r>
      <w:r w:rsidR="005F2851" w:rsidRPr="00157037">
        <w:rPr>
          <w:b w:val="0"/>
          <w:bCs/>
        </w:rPr>
        <w:t xml:space="preserve">Preda </w:t>
      </w:r>
      <w:r w:rsidR="00B26B6C" w:rsidRPr="00157037">
        <w:rPr>
          <w:b w:val="0"/>
          <w:bCs/>
        </w:rPr>
        <w:t xml:space="preserve">se </w:t>
      </w:r>
      <w:r w:rsidR="005F2851" w:rsidRPr="00157037">
        <w:rPr>
          <w:b w:val="0"/>
          <w:bCs/>
        </w:rPr>
        <w:t>jih</w:t>
      </w:r>
      <w:r w:rsidR="00B26B6C" w:rsidRPr="00157037">
        <w:rPr>
          <w:b w:val="0"/>
          <w:bCs/>
        </w:rPr>
        <w:t xml:space="preserve"> </w:t>
      </w:r>
      <w:r w:rsidR="00D30B75" w:rsidRPr="00157037">
        <w:rPr>
          <w:b w:val="0"/>
          <w:bCs/>
        </w:rPr>
        <w:t>v obliki</w:t>
      </w:r>
      <w:r w:rsidR="005F2851" w:rsidRPr="00157037">
        <w:rPr>
          <w:b w:val="0"/>
          <w:bCs/>
        </w:rPr>
        <w:t xml:space="preserve"> </w:t>
      </w:r>
      <w:r w:rsidR="005E0E1C" w:rsidRPr="00157037">
        <w:rPr>
          <w:b w:val="0"/>
          <w:bCs/>
        </w:rPr>
        <w:t>LAS 1.4/</w:t>
      </w:r>
      <w:r w:rsidR="00862553" w:rsidRPr="00157037">
        <w:rPr>
          <w:b w:val="0"/>
          <w:bCs/>
        </w:rPr>
        <w:t>COPC</w:t>
      </w:r>
      <w:r w:rsidR="00B26B6C" w:rsidRPr="00157037">
        <w:rPr>
          <w:b w:val="0"/>
          <w:bCs/>
        </w:rPr>
        <w:t xml:space="preserve">, </w:t>
      </w:r>
      <w:r w:rsidR="005E0E1C" w:rsidRPr="00157037">
        <w:rPr>
          <w:b w:val="0"/>
          <w:bCs/>
        </w:rPr>
        <w:t xml:space="preserve">komprimirane v LAZ in </w:t>
      </w:r>
      <w:r w:rsidR="00B26B6C" w:rsidRPr="00157037">
        <w:rPr>
          <w:b w:val="0"/>
          <w:bCs/>
        </w:rPr>
        <w:t>zapisane v datoteke kot opisano v</w:t>
      </w:r>
      <w:r w:rsidR="00B26B6C" w:rsidRPr="00951DA1">
        <w:t xml:space="preserve"> </w:t>
      </w:r>
      <w:r w:rsidR="0008070E" w:rsidRPr="00FE3E32">
        <w:t>P</w:t>
      </w:r>
      <w:r w:rsidR="00B26B6C" w:rsidRPr="00FE3E32">
        <w:t xml:space="preserve">oglavju </w:t>
      </w:r>
      <w:r w:rsidRPr="00FE3E32">
        <w:rPr>
          <w:bCs/>
        </w:rPr>
        <w:fldChar w:fldCharType="begin"/>
      </w:r>
      <w:r w:rsidRPr="00FE3E32">
        <w:instrText xml:space="preserve"> REF _Ref80097262 \r \h </w:instrText>
      </w:r>
      <w:r w:rsidR="005969A0" w:rsidRPr="0008070E">
        <w:instrText xml:space="preserve"> \* MERGEFORMAT </w:instrText>
      </w:r>
      <w:r w:rsidRPr="00FE3E32">
        <w:rPr>
          <w:bCs/>
        </w:rPr>
      </w:r>
      <w:r w:rsidRPr="00FE3E32">
        <w:rPr>
          <w:bCs/>
        </w:rPr>
        <w:fldChar w:fldCharType="separate"/>
      </w:r>
      <w:r w:rsidR="004616E4">
        <w:t>4.7</w:t>
      </w:r>
      <w:r w:rsidRPr="00FE3E32">
        <w:rPr>
          <w:bCs/>
        </w:rPr>
        <w:fldChar w:fldCharType="end"/>
      </w:r>
      <w:r w:rsidR="00546D91" w:rsidRPr="00951DA1">
        <w:t>.</w:t>
      </w:r>
    </w:p>
    <w:p w14:paraId="0B708902" w14:textId="3FDE2C33" w:rsidR="00D23D98" w:rsidRPr="00951DA1" w:rsidRDefault="00B26B6C" w:rsidP="00157037">
      <w:pPr>
        <w:pStyle w:val="14"/>
      </w:pPr>
      <w:r w:rsidRPr="00157037">
        <w:rPr>
          <w:b w:val="0"/>
          <w:bCs/>
        </w:rPr>
        <w:t xml:space="preserve">Datoteke OTR morajo vsebovati </w:t>
      </w:r>
      <w:r w:rsidR="00D30B75" w:rsidRPr="00157037">
        <w:rPr>
          <w:b w:val="0"/>
          <w:bCs/>
        </w:rPr>
        <w:t xml:space="preserve">iste atribute, ki </w:t>
      </w:r>
      <w:r w:rsidR="00472EDA" w:rsidRPr="00157037">
        <w:rPr>
          <w:b w:val="0"/>
          <w:bCs/>
        </w:rPr>
        <w:t>so</w:t>
      </w:r>
      <w:r w:rsidR="00D30B75" w:rsidRPr="00157037">
        <w:rPr>
          <w:b w:val="0"/>
          <w:bCs/>
        </w:rPr>
        <w:t xml:space="preserve"> zapisani v GKOT, glej 2. alinejo</w:t>
      </w:r>
      <w:r w:rsidR="00D30B75" w:rsidRPr="00951DA1">
        <w:t xml:space="preserve"> </w:t>
      </w:r>
      <w:r w:rsidR="0008070E" w:rsidRPr="00FE3E32">
        <w:t>P</w:t>
      </w:r>
      <w:r w:rsidR="00D30B75" w:rsidRPr="00FE3E32">
        <w:t>oglavja</w:t>
      </w:r>
      <w:r w:rsidR="00D23D98" w:rsidRPr="00FE3E32">
        <w:t xml:space="preserve"> </w:t>
      </w:r>
      <w:r w:rsidR="00D23D98" w:rsidRPr="00FE3E32">
        <w:rPr>
          <w:bCs/>
        </w:rPr>
        <w:fldChar w:fldCharType="begin"/>
      </w:r>
      <w:r w:rsidR="00D23D98" w:rsidRPr="00FE3E32">
        <w:instrText xml:space="preserve"> REF _Ref81901091 \r \h </w:instrText>
      </w:r>
      <w:r w:rsidR="000F1EBB" w:rsidRPr="00FE3E32">
        <w:instrText xml:space="preserve"> \* MERGEFORMAT </w:instrText>
      </w:r>
      <w:r w:rsidR="00D23D98" w:rsidRPr="00FE3E32">
        <w:rPr>
          <w:bCs/>
        </w:rPr>
      </w:r>
      <w:r w:rsidR="00D23D98" w:rsidRPr="00FE3E32">
        <w:rPr>
          <w:bCs/>
        </w:rPr>
        <w:fldChar w:fldCharType="separate"/>
      </w:r>
      <w:r w:rsidR="004616E4">
        <w:t>6.2.3</w:t>
      </w:r>
      <w:r w:rsidR="00D23D98" w:rsidRPr="00FE3E32">
        <w:rPr>
          <w:bCs/>
        </w:rPr>
        <w:fldChar w:fldCharType="end"/>
      </w:r>
      <w:r w:rsidR="00D23D98" w:rsidRPr="00951DA1">
        <w:t>.</w:t>
      </w:r>
    </w:p>
    <w:p w14:paraId="18B015C9" w14:textId="285CBF5C" w:rsidR="006647D3" w:rsidRPr="00157037" w:rsidRDefault="006647D3" w:rsidP="00157037">
      <w:pPr>
        <w:pStyle w:val="14"/>
        <w:rPr>
          <w:b w:val="0"/>
          <w:bCs/>
        </w:rPr>
      </w:pPr>
      <w:r w:rsidRPr="00157037">
        <w:rPr>
          <w:b w:val="0"/>
          <w:bCs/>
        </w:rPr>
        <w:t>Imena datotek za posamezen km</w:t>
      </w:r>
      <w:r w:rsidRPr="00157037">
        <w:rPr>
          <w:b w:val="0"/>
          <w:bCs/>
          <w:vertAlign w:val="superscript"/>
        </w:rPr>
        <w:t>2</w:t>
      </w:r>
      <w:r w:rsidRPr="00157037">
        <w:rPr>
          <w:b w:val="0"/>
          <w:bCs/>
        </w:rPr>
        <w:t xml:space="preserve"> se </w:t>
      </w:r>
      <w:r w:rsidR="00755949" w:rsidRPr="00157037">
        <w:rPr>
          <w:b w:val="0"/>
          <w:bCs/>
        </w:rPr>
        <w:t xml:space="preserve">zapišejo </w:t>
      </w:r>
      <w:r w:rsidRPr="00157037">
        <w:rPr>
          <w:b w:val="0"/>
          <w:bCs/>
        </w:rPr>
        <w:t xml:space="preserve">po vzoru: </w:t>
      </w:r>
      <w:proofErr w:type="spellStart"/>
      <w:r w:rsidRPr="00157037">
        <w:rPr>
          <w:b w:val="0"/>
          <w:bCs/>
        </w:rPr>
        <w:t>OTR</w:t>
      </w:r>
      <w:r w:rsidR="002E5548" w:rsidRPr="00157037">
        <w:rPr>
          <w:b w:val="0"/>
          <w:bCs/>
        </w:rPr>
        <w:t>LL</w:t>
      </w:r>
      <w:r w:rsidRPr="00157037">
        <w:rPr>
          <w:b w:val="0"/>
          <w:bCs/>
        </w:rPr>
        <w:t>_eee_nnn.laz</w:t>
      </w:r>
      <w:proofErr w:type="spellEnd"/>
      <w:r w:rsidRPr="00157037">
        <w:rPr>
          <w:b w:val="0"/>
          <w:bCs/>
        </w:rPr>
        <w:t>.</w:t>
      </w:r>
    </w:p>
    <w:p w14:paraId="6B96F133" w14:textId="77777777" w:rsidR="006647D3" w:rsidRPr="00951DA1" w:rsidRDefault="006647D3" w:rsidP="006B3F80">
      <w:pPr>
        <w:spacing w:after="120"/>
        <w:jc w:val="both"/>
        <w:rPr>
          <w:rFonts w:cs="Arial"/>
          <w:szCs w:val="22"/>
        </w:rPr>
      </w:pPr>
    </w:p>
    <w:p w14:paraId="7899A908" w14:textId="7956A2E7" w:rsidR="00D23D98" w:rsidRPr="00951DA1" w:rsidRDefault="00D23D98" w:rsidP="00D23D98">
      <w:pPr>
        <w:pStyle w:val="Naslov3"/>
      </w:pPr>
      <w:bookmarkStart w:id="592" w:name="_Ref81920505"/>
      <w:bookmarkStart w:id="593" w:name="_Toc119399267"/>
      <w:bookmarkStart w:id="594" w:name="_Toc232778965"/>
      <w:r w:rsidRPr="00951DA1">
        <w:t xml:space="preserve">Metapodatki izvornih podatkov </w:t>
      </w:r>
      <w:bookmarkEnd w:id="592"/>
      <w:r w:rsidR="00EE331C" w:rsidRPr="00951DA1">
        <w:t>ZLS</w:t>
      </w:r>
      <w:bookmarkEnd w:id="593"/>
      <w:bookmarkEnd w:id="594"/>
    </w:p>
    <w:p w14:paraId="60E2CB4A" w14:textId="6C2419EA" w:rsidR="00755949" w:rsidRPr="00951DA1" w:rsidRDefault="00755949" w:rsidP="00E07251">
      <w:pPr>
        <w:pStyle w:val="Odstavekseznama"/>
        <w:numPr>
          <w:ilvl w:val="0"/>
          <w:numId w:val="3"/>
        </w:numPr>
        <w:rPr>
          <w:rFonts w:ascii="Arial" w:hAnsi="Arial"/>
          <w:szCs w:val="24"/>
        </w:rPr>
      </w:pPr>
      <w:r w:rsidRPr="00951DA1">
        <w:rPr>
          <w:rFonts w:ascii="Arial" w:eastAsia="Times New Roman" w:hAnsi="Arial"/>
          <w:szCs w:val="24"/>
          <w:lang w:eastAsia="ar-SA"/>
        </w:rPr>
        <w:t>Če obstajajo metapodatki za originalne podatke se jih zapiše v ustrezno mapo.</w:t>
      </w:r>
    </w:p>
    <w:p w14:paraId="2734DFF2" w14:textId="4E0C4A61" w:rsidR="00E01154" w:rsidRPr="00951DA1" w:rsidRDefault="00E01154" w:rsidP="00E01154">
      <w:pPr>
        <w:numPr>
          <w:ilvl w:val="0"/>
          <w:numId w:val="3"/>
        </w:numPr>
        <w:spacing w:after="120"/>
        <w:jc w:val="both"/>
        <w:rPr>
          <w:lang w:eastAsia="ar-SA"/>
        </w:rPr>
      </w:pPr>
      <w:r w:rsidRPr="00951DA1">
        <w:rPr>
          <w:lang w:eastAsia="ar-SA"/>
        </w:rPr>
        <w:t xml:space="preserve">Za GOT je treba narediti in predati skico pasov </w:t>
      </w:r>
      <w:r w:rsidR="00F578D6" w:rsidRPr="00951DA1">
        <w:rPr>
          <w:lang w:eastAsia="ar-SA"/>
        </w:rPr>
        <w:t xml:space="preserve">v obliki </w:t>
      </w:r>
      <w:r w:rsidR="005B1943" w:rsidRPr="00951DA1">
        <w:rPr>
          <w:lang w:eastAsia="ar-SA"/>
        </w:rPr>
        <w:t>zaključeni</w:t>
      </w:r>
      <w:r w:rsidR="00C74C52" w:rsidRPr="00951DA1">
        <w:rPr>
          <w:lang w:eastAsia="ar-SA"/>
        </w:rPr>
        <w:t>h</w:t>
      </w:r>
      <w:r w:rsidR="005B1943" w:rsidRPr="00951DA1">
        <w:rPr>
          <w:lang w:eastAsia="ar-SA"/>
        </w:rPr>
        <w:t xml:space="preserve"> </w:t>
      </w:r>
      <w:r w:rsidR="00C74C52" w:rsidRPr="00951DA1">
        <w:rPr>
          <w:lang w:eastAsia="ar-SA"/>
        </w:rPr>
        <w:t xml:space="preserve">poligonov </w:t>
      </w:r>
      <w:r w:rsidRPr="00951DA1">
        <w:rPr>
          <w:lang w:eastAsia="ar-SA"/>
        </w:rPr>
        <w:t xml:space="preserve">(v </w:t>
      </w:r>
      <w:r w:rsidR="007060E0" w:rsidRPr="00951DA1">
        <w:rPr>
          <w:lang w:eastAsia="ar-SA"/>
        </w:rPr>
        <w:t>obliki GPKG</w:t>
      </w:r>
      <w:r w:rsidRPr="00951DA1">
        <w:rPr>
          <w:lang w:eastAsia="ar-SA"/>
        </w:rPr>
        <w:t>)</w:t>
      </w:r>
      <w:r w:rsidR="000F1EBB" w:rsidRPr="00951DA1">
        <w:rPr>
          <w:lang w:eastAsia="ar-SA"/>
        </w:rPr>
        <w:t xml:space="preserve">, ki prikazuje </w:t>
      </w:r>
      <w:r w:rsidR="00E55997" w:rsidRPr="00951DA1">
        <w:rPr>
          <w:lang w:eastAsia="ar-SA"/>
        </w:rPr>
        <w:t xml:space="preserve">realen </w:t>
      </w:r>
      <w:r w:rsidR="000F1EBB" w:rsidRPr="00951DA1">
        <w:rPr>
          <w:lang w:eastAsia="ar-SA"/>
        </w:rPr>
        <w:t>obseg vseh zajetih podatkov ne glede na meje projekta</w:t>
      </w:r>
      <w:r w:rsidRPr="00951DA1">
        <w:rPr>
          <w:lang w:eastAsia="ar-SA"/>
        </w:rPr>
        <w:t>.</w:t>
      </w:r>
      <w:r w:rsidR="005B1943" w:rsidRPr="00951DA1">
        <w:rPr>
          <w:lang w:eastAsia="ar-SA"/>
        </w:rPr>
        <w:t xml:space="preserve"> Zaključeni poligoni </w:t>
      </w:r>
      <w:r w:rsidR="00E55997" w:rsidRPr="00951DA1">
        <w:rPr>
          <w:lang w:eastAsia="ar-SA"/>
        </w:rPr>
        <w:t>za posamezen</w:t>
      </w:r>
      <w:r w:rsidR="00C73264" w:rsidRPr="00951DA1">
        <w:rPr>
          <w:lang w:eastAsia="ar-SA"/>
        </w:rPr>
        <w:t xml:space="preserve"> pas</w:t>
      </w:r>
      <w:r w:rsidR="00E55997" w:rsidRPr="00951DA1">
        <w:rPr>
          <w:lang w:eastAsia="ar-SA"/>
        </w:rPr>
        <w:t xml:space="preserve"> </w:t>
      </w:r>
      <w:r w:rsidR="005B1943" w:rsidRPr="00951DA1">
        <w:rPr>
          <w:lang w:eastAsia="ar-SA"/>
        </w:rPr>
        <w:t>morajo imeti naslednje atribute:</w:t>
      </w:r>
    </w:p>
    <w:p w14:paraId="16FF9687" w14:textId="58509219" w:rsidR="005B1943" w:rsidRPr="00951DA1" w:rsidRDefault="005B1943" w:rsidP="005B1943">
      <w:pPr>
        <w:numPr>
          <w:ilvl w:val="1"/>
          <w:numId w:val="3"/>
        </w:numPr>
        <w:spacing w:after="120"/>
        <w:jc w:val="both"/>
        <w:rPr>
          <w:lang w:eastAsia="ar-SA"/>
        </w:rPr>
      </w:pPr>
      <w:r w:rsidRPr="00951DA1">
        <w:rPr>
          <w:lang w:eastAsia="ar-SA"/>
        </w:rPr>
        <w:t xml:space="preserve">unikaten ID poleta (format </w:t>
      </w:r>
      <w:proofErr w:type="spellStart"/>
      <w:r w:rsidRPr="00951DA1">
        <w:rPr>
          <w:lang w:eastAsia="ar-SA"/>
        </w:rPr>
        <w:t>string</w:t>
      </w:r>
      <w:proofErr w:type="spellEnd"/>
      <w:r w:rsidRPr="00951DA1">
        <w:rPr>
          <w:lang w:eastAsia="ar-SA"/>
        </w:rPr>
        <w:t>),</w:t>
      </w:r>
    </w:p>
    <w:p w14:paraId="0E417B22" w14:textId="5A406449" w:rsidR="005B1943" w:rsidRPr="00951DA1" w:rsidRDefault="005B1943" w:rsidP="005B1943">
      <w:pPr>
        <w:numPr>
          <w:ilvl w:val="1"/>
          <w:numId w:val="3"/>
        </w:numPr>
        <w:spacing w:after="120"/>
        <w:jc w:val="both"/>
        <w:rPr>
          <w:lang w:eastAsia="ar-SA"/>
        </w:rPr>
      </w:pPr>
      <w:r w:rsidRPr="00951DA1">
        <w:rPr>
          <w:lang w:eastAsia="ar-SA"/>
        </w:rPr>
        <w:lastRenderedPageBreak/>
        <w:t xml:space="preserve">unikaten ID pasu (format </w:t>
      </w:r>
      <w:proofErr w:type="spellStart"/>
      <w:r w:rsidRPr="00951DA1">
        <w:rPr>
          <w:lang w:eastAsia="ar-SA"/>
        </w:rPr>
        <w:t>string</w:t>
      </w:r>
      <w:proofErr w:type="spellEnd"/>
      <w:r w:rsidRPr="00951DA1">
        <w:rPr>
          <w:lang w:eastAsia="ar-SA"/>
        </w:rPr>
        <w:t>),</w:t>
      </w:r>
    </w:p>
    <w:p w14:paraId="3145524D" w14:textId="305F49A3" w:rsidR="005B1943" w:rsidRPr="00951DA1" w:rsidRDefault="005B1943" w:rsidP="005B1943">
      <w:pPr>
        <w:numPr>
          <w:ilvl w:val="1"/>
          <w:numId w:val="3"/>
        </w:numPr>
        <w:spacing w:after="120"/>
        <w:jc w:val="both"/>
        <w:rPr>
          <w:lang w:eastAsia="ar-SA"/>
        </w:rPr>
      </w:pPr>
      <w:r w:rsidRPr="00951DA1">
        <w:rPr>
          <w:lang w:eastAsia="ar-SA"/>
        </w:rPr>
        <w:t>tip pasu, kot so: projektni, prečni, dodatni, za kalibracijo ali drug tip,</w:t>
      </w:r>
    </w:p>
    <w:p w14:paraId="5298CDC7" w14:textId="6F833143" w:rsidR="005B1943" w:rsidRPr="00951DA1" w:rsidRDefault="005B1943" w:rsidP="005B1943">
      <w:pPr>
        <w:numPr>
          <w:ilvl w:val="1"/>
          <w:numId w:val="3"/>
        </w:numPr>
        <w:spacing w:after="120"/>
        <w:jc w:val="both"/>
        <w:rPr>
          <w:lang w:eastAsia="ar-SA"/>
        </w:rPr>
      </w:pPr>
      <w:r w:rsidRPr="00951DA1">
        <w:rPr>
          <w:lang w:eastAsia="ar-SA"/>
        </w:rPr>
        <w:t>začetni čas</w:t>
      </w:r>
      <w:r w:rsidR="00E55997" w:rsidRPr="00951DA1">
        <w:rPr>
          <w:lang w:eastAsia="ar-SA"/>
        </w:rPr>
        <w:t xml:space="preserve"> v GPS sekundah zaokrožen na najbližje celo število,</w:t>
      </w:r>
    </w:p>
    <w:p w14:paraId="1705B7A0" w14:textId="2DA41699" w:rsidR="00E55997" w:rsidRPr="00951DA1" w:rsidRDefault="00E55997" w:rsidP="005B1943">
      <w:pPr>
        <w:numPr>
          <w:ilvl w:val="1"/>
          <w:numId w:val="3"/>
        </w:numPr>
        <w:spacing w:after="120"/>
        <w:jc w:val="both"/>
        <w:rPr>
          <w:lang w:eastAsia="ar-SA"/>
        </w:rPr>
      </w:pPr>
      <w:r w:rsidRPr="00951DA1">
        <w:rPr>
          <w:lang w:eastAsia="ar-SA"/>
        </w:rPr>
        <w:t>končni čas v GPS sekundah zaokrožen na najbližje celo število.</w:t>
      </w:r>
    </w:p>
    <w:p w14:paraId="21E76E9D" w14:textId="14D1C3E1" w:rsidR="000C7D79" w:rsidRPr="00951DA1" w:rsidRDefault="00E61EB4" w:rsidP="00E01154">
      <w:pPr>
        <w:numPr>
          <w:ilvl w:val="0"/>
          <w:numId w:val="3"/>
        </w:numPr>
        <w:spacing w:after="120"/>
        <w:jc w:val="both"/>
        <w:rPr>
          <w:lang w:eastAsia="ar-SA"/>
        </w:rPr>
      </w:pPr>
      <w:r w:rsidRPr="00951DA1">
        <w:rPr>
          <w:lang w:eastAsia="ar-SA"/>
        </w:rPr>
        <w:t>Za GOT se p</w:t>
      </w:r>
      <w:r w:rsidR="00696378" w:rsidRPr="00951DA1">
        <w:rPr>
          <w:lang w:eastAsia="ar-SA"/>
        </w:rPr>
        <w:t>reda</w:t>
      </w:r>
      <w:r w:rsidR="000C7D79" w:rsidRPr="00951DA1">
        <w:rPr>
          <w:lang w:eastAsia="ar-SA"/>
        </w:rPr>
        <w:t>jo</w:t>
      </w:r>
      <w:r w:rsidR="00696378" w:rsidRPr="00951DA1">
        <w:rPr>
          <w:lang w:eastAsia="ar-SA"/>
        </w:rPr>
        <w:t xml:space="preserve"> </w:t>
      </w:r>
      <w:r w:rsidRPr="00951DA1">
        <w:rPr>
          <w:lang w:eastAsia="ar-SA"/>
        </w:rPr>
        <w:t>tudi</w:t>
      </w:r>
      <w:r w:rsidR="00696378" w:rsidRPr="00951DA1">
        <w:rPr>
          <w:lang w:eastAsia="ar-SA"/>
        </w:rPr>
        <w:t xml:space="preserve"> skic</w:t>
      </w:r>
      <w:r w:rsidR="000C7D79" w:rsidRPr="00951DA1">
        <w:rPr>
          <w:lang w:eastAsia="ar-SA"/>
        </w:rPr>
        <w:t>e</w:t>
      </w:r>
      <w:r w:rsidR="00696378" w:rsidRPr="00951DA1">
        <w:rPr>
          <w:lang w:eastAsia="ar-SA"/>
        </w:rPr>
        <w:t xml:space="preserve"> (v rastrski obliki) s prikazom zadovoljevanj</w:t>
      </w:r>
      <w:r w:rsidR="00163386" w:rsidRPr="00951DA1">
        <w:rPr>
          <w:lang w:eastAsia="ar-SA"/>
        </w:rPr>
        <w:t>a</w:t>
      </w:r>
      <w:r w:rsidR="00696378" w:rsidRPr="00951DA1">
        <w:rPr>
          <w:lang w:eastAsia="ar-SA"/>
        </w:rPr>
        <w:t xml:space="preserve"> zahtev</w:t>
      </w:r>
      <w:r w:rsidR="000C7D79" w:rsidRPr="00951DA1">
        <w:rPr>
          <w:lang w:eastAsia="ar-SA"/>
        </w:rPr>
        <w:t>:</w:t>
      </w:r>
    </w:p>
    <w:p w14:paraId="42540A2F" w14:textId="4D66ACEC" w:rsidR="00755949" w:rsidRPr="00951DA1" w:rsidRDefault="00755949" w:rsidP="00755949">
      <w:pPr>
        <w:numPr>
          <w:ilvl w:val="1"/>
          <w:numId w:val="3"/>
        </w:numPr>
        <w:spacing w:after="120"/>
        <w:jc w:val="both"/>
        <w:rPr>
          <w:lang w:eastAsia="ar-SA"/>
        </w:rPr>
      </w:pPr>
      <w:r w:rsidRPr="00951DA1">
        <w:rPr>
          <w:lang w:eastAsia="ar-SA"/>
        </w:rPr>
        <w:t xml:space="preserve">o doseženi nominalni gostoti za posamezen pas, </w:t>
      </w:r>
    </w:p>
    <w:p w14:paraId="6A98CFFB" w14:textId="791F5CFE" w:rsidR="000C7D79" w:rsidRPr="00951DA1" w:rsidRDefault="000C7D79" w:rsidP="000C7D79">
      <w:pPr>
        <w:numPr>
          <w:ilvl w:val="1"/>
          <w:numId w:val="3"/>
        </w:numPr>
        <w:spacing w:after="120"/>
        <w:jc w:val="both"/>
        <w:rPr>
          <w:lang w:eastAsia="ar-SA"/>
        </w:rPr>
      </w:pPr>
      <w:r w:rsidRPr="00951DA1">
        <w:rPr>
          <w:lang w:eastAsia="ar-SA"/>
        </w:rPr>
        <w:t>o velikosti šuma znotraj posameznega pasu</w:t>
      </w:r>
      <w:r w:rsidR="00BE0ABF" w:rsidRPr="00951DA1">
        <w:rPr>
          <w:lang w:eastAsia="ar-SA"/>
        </w:rPr>
        <w:t xml:space="preserve"> </w:t>
      </w:r>
      <w:r w:rsidR="00636968" w:rsidRPr="00951DA1">
        <w:rPr>
          <w:lang w:eastAsia="ar-SA"/>
        </w:rPr>
        <w:t xml:space="preserve">oz. </w:t>
      </w:r>
      <w:r w:rsidR="00BE0ABF" w:rsidRPr="00951DA1">
        <w:rPr>
          <w:lang w:eastAsia="ar-SA"/>
        </w:rPr>
        <w:t xml:space="preserve">o </w:t>
      </w:r>
      <w:r w:rsidR="00636968" w:rsidRPr="00951DA1">
        <w:rPr>
          <w:lang w:eastAsia="ar-SA"/>
        </w:rPr>
        <w:t xml:space="preserve">doseganju </w:t>
      </w:r>
      <w:r w:rsidR="00BE0ABF" w:rsidRPr="00951DA1">
        <w:rPr>
          <w:lang w:eastAsia="ar-SA"/>
        </w:rPr>
        <w:t>relativn</w:t>
      </w:r>
      <w:r w:rsidR="00636968" w:rsidRPr="00951DA1">
        <w:rPr>
          <w:lang w:eastAsia="ar-SA"/>
        </w:rPr>
        <w:t>e</w:t>
      </w:r>
      <w:r w:rsidR="00BE0ABF" w:rsidRPr="00951DA1">
        <w:rPr>
          <w:lang w:eastAsia="ar-SA"/>
        </w:rPr>
        <w:t xml:space="preserve"> višinsk</w:t>
      </w:r>
      <w:r w:rsidR="00636968" w:rsidRPr="00951DA1">
        <w:rPr>
          <w:lang w:eastAsia="ar-SA"/>
        </w:rPr>
        <w:t>e</w:t>
      </w:r>
      <w:r w:rsidR="00BE0ABF" w:rsidRPr="00951DA1">
        <w:rPr>
          <w:lang w:eastAsia="ar-SA"/>
        </w:rPr>
        <w:t xml:space="preserve"> natančnosti znotraj pasu (glej </w:t>
      </w:r>
      <w:r w:rsidR="0008070E" w:rsidRPr="00FE3E32">
        <w:rPr>
          <w:b/>
          <w:bCs w:val="0"/>
          <w:lang w:eastAsia="ar-SA"/>
        </w:rPr>
        <w:t>P</w:t>
      </w:r>
      <w:r w:rsidR="00BE0ABF" w:rsidRPr="00FE3E32">
        <w:rPr>
          <w:b/>
          <w:bCs w:val="0"/>
          <w:lang w:eastAsia="ar-SA"/>
        </w:rPr>
        <w:t>og</w:t>
      </w:r>
      <w:r w:rsidR="00636968" w:rsidRPr="00FE3E32">
        <w:rPr>
          <w:b/>
          <w:bCs w:val="0"/>
          <w:lang w:eastAsia="ar-SA"/>
        </w:rPr>
        <w:t>la</w:t>
      </w:r>
      <w:r w:rsidR="00BE0ABF" w:rsidRPr="00FE3E32">
        <w:rPr>
          <w:b/>
          <w:bCs w:val="0"/>
          <w:lang w:eastAsia="ar-SA"/>
        </w:rPr>
        <w:t xml:space="preserve">vje </w:t>
      </w:r>
      <w:r w:rsidR="00BE0ABF" w:rsidRPr="00FE3E32">
        <w:rPr>
          <w:b/>
          <w:bCs w:val="0"/>
          <w:lang w:eastAsia="ar-SA"/>
        </w:rPr>
        <w:fldChar w:fldCharType="begin"/>
      </w:r>
      <w:r w:rsidR="00BE0ABF" w:rsidRPr="00FE3E32">
        <w:rPr>
          <w:b/>
          <w:bCs w:val="0"/>
          <w:lang w:eastAsia="ar-SA"/>
        </w:rPr>
        <w:instrText xml:space="preserve"> REF _Ref81918687 \r \h </w:instrText>
      </w:r>
      <w:r w:rsidR="0008070E">
        <w:rPr>
          <w:b/>
          <w:bCs w:val="0"/>
          <w:lang w:eastAsia="ar-SA"/>
        </w:rPr>
        <w:instrText xml:space="preserve"> \* MERGEFORMAT </w:instrText>
      </w:r>
      <w:r w:rsidR="00BE0ABF" w:rsidRPr="00FE3E32">
        <w:rPr>
          <w:b/>
          <w:bCs w:val="0"/>
          <w:lang w:eastAsia="ar-SA"/>
        </w:rPr>
      </w:r>
      <w:r w:rsidR="00BE0ABF" w:rsidRPr="00FE3E32">
        <w:rPr>
          <w:b/>
          <w:bCs w:val="0"/>
          <w:lang w:eastAsia="ar-SA"/>
        </w:rPr>
        <w:fldChar w:fldCharType="separate"/>
      </w:r>
      <w:r w:rsidR="004616E4">
        <w:rPr>
          <w:b/>
          <w:bCs w:val="0"/>
          <w:lang w:eastAsia="ar-SA"/>
        </w:rPr>
        <w:t>4.3.3</w:t>
      </w:r>
      <w:r w:rsidR="00BE0ABF" w:rsidRPr="00FE3E32">
        <w:rPr>
          <w:b/>
          <w:bCs w:val="0"/>
          <w:lang w:eastAsia="ar-SA"/>
        </w:rPr>
        <w:fldChar w:fldCharType="end"/>
      </w:r>
      <w:r w:rsidR="00BE0ABF" w:rsidRPr="00951DA1">
        <w:rPr>
          <w:lang w:eastAsia="ar-SA"/>
        </w:rPr>
        <w:t xml:space="preserve">) </w:t>
      </w:r>
      <w:r w:rsidRPr="00951DA1">
        <w:rPr>
          <w:lang w:eastAsia="ar-SA"/>
        </w:rPr>
        <w:t>,</w:t>
      </w:r>
    </w:p>
    <w:p w14:paraId="4A2BE364" w14:textId="76C7D85B" w:rsidR="000C7D79" w:rsidRPr="00951DA1" w:rsidRDefault="000C7D79" w:rsidP="000C7D79">
      <w:pPr>
        <w:numPr>
          <w:ilvl w:val="1"/>
          <w:numId w:val="3"/>
        </w:numPr>
        <w:spacing w:after="120"/>
        <w:jc w:val="both"/>
        <w:rPr>
          <w:lang w:eastAsia="ar-SA"/>
        </w:rPr>
      </w:pPr>
      <w:r w:rsidRPr="00951DA1">
        <w:rPr>
          <w:lang w:eastAsia="ar-SA"/>
        </w:rPr>
        <w:t xml:space="preserve">o </w:t>
      </w:r>
      <w:r w:rsidR="00BE0ABF" w:rsidRPr="00951DA1">
        <w:rPr>
          <w:lang w:eastAsia="ar-SA"/>
        </w:rPr>
        <w:t xml:space="preserve">relativni </w:t>
      </w:r>
      <w:r w:rsidRPr="00951DA1">
        <w:rPr>
          <w:lang w:eastAsia="ar-SA"/>
        </w:rPr>
        <w:t xml:space="preserve">višinski </w:t>
      </w:r>
      <w:r w:rsidR="00BE0ABF" w:rsidRPr="00951DA1">
        <w:rPr>
          <w:lang w:eastAsia="ar-SA"/>
        </w:rPr>
        <w:t>nata</w:t>
      </w:r>
      <w:r w:rsidR="007618CE" w:rsidRPr="00951DA1">
        <w:rPr>
          <w:lang w:eastAsia="ar-SA"/>
        </w:rPr>
        <w:t>n</w:t>
      </w:r>
      <w:r w:rsidR="00BE0ABF" w:rsidRPr="00951DA1">
        <w:rPr>
          <w:lang w:eastAsia="ar-SA"/>
        </w:rPr>
        <w:t>čnosti</w:t>
      </w:r>
      <w:r w:rsidRPr="00951DA1">
        <w:rPr>
          <w:lang w:eastAsia="ar-SA"/>
        </w:rPr>
        <w:t xml:space="preserve"> med pasovi na preklopu</w:t>
      </w:r>
      <w:r w:rsidR="00BE0ABF" w:rsidRPr="00951DA1">
        <w:rPr>
          <w:lang w:eastAsia="ar-SA"/>
        </w:rPr>
        <w:t xml:space="preserve"> (glej </w:t>
      </w:r>
      <w:r w:rsidR="0008070E" w:rsidRPr="00FE3E32">
        <w:rPr>
          <w:b/>
          <w:bCs w:val="0"/>
          <w:lang w:eastAsia="ar-SA"/>
        </w:rPr>
        <w:t>P</w:t>
      </w:r>
      <w:r w:rsidR="00BE0ABF" w:rsidRPr="00FE3E32">
        <w:rPr>
          <w:b/>
          <w:bCs w:val="0"/>
          <w:lang w:eastAsia="ar-SA"/>
        </w:rPr>
        <w:t>oglavje</w:t>
      </w:r>
      <w:r w:rsidR="0008070E">
        <w:rPr>
          <w:b/>
          <w:bCs w:val="0"/>
          <w:lang w:eastAsia="ar-SA"/>
        </w:rPr>
        <w:t> </w:t>
      </w:r>
      <w:r w:rsidR="00BE0ABF" w:rsidRPr="00FE3E32">
        <w:rPr>
          <w:b/>
          <w:bCs w:val="0"/>
          <w:lang w:eastAsia="ar-SA"/>
        </w:rPr>
        <w:fldChar w:fldCharType="begin"/>
      </w:r>
      <w:r w:rsidR="00BE0ABF" w:rsidRPr="00FE3E32">
        <w:rPr>
          <w:b/>
          <w:bCs w:val="0"/>
          <w:lang w:eastAsia="ar-SA"/>
        </w:rPr>
        <w:instrText xml:space="preserve"> REF _Ref81918845 \r \h </w:instrText>
      </w:r>
      <w:r w:rsidR="0008070E">
        <w:rPr>
          <w:b/>
          <w:bCs w:val="0"/>
          <w:lang w:eastAsia="ar-SA"/>
        </w:rPr>
        <w:instrText xml:space="preserve"> \* MERGEFORMAT </w:instrText>
      </w:r>
      <w:r w:rsidR="00BE0ABF" w:rsidRPr="00FE3E32">
        <w:rPr>
          <w:b/>
          <w:bCs w:val="0"/>
          <w:lang w:eastAsia="ar-SA"/>
        </w:rPr>
      </w:r>
      <w:r w:rsidR="00BE0ABF" w:rsidRPr="00FE3E32">
        <w:rPr>
          <w:b/>
          <w:bCs w:val="0"/>
          <w:lang w:eastAsia="ar-SA"/>
        </w:rPr>
        <w:fldChar w:fldCharType="separate"/>
      </w:r>
      <w:r w:rsidR="004616E4">
        <w:rPr>
          <w:b/>
          <w:bCs w:val="0"/>
          <w:lang w:eastAsia="ar-SA"/>
        </w:rPr>
        <w:t>4.3.3</w:t>
      </w:r>
      <w:r w:rsidR="00BE0ABF" w:rsidRPr="00FE3E32">
        <w:rPr>
          <w:b/>
          <w:bCs w:val="0"/>
          <w:lang w:eastAsia="ar-SA"/>
        </w:rPr>
        <w:fldChar w:fldCharType="end"/>
      </w:r>
      <w:r w:rsidR="00BE0ABF" w:rsidRPr="00951DA1">
        <w:rPr>
          <w:lang w:eastAsia="ar-SA"/>
        </w:rPr>
        <w:t>)</w:t>
      </w:r>
      <w:r w:rsidRPr="00951DA1">
        <w:rPr>
          <w:lang w:eastAsia="ar-SA"/>
        </w:rPr>
        <w:t>,</w:t>
      </w:r>
    </w:p>
    <w:p w14:paraId="7CDAF62C" w14:textId="2B735EFC" w:rsidR="007618CE" w:rsidRPr="00951DA1" w:rsidRDefault="007618CE" w:rsidP="00DE407D">
      <w:pPr>
        <w:numPr>
          <w:ilvl w:val="1"/>
          <w:numId w:val="3"/>
        </w:numPr>
        <w:spacing w:after="120"/>
        <w:jc w:val="both"/>
        <w:rPr>
          <w:lang w:eastAsia="ar-SA"/>
        </w:rPr>
      </w:pPr>
      <w:r w:rsidRPr="00951DA1">
        <w:rPr>
          <w:lang w:eastAsia="ar-SA"/>
        </w:rPr>
        <w:t>o doseganju združene nominalne razdalje med točkami oz. homogenosti podatkov,</w:t>
      </w:r>
    </w:p>
    <w:p w14:paraId="7EDDDB0E" w14:textId="77777777" w:rsidR="00DD0AFB" w:rsidRPr="00951DA1" w:rsidRDefault="00E01154" w:rsidP="00DE407D">
      <w:pPr>
        <w:numPr>
          <w:ilvl w:val="0"/>
          <w:numId w:val="3"/>
        </w:numPr>
        <w:spacing w:after="120"/>
        <w:jc w:val="both"/>
        <w:rPr>
          <w:lang w:eastAsia="ar-SA"/>
        </w:rPr>
      </w:pPr>
      <w:r w:rsidRPr="00951DA1">
        <w:rPr>
          <w:lang w:eastAsia="ar-SA"/>
        </w:rPr>
        <w:t xml:space="preserve">Za GKOT se preda </w:t>
      </w:r>
      <w:r w:rsidR="00DD0AFB" w:rsidRPr="00951DA1">
        <w:rPr>
          <w:lang w:eastAsia="ar-SA"/>
        </w:rPr>
        <w:t>naslednje metapodatke:</w:t>
      </w:r>
    </w:p>
    <w:p w14:paraId="479A922E" w14:textId="3597D42F" w:rsidR="00DD0AFB" w:rsidRPr="00951DA1" w:rsidRDefault="00C73264" w:rsidP="00DD0AFB">
      <w:pPr>
        <w:numPr>
          <w:ilvl w:val="1"/>
          <w:numId w:val="3"/>
        </w:numPr>
        <w:spacing w:after="120"/>
        <w:jc w:val="both"/>
        <w:rPr>
          <w:lang w:eastAsia="ar-SA"/>
        </w:rPr>
      </w:pPr>
      <w:r w:rsidRPr="00951DA1">
        <w:rPr>
          <w:lang w:eastAsia="ar-SA"/>
        </w:rPr>
        <w:t>skic</w:t>
      </w:r>
      <w:r w:rsidR="00DD0AFB" w:rsidRPr="00951DA1">
        <w:rPr>
          <w:lang w:eastAsia="ar-SA"/>
        </w:rPr>
        <w:t>o</w:t>
      </w:r>
      <w:r w:rsidRPr="00951DA1">
        <w:rPr>
          <w:lang w:eastAsia="ar-SA"/>
        </w:rPr>
        <w:t xml:space="preserve"> s </w:t>
      </w:r>
      <w:r w:rsidR="00211BE0" w:rsidRPr="00951DA1">
        <w:rPr>
          <w:lang w:eastAsia="ar-SA"/>
        </w:rPr>
        <w:t>prikaz</w:t>
      </w:r>
      <w:r w:rsidRPr="00951DA1">
        <w:rPr>
          <w:lang w:eastAsia="ar-SA"/>
        </w:rPr>
        <w:t>om</w:t>
      </w:r>
      <w:r w:rsidR="00E01154" w:rsidRPr="00951DA1">
        <w:rPr>
          <w:lang w:eastAsia="ar-SA"/>
        </w:rPr>
        <w:t xml:space="preserve"> izveden</w:t>
      </w:r>
      <w:r w:rsidR="00636968" w:rsidRPr="00951DA1">
        <w:rPr>
          <w:lang w:eastAsia="ar-SA"/>
        </w:rPr>
        <w:t>e</w:t>
      </w:r>
      <w:r w:rsidR="00E01154" w:rsidRPr="00951DA1">
        <w:rPr>
          <w:lang w:eastAsia="ar-SA"/>
        </w:rPr>
        <w:t xml:space="preserve"> klasifikacij</w:t>
      </w:r>
      <w:r w:rsidR="00636968" w:rsidRPr="00951DA1">
        <w:rPr>
          <w:lang w:eastAsia="ar-SA"/>
        </w:rPr>
        <w:t>e</w:t>
      </w:r>
      <w:r w:rsidR="00DD0AFB" w:rsidRPr="00951DA1">
        <w:rPr>
          <w:lang w:eastAsia="ar-SA"/>
        </w:rPr>
        <w:t>,</w:t>
      </w:r>
    </w:p>
    <w:p w14:paraId="490F920A" w14:textId="1A9C6A50" w:rsidR="00DD0AFB" w:rsidRPr="00951DA1" w:rsidRDefault="00DD0AFB" w:rsidP="00DD0AFB">
      <w:pPr>
        <w:numPr>
          <w:ilvl w:val="1"/>
          <w:numId w:val="3"/>
        </w:numPr>
        <w:spacing w:after="120"/>
        <w:jc w:val="both"/>
        <w:rPr>
          <w:lang w:eastAsia="ar-SA"/>
        </w:rPr>
      </w:pPr>
      <w:r w:rsidRPr="00951DA1">
        <w:rPr>
          <w:lang w:eastAsia="ar-SA"/>
        </w:rPr>
        <w:t>dokument</w:t>
      </w:r>
      <w:r w:rsidR="005969A0">
        <w:rPr>
          <w:lang w:eastAsia="ar-SA"/>
        </w:rPr>
        <w:t>,</w:t>
      </w:r>
      <w:r w:rsidRPr="00951DA1">
        <w:rPr>
          <w:lang w:eastAsia="ar-SA"/>
        </w:rPr>
        <w:t xml:space="preserve"> ki op</w:t>
      </w:r>
      <w:r w:rsidR="005969A0">
        <w:rPr>
          <w:lang w:eastAsia="ar-SA"/>
        </w:rPr>
        <w:t>i</w:t>
      </w:r>
      <w:r w:rsidRPr="00951DA1">
        <w:rPr>
          <w:lang w:eastAsia="ar-SA"/>
        </w:rPr>
        <w:t>suje način klasifikacije in metodo njene interne kontrole kakovosti,</w:t>
      </w:r>
    </w:p>
    <w:p w14:paraId="28F580DB" w14:textId="1CB3CED7" w:rsidR="00E01154" w:rsidRPr="00951DA1" w:rsidRDefault="00DD0AFB" w:rsidP="00E07251">
      <w:pPr>
        <w:numPr>
          <w:ilvl w:val="1"/>
          <w:numId w:val="3"/>
        </w:numPr>
        <w:spacing w:after="120"/>
        <w:jc w:val="both"/>
        <w:rPr>
          <w:lang w:eastAsia="ar-SA"/>
        </w:rPr>
      </w:pPr>
      <w:r w:rsidRPr="00951DA1">
        <w:rPr>
          <w:lang w:eastAsia="ar-SA"/>
        </w:rPr>
        <w:t>dokument, ki prikazuje in dokazuje interno kontrolo kakovosti klasifikacije ter morebitna odstopanja.</w:t>
      </w:r>
    </w:p>
    <w:p w14:paraId="25CFC9C9" w14:textId="71152265" w:rsidR="003C0F08" w:rsidRPr="00951DA1" w:rsidRDefault="003C0F08" w:rsidP="003C0F08">
      <w:pPr>
        <w:pStyle w:val="Naslov3"/>
        <w:tabs>
          <w:tab w:val="clear" w:pos="720"/>
          <w:tab w:val="num" w:pos="851"/>
        </w:tabs>
        <w:ind w:left="851" w:hanging="851"/>
      </w:pPr>
      <w:bookmarkStart w:id="595" w:name="_Toc119399268"/>
      <w:bookmarkStart w:id="596" w:name="_Toc232778966"/>
      <w:r w:rsidRPr="00951DA1">
        <w:t>Struktura zapis</w:t>
      </w:r>
      <w:r w:rsidR="00BD0E88" w:rsidRPr="00951DA1">
        <w:t>ov</w:t>
      </w:r>
      <w:bookmarkEnd w:id="595"/>
      <w:bookmarkEnd w:id="596"/>
    </w:p>
    <w:p w14:paraId="2F7CF9E4" w14:textId="5EC396E4" w:rsidR="003C0F08" w:rsidRPr="00951DA1" w:rsidRDefault="00991E24" w:rsidP="003C0F08">
      <w:pPr>
        <w:numPr>
          <w:ilvl w:val="0"/>
          <w:numId w:val="3"/>
        </w:numPr>
        <w:spacing w:after="120"/>
        <w:jc w:val="both"/>
        <w:rPr>
          <w:rFonts w:cs="Arial"/>
          <w:szCs w:val="22"/>
        </w:rPr>
      </w:pPr>
      <w:r w:rsidRPr="00951DA1">
        <w:rPr>
          <w:rFonts w:cs="Arial"/>
          <w:szCs w:val="22"/>
        </w:rPr>
        <w:t>V</w:t>
      </w:r>
      <w:r w:rsidR="003C0F08" w:rsidRPr="00951DA1">
        <w:rPr>
          <w:rFonts w:cs="Arial"/>
          <w:szCs w:val="22"/>
        </w:rPr>
        <w:t xml:space="preserve"> </w:t>
      </w:r>
      <w:r w:rsidR="00200A9A" w:rsidRPr="00951DA1">
        <w:rPr>
          <w:rFonts w:cs="Arial"/>
          <w:szCs w:val="22"/>
        </w:rPr>
        <w:t xml:space="preserve">osnovni </w:t>
      </w:r>
      <w:r w:rsidR="003C0F08" w:rsidRPr="00951DA1">
        <w:rPr>
          <w:rFonts w:cs="Arial"/>
          <w:szCs w:val="22"/>
        </w:rPr>
        <w:t xml:space="preserve">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3C0F08" w:rsidRPr="00951DA1">
        <w:rPr>
          <w:rFonts w:cs="Arial"/>
          <w:szCs w:val="22"/>
        </w:rPr>
        <w:t>se odpre map</w:t>
      </w:r>
      <w:r w:rsidR="006A47A3" w:rsidRPr="00951DA1">
        <w:rPr>
          <w:rFonts w:cs="Arial"/>
          <w:szCs w:val="22"/>
        </w:rPr>
        <w:t>a</w:t>
      </w:r>
      <w:r w:rsidR="003C0F08" w:rsidRPr="00951DA1">
        <w:rPr>
          <w:rFonts w:cs="Arial"/>
          <w:szCs w:val="22"/>
        </w:rPr>
        <w:t>:</w:t>
      </w:r>
    </w:p>
    <w:p w14:paraId="688B5972" w14:textId="6E322CB5" w:rsidR="003C0F08" w:rsidRPr="00951DA1" w:rsidRDefault="003C0F08" w:rsidP="003C0F08">
      <w:pPr>
        <w:numPr>
          <w:ilvl w:val="1"/>
          <w:numId w:val="3"/>
        </w:numPr>
        <w:spacing w:after="120"/>
        <w:jc w:val="both"/>
        <w:rPr>
          <w:rFonts w:cs="Arial"/>
          <w:szCs w:val="22"/>
        </w:rPr>
      </w:pPr>
      <w:r w:rsidRPr="00951DA1">
        <w:rPr>
          <w:rFonts w:cs="Arial"/>
          <w:szCs w:val="22"/>
        </w:rPr>
        <w:t>//01-Koper/</w:t>
      </w:r>
      <w:r w:rsidR="00EE331C" w:rsidRPr="00951DA1">
        <w:rPr>
          <w:rFonts w:cs="Arial"/>
          <w:szCs w:val="22"/>
        </w:rPr>
        <w:t>ZLS</w:t>
      </w:r>
      <w:r w:rsidR="0014264B" w:rsidRPr="00951DA1">
        <w:rPr>
          <w:rFonts w:cs="Arial"/>
          <w:szCs w:val="22"/>
        </w:rPr>
        <w:t>,</w:t>
      </w:r>
    </w:p>
    <w:p w14:paraId="3BB5F176" w14:textId="4880DFC6" w:rsidR="00A0763F" w:rsidRPr="00951DA1" w:rsidRDefault="0014264B" w:rsidP="0034448B">
      <w:pPr>
        <w:numPr>
          <w:ilvl w:val="1"/>
          <w:numId w:val="3"/>
        </w:numPr>
        <w:spacing w:after="120"/>
        <w:jc w:val="both"/>
        <w:rPr>
          <w:rFonts w:cs="Arial"/>
          <w:szCs w:val="22"/>
        </w:rPr>
      </w:pPr>
      <w:r w:rsidRPr="00951DA1">
        <w:rPr>
          <w:rFonts w:cs="Arial"/>
          <w:szCs w:val="22"/>
        </w:rPr>
        <w:t>v</w:t>
      </w:r>
      <w:r w:rsidR="00A0763F" w:rsidRPr="00951DA1">
        <w:rPr>
          <w:rFonts w:cs="Arial"/>
          <w:szCs w:val="22"/>
        </w:rPr>
        <w:t xml:space="preserve"> mapi </w:t>
      </w:r>
      <w:r w:rsidR="00200A9A" w:rsidRPr="00951DA1">
        <w:rPr>
          <w:rFonts w:cs="Arial"/>
          <w:szCs w:val="22"/>
        </w:rPr>
        <w:t xml:space="preserve">//01-Koper/ZLS </w:t>
      </w:r>
      <w:r w:rsidR="00A0763F" w:rsidRPr="00951DA1">
        <w:rPr>
          <w:rFonts w:cs="Arial"/>
          <w:szCs w:val="22"/>
        </w:rPr>
        <w:t>so podmape</w:t>
      </w:r>
      <w:r w:rsidRPr="00951DA1">
        <w:rPr>
          <w:rFonts w:cs="Arial"/>
          <w:szCs w:val="22"/>
        </w:rPr>
        <w:t xml:space="preserve"> izvornih podatkov</w:t>
      </w:r>
      <w:r w:rsidR="00A0763F" w:rsidRPr="00951DA1">
        <w:rPr>
          <w:rFonts w:cs="Arial"/>
          <w:szCs w:val="22"/>
        </w:rPr>
        <w:t>:</w:t>
      </w:r>
      <w:r w:rsidRPr="00951DA1">
        <w:rPr>
          <w:rFonts w:cs="Arial"/>
          <w:szCs w:val="22"/>
        </w:rPr>
        <w:t xml:space="preserve"> </w:t>
      </w:r>
      <w:proofErr w:type="spellStart"/>
      <w:r w:rsidR="00385EB4">
        <w:rPr>
          <w:rFonts w:cs="Arial"/>
          <w:szCs w:val="22"/>
        </w:rPr>
        <w:t>orig</w:t>
      </w:r>
      <w:proofErr w:type="spellEnd"/>
      <w:r w:rsidR="00385EB4">
        <w:rPr>
          <w:rFonts w:cs="Arial"/>
          <w:szCs w:val="22"/>
        </w:rPr>
        <w:t xml:space="preserve">, </w:t>
      </w:r>
      <w:r w:rsidRPr="00951DA1">
        <w:rPr>
          <w:rFonts w:cs="Arial"/>
          <w:szCs w:val="22"/>
        </w:rPr>
        <w:t>GOT, GKOT in OTR.</w:t>
      </w:r>
    </w:p>
    <w:p w14:paraId="42326A50" w14:textId="497A9171" w:rsidR="00385EB4" w:rsidRPr="00951DA1" w:rsidRDefault="00385EB4" w:rsidP="00385EB4">
      <w:pPr>
        <w:numPr>
          <w:ilvl w:val="2"/>
          <w:numId w:val="3"/>
        </w:numPr>
        <w:spacing w:after="120"/>
        <w:jc w:val="both"/>
        <w:rPr>
          <w:rFonts w:cs="Arial"/>
          <w:szCs w:val="22"/>
        </w:rPr>
      </w:pPr>
      <w:r w:rsidRPr="00951DA1">
        <w:rPr>
          <w:rFonts w:cs="Arial"/>
          <w:szCs w:val="22"/>
        </w:rPr>
        <w:t>//01-Koper/ZLS/</w:t>
      </w:r>
      <w:proofErr w:type="spellStart"/>
      <w:r>
        <w:rPr>
          <w:rFonts w:cs="Arial"/>
          <w:szCs w:val="22"/>
        </w:rPr>
        <w:t>orig</w:t>
      </w:r>
      <w:proofErr w:type="spellEnd"/>
      <w:r>
        <w:rPr>
          <w:rFonts w:cs="Arial"/>
          <w:szCs w:val="22"/>
        </w:rPr>
        <w:t>, kamor se vpiše vzorec originalni podatkov,</w:t>
      </w:r>
    </w:p>
    <w:p w14:paraId="7D8BEEE9" w14:textId="02B2D205" w:rsidR="00A0763F"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 xml:space="preserve">GOT, </w:t>
      </w:r>
      <w:r w:rsidRPr="00951DA1">
        <w:rPr>
          <w:rFonts w:cs="Arial"/>
          <w:szCs w:val="22"/>
        </w:rPr>
        <w:t xml:space="preserve">kamor se zapišejo pasovi GOT ob končni predaji, ki so že bili predani na začasno predanem </w:t>
      </w:r>
      <w:r w:rsidR="00434D9C" w:rsidRPr="00951DA1">
        <w:rPr>
          <w:rFonts w:cs="Arial"/>
          <w:szCs w:val="22"/>
        </w:rPr>
        <w:t>prenosnem</w:t>
      </w:r>
      <w:r w:rsidRPr="00951DA1">
        <w:rPr>
          <w:rFonts w:cs="Arial"/>
          <w:szCs w:val="22"/>
        </w:rPr>
        <w:t xml:space="preserve"> disku,</w:t>
      </w:r>
    </w:p>
    <w:p w14:paraId="3FC3ED00" w14:textId="1DA63365" w:rsidR="00A0763F" w:rsidRPr="00951DA1"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GKOT</w:t>
      </w:r>
      <w:r w:rsidRPr="00951DA1">
        <w:rPr>
          <w:rFonts w:cs="Arial"/>
          <w:szCs w:val="22"/>
        </w:rPr>
        <w:t>, kamor se zapišejo list</w:t>
      </w:r>
      <w:r w:rsidR="00AA4309" w:rsidRPr="00951DA1">
        <w:rPr>
          <w:rFonts w:cs="Arial"/>
          <w:szCs w:val="22"/>
        </w:rPr>
        <w:t>i</w:t>
      </w:r>
      <w:r w:rsidRPr="00951DA1">
        <w:rPr>
          <w:rFonts w:cs="Arial"/>
          <w:szCs w:val="22"/>
        </w:rPr>
        <w:t xml:space="preserve"> GKOT v obliki LAZ,</w:t>
      </w:r>
    </w:p>
    <w:p w14:paraId="6E5B8974" w14:textId="5A05A185" w:rsidR="00200A9A" w:rsidRPr="00951DA1"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OTR, kamor se zapiše</w:t>
      </w:r>
      <w:r w:rsidRPr="00951DA1">
        <w:rPr>
          <w:rFonts w:cs="Arial"/>
          <w:szCs w:val="22"/>
        </w:rPr>
        <w:t>jo listi OTR v obliki LAZ</w:t>
      </w:r>
      <w:r w:rsidR="00AA4309" w:rsidRPr="00951DA1">
        <w:rPr>
          <w:rFonts w:cs="Arial"/>
          <w:szCs w:val="22"/>
        </w:rPr>
        <w:t>.</w:t>
      </w:r>
    </w:p>
    <w:p w14:paraId="7308ABC5" w14:textId="5C17995E" w:rsidR="00DD7FB7" w:rsidRPr="00951DA1" w:rsidRDefault="003C0F08" w:rsidP="004C4809">
      <w:pPr>
        <w:numPr>
          <w:ilvl w:val="1"/>
          <w:numId w:val="3"/>
        </w:numPr>
        <w:spacing w:after="120"/>
        <w:jc w:val="both"/>
        <w:rPr>
          <w:lang w:eastAsia="ar-SA"/>
        </w:rPr>
      </w:pPr>
      <w:r w:rsidRPr="00951DA1">
        <w:rPr>
          <w:rFonts w:cs="Arial"/>
          <w:szCs w:val="22"/>
        </w:rPr>
        <w:t>//01-Koper/</w:t>
      </w:r>
      <w:r w:rsidR="00EE331C" w:rsidRPr="00951DA1">
        <w:rPr>
          <w:rFonts w:cs="Arial"/>
          <w:szCs w:val="22"/>
        </w:rPr>
        <w:t>ZLS</w:t>
      </w:r>
      <w:r w:rsidRPr="00951DA1">
        <w:rPr>
          <w:rFonts w:cs="Arial"/>
          <w:szCs w:val="22"/>
        </w:rPr>
        <w:t>/</w:t>
      </w:r>
      <w:r w:rsidR="00A0763F" w:rsidRPr="00951DA1">
        <w:rPr>
          <w:rFonts w:cs="Arial"/>
          <w:szCs w:val="22"/>
        </w:rPr>
        <w:t>Metapodatki</w:t>
      </w:r>
      <w:r w:rsidR="0014264B" w:rsidRPr="00951DA1">
        <w:rPr>
          <w:rFonts w:cs="Arial"/>
          <w:szCs w:val="22"/>
        </w:rPr>
        <w:t>/MP_GOT</w:t>
      </w:r>
      <w:r w:rsidRPr="00951DA1">
        <w:rPr>
          <w:rFonts w:cs="Arial"/>
          <w:szCs w:val="22"/>
        </w:rPr>
        <w:t>,</w:t>
      </w:r>
      <w:r w:rsidR="0014264B" w:rsidRPr="00951DA1">
        <w:rPr>
          <w:rFonts w:cs="Arial"/>
          <w:szCs w:val="22"/>
        </w:rPr>
        <w:t xml:space="preserve"> MO_GKOT in MP_OTR</w:t>
      </w:r>
      <w:r w:rsidRPr="00951DA1">
        <w:rPr>
          <w:rFonts w:cs="Arial"/>
          <w:szCs w:val="22"/>
        </w:rPr>
        <w:t xml:space="preserve"> v kater</w:t>
      </w:r>
      <w:r w:rsidR="0014264B" w:rsidRPr="00951DA1">
        <w:rPr>
          <w:rFonts w:cs="Arial"/>
          <w:szCs w:val="22"/>
        </w:rPr>
        <w:t>e</w:t>
      </w:r>
      <w:r w:rsidRPr="00951DA1">
        <w:rPr>
          <w:rFonts w:cs="Arial"/>
          <w:szCs w:val="22"/>
        </w:rPr>
        <w:t xml:space="preserve"> se zapišejo</w:t>
      </w:r>
      <w:r w:rsidR="00272912" w:rsidRPr="00951DA1">
        <w:rPr>
          <w:rFonts w:cs="Arial"/>
          <w:szCs w:val="22"/>
        </w:rPr>
        <w:t xml:space="preserve"> vsi rezultati kontrol, ki so predvidene pri tej fazi izvedbe projekta</w:t>
      </w:r>
      <w:r w:rsidR="00A0763F" w:rsidRPr="00951DA1">
        <w:rPr>
          <w:rFonts w:cs="Arial"/>
          <w:szCs w:val="22"/>
        </w:rPr>
        <w:t xml:space="preserve"> (</w:t>
      </w:r>
      <w:r w:rsidR="0008070E" w:rsidRPr="00FE3E32">
        <w:rPr>
          <w:rFonts w:cs="Arial"/>
          <w:b/>
          <w:bCs w:val="0"/>
          <w:szCs w:val="22"/>
        </w:rPr>
        <w:t>P</w:t>
      </w:r>
      <w:r w:rsidR="00A0763F" w:rsidRPr="00FE3E32">
        <w:rPr>
          <w:rFonts w:cs="Arial"/>
          <w:b/>
          <w:bCs w:val="0"/>
          <w:szCs w:val="22"/>
        </w:rPr>
        <w:t xml:space="preserve">oglavju </w:t>
      </w:r>
      <w:r w:rsidR="00A0763F" w:rsidRPr="00FE3E32">
        <w:rPr>
          <w:rFonts w:cs="Arial"/>
          <w:b/>
          <w:bCs w:val="0"/>
          <w:szCs w:val="22"/>
        </w:rPr>
        <w:fldChar w:fldCharType="begin"/>
      </w:r>
      <w:r w:rsidR="00A0763F" w:rsidRPr="00FE3E32">
        <w:rPr>
          <w:rFonts w:cs="Arial"/>
          <w:b/>
          <w:bCs w:val="0"/>
          <w:szCs w:val="22"/>
        </w:rPr>
        <w:instrText xml:space="preserve"> REF _Ref81920505 \r \h  \* MERGEFORMAT </w:instrText>
      </w:r>
      <w:r w:rsidR="00A0763F" w:rsidRPr="00FE3E32">
        <w:rPr>
          <w:rFonts w:cs="Arial"/>
          <w:b/>
          <w:bCs w:val="0"/>
          <w:szCs w:val="22"/>
        </w:rPr>
      </w:r>
      <w:r w:rsidR="00A0763F" w:rsidRPr="00FE3E32">
        <w:rPr>
          <w:rFonts w:cs="Arial"/>
          <w:b/>
          <w:bCs w:val="0"/>
          <w:szCs w:val="22"/>
        </w:rPr>
        <w:fldChar w:fldCharType="separate"/>
      </w:r>
      <w:r w:rsidR="004616E4">
        <w:rPr>
          <w:rFonts w:cs="Arial"/>
          <w:b/>
          <w:bCs w:val="0"/>
          <w:szCs w:val="22"/>
        </w:rPr>
        <w:t>6.2.5</w:t>
      </w:r>
      <w:r w:rsidR="00A0763F" w:rsidRPr="00FE3E32">
        <w:rPr>
          <w:rFonts w:cs="Arial"/>
          <w:b/>
          <w:bCs w:val="0"/>
          <w:szCs w:val="22"/>
        </w:rPr>
        <w:fldChar w:fldCharType="end"/>
      </w:r>
      <w:r w:rsidR="00590B4D" w:rsidRPr="00951DA1">
        <w:rPr>
          <w:rFonts w:cs="Arial"/>
          <w:szCs w:val="22"/>
        </w:rPr>
        <w:t>)</w:t>
      </w:r>
      <w:r w:rsidR="00D224B7" w:rsidRPr="00951DA1">
        <w:rPr>
          <w:rFonts w:cs="Arial"/>
          <w:szCs w:val="22"/>
        </w:rPr>
        <w:t>,</w:t>
      </w:r>
      <w:r w:rsidR="00590B4D" w:rsidRPr="00951DA1">
        <w:rPr>
          <w:rFonts w:cs="Arial"/>
          <w:szCs w:val="22"/>
        </w:rPr>
        <w:t xml:space="preserve"> </w:t>
      </w:r>
      <w:r w:rsidR="00D224B7" w:rsidRPr="00951DA1">
        <w:rPr>
          <w:rFonts w:cs="Arial"/>
          <w:szCs w:val="22"/>
        </w:rPr>
        <w:t>zapišejo se tudi rezultati vseh drugih internih kontrol kakovosti, ki se naredijo pri izdelavi teh izdelkov,</w:t>
      </w:r>
    </w:p>
    <w:p w14:paraId="41A12FDD" w14:textId="2318E7B7" w:rsidR="00D224B7" w:rsidRPr="00951DA1" w:rsidRDefault="00211BE0" w:rsidP="006A47A3">
      <w:pPr>
        <w:numPr>
          <w:ilvl w:val="1"/>
          <w:numId w:val="3"/>
        </w:numPr>
        <w:spacing w:after="120"/>
        <w:jc w:val="both"/>
        <w:rPr>
          <w:lang w:eastAsia="ar-SA"/>
        </w:rPr>
      </w:pPr>
      <w:r w:rsidRPr="00951DA1">
        <w:rPr>
          <w:rFonts w:cs="Arial"/>
          <w:szCs w:val="22"/>
        </w:rPr>
        <w:t>//01-Koper/</w:t>
      </w:r>
      <w:r w:rsidR="00EE331C" w:rsidRPr="00951DA1">
        <w:rPr>
          <w:rFonts w:cs="Arial"/>
          <w:szCs w:val="22"/>
        </w:rPr>
        <w:t>ZLS</w:t>
      </w:r>
      <w:r w:rsidRPr="00951DA1">
        <w:rPr>
          <w:rFonts w:cs="Arial"/>
          <w:szCs w:val="22"/>
        </w:rPr>
        <w:t>/</w:t>
      </w:r>
      <w:r w:rsidR="00A0763F" w:rsidRPr="00951DA1">
        <w:rPr>
          <w:rFonts w:cs="Arial"/>
          <w:szCs w:val="22"/>
        </w:rPr>
        <w:t>Razno</w:t>
      </w:r>
      <w:r w:rsidRPr="00951DA1">
        <w:rPr>
          <w:rFonts w:cs="Arial"/>
          <w:szCs w:val="22"/>
        </w:rPr>
        <w:t xml:space="preserve">, </w:t>
      </w:r>
      <w:r w:rsidR="00D224B7" w:rsidRPr="00951DA1">
        <w:rPr>
          <w:rFonts w:cs="Arial"/>
          <w:szCs w:val="22"/>
        </w:rPr>
        <w:t>kamor se zapišejo različna interna poročila ali podatki, ki jih ni mogoče zapisati v druge podmape.</w:t>
      </w:r>
    </w:p>
    <w:p w14:paraId="2C7D4AFD" w14:textId="37BEE145" w:rsidR="00B26B6C" w:rsidRPr="00951DA1" w:rsidRDefault="00B26B6C" w:rsidP="004C4809">
      <w:pPr>
        <w:spacing w:after="120"/>
        <w:ind w:left="1080"/>
        <w:jc w:val="both"/>
        <w:rPr>
          <w:rFonts w:cs="Arial"/>
          <w:szCs w:val="22"/>
        </w:rPr>
      </w:pPr>
    </w:p>
    <w:p w14:paraId="7073ECBF" w14:textId="77777777" w:rsidR="00211BE0" w:rsidRPr="00951DA1" w:rsidRDefault="00211BE0" w:rsidP="00211BE0">
      <w:pPr>
        <w:rPr>
          <w:lang w:eastAsia="ar-SA"/>
        </w:rPr>
      </w:pPr>
    </w:p>
    <w:p w14:paraId="2BC30A4F" w14:textId="43ABEB77" w:rsidR="004167BD" w:rsidRPr="00E11527" w:rsidRDefault="000D422B" w:rsidP="004167BD">
      <w:pPr>
        <w:pStyle w:val="Naslov2"/>
      </w:pPr>
      <w:bookmarkStart w:id="597" w:name="_Toc119399269"/>
      <w:bookmarkStart w:id="598" w:name="_Toc232778967"/>
      <w:bookmarkStart w:id="599" w:name="_Hlk81488993"/>
      <w:r w:rsidRPr="00E11527">
        <w:t>D</w:t>
      </w:r>
      <w:r w:rsidR="00D40FC4" w:rsidRPr="00E11527">
        <w:t>igitalni model</w:t>
      </w:r>
      <w:r w:rsidR="00903241" w:rsidRPr="00E11527">
        <w:t>i</w:t>
      </w:r>
      <w:r w:rsidR="00D40FC4" w:rsidRPr="00E11527">
        <w:t xml:space="preserve"> </w:t>
      </w:r>
      <w:r w:rsidRPr="00E11527">
        <w:t>višin</w:t>
      </w:r>
      <w:bookmarkEnd w:id="597"/>
      <w:bookmarkEnd w:id="598"/>
    </w:p>
    <w:p w14:paraId="46F2DE61" w14:textId="6E99CFFF" w:rsidR="004167BD" w:rsidRPr="00157037" w:rsidRDefault="004167BD" w:rsidP="00157037">
      <w:pPr>
        <w:pStyle w:val="14"/>
        <w:rPr>
          <w:b w:val="0"/>
          <w:bCs/>
        </w:rPr>
      </w:pPr>
      <w:r w:rsidRPr="00157037">
        <w:rPr>
          <w:b w:val="0"/>
          <w:bCs/>
        </w:rPr>
        <w:t>Za vse spodaj naštete r</w:t>
      </w:r>
      <w:r w:rsidR="00424C02" w:rsidRPr="00157037">
        <w:rPr>
          <w:b w:val="0"/>
          <w:bCs/>
        </w:rPr>
        <w:t>e</w:t>
      </w:r>
      <w:r w:rsidRPr="00157037">
        <w:rPr>
          <w:b w:val="0"/>
          <w:bCs/>
        </w:rPr>
        <w:t>zultate (DMR, PAS</w:t>
      </w:r>
      <w:r w:rsidR="00E11527" w:rsidRPr="00157037">
        <w:rPr>
          <w:b w:val="0"/>
          <w:bCs/>
        </w:rPr>
        <w:t xml:space="preserve">, </w:t>
      </w:r>
      <w:r w:rsidRPr="00157037">
        <w:rPr>
          <w:b w:val="0"/>
          <w:bCs/>
        </w:rPr>
        <w:t>DMP</w:t>
      </w:r>
      <w:r w:rsidR="00E11527" w:rsidRPr="00157037">
        <w:rPr>
          <w:b w:val="0"/>
          <w:bCs/>
        </w:rPr>
        <w:t xml:space="preserve"> in </w:t>
      </w:r>
      <w:proofErr w:type="spellStart"/>
      <w:r w:rsidR="00E11527" w:rsidRPr="00157037">
        <w:rPr>
          <w:b w:val="0"/>
          <w:bCs/>
        </w:rPr>
        <w:t>nDMP</w:t>
      </w:r>
      <w:proofErr w:type="spellEnd"/>
      <w:r w:rsidRPr="00157037">
        <w:rPr>
          <w:b w:val="0"/>
          <w:bCs/>
        </w:rPr>
        <w:t>) se preda samo podatke znotraj meje projekta.</w:t>
      </w:r>
    </w:p>
    <w:p w14:paraId="463FA76A" w14:textId="1CCCE867" w:rsidR="000D422B" w:rsidRPr="00951DA1" w:rsidRDefault="005A655D" w:rsidP="007D21CB">
      <w:pPr>
        <w:pStyle w:val="Naslov3"/>
      </w:pPr>
      <w:bookmarkStart w:id="600" w:name="_Toc119399270"/>
      <w:bookmarkStart w:id="601" w:name="_Toc232778968"/>
      <w:r w:rsidRPr="00951DA1">
        <w:lastRenderedPageBreak/>
        <w:t>DMR</w:t>
      </w:r>
      <w:bookmarkEnd w:id="600"/>
      <w:bookmarkEnd w:id="601"/>
    </w:p>
    <w:p w14:paraId="13067669" w14:textId="1664CA53" w:rsidR="000D422B" w:rsidRPr="00951DA1" w:rsidRDefault="00367C71" w:rsidP="00432117">
      <w:pPr>
        <w:numPr>
          <w:ilvl w:val="0"/>
          <w:numId w:val="3"/>
        </w:numPr>
        <w:spacing w:after="120"/>
        <w:jc w:val="both"/>
        <w:rPr>
          <w:rFonts w:cs="Arial"/>
          <w:szCs w:val="22"/>
        </w:rPr>
      </w:pPr>
      <w:r w:rsidRPr="00951DA1">
        <w:rPr>
          <w:rFonts w:cs="Arial"/>
          <w:szCs w:val="22"/>
        </w:rPr>
        <w:t>Z</w:t>
      </w:r>
      <w:r w:rsidR="002A465E" w:rsidRPr="00951DA1">
        <w:rPr>
          <w:rFonts w:cs="Arial"/>
          <w:szCs w:val="22"/>
        </w:rPr>
        <w:t>a izračun digitalnega modela reliefa (DMR) z interpolacij</w:t>
      </w:r>
      <w:r w:rsidR="00163386" w:rsidRPr="00951DA1">
        <w:rPr>
          <w:rFonts w:cs="Arial"/>
          <w:szCs w:val="22"/>
        </w:rPr>
        <w:t>o</w:t>
      </w:r>
      <w:r w:rsidR="002A465E" w:rsidRPr="00951DA1">
        <w:rPr>
          <w:rFonts w:cs="Arial"/>
          <w:szCs w:val="22"/>
        </w:rPr>
        <w:t xml:space="preserve"> se uporabijo točke, ki so klasificirane v razredih 2 in 9</w:t>
      </w:r>
      <w:r w:rsidRPr="00951DA1">
        <w:rPr>
          <w:rFonts w:cs="Arial"/>
          <w:szCs w:val="22"/>
        </w:rPr>
        <w:t>.</w:t>
      </w:r>
    </w:p>
    <w:p w14:paraId="79F95902" w14:textId="31F47278" w:rsidR="000D422B" w:rsidRDefault="000D422B" w:rsidP="00432117">
      <w:pPr>
        <w:numPr>
          <w:ilvl w:val="0"/>
          <w:numId w:val="3"/>
        </w:numPr>
        <w:spacing w:after="120"/>
        <w:jc w:val="both"/>
        <w:rPr>
          <w:rFonts w:cs="Arial"/>
          <w:szCs w:val="22"/>
        </w:rPr>
      </w:pPr>
      <w:r w:rsidRPr="00951DA1">
        <w:rPr>
          <w:rFonts w:cs="Arial"/>
          <w:szCs w:val="22"/>
        </w:rPr>
        <w:t xml:space="preserve">DMR je </w:t>
      </w:r>
      <w:r w:rsidR="002A465E" w:rsidRPr="00951DA1">
        <w:rPr>
          <w:rFonts w:cs="Arial"/>
          <w:szCs w:val="22"/>
        </w:rPr>
        <w:t>zapisan v mrežo z velikostjo celice 0,5</w:t>
      </w:r>
      <w:r w:rsidR="00695EB9" w:rsidRPr="00951DA1">
        <w:rPr>
          <w:rFonts w:cs="Arial"/>
          <w:szCs w:val="22"/>
        </w:rPr>
        <w:t> m</w:t>
      </w:r>
      <w:r w:rsidR="002A465E" w:rsidRPr="00951DA1">
        <w:rPr>
          <w:rFonts w:cs="Arial"/>
          <w:szCs w:val="22"/>
        </w:rPr>
        <w:t> x 0,5 m</w:t>
      </w:r>
      <w:r w:rsidR="00367C71" w:rsidRPr="00951DA1">
        <w:rPr>
          <w:rFonts w:cs="Arial"/>
          <w:szCs w:val="22"/>
        </w:rPr>
        <w:t>.</w:t>
      </w:r>
      <w:r w:rsidR="002A465E" w:rsidRPr="00951DA1">
        <w:rPr>
          <w:rFonts w:cs="Arial"/>
          <w:szCs w:val="22"/>
        </w:rPr>
        <w:t xml:space="preserve"> </w:t>
      </w:r>
    </w:p>
    <w:p w14:paraId="31A968FD" w14:textId="604F9912" w:rsidR="000352A2" w:rsidRPr="00951DA1" w:rsidRDefault="000352A2" w:rsidP="00432117">
      <w:pPr>
        <w:numPr>
          <w:ilvl w:val="0"/>
          <w:numId w:val="3"/>
        </w:numPr>
        <w:spacing w:after="120"/>
        <w:jc w:val="both"/>
        <w:rPr>
          <w:rFonts w:cs="Arial"/>
          <w:szCs w:val="22"/>
        </w:rPr>
      </w:pPr>
      <w:r>
        <w:rPr>
          <w:rFonts w:cs="Arial"/>
          <w:szCs w:val="22"/>
        </w:rPr>
        <w:t xml:space="preserve">Na DMR se izvede izravnava vodnih površin kot je opisano v </w:t>
      </w:r>
      <w:r w:rsidRPr="00FE3E32">
        <w:rPr>
          <w:rFonts w:cs="Arial"/>
          <w:b/>
          <w:bCs w:val="0"/>
          <w:szCs w:val="22"/>
        </w:rPr>
        <w:t>Poglavje 4.10</w:t>
      </w:r>
      <w:r>
        <w:rPr>
          <w:rFonts w:cs="Arial"/>
          <w:szCs w:val="22"/>
        </w:rPr>
        <w:t>.</w:t>
      </w:r>
    </w:p>
    <w:p w14:paraId="6DD88AC6" w14:textId="54733545" w:rsidR="002A465E" w:rsidRDefault="002A465E" w:rsidP="00432117">
      <w:pPr>
        <w:numPr>
          <w:ilvl w:val="0"/>
          <w:numId w:val="3"/>
        </w:numPr>
        <w:spacing w:after="120"/>
        <w:jc w:val="both"/>
        <w:rPr>
          <w:rFonts w:cs="Arial"/>
          <w:szCs w:val="22"/>
        </w:rPr>
      </w:pPr>
      <w:r w:rsidRPr="00951DA1">
        <w:rPr>
          <w:rFonts w:cs="Arial"/>
          <w:szCs w:val="22"/>
        </w:rPr>
        <w:t>DMR je zapisan v datoteke</w:t>
      </w:r>
      <w:r w:rsidR="005F2851" w:rsidRPr="00951DA1">
        <w:rPr>
          <w:rFonts w:cs="Arial"/>
          <w:szCs w:val="22"/>
        </w:rPr>
        <w:t xml:space="preserve">, kot je opisano v </w:t>
      </w:r>
      <w:r w:rsidR="0008070E" w:rsidRPr="00FE3E32">
        <w:rPr>
          <w:rFonts w:cs="Arial"/>
          <w:b/>
          <w:bCs w:val="0"/>
          <w:szCs w:val="22"/>
        </w:rPr>
        <w:t>P</w:t>
      </w:r>
      <w:r w:rsidR="005F2851" w:rsidRPr="00FE3E32">
        <w:rPr>
          <w:rFonts w:cs="Arial"/>
          <w:b/>
          <w:bCs w:val="0"/>
          <w:szCs w:val="22"/>
        </w:rPr>
        <w:t xml:space="preserve">oglavju </w:t>
      </w:r>
      <w:r w:rsidR="006A688B" w:rsidRPr="00FE3E32">
        <w:rPr>
          <w:rFonts w:cs="Arial"/>
          <w:b/>
          <w:bCs w:val="0"/>
          <w:szCs w:val="22"/>
        </w:rPr>
        <w:fldChar w:fldCharType="begin"/>
      </w:r>
      <w:r w:rsidR="006A688B" w:rsidRPr="00FE3E32">
        <w:rPr>
          <w:rFonts w:cs="Arial"/>
          <w:b/>
          <w:bCs w:val="0"/>
          <w:szCs w:val="22"/>
        </w:rPr>
        <w:instrText xml:space="preserve"> REF _Ref80097262 \r \h </w:instrText>
      </w:r>
      <w:r w:rsidR="00862343" w:rsidRPr="00FE3E32">
        <w:rPr>
          <w:rFonts w:cs="Arial"/>
          <w:b/>
          <w:bCs w:val="0"/>
          <w:szCs w:val="22"/>
        </w:rPr>
        <w:instrText xml:space="preserve"> \* MERGEFORMAT </w:instrText>
      </w:r>
      <w:r w:rsidR="006A688B" w:rsidRPr="00FE3E32">
        <w:rPr>
          <w:rFonts w:cs="Arial"/>
          <w:b/>
          <w:bCs w:val="0"/>
          <w:szCs w:val="22"/>
        </w:rPr>
      </w:r>
      <w:r w:rsidR="006A688B" w:rsidRPr="00FE3E32">
        <w:rPr>
          <w:rFonts w:cs="Arial"/>
          <w:b/>
          <w:bCs w:val="0"/>
          <w:szCs w:val="22"/>
        </w:rPr>
        <w:fldChar w:fldCharType="separate"/>
      </w:r>
      <w:r w:rsidR="004616E4">
        <w:rPr>
          <w:rFonts w:cs="Arial"/>
          <w:b/>
          <w:bCs w:val="0"/>
          <w:szCs w:val="22"/>
        </w:rPr>
        <w:t>4.7</w:t>
      </w:r>
      <w:r w:rsidR="006A688B" w:rsidRPr="00FE3E32">
        <w:rPr>
          <w:rFonts w:cs="Arial"/>
          <w:b/>
          <w:bCs w:val="0"/>
          <w:szCs w:val="22"/>
        </w:rPr>
        <w:fldChar w:fldCharType="end"/>
      </w:r>
      <w:r w:rsidR="005F2851" w:rsidRPr="00951DA1">
        <w:rPr>
          <w:rFonts w:cs="Arial"/>
          <w:szCs w:val="22"/>
        </w:rPr>
        <w:t>,</w:t>
      </w:r>
      <w:r w:rsidR="000D422B" w:rsidRPr="00951DA1">
        <w:rPr>
          <w:rFonts w:cs="Arial"/>
          <w:szCs w:val="22"/>
        </w:rPr>
        <w:t xml:space="preserve"> </w:t>
      </w:r>
      <w:r w:rsidRPr="00951DA1">
        <w:rPr>
          <w:rFonts w:cs="Arial"/>
          <w:szCs w:val="22"/>
        </w:rPr>
        <w:t xml:space="preserve">v </w:t>
      </w:r>
      <w:r w:rsidR="000D422B" w:rsidRPr="00951DA1">
        <w:rPr>
          <w:rFonts w:cs="Arial"/>
          <w:szCs w:val="22"/>
        </w:rPr>
        <w:t xml:space="preserve">obliki </w:t>
      </w:r>
      <w:r w:rsidR="00E450CB" w:rsidRPr="00951DA1">
        <w:rPr>
          <w:rFonts w:cs="Arial"/>
          <w:szCs w:val="22"/>
        </w:rPr>
        <w:t>COG</w:t>
      </w:r>
      <w:r w:rsidR="000D422B" w:rsidRPr="00951DA1">
        <w:rPr>
          <w:rFonts w:cs="Arial"/>
          <w:szCs w:val="22"/>
        </w:rPr>
        <w:t>.</w:t>
      </w:r>
    </w:p>
    <w:p w14:paraId="65C7A9E7" w14:textId="5FD32320" w:rsidR="009467C7" w:rsidRPr="00951DA1" w:rsidRDefault="009467C7" w:rsidP="009467C7">
      <w:pPr>
        <w:numPr>
          <w:ilvl w:val="0"/>
          <w:numId w:val="3"/>
        </w:numPr>
        <w:spacing w:after="120"/>
        <w:jc w:val="both"/>
        <w:rPr>
          <w:rFonts w:cs="Arial"/>
          <w:szCs w:val="22"/>
        </w:rPr>
      </w:pPr>
      <w:r w:rsidRPr="00951DA1">
        <w:rPr>
          <w:rFonts w:cs="Arial"/>
          <w:szCs w:val="22"/>
        </w:rPr>
        <w:t>Imena datotek za posamezen km</w:t>
      </w:r>
      <w:r w:rsidRPr="00951DA1">
        <w:rPr>
          <w:rFonts w:cs="Arial"/>
          <w:szCs w:val="22"/>
          <w:vertAlign w:val="superscript"/>
        </w:rPr>
        <w:t>2</w:t>
      </w:r>
      <w:r w:rsidRPr="00951DA1">
        <w:rPr>
          <w:rFonts w:cs="Arial"/>
          <w:szCs w:val="22"/>
        </w:rPr>
        <w:t xml:space="preserve"> se izdelajo po vzoru: </w:t>
      </w:r>
      <w:proofErr w:type="spellStart"/>
      <w:r>
        <w:rPr>
          <w:rFonts w:cs="Arial"/>
          <w:szCs w:val="22"/>
        </w:rPr>
        <w:t>DMRLL</w:t>
      </w:r>
      <w:r w:rsidRPr="00951DA1">
        <w:rPr>
          <w:rFonts w:cs="Arial"/>
          <w:szCs w:val="22"/>
        </w:rPr>
        <w:t>_eee_nnn.tif</w:t>
      </w:r>
      <w:proofErr w:type="spellEnd"/>
      <w:r w:rsidRPr="00951DA1">
        <w:rPr>
          <w:rFonts w:cs="Arial"/>
          <w:szCs w:val="22"/>
        </w:rPr>
        <w:t>.</w:t>
      </w:r>
    </w:p>
    <w:p w14:paraId="3C04201C" w14:textId="45EAE5B2" w:rsidR="009467C7" w:rsidRPr="00951DA1" w:rsidRDefault="009467C7" w:rsidP="00432117">
      <w:pPr>
        <w:numPr>
          <w:ilvl w:val="0"/>
          <w:numId w:val="3"/>
        </w:numPr>
        <w:spacing w:after="120"/>
        <w:jc w:val="both"/>
        <w:rPr>
          <w:rFonts w:cs="Arial"/>
          <w:szCs w:val="22"/>
        </w:rPr>
      </w:pPr>
      <w:r>
        <w:rPr>
          <w:rFonts w:cs="Arial"/>
          <w:szCs w:val="22"/>
        </w:rPr>
        <w:t xml:space="preserve">Na </w:t>
      </w:r>
      <w:proofErr w:type="spellStart"/>
      <w:r>
        <w:rPr>
          <w:rFonts w:cs="Arial"/>
          <w:szCs w:val="22"/>
        </w:rPr>
        <w:t>kočnem</w:t>
      </w:r>
      <w:proofErr w:type="spellEnd"/>
      <w:r>
        <w:rPr>
          <w:rFonts w:cs="Arial"/>
          <w:szCs w:val="22"/>
        </w:rPr>
        <w:t xml:space="preserve"> DMR se kot metapodatek izdelajo plastnice z osnovnim korakom 5 m, vsaka  peta pa se odebeli. Rezultat se v obliki GPKG, po listih 5 km x 5 km zapiše med metapodatke.</w:t>
      </w:r>
      <w:r w:rsidR="002912A8">
        <w:rPr>
          <w:rFonts w:cs="Arial"/>
          <w:szCs w:val="22"/>
        </w:rPr>
        <w:t xml:space="preserve"> Poimenovanje datotek je: DMR_5k</w:t>
      </w:r>
      <w:r w:rsidR="002912A8" w:rsidRPr="00951DA1">
        <w:rPr>
          <w:rFonts w:cs="Arial"/>
          <w:szCs w:val="22"/>
        </w:rPr>
        <w:t>_eee_nnn.</w:t>
      </w:r>
      <w:r w:rsidR="002912A8">
        <w:rPr>
          <w:rFonts w:cs="Arial"/>
          <w:szCs w:val="22"/>
        </w:rPr>
        <w:t>gpkg.</w:t>
      </w:r>
    </w:p>
    <w:p w14:paraId="2750C13F" w14:textId="02AD945B" w:rsidR="000D422B" w:rsidRPr="00951DA1" w:rsidRDefault="005A655D" w:rsidP="007D21CB">
      <w:pPr>
        <w:pStyle w:val="Naslov3"/>
      </w:pPr>
      <w:bookmarkStart w:id="602" w:name="_Toc231827577"/>
      <w:bookmarkStart w:id="603" w:name="_Toc231828876"/>
      <w:bookmarkStart w:id="604" w:name="_Toc119399271"/>
      <w:bookmarkStart w:id="605" w:name="_Toc232778969"/>
      <w:bookmarkEnd w:id="599"/>
      <w:bookmarkEnd w:id="602"/>
      <w:bookmarkEnd w:id="603"/>
      <w:r w:rsidRPr="00951DA1">
        <w:t>PAS</w:t>
      </w:r>
      <w:bookmarkEnd w:id="604"/>
      <w:bookmarkEnd w:id="605"/>
    </w:p>
    <w:p w14:paraId="60125657" w14:textId="4F6DB39F" w:rsidR="000D422B" w:rsidRPr="00951DA1" w:rsidRDefault="000D422B" w:rsidP="007D21CB">
      <w:pPr>
        <w:numPr>
          <w:ilvl w:val="0"/>
          <w:numId w:val="3"/>
        </w:numPr>
        <w:spacing w:after="120"/>
        <w:jc w:val="both"/>
        <w:rPr>
          <w:rFonts w:cs="Arial"/>
          <w:szCs w:val="22"/>
        </w:rPr>
      </w:pPr>
      <w:r w:rsidRPr="00951DA1">
        <w:rPr>
          <w:rFonts w:cs="Arial"/>
          <w:szCs w:val="22"/>
        </w:rPr>
        <w:t>Podobo analitičnega senčenja (PAS) se izdela iz DMR</w:t>
      </w:r>
      <w:r w:rsidR="005407FE" w:rsidRPr="00951DA1">
        <w:rPr>
          <w:rFonts w:cs="Arial"/>
          <w:szCs w:val="22"/>
        </w:rPr>
        <w:t xml:space="preserve"> in </w:t>
      </w:r>
      <w:r w:rsidR="002356B3" w:rsidRPr="00951DA1">
        <w:rPr>
          <w:rFonts w:cs="Arial"/>
          <w:szCs w:val="22"/>
        </w:rPr>
        <w:t>je</w:t>
      </w:r>
      <w:r w:rsidR="005407FE" w:rsidRPr="00951DA1">
        <w:rPr>
          <w:rFonts w:cs="Arial"/>
          <w:szCs w:val="22"/>
        </w:rPr>
        <w:t xml:space="preserve"> razrezan kot je opisano v </w:t>
      </w:r>
      <w:r w:rsidR="0008070E" w:rsidRPr="00FE3E32">
        <w:rPr>
          <w:rFonts w:cs="Arial"/>
          <w:b/>
          <w:bCs w:val="0"/>
          <w:szCs w:val="22"/>
        </w:rPr>
        <w:t>P</w:t>
      </w:r>
      <w:r w:rsidR="005407FE" w:rsidRPr="00FE3E32">
        <w:rPr>
          <w:rFonts w:cs="Arial"/>
          <w:b/>
          <w:bCs w:val="0"/>
          <w:szCs w:val="22"/>
        </w:rPr>
        <w:t xml:space="preserve">oglavju </w:t>
      </w:r>
      <w:r w:rsidR="00E34F68" w:rsidRPr="00FE3E32">
        <w:rPr>
          <w:rFonts w:cs="Arial"/>
          <w:b/>
          <w:bCs w:val="0"/>
          <w:szCs w:val="22"/>
        </w:rPr>
        <w:fldChar w:fldCharType="begin"/>
      </w:r>
      <w:r w:rsidR="00E34F68" w:rsidRPr="00FE3E32">
        <w:rPr>
          <w:rFonts w:cs="Arial"/>
          <w:b/>
          <w:bCs w:val="0"/>
          <w:szCs w:val="22"/>
        </w:rPr>
        <w:instrText xml:space="preserve"> REF _Ref80097262 \r \h </w:instrText>
      </w:r>
      <w:r w:rsidR="00862343" w:rsidRPr="00FE3E32">
        <w:rPr>
          <w:rFonts w:cs="Arial"/>
          <w:b/>
          <w:bCs w:val="0"/>
          <w:szCs w:val="22"/>
        </w:rPr>
        <w:instrText xml:space="preserve"> \* MERGEFORMAT </w:instrText>
      </w:r>
      <w:r w:rsidR="00E34F68" w:rsidRPr="00FE3E32">
        <w:rPr>
          <w:rFonts w:cs="Arial"/>
          <w:b/>
          <w:bCs w:val="0"/>
          <w:szCs w:val="22"/>
        </w:rPr>
      </w:r>
      <w:r w:rsidR="00E34F68" w:rsidRPr="00FE3E32">
        <w:rPr>
          <w:rFonts w:cs="Arial"/>
          <w:b/>
          <w:bCs w:val="0"/>
          <w:szCs w:val="22"/>
        </w:rPr>
        <w:fldChar w:fldCharType="separate"/>
      </w:r>
      <w:r w:rsidR="004616E4">
        <w:rPr>
          <w:rFonts w:cs="Arial"/>
          <w:b/>
          <w:bCs w:val="0"/>
          <w:szCs w:val="22"/>
        </w:rPr>
        <w:t>4.7</w:t>
      </w:r>
      <w:r w:rsidR="00E34F68" w:rsidRPr="00FE3E32">
        <w:rPr>
          <w:rFonts w:cs="Arial"/>
          <w:b/>
          <w:bCs w:val="0"/>
          <w:szCs w:val="22"/>
        </w:rPr>
        <w:fldChar w:fldCharType="end"/>
      </w:r>
      <w:r w:rsidR="005407FE" w:rsidRPr="00951DA1">
        <w:rPr>
          <w:rFonts w:cs="Arial"/>
          <w:szCs w:val="22"/>
        </w:rPr>
        <w:t>.</w:t>
      </w:r>
    </w:p>
    <w:p w14:paraId="3A873A3F" w14:textId="3846F682" w:rsidR="000D422B" w:rsidRPr="00951DA1" w:rsidRDefault="000D422B" w:rsidP="00432117">
      <w:pPr>
        <w:numPr>
          <w:ilvl w:val="0"/>
          <w:numId w:val="3"/>
        </w:numPr>
        <w:spacing w:after="120"/>
        <w:jc w:val="both"/>
        <w:rPr>
          <w:rFonts w:cs="Arial"/>
          <w:szCs w:val="22"/>
        </w:rPr>
      </w:pPr>
      <w:r w:rsidRPr="00951DA1">
        <w:rPr>
          <w:rFonts w:cs="Arial"/>
          <w:szCs w:val="22"/>
        </w:rPr>
        <w:t xml:space="preserve">PAS je zapisan v </w:t>
      </w:r>
      <w:r w:rsidR="00E11527">
        <w:rPr>
          <w:rFonts w:cs="Arial"/>
          <w:szCs w:val="22"/>
        </w:rPr>
        <w:t>raster</w:t>
      </w:r>
      <w:r w:rsidR="00E11527" w:rsidRPr="00951DA1">
        <w:rPr>
          <w:rFonts w:cs="Arial"/>
          <w:szCs w:val="22"/>
        </w:rPr>
        <w:t xml:space="preserve"> </w:t>
      </w:r>
      <w:r w:rsidRPr="00951DA1">
        <w:rPr>
          <w:rFonts w:cs="Arial"/>
          <w:szCs w:val="22"/>
        </w:rPr>
        <w:t xml:space="preserve">z </w:t>
      </w:r>
      <w:r w:rsidR="00E11527">
        <w:rPr>
          <w:rFonts w:cs="Arial"/>
          <w:szCs w:val="22"/>
        </w:rPr>
        <w:t>DTI =</w:t>
      </w:r>
      <w:r w:rsidRPr="00951DA1">
        <w:rPr>
          <w:rFonts w:cs="Arial"/>
          <w:szCs w:val="22"/>
        </w:rPr>
        <w:t> 0,5 m</w:t>
      </w:r>
      <w:r w:rsidR="00367C71" w:rsidRPr="00951DA1">
        <w:rPr>
          <w:rFonts w:cs="Arial"/>
          <w:szCs w:val="22"/>
        </w:rPr>
        <w:t>.</w:t>
      </w:r>
    </w:p>
    <w:p w14:paraId="70D25947" w14:textId="3E96376B" w:rsidR="000D422B" w:rsidRPr="00951DA1" w:rsidRDefault="000D422B" w:rsidP="00432117">
      <w:pPr>
        <w:numPr>
          <w:ilvl w:val="0"/>
          <w:numId w:val="3"/>
        </w:numPr>
        <w:spacing w:after="120"/>
        <w:jc w:val="both"/>
        <w:rPr>
          <w:rFonts w:cs="Arial"/>
          <w:szCs w:val="22"/>
        </w:rPr>
      </w:pPr>
      <w:r w:rsidRPr="00951DA1">
        <w:rPr>
          <w:rFonts w:cs="Arial"/>
          <w:szCs w:val="22"/>
        </w:rPr>
        <w:t xml:space="preserve">PAS se zapiše v </w:t>
      </w:r>
      <w:proofErr w:type="spellStart"/>
      <w:r w:rsidRPr="00951DA1">
        <w:rPr>
          <w:rFonts w:cs="Arial"/>
          <w:szCs w:val="22"/>
        </w:rPr>
        <w:t>geolocirano</w:t>
      </w:r>
      <w:proofErr w:type="spellEnd"/>
      <w:r w:rsidRPr="00951DA1">
        <w:rPr>
          <w:rFonts w:cs="Arial"/>
          <w:szCs w:val="22"/>
        </w:rPr>
        <w:t xml:space="preserve"> rastrsko obliko v obliki </w:t>
      </w:r>
      <w:r w:rsidR="00E450CB" w:rsidRPr="00951DA1">
        <w:rPr>
          <w:rFonts w:cs="Arial"/>
          <w:szCs w:val="22"/>
        </w:rPr>
        <w:t>COG</w:t>
      </w:r>
      <w:r w:rsidRPr="00951DA1">
        <w:rPr>
          <w:rFonts w:cs="Arial"/>
          <w:szCs w:val="22"/>
        </w:rPr>
        <w:t>, ki vsebuje tudi informacijo o datumu laserskega skeniranja.</w:t>
      </w:r>
      <w:r w:rsidR="00163386" w:rsidRPr="00951DA1">
        <w:rPr>
          <w:rFonts w:cs="Arial"/>
          <w:szCs w:val="22"/>
        </w:rPr>
        <w:t xml:space="preserve"> Če je bilo skeniranje v posameznem km</w:t>
      </w:r>
      <w:r w:rsidR="00163386" w:rsidRPr="00951DA1">
        <w:rPr>
          <w:rFonts w:cs="Arial"/>
          <w:szCs w:val="22"/>
          <w:vertAlign w:val="superscript"/>
        </w:rPr>
        <w:t>2</w:t>
      </w:r>
      <w:r w:rsidR="00163386" w:rsidRPr="00951DA1">
        <w:rPr>
          <w:rFonts w:cs="Arial"/>
          <w:szCs w:val="22"/>
        </w:rPr>
        <w:t xml:space="preserve"> opravljeno v več dneh, se uporabi datum, ko je bil skeniran </w:t>
      </w:r>
      <w:r w:rsidR="005F5C38" w:rsidRPr="00951DA1">
        <w:rPr>
          <w:rFonts w:cs="Arial"/>
          <w:szCs w:val="22"/>
        </w:rPr>
        <w:t>največji</w:t>
      </w:r>
      <w:r w:rsidR="00163386" w:rsidRPr="00951DA1">
        <w:rPr>
          <w:rFonts w:cs="Arial"/>
          <w:szCs w:val="22"/>
        </w:rPr>
        <w:t xml:space="preserve"> del km</w:t>
      </w:r>
      <w:r w:rsidR="00163386" w:rsidRPr="00951DA1">
        <w:rPr>
          <w:rFonts w:cs="Arial"/>
          <w:szCs w:val="22"/>
          <w:vertAlign w:val="superscript"/>
        </w:rPr>
        <w:t>2</w:t>
      </w:r>
      <w:r w:rsidR="00163386" w:rsidRPr="00951DA1">
        <w:rPr>
          <w:rFonts w:cs="Arial"/>
          <w:szCs w:val="22"/>
        </w:rPr>
        <w:t>.</w:t>
      </w:r>
    </w:p>
    <w:p w14:paraId="7C3B62F0" w14:textId="6C4263A0" w:rsidR="0058592F" w:rsidRDefault="0058592F" w:rsidP="009975D8">
      <w:pPr>
        <w:numPr>
          <w:ilvl w:val="0"/>
          <w:numId w:val="3"/>
        </w:numPr>
        <w:spacing w:after="120"/>
        <w:jc w:val="both"/>
        <w:rPr>
          <w:rFonts w:cs="Arial"/>
          <w:szCs w:val="22"/>
        </w:rPr>
      </w:pPr>
      <w:r w:rsidRPr="00951DA1">
        <w:rPr>
          <w:rFonts w:cs="Arial"/>
          <w:szCs w:val="22"/>
        </w:rPr>
        <w:t>Imena datotek za pos</w:t>
      </w:r>
      <w:r w:rsidR="00424C02" w:rsidRPr="00951DA1">
        <w:rPr>
          <w:rFonts w:cs="Arial"/>
          <w:szCs w:val="22"/>
        </w:rPr>
        <w:t>a</w:t>
      </w:r>
      <w:r w:rsidRPr="00951DA1">
        <w:rPr>
          <w:rFonts w:cs="Arial"/>
          <w:szCs w:val="22"/>
        </w:rPr>
        <w:t>mezen km</w:t>
      </w:r>
      <w:r w:rsidRPr="00951DA1">
        <w:rPr>
          <w:rFonts w:cs="Arial"/>
          <w:szCs w:val="22"/>
          <w:vertAlign w:val="superscript"/>
        </w:rPr>
        <w:t>2</w:t>
      </w:r>
      <w:r w:rsidRPr="00951DA1">
        <w:rPr>
          <w:rFonts w:cs="Arial"/>
          <w:szCs w:val="22"/>
        </w:rPr>
        <w:t xml:space="preserve"> se izdelajo po vzoru: </w:t>
      </w:r>
      <w:proofErr w:type="spellStart"/>
      <w:r w:rsidRPr="00951DA1">
        <w:rPr>
          <w:rFonts w:cs="Arial"/>
          <w:szCs w:val="22"/>
        </w:rPr>
        <w:t>PAS</w:t>
      </w:r>
      <w:r w:rsidR="002E5548">
        <w:rPr>
          <w:rFonts w:cs="Arial"/>
          <w:szCs w:val="22"/>
        </w:rPr>
        <w:t>LL</w:t>
      </w:r>
      <w:r w:rsidRPr="00951DA1">
        <w:rPr>
          <w:rFonts w:cs="Arial"/>
          <w:szCs w:val="22"/>
        </w:rPr>
        <w:t>_eee_nnn.tif</w:t>
      </w:r>
      <w:proofErr w:type="spellEnd"/>
      <w:r w:rsidRPr="00951DA1">
        <w:rPr>
          <w:rFonts w:cs="Arial"/>
          <w:szCs w:val="22"/>
        </w:rPr>
        <w:t>.</w:t>
      </w:r>
    </w:p>
    <w:p w14:paraId="6C8AC02F" w14:textId="07A2E97D" w:rsidR="002912A8" w:rsidRPr="00951DA1" w:rsidRDefault="002912A8" w:rsidP="009975D8">
      <w:pPr>
        <w:numPr>
          <w:ilvl w:val="0"/>
          <w:numId w:val="3"/>
        </w:numPr>
        <w:spacing w:after="120"/>
        <w:jc w:val="both"/>
        <w:rPr>
          <w:rFonts w:cs="Arial"/>
          <w:szCs w:val="22"/>
        </w:rPr>
      </w:pPr>
      <w:r>
        <w:rPr>
          <w:rFonts w:cs="Arial"/>
          <w:szCs w:val="22"/>
        </w:rPr>
        <w:t xml:space="preserve">Kot metapodatek se mora iz PAS izdelati raster z DTI = 2 m, v velikosti listov 5 km x 5 km, poimenovanje datotek je </w:t>
      </w:r>
      <w:r w:rsidRPr="00951DA1">
        <w:rPr>
          <w:rFonts w:cs="Arial"/>
          <w:szCs w:val="22"/>
        </w:rPr>
        <w:t>PAS</w:t>
      </w:r>
      <w:r>
        <w:rPr>
          <w:rFonts w:cs="Arial"/>
          <w:szCs w:val="22"/>
        </w:rPr>
        <w:t>_5k</w:t>
      </w:r>
      <w:r w:rsidRPr="00951DA1">
        <w:rPr>
          <w:rFonts w:cs="Arial"/>
          <w:szCs w:val="22"/>
        </w:rPr>
        <w:t>_eee_nnn.tif.</w:t>
      </w:r>
    </w:p>
    <w:p w14:paraId="3993A5F1" w14:textId="26F23482" w:rsidR="000D422B" w:rsidRPr="00951DA1" w:rsidRDefault="005A655D" w:rsidP="007D21CB">
      <w:pPr>
        <w:pStyle w:val="Naslov3"/>
      </w:pPr>
      <w:bookmarkStart w:id="606" w:name="_Toc119399272"/>
      <w:bookmarkStart w:id="607" w:name="_Toc232778970"/>
      <w:r w:rsidRPr="00951DA1">
        <w:t>DMP</w:t>
      </w:r>
      <w:bookmarkEnd w:id="606"/>
      <w:bookmarkEnd w:id="607"/>
    </w:p>
    <w:p w14:paraId="7051F1E7" w14:textId="194479A5" w:rsidR="002A465E" w:rsidRDefault="006A6CC4" w:rsidP="00432117">
      <w:pPr>
        <w:numPr>
          <w:ilvl w:val="0"/>
          <w:numId w:val="3"/>
        </w:numPr>
        <w:spacing w:after="120"/>
        <w:jc w:val="both"/>
        <w:rPr>
          <w:rFonts w:cs="Arial"/>
          <w:szCs w:val="22"/>
        </w:rPr>
      </w:pPr>
      <w:r w:rsidRPr="00951DA1">
        <w:rPr>
          <w:rFonts w:cs="Arial"/>
          <w:szCs w:val="22"/>
        </w:rPr>
        <w:t>I</w:t>
      </w:r>
      <w:r w:rsidR="002A465E" w:rsidRPr="00951DA1">
        <w:rPr>
          <w:rFonts w:cs="Arial"/>
          <w:szCs w:val="22"/>
        </w:rPr>
        <w:t xml:space="preserve">zračun digitalnega modela površja (DMP) </w:t>
      </w:r>
      <w:r w:rsidRPr="00951DA1">
        <w:rPr>
          <w:rFonts w:cs="Arial"/>
          <w:szCs w:val="22"/>
        </w:rPr>
        <w:t xml:space="preserve">se izvede </w:t>
      </w:r>
      <w:r w:rsidR="002A465E" w:rsidRPr="00951DA1">
        <w:rPr>
          <w:rFonts w:cs="Arial"/>
          <w:szCs w:val="22"/>
        </w:rPr>
        <w:t>z interpolacijo točk</w:t>
      </w:r>
      <w:r w:rsidR="00D16FA3" w:rsidRPr="00951DA1">
        <w:rPr>
          <w:rFonts w:cs="Arial"/>
          <w:szCs w:val="22"/>
        </w:rPr>
        <w:t xml:space="preserve"> </w:t>
      </w:r>
      <w:r w:rsidRPr="00951DA1">
        <w:rPr>
          <w:rFonts w:cs="Arial"/>
          <w:szCs w:val="22"/>
        </w:rPr>
        <w:t xml:space="preserve">1. odboja </w:t>
      </w:r>
      <w:r w:rsidR="00D16FA3" w:rsidRPr="00951DA1">
        <w:rPr>
          <w:rFonts w:cs="Arial"/>
          <w:szCs w:val="22"/>
        </w:rPr>
        <w:t>iz GKOT.</w:t>
      </w:r>
    </w:p>
    <w:p w14:paraId="6F55528F" w14:textId="3C30A3F8" w:rsidR="00B5446D" w:rsidRPr="00951DA1" w:rsidRDefault="00B5446D" w:rsidP="00432117">
      <w:pPr>
        <w:numPr>
          <w:ilvl w:val="0"/>
          <w:numId w:val="3"/>
        </w:numPr>
        <w:spacing w:after="120"/>
        <w:jc w:val="both"/>
        <w:rPr>
          <w:rFonts w:cs="Arial"/>
          <w:szCs w:val="22"/>
        </w:rPr>
      </w:pPr>
      <w:r>
        <w:rPr>
          <w:rFonts w:cs="Arial"/>
          <w:szCs w:val="22"/>
        </w:rPr>
        <w:t>DMP ne sme vsebovati grobih napak</w:t>
      </w:r>
      <w:r w:rsidR="00E11527">
        <w:rPr>
          <w:rFonts w:cs="Arial"/>
          <w:szCs w:val="22"/>
        </w:rPr>
        <w:t>.</w:t>
      </w:r>
    </w:p>
    <w:p w14:paraId="756A52C9" w14:textId="47353B9D" w:rsidR="00D16FA3" w:rsidRDefault="00D16FA3" w:rsidP="00D16FA3">
      <w:pPr>
        <w:numPr>
          <w:ilvl w:val="0"/>
          <w:numId w:val="3"/>
        </w:numPr>
        <w:spacing w:after="120"/>
        <w:jc w:val="both"/>
        <w:rPr>
          <w:rFonts w:cs="Arial"/>
          <w:szCs w:val="22"/>
        </w:rPr>
      </w:pPr>
      <w:r w:rsidRPr="00951DA1">
        <w:rPr>
          <w:rFonts w:cs="Arial"/>
          <w:szCs w:val="22"/>
        </w:rPr>
        <w:t xml:space="preserve">DMP je zapisan v </w:t>
      </w:r>
      <w:r w:rsidR="00E11527">
        <w:rPr>
          <w:rFonts w:cs="Arial"/>
          <w:szCs w:val="22"/>
        </w:rPr>
        <w:t>raster</w:t>
      </w:r>
      <w:r w:rsidR="00E11527" w:rsidRPr="00951DA1">
        <w:rPr>
          <w:rFonts w:cs="Arial"/>
          <w:szCs w:val="22"/>
        </w:rPr>
        <w:t xml:space="preserve"> z </w:t>
      </w:r>
      <w:r w:rsidR="00E11527">
        <w:rPr>
          <w:rFonts w:cs="Arial"/>
          <w:szCs w:val="22"/>
        </w:rPr>
        <w:t>DTI =</w:t>
      </w:r>
      <w:r w:rsidR="00E11527" w:rsidRPr="00951DA1">
        <w:rPr>
          <w:rFonts w:cs="Arial"/>
          <w:szCs w:val="22"/>
        </w:rPr>
        <w:t> 0,5 m</w:t>
      </w:r>
      <w:r w:rsidRPr="00951DA1">
        <w:rPr>
          <w:rFonts w:cs="Arial"/>
          <w:szCs w:val="22"/>
        </w:rPr>
        <w:t>.</w:t>
      </w:r>
    </w:p>
    <w:p w14:paraId="58C37423" w14:textId="38CDAA08" w:rsidR="000352A2" w:rsidRPr="00951DA1" w:rsidRDefault="000352A2" w:rsidP="000352A2">
      <w:pPr>
        <w:numPr>
          <w:ilvl w:val="0"/>
          <w:numId w:val="3"/>
        </w:numPr>
        <w:spacing w:after="120"/>
        <w:jc w:val="both"/>
        <w:rPr>
          <w:rFonts w:cs="Arial"/>
          <w:szCs w:val="22"/>
        </w:rPr>
      </w:pPr>
      <w:r>
        <w:rPr>
          <w:rFonts w:cs="Arial"/>
          <w:szCs w:val="22"/>
        </w:rPr>
        <w:t xml:space="preserve">Na DMP se izvede izravnava vodnih površin kot je opisano v </w:t>
      </w:r>
      <w:r w:rsidRPr="005A3488">
        <w:rPr>
          <w:rFonts w:cs="Arial"/>
          <w:b/>
          <w:bCs w:val="0"/>
          <w:szCs w:val="22"/>
        </w:rPr>
        <w:t>Poglavje 4.10</w:t>
      </w:r>
      <w:r>
        <w:rPr>
          <w:rFonts w:cs="Arial"/>
          <w:szCs w:val="22"/>
        </w:rPr>
        <w:t>.</w:t>
      </w:r>
    </w:p>
    <w:p w14:paraId="0AF6E4F4" w14:textId="4E8A5F58" w:rsidR="00D16FA3" w:rsidRPr="00951DA1" w:rsidRDefault="00D16FA3" w:rsidP="00D16FA3">
      <w:pPr>
        <w:numPr>
          <w:ilvl w:val="0"/>
          <w:numId w:val="3"/>
        </w:numPr>
        <w:spacing w:after="120"/>
        <w:jc w:val="both"/>
        <w:rPr>
          <w:rFonts w:cs="Arial"/>
          <w:szCs w:val="22"/>
        </w:rPr>
      </w:pPr>
      <w:r w:rsidRPr="00951DA1">
        <w:rPr>
          <w:rFonts w:cs="Arial"/>
          <w:szCs w:val="22"/>
        </w:rPr>
        <w:t xml:space="preserve">DMP je zapisan v datoteke, kot je opisano v </w:t>
      </w:r>
      <w:r w:rsidR="0008070E" w:rsidRPr="00FE3E32">
        <w:rPr>
          <w:rFonts w:cs="Arial"/>
          <w:b/>
          <w:bCs w:val="0"/>
          <w:szCs w:val="22"/>
        </w:rPr>
        <w:t>P</w:t>
      </w:r>
      <w:r w:rsidRPr="00FE3E32">
        <w:rPr>
          <w:rFonts w:cs="Arial"/>
          <w:b/>
          <w:bCs w:val="0"/>
          <w:szCs w:val="22"/>
        </w:rPr>
        <w:t xml:space="preserve">oglavju </w:t>
      </w:r>
      <w:r w:rsidR="00FC14A4" w:rsidRPr="00FE3E32">
        <w:rPr>
          <w:rFonts w:cs="Arial"/>
          <w:b/>
          <w:bCs w:val="0"/>
          <w:szCs w:val="22"/>
        </w:rPr>
        <w:fldChar w:fldCharType="begin"/>
      </w:r>
      <w:r w:rsidR="00FC14A4" w:rsidRPr="00FE3E32">
        <w:rPr>
          <w:rFonts w:cs="Arial"/>
          <w:b/>
          <w:bCs w:val="0"/>
          <w:szCs w:val="22"/>
        </w:rPr>
        <w:instrText xml:space="preserve"> REF _Ref80097262 \r \h </w:instrText>
      </w:r>
      <w:r w:rsidR="00862343">
        <w:rPr>
          <w:rFonts w:cs="Arial"/>
          <w:b/>
          <w:bCs w:val="0"/>
          <w:szCs w:val="22"/>
        </w:rPr>
        <w:instrText xml:space="preserve"> \* MERGEFORMAT </w:instrText>
      </w:r>
      <w:r w:rsidR="00FC14A4" w:rsidRPr="00FE3E32">
        <w:rPr>
          <w:rFonts w:cs="Arial"/>
          <w:b/>
          <w:bCs w:val="0"/>
          <w:szCs w:val="22"/>
        </w:rPr>
      </w:r>
      <w:r w:rsidR="00FC14A4" w:rsidRPr="00FE3E32">
        <w:rPr>
          <w:rFonts w:cs="Arial"/>
          <w:b/>
          <w:bCs w:val="0"/>
          <w:szCs w:val="22"/>
        </w:rPr>
        <w:fldChar w:fldCharType="separate"/>
      </w:r>
      <w:r w:rsidR="004616E4">
        <w:rPr>
          <w:rFonts w:cs="Arial"/>
          <w:b/>
          <w:bCs w:val="0"/>
          <w:szCs w:val="22"/>
        </w:rPr>
        <w:t>4.7</w:t>
      </w:r>
      <w:r w:rsidR="00FC14A4" w:rsidRPr="00FE3E32">
        <w:rPr>
          <w:rFonts w:cs="Arial"/>
          <w:b/>
          <w:bCs w:val="0"/>
          <w:szCs w:val="22"/>
        </w:rPr>
        <w:fldChar w:fldCharType="end"/>
      </w:r>
      <w:r w:rsidRPr="00951DA1">
        <w:rPr>
          <w:rFonts w:cs="Arial"/>
          <w:szCs w:val="22"/>
        </w:rPr>
        <w:t xml:space="preserve">, in v obliki </w:t>
      </w:r>
      <w:r w:rsidR="00E450CB" w:rsidRPr="00951DA1">
        <w:rPr>
          <w:rFonts w:cs="Arial"/>
          <w:szCs w:val="22"/>
        </w:rPr>
        <w:t>COG</w:t>
      </w:r>
      <w:r w:rsidRPr="00951DA1">
        <w:rPr>
          <w:rFonts w:cs="Arial"/>
          <w:szCs w:val="22"/>
        </w:rPr>
        <w:t xml:space="preserve">. </w:t>
      </w:r>
    </w:p>
    <w:p w14:paraId="276F5D63" w14:textId="71B7E476" w:rsidR="00211BE0" w:rsidRDefault="00720FA8" w:rsidP="00211BE0">
      <w:pPr>
        <w:numPr>
          <w:ilvl w:val="0"/>
          <w:numId w:val="3"/>
        </w:numPr>
        <w:spacing w:after="120"/>
        <w:jc w:val="both"/>
        <w:rPr>
          <w:rFonts w:cs="Arial"/>
          <w:szCs w:val="22"/>
        </w:rPr>
      </w:pPr>
      <w:r w:rsidRPr="00951DA1">
        <w:rPr>
          <w:rFonts w:cs="Arial"/>
          <w:szCs w:val="22"/>
        </w:rPr>
        <w:t xml:space="preserve">Imena datotek za </w:t>
      </w:r>
      <w:r w:rsidR="00434D9C" w:rsidRPr="00951DA1">
        <w:rPr>
          <w:rFonts w:cs="Arial"/>
          <w:szCs w:val="22"/>
        </w:rPr>
        <w:t>posamezen</w:t>
      </w:r>
      <w:r w:rsidRPr="00951DA1">
        <w:rPr>
          <w:rFonts w:cs="Arial"/>
          <w:szCs w:val="22"/>
        </w:rPr>
        <w:t xml:space="preserve"> km</w:t>
      </w:r>
      <w:r w:rsidRPr="00951DA1">
        <w:rPr>
          <w:rFonts w:cs="Arial"/>
          <w:szCs w:val="22"/>
          <w:vertAlign w:val="superscript"/>
        </w:rPr>
        <w:t>2</w:t>
      </w:r>
      <w:r w:rsidRPr="00951DA1">
        <w:rPr>
          <w:rFonts w:cs="Arial"/>
          <w:szCs w:val="22"/>
        </w:rPr>
        <w:t xml:space="preserve"> </w:t>
      </w:r>
      <w:r w:rsidR="0058592F" w:rsidRPr="00951DA1">
        <w:rPr>
          <w:rFonts w:cs="Arial"/>
          <w:szCs w:val="22"/>
        </w:rPr>
        <w:t xml:space="preserve">se izdelajo po vzoru: </w:t>
      </w:r>
      <w:proofErr w:type="spellStart"/>
      <w:r w:rsidR="0058592F" w:rsidRPr="00951DA1">
        <w:rPr>
          <w:rFonts w:cs="Arial"/>
          <w:szCs w:val="22"/>
        </w:rPr>
        <w:t>DMP</w:t>
      </w:r>
      <w:r w:rsidR="002E5548">
        <w:rPr>
          <w:rFonts w:cs="Arial"/>
          <w:szCs w:val="22"/>
        </w:rPr>
        <w:t>LL</w:t>
      </w:r>
      <w:r w:rsidR="0058592F" w:rsidRPr="00951DA1">
        <w:rPr>
          <w:rFonts w:cs="Arial"/>
          <w:szCs w:val="22"/>
        </w:rPr>
        <w:t>_eee_nnn.</w:t>
      </w:r>
      <w:r w:rsidR="00E450CB" w:rsidRPr="00951DA1">
        <w:rPr>
          <w:rFonts w:cs="Arial"/>
          <w:szCs w:val="22"/>
        </w:rPr>
        <w:t>tif</w:t>
      </w:r>
      <w:proofErr w:type="spellEnd"/>
      <w:r w:rsidR="0058592F" w:rsidRPr="00951DA1">
        <w:rPr>
          <w:rFonts w:cs="Arial"/>
          <w:szCs w:val="22"/>
        </w:rPr>
        <w:t>.</w:t>
      </w:r>
    </w:p>
    <w:p w14:paraId="0E45F0A0" w14:textId="465E243E" w:rsidR="002912A8" w:rsidRPr="002912A8" w:rsidRDefault="002912A8" w:rsidP="002912A8">
      <w:pPr>
        <w:numPr>
          <w:ilvl w:val="0"/>
          <w:numId w:val="3"/>
        </w:numPr>
        <w:spacing w:after="120"/>
        <w:jc w:val="both"/>
        <w:rPr>
          <w:rFonts w:cs="Arial"/>
          <w:szCs w:val="22"/>
        </w:rPr>
      </w:pPr>
      <w:r>
        <w:rPr>
          <w:rFonts w:cs="Arial"/>
          <w:szCs w:val="22"/>
        </w:rPr>
        <w:t xml:space="preserve">Na </w:t>
      </w:r>
      <w:proofErr w:type="spellStart"/>
      <w:r>
        <w:rPr>
          <w:rFonts w:cs="Arial"/>
          <w:szCs w:val="22"/>
        </w:rPr>
        <w:t>kočnem</w:t>
      </w:r>
      <w:proofErr w:type="spellEnd"/>
      <w:r>
        <w:rPr>
          <w:rFonts w:cs="Arial"/>
          <w:szCs w:val="22"/>
        </w:rPr>
        <w:t xml:space="preserve"> DMP se kot metapodatek izdelajo plastnice z osnovnim korakom 5 m, vsaka  peta se odebeli. Rezultat se v obliki GPKG, po listih 5 km x 5 km zapiše med metapodatke. Poimenovanje datotek je: DMP_5k</w:t>
      </w:r>
      <w:r w:rsidRPr="00951DA1">
        <w:rPr>
          <w:rFonts w:cs="Arial"/>
          <w:szCs w:val="22"/>
        </w:rPr>
        <w:t>_eee_nnn.</w:t>
      </w:r>
      <w:r>
        <w:rPr>
          <w:rFonts w:cs="Arial"/>
          <w:szCs w:val="22"/>
        </w:rPr>
        <w:t>gpkg.</w:t>
      </w:r>
    </w:p>
    <w:p w14:paraId="24562D7A" w14:textId="3C96DDEA" w:rsidR="007E130C" w:rsidRPr="00862343" w:rsidRDefault="007E130C" w:rsidP="007E130C">
      <w:pPr>
        <w:pStyle w:val="Naslov3"/>
      </w:pPr>
      <w:bookmarkStart w:id="608" w:name="_Toc120269928"/>
      <w:bookmarkStart w:id="609" w:name="_Toc232778971"/>
      <w:bookmarkStart w:id="610" w:name="_Toc119399273"/>
      <w:proofErr w:type="spellStart"/>
      <w:r w:rsidRPr="00862343">
        <w:t>nDMP</w:t>
      </w:r>
      <w:bookmarkEnd w:id="608"/>
      <w:bookmarkEnd w:id="609"/>
      <w:proofErr w:type="spellEnd"/>
    </w:p>
    <w:p w14:paraId="6AC8F008" w14:textId="75E47120" w:rsidR="007E130C" w:rsidRPr="00951DA1" w:rsidRDefault="007E130C" w:rsidP="00211BE0">
      <w:pPr>
        <w:numPr>
          <w:ilvl w:val="0"/>
          <w:numId w:val="3"/>
        </w:numPr>
        <w:spacing w:after="120"/>
        <w:jc w:val="both"/>
        <w:rPr>
          <w:rFonts w:cs="Arial"/>
          <w:szCs w:val="22"/>
        </w:rPr>
      </w:pPr>
      <w:r w:rsidRPr="00951DA1">
        <w:rPr>
          <w:rFonts w:cs="Arial"/>
          <w:szCs w:val="22"/>
        </w:rPr>
        <w:t>Izračun normalnega digitalnega modela površja (</w:t>
      </w:r>
      <w:proofErr w:type="spellStart"/>
      <w:r w:rsidRPr="00951DA1">
        <w:rPr>
          <w:rFonts w:cs="Arial"/>
          <w:szCs w:val="22"/>
        </w:rPr>
        <w:t>nDMP</w:t>
      </w:r>
      <w:proofErr w:type="spellEnd"/>
      <w:r w:rsidRPr="00951DA1">
        <w:rPr>
          <w:rFonts w:cs="Arial"/>
          <w:szCs w:val="22"/>
        </w:rPr>
        <w:t>) se izvede z izračun</w:t>
      </w:r>
      <w:r w:rsidR="000352A2">
        <w:rPr>
          <w:rFonts w:cs="Arial"/>
          <w:szCs w:val="22"/>
        </w:rPr>
        <w:t>o</w:t>
      </w:r>
      <w:r w:rsidRPr="00951DA1">
        <w:rPr>
          <w:rFonts w:cs="Arial"/>
          <w:szCs w:val="22"/>
        </w:rPr>
        <w:t>m razlike</w:t>
      </w:r>
      <w:r w:rsidR="008D308B" w:rsidRPr="00951DA1">
        <w:rPr>
          <w:rFonts w:cs="Arial"/>
          <w:szCs w:val="22"/>
        </w:rPr>
        <w:t xml:space="preserve"> </w:t>
      </w:r>
      <w:r w:rsidRPr="00951DA1">
        <w:rPr>
          <w:rFonts w:cs="Arial"/>
          <w:szCs w:val="22"/>
        </w:rPr>
        <w:t>med DMP in DMR.</w:t>
      </w:r>
    </w:p>
    <w:p w14:paraId="19F8A8E0" w14:textId="57D4CB7D" w:rsidR="007E130C" w:rsidRPr="00951DA1" w:rsidRDefault="007E130C" w:rsidP="00211BE0">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zapiše</w:t>
      </w:r>
      <w:r w:rsidR="00E97D16" w:rsidRPr="00951DA1">
        <w:rPr>
          <w:rFonts w:cs="Arial"/>
          <w:szCs w:val="22"/>
        </w:rPr>
        <w:t xml:space="preserve"> v </w:t>
      </w:r>
      <w:r w:rsidR="00E11527">
        <w:rPr>
          <w:rFonts w:cs="Arial"/>
          <w:szCs w:val="22"/>
        </w:rPr>
        <w:t>raster</w:t>
      </w:r>
      <w:r w:rsidR="00E11527" w:rsidRPr="00951DA1">
        <w:rPr>
          <w:rFonts w:cs="Arial"/>
          <w:szCs w:val="22"/>
        </w:rPr>
        <w:t xml:space="preserve"> z </w:t>
      </w:r>
      <w:r w:rsidR="00E11527">
        <w:rPr>
          <w:rFonts w:cs="Arial"/>
          <w:szCs w:val="22"/>
        </w:rPr>
        <w:t>DTI =</w:t>
      </w:r>
      <w:r w:rsidR="00E11527" w:rsidRPr="00951DA1">
        <w:rPr>
          <w:rFonts w:cs="Arial"/>
          <w:szCs w:val="22"/>
        </w:rPr>
        <w:t> 0,5 m</w:t>
      </w:r>
      <w:r w:rsidR="00E11527" w:rsidRPr="00951DA1" w:rsidDel="00E11527">
        <w:rPr>
          <w:rFonts w:cs="Arial"/>
          <w:szCs w:val="22"/>
        </w:rPr>
        <w:t xml:space="preserve"> </w:t>
      </w:r>
      <w:r w:rsidR="00E97D16" w:rsidRPr="00951DA1">
        <w:rPr>
          <w:rFonts w:cs="Arial"/>
          <w:szCs w:val="22"/>
        </w:rPr>
        <w:t>.</w:t>
      </w:r>
    </w:p>
    <w:p w14:paraId="7555CDB7" w14:textId="4CFE21CA" w:rsidR="005C510B" w:rsidRPr="00951DA1" w:rsidRDefault="005C510B" w:rsidP="00211BE0">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višina se zapiše v metrih na dve decimalki</w:t>
      </w:r>
    </w:p>
    <w:p w14:paraId="57E17770" w14:textId="427C85B7" w:rsidR="00E97D16" w:rsidRPr="00951DA1" w:rsidRDefault="00E97D16" w:rsidP="00E97D16">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zapiše v </w:t>
      </w:r>
      <w:proofErr w:type="spellStart"/>
      <w:r w:rsidRPr="00951DA1">
        <w:rPr>
          <w:rFonts w:cs="Arial"/>
          <w:szCs w:val="22"/>
        </w:rPr>
        <w:t>geolocirano</w:t>
      </w:r>
      <w:proofErr w:type="spellEnd"/>
      <w:r w:rsidRPr="00951DA1">
        <w:rPr>
          <w:rFonts w:cs="Arial"/>
          <w:szCs w:val="22"/>
        </w:rPr>
        <w:t xml:space="preserve"> rastrsko obliko v obliki </w:t>
      </w:r>
      <w:r w:rsidR="00E450CB" w:rsidRPr="00951DA1">
        <w:rPr>
          <w:rFonts w:cs="Arial"/>
          <w:szCs w:val="22"/>
        </w:rPr>
        <w:t>COG</w:t>
      </w:r>
      <w:r w:rsidRPr="00951DA1">
        <w:rPr>
          <w:rFonts w:cs="Arial"/>
          <w:szCs w:val="22"/>
        </w:rPr>
        <w:t>, ki vsebuje tudi informacijo o datumu laserskega skeniranja. Če je bilo skeniranje v posameznem km</w:t>
      </w:r>
      <w:r w:rsidRPr="00951DA1">
        <w:rPr>
          <w:rFonts w:cs="Arial"/>
          <w:szCs w:val="22"/>
          <w:vertAlign w:val="superscript"/>
        </w:rPr>
        <w:t>2</w:t>
      </w:r>
      <w:r w:rsidRPr="00951DA1">
        <w:rPr>
          <w:rFonts w:cs="Arial"/>
          <w:szCs w:val="22"/>
        </w:rPr>
        <w:t xml:space="preserve"> opravljeno v več dneh, se uporabi datum, ko je bil skeniran največji del km</w:t>
      </w:r>
      <w:r w:rsidRPr="00951DA1">
        <w:rPr>
          <w:rFonts w:cs="Arial"/>
          <w:szCs w:val="22"/>
          <w:vertAlign w:val="superscript"/>
        </w:rPr>
        <w:t>2</w:t>
      </w:r>
      <w:r w:rsidRPr="00951DA1">
        <w:rPr>
          <w:rFonts w:cs="Arial"/>
          <w:szCs w:val="22"/>
        </w:rPr>
        <w:t>.</w:t>
      </w:r>
    </w:p>
    <w:p w14:paraId="151F2BDD" w14:textId="022F7A32" w:rsidR="00E97D16" w:rsidRDefault="00E97D16" w:rsidP="00E97D16">
      <w:pPr>
        <w:numPr>
          <w:ilvl w:val="0"/>
          <w:numId w:val="3"/>
        </w:numPr>
        <w:spacing w:after="120"/>
        <w:jc w:val="both"/>
        <w:rPr>
          <w:rFonts w:cs="Arial"/>
          <w:szCs w:val="22"/>
        </w:rPr>
      </w:pPr>
      <w:r w:rsidRPr="00951DA1">
        <w:rPr>
          <w:rFonts w:cs="Arial"/>
          <w:szCs w:val="22"/>
        </w:rPr>
        <w:t>Imena datotek za posamezen km</w:t>
      </w:r>
      <w:r w:rsidRPr="00951DA1">
        <w:rPr>
          <w:rFonts w:cs="Arial"/>
          <w:szCs w:val="22"/>
          <w:vertAlign w:val="superscript"/>
        </w:rPr>
        <w:t>2</w:t>
      </w:r>
      <w:r w:rsidRPr="00951DA1">
        <w:rPr>
          <w:rFonts w:cs="Arial"/>
          <w:szCs w:val="22"/>
        </w:rPr>
        <w:t xml:space="preserve"> se izdelajo po vzoru: </w:t>
      </w:r>
      <w:proofErr w:type="spellStart"/>
      <w:r w:rsidRPr="00951DA1">
        <w:rPr>
          <w:rFonts w:cs="Arial"/>
          <w:szCs w:val="22"/>
        </w:rPr>
        <w:t>nDMP</w:t>
      </w:r>
      <w:r w:rsidR="002E5548">
        <w:rPr>
          <w:rFonts w:cs="Arial"/>
          <w:szCs w:val="22"/>
        </w:rPr>
        <w:t>LL</w:t>
      </w:r>
      <w:r w:rsidRPr="00951DA1">
        <w:rPr>
          <w:rFonts w:cs="Arial"/>
          <w:szCs w:val="22"/>
        </w:rPr>
        <w:t>_eee_nnn.tif</w:t>
      </w:r>
      <w:proofErr w:type="spellEnd"/>
      <w:r w:rsidRPr="00951DA1">
        <w:rPr>
          <w:rFonts w:cs="Arial"/>
          <w:szCs w:val="22"/>
        </w:rPr>
        <w:t>.</w:t>
      </w:r>
    </w:p>
    <w:p w14:paraId="4094111A" w14:textId="30839BAD" w:rsidR="000352A2" w:rsidRPr="000352A2" w:rsidRDefault="000352A2" w:rsidP="000352A2">
      <w:pPr>
        <w:numPr>
          <w:ilvl w:val="0"/>
          <w:numId w:val="3"/>
        </w:numPr>
        <w:spacing w:after="120"/>
        <w:jc w:val="both"/>
        <w:rPr>
          <w:rFonts w:cs="Arial"/>
          <w:szCs w:val="22"/>
        </w:rPr>
      </w:pPr>
      <w:r>
        <w:rPr>
          <w:rFonts w:cs="Arial"/>
          <w:szCs w:val="22"/>
        </w:rPr>
        <w:lastRenderedPageBreak/>
        <w:t xml:space="preserve">Iz končnega </w:t>
      </w:r>
      <w:proofErr w:type="spellStart"/>
      <w:r>
        <w:rPr>
          <w:rFonts w:cs="Arial"/>
          <w:szCs w:val="22"/>
        </w:rPr>
        <w:t>nDMP</w:t>
      </w:r>
      <w:proofErr w:type="spellEnd"/>
      <w:r>
        <w:rPr>
          <w:rFonts w:cs="Arial"/>
          <w:szCs w:val="22"/>
        </w:rPr>
        <w:t xml:space="preserve"> se za vsak list izračuna minimalne in maksimalne razlike in preveri ali se pojavljajo nen</w:t>
      </w:r>
      <w:r w:rsidR="00862343">
        <w:rPr>
          <w:rFonts w:cs="Arial"/>
          <w:szCs w:val="22"/>
        </w:rPr>
        <w:t>a</w:t>
      </w:r>
      <w:r>
        <w:rPr>
          <w:rFonts w:cs="Arial"/>
          <w:szCs w:val="22"/>
        </w:rPr>
        <w:t>v</w:t>
      </w:r>
      <w:r w:rsidR="00862343">
        <w:rPr>
          <w:rFonts w:cs="Arial"/>
          <w:szCs w:val="22"/>
        </w:rPr>
        <w:t>a</w:t>
      </w:r>
      <w:r>
        <w:rPr>
          <w:rFonts w:cs="Arial"/>
          <w:szCs w:val="22"/>
        </w:rPr>
        <w:t>dno visoki objekti ali objekti z negativno višinsko razliko. V obeh primeri</w:t>
      </w:r>
      <w:r w:rsidR="00DB4737">
        <w:rPr>
          <w:rFonts w:cs="Arial"/>
          <w:szCs w:val="22"/>
        </w:rPr>
        <w:t>h</w:t>
      </w:r>
      <w:r>
        <w:rPr>
          <w:rFonts w:cs="Arial"/>
          <w:szCs w:val="22"/>
        </w:rPr>
        <w:t xml:space="preserve"> je treba napako poiskati in jo odpraviti. Razlike in statistike razlik se kot metapodatek zapiše v datoteko XLS za celoten blok skupaj.</w:t>
      </w:r>
    </w:p>
    <w:p w14:paraId="1E1F80CF" w14:textId="20ADBD8B" w:rsidR="000D0D69" w:rsidRPr="00951DA1" w:rsidRDefault="000D0D69" w:rsidP="000D0D69">
      <w:pPr>
        <w:pStyle w:val="Naslov3"/>
      </w:pPr>
      <w:bookmarkStart w:id="611" w:name="_Ref81923468"/>
      <w:bookmarkStart w:id="612" w:name="_Toc232778972"/>
      <w:r w:rsidRPr="00951DA1">
        <w:t xml:space="preserve">Metapodatki </w:t>
      </w:r>
      <w:r w:rsidR="007D74AA">
        <w:t xml:space="preserve">za </w:t>
      </w:r>
      <w:bookmarkEnd w:id="610"/>
      <w:bookmarkEnd w:id="611"/>
      <w:r w:rsidR="007D74AA">
        <w:t>DMV</w:t>
      </w:r>
      <w:bookmarkEnd w:id="612"/>
    </w:p>
    <w:p w14:paraId="0FFAA884" w14:textId="1F819152" w:rsidR="000D0D69" w:rsidRPr="00951DA1" w:rsidRDefault="000D0D69" w:rsidP="00211BE0">
      <w:pPr>
        <w:numPr>
          <w:ilvl w:val="0"/>
          <w:numId w:val="3"/>
        </w:numPr>
        <w:spacing w:after="120"/>
        <w:jc w:val="both"/>
        <w:rPr>
          <w:rFonts w:cs="Arial"/>
          <w:szCs w:val="22"/>
        </w:rPr>
      </w:pPr>
      <w:r w:rsidRPr="00951DA1">
        <w:rPr>
          <w:rFonts w:cs="Arial"/>
          <w:szCs w:val="22"/>
        </w:rPr>
        <w:t xml:space="preserve">Za </w:t>
      </w:r>
      <w:r w:rsidR="007D74AA">
        <w:rPr>
          <w:rFonts w:cs="Arial"/>
          <w:szCs w:val="22"/>
        </w:rPr>
        <w:t xml:space="preserve">DMV: </w:t>
      </w:r>
      <w:r w:rsidRPr="00951DA1">
        <w:rPr>
          <w:rFonts w:cs="Arial"/>
          <w:szCs w:val="22"/>
        </w:rPr>
        <w:t>DMR, PAS</w:t>
      </w:r>
      <w:r w:rsidR="00E11527">
        <w:rPr>
          <w:rFonts w:cs="Arial"/>
          <w:szCs w:val="22"/>
        </w:rPr>
        <w:t>,</w:t>
      </w:r>
      <w:r w:rsidRPr="00951DA1">
        <w:rPr>
          <w:rFonts w:cs="Arial"/>
          <w:szCs w:val="22"/>
        </w:rPr>
        <w:t xml:space="preserve"> DMP </w:t>
      </w:r>
      <w:r w:rsidR="00E11527">
        <w:rPr>
          <w:rFonts w:cs="Arial"/>
          <w:szCs w:val="22"/>
        </w:rPr>
        <w:t xml:space="preserve">in </w:t>
      </w:r>
      <w:proofErr w:type="spellStart"/>
      <w:r w:rsidR="00E11527">
        <w:rPr>
          <w:rFonts w:cs="Arial"/>
          <w:szCs w:val="22"/>
        </w:rPr>
        <w:t>nDMP</w:t>
      </w:r>
      <w:proofErr w:type="spellEnd"/>
      <w:r w:rsidR="00E11527">
        <w:rPr>
          <w:rFonts w:cs="Arial"/>
          <w:szCs w:val="22"/>
        </w:rPr>
        <w:t xml:space="preserve"> </w:t>
      </w:r>
      <w:r w:rsidRPr="00951DA1">
        <w:rPr>
          <w:rFonts w:cs="Arial"/>
          <w:szCs w:val="22"/>
        </w:rPr>
        <w:t>se izdela</w:t>
      </w:r>
      <w:r w:rsidR="007D74AA">
        <w:rPr>
          <w:rFonts w:cs="Arial"/>
          <w:szCs w:val="22"/>
        </w:rPr>
        <w:t>jo</w:t>
      </w:r>
      <w:r w:rsidRPr="00951DA1">
        <w:rPr>
          <w:rFonts w:cs="Arial"/>
          <w:szCs w:val="22"/>
        </w:rPr>
        <w:t xml:space="preserve"> </w:t>
      </w:r>
      <w:r w:rsidR="003F6A7D">
        <w:rPr>
          <w:rFonts w:cs="Arial"/>
          <w:szCs w:val="22"/>
        </w:rPr>
        <w:t>preglednice</w:t>
      </w:r>
      <w:r w:rsidRPr="00951DA1">
        <w:rPr>
          <w:rFonts w:cs="Arial"/>
          <w:szCs w:val="22"/>
        </w:rPr>
        <w:t>, ki prikazuje</w:t>
      </w:r>
      <w:r w:rsidR="00DB4737">
        <w:rPr>
          <w:rFonts w:cs="Arial"/>
          <w:szCs w:val="22"/>
        </w:rPr>
        <w:t>jo</w:t>
      </w:r>
      <w:r w:rsidRPr="00951DA1">
        <w:rPr>
          <w:rFonts w:cs="Arial"/>
          <w:szCs w:val="22"/>
        </w:rPr>
        <w:t xml:space="preserve"> pokritost območja projekta s podatki</w:t>
      </w:r>
      <w:r w:rsidR="007D74AA">
        <w:rPr>
          <w:rFonts w:cs="Arial"/>
          <w:szCs w:val="22"/>
        </w:rPr>
        <w:t xml:space="preserve"> in morebitna neskladja med posameznimi km</w:t>
      </w:r>
      <w:r w:rsidR="007D74AA" w:rsidRPr="00FE3E32">
        <w:rPr>
          <w:rFonts w:cs="Arial"/>
          <w:szCs w:val="22"/>
          <w:vertAlign w:val="superscript"/>
        </w:rPr>
        <w:t>2</w:t>
      </w:r>
      <w:r w:rsidR="007D74AA">
        <w:rPr>
          <w:rFonts w:cs="Arial"/>
          <w:szCs w:val="22"/>
        </w:rPr>
        <w:t xml:space="preserve"> in med bloki</w:t>
      </w:r>
      <w:r w:rsidRPr="00951DA1">
        <w:rPr>
          <w:rFonts w:cs="Arial"/>
          <w:szCs w:val="22"/>
        </w:rPr>
        <w:t>.</w:t>
      </w:r>
    </w:p>
    <w:p w14:paraId="2DABD03B" w14:textId="584108F5" w:rsidR="000D0D69" w:rsidRPr="00951DA1" w:rsidRDefault="000D0D69" w:rsidP="00211BE0">
      <w:pPr>
        <w:numPr>
          <w:ilvl w:val="0"/>
          <w:numId w:val="3"/>
        </w:numPr>
        <w:spacing w:after="120"/>
        <w:jc w:val="both"/>
        <w:rPr>
          <w:rFonts w:cs="Arial"/>
          <w:szCs w:val="22"/>
        </w:rPr>
      </w:pPr>
      <w:r w:rsidRPr="00951DA1">
        <w:rPr>
          <w:rFonts w:cs="Arial"/>
          <w:szCs w:val="22"/>
        </w:rPr>
        <w:t xml:space="preserve">Za </w:t>
      </w:r>
      <w:proofErr w:type="spellStart"/>
      <w:r w:rsidRPr="00951DA1">
        <w:rPr>
          <w:rFonts w:cs="Arial"/>
          <w:szCs w:val="22"/>
        </w:rPr>
        <w:t>izdelk</w:t>
      </w:r>
      <w:proofErr w:type="spellEnd"/>
      <w:r w:rsidRPr="00951DA1">
        <w:rPr>
          <w:rFonts w:cs="Arial"/>
          <w:szCs w:val="22"/>
        </w:rPr>
        <w:t xml:space="preserve"> DMR se z uporabo kontrolnih točk izračuna absolutna višinska točnost</w:t>
      </w:r>
      <w:r w:rsidR="003E3635">
        <w:rPr>
          <w:rFonts w:cs="Arial"/>
          <w:szCs w:val="22"/>
        </w:rPr>
        <w:t>. R</w:t>
      </w:r>
      <w:r w:rsidRPr="00951DA1">
        <w:rPr>
          <w:rFonts w:cs="Arial"/>
          <w:szCs w:val="22"/>
        </w:rPr>
        <w:t>ezultat se prikaže v obliki XLS, kot je prikazan</w:t>
      </w:r>
      <w:r w:rsidR="003E3635">
        <w:rPr>
          <w:rFonts w:cs="Arial"/>
          <w:szCs w:val="22"/>
        </w:rPr>
        <w:t>o</w:t>
      </w:r>
      <w:r w:rsidRPr="00951DA1">
        <w:rPr>
          <w:rFonts w:cs="Arial"/>
          <w:szCs w:val="22"/>
        </w:rPr>
        <w:t xml:space="preserve"> na </w:t>
      </w:r>
      <w:r w:rsidR="000175B2" w:rsidRPr="00FE3E32">
        <w:rPr>
          <w:rFonts w:cs="Arial"/>
          <w:b/>
          <w:bCs w:val="0"/>
          <w:szCs w:val="22"/>
        </w:rPr>
        <w:fldChar w:fldCharType="begin"/>
      </w:r>
      <w:r w:rsidR="000175B2" w:rsidRPr="00FE3E32">
        <w:rPr>
          <w:rFonts w:cs="Arial"/>
          <w:b/>
          <w:bCs w:val="0"/>
          <w:szCs w:val="22"/>
        </w:rPr>
        <w:instrText xml:space="preserve"> REF _Ref83297824 \h </w:instrText>
      </w:r>
      <w:r w:rsidR="000175B2">
        <w:rPr>
          <w:rFonts w:cs="Arial"/>
          <w:b/>
          <w:bCs w:val="0"/>
          <w:szCs w:val="22"/>
        </w:rPr>
        <w:instrText xml:space="preserve"> \* MERGEFORMAT </w:instrText>
      </w:r>
      <w:r w:rsidR="000175B2" w:rsidRPr="00FE3E32">
        <w:rPr>
          <w:rFonts w:cs="Arial"/>
          <w:b/>
          <w:bCs w:val="0"/>
          <w:szCs w:val="22"/>
        </w:rPr>
      </w:r>
      <w:r w:rsidR="000175B2" w:rsidRPr="00FE3E32">
        <w:rPr>
          <w:rFonts w:cs="Arial"/>
          <w:b/>
          <w:bCs w:val="0"/>
          <w:szCs w:val="22"/>
        </w:rPr>
        <w:fldChar w:fldCharType="separate"/>
      </w:r>
      <w:r w:rsidR="004616E4" w:rsidRPr="004616E4">
        <w:rPr>
          <w:b/>
          <w:bCs w:val="0"/>
        </w:rPr>
        <w:t xml:space="preserve">Slika </w:t>
      </w:r>
      <w:r w:rsidR="004616E4" w:rsidRPr="004616E4">
        <w:rPr>
          <w:b/>
          <w:bCs w:val="0"/>
          <w:noProof/>
        </w:rPr>
        <w:t>3</w:t>
      </w:r>
      <w:r w:rsidR="000175B2" w:rsidRPr="00FE3E32">
        <w:rPr>
          <w:rFonts w:cs="Arial"/>
          <w:b/>
          <w:bCs w:val="0"/>
          <w:szCs w:val="22"/>
        </w:rPr>
        <w:fldChar w:fldCharType="end"/>
      </w:r>
      <w:r w:rsidRPr="00951DA1">
        <w:rPr>
          <w:rFonts w:cs="Arial"/>
          <w:szCs w:val="22"/>
        </w:rPr>
        <w:t>.</w:t>
      </w:r>
    </w:p>
    <w:p w14:paraId="5E0DD9DA" w14:textId="18946778" w:rsidR="00323443" w:rsidRPr="00951DA1" w:rsidRDefault="00323443" w:rsidP="00FE3E32">
      <w:pPr>
        <w:pStyle w:val="Naslov3"/>
      </w:pPr>
      <w:bookmarkStart w:id="613" w:name="_Toc119399274"/>
      <w:bookmarkStart w:id="614" w:name="_Toc232778973"/>
      <w:r w:rsidRPr="00951DA1">
        <w:t>Struktura zapisov</w:t>
      </w:r>
      <w:bookmarkEnd w:id="613"/>
      <w:bookmarkEnd w:id="614"/>
    </w:p>
    <w:p w14:paraId="45983DE7" w14:textId="3A2F5E4F" w:rsidR="00720FA8" w:rsidRPr="00951DA1" w:rsidRDefault="00D224B7" w:rsidP="00720FA8">
      <w:pPr>
        <w:numPr>
          <w:ilvl w:val="0"/>
          <w:numId w:val="3"/>
        </w:numPr>
        <w:spacing w:after="120"/>
        <w:jc w:val="both"/>
        <w:rPr>
          <w:rFonts w:cs="Arial"/>
          <w:szCs w:val="22"/>
        </w:rPr>
      </w:pPr>
      <w:r w:rsidRPr="00951DA1">
        <w:rPr>
          <w:rFonts w:cs="Arial"/>
          <w:szCs w:val="22"/>
        </w:rPr>
        <w:t>V</w:t>
      </w:r>
      <w:r w:rsidR="00720FA8" w:rsidRPr="00951DA1">
        <w:rPr>
          <w:rFonts w:cs="Arial"/>
          <w:szCs w:val="22"/>
        </w:rPr>
        <w:t xml:space="preserve"> </w:t>
      </w:r>
      <w:r w:rsidR="00B76A6E" w:rsidRPr="00951DA1">
        <w:rPr>
          <w:rFonts w:cs="Arial"/>
          <w:szCs w:val="22"/>
        </w:rPr>
        <w:t xml:space="preserve">osnovni </w:t>
      </w:r>
      <w:r w:rsidR="00720FA8" w:rsidRPr="00951DA1">
        <w:rPr>
          <w:rFonts w:cs="Arial"/>
          <w:szCs w:val="22"/>
        </w:rPr>
        <w:t xml:space="preserve">mapi bloka </w:t>
      </w:r>
      <w:r w:rsidR="007C42C7" w:rsidRPr="00951DA1">
        <w:rPr>
          <w:rFonts w:cs="Arial"/>
          <w:szCs w:val="22"/>
        </w:rPr>
        <w:t xml:space="preserve">(glej </w:t>
      </w:r>
      <w:r w:rsidR="000175B2" w:rsidRPr="00FE3E32">
        <w:rPr>
          <w:rFonts w:cs="Arial"/>
          <w:b/>
          <w:bCs w:val="0"/>
          <w:szCs w:val="22"/>
        </w:rPr>
        <w:fldChar w:fldCharType="begin"/>
      </w:r>
      <w:r w:rsidR="000175B2" w:rsidRPr="00FE3E32">
        <w:rPr>
          <w:rFonts w:cs="Arial"/>
          <w:b/>
          <w:bCs w:val="0"/>
          <w:szCs w:val="22"/>
        </w:rPr>
        <w:instrText xml:space="preserve"> REF _Ref232407228 \h </w:instrText>
      </w:r>
      <w:r w:rsidR="000175B2">
        <w:rPr>
          <w:rFonts w:cs="Arial"/>
          <w:b/>
          <w:bCs w:val="0"/>
          <w:szCs w:val="22"/>
        </w:rPr>
        <w:instrText xml:space="preserve"> \* MERGEFORMAT </w:instrText>
      </w:r>
      <w:r w:rsidR="000175B2" w:rsidRPr="00FE3E32">
        <w:rPr>
          <w:rFonts w:cs="Arial"/>
          <w:b/>
          <w:bCs w:val="0"/>
          <w:szCs w:val="22"/>
        </w:rPr>
      </w:r>
      <w:r w:rsidR="000175B2" w:rsidRPr="00FE3E32">
        <w:rPr>
          <w:rFonts w:cs="Arial"/>
          <w:b/>
          <w:bCs w:val="0"/>
          <w:szCs w:val="22"/>
        </w:rPr>
        <w:fldChar w:fldCharType="separate"/>
      </w:r>
      <w:r w:rsidR="004616E4" w:rsidRPr="004616E4">
        <w:rPr>
          <w:b/>
          <w:bCs w:val="0"/>
        </w:rPr>
        <w:t>Priloga E</w:t>
      </w:r>
      <w:r w:rsidR="000175B2" w:rsidRPr="00FE3E32">
        <w:rPr>
          <w:rFonts w:cs="Arial"/>
          <w:b/>
          <w:bCs w:val="0"/>
          <w:szCs w:val="22"/>
        </w:rPr>
        <w:fldChar w:fldCharType="end"/>
      </w:r>
      <w:r w:rsidR="007C42C7" w:rsidRPr="00951DA1">
        <w:rPr>
          <w:rFonts w:cs="Arial"/>
          <w:szCs w:val="22"/>
        </w:rPr>
        <w:t xml:space="preserve">) </w:t>
      </w:r>
      <w:r w:rsidR="00720FA8" w:rsidRPr="00951DA1">
        <w:rPr>
          <w:rFonts w:cs="Arial"/>
          <w:szCs w:val="22"/>
        </w:rPr>
        <w:t>se odpreta</w:t>
      </w:r>
      <w:r w:rsidR="00B76A6E" w:rsidRPr="00951DA1">
        <w:rPr>
          <w:rFonts w:cs="Arial"/>
          <w:szCs w:val="22"/>
        </w:rPr>
        <w:t xml:space="preserve"> </w:t>
      </w:r>
      <w:r w:rsidR="00720FA8" w:rsidRPr="00951DA1">
        <w:rPr>
          <w:rFonts w:cs="Arial"/>
          <w:szCs w:val="22"/>
        </w:rPr>
        <w:t>mapi:</w:t>
      </w:r>
    </w:p>
    <w:p w14:paraId="65DC28FA" w14:textId="77A797FC" w:rsidR="00B76A6E" w:rsidRPr="00951DA1" w:rsidRDefault="00B76A6E" w:rsidP="006A47A3">
      <w:pPr>
        <w:numPr>
          <w:ilvl w:val="1"/>
          <w:numId w:val="3"/>
        </w:numPr>
        <w:spacing w:after="120"/>
        <w:jc w:val="both"/>
        <w:rPr>
          <w:rFonts w:cs="Arial"/>
          <w:szCs w:val="22"/>
        </w:rPr>
      </w:pPr>
      <w:r w:rsidRPr="00951DA1">
        <w:rPr>
          <w:rFonts w:cs="Arial"/>
          <w:szCs w:val="22"/>
        </w:rPr>
        <w:t>//01-Koper/</w:t>
      </w:r>
      <w:r w:rsidR="00C51BB4" w:rsidRPr="00951DA1">
        <w:rPr>
          <w:rFonts w:cs="Arial"/>
          <w:szCs w:val="22"/>
        </w:rPr>
        <w:t>ZLS/</w:t>
      </w:r>
      <w:r w:rsidRPr="00951DA1">
        <w:rPr>
          <w:rFonts w:cs="Arial"/>
          <w:szCs w:val="22"/>
        </w:rPr>
        <w:t>DMV</w:t>
      </w:r>
      <w:r w:rsidR="0014264B" w:rsidRPr="00951DA1">
        <w:rPr>
          <w:rFonts w:cs="Arial"/>
          <w:szCs w:val="22"/>
        </w:rPr>
        <w:t>,</w:t>
      </w:r>
    </w:p>
    <w:p w14:paraId="65D47903" w14:textId="1478E388" w:rsidR="00B76A6E" w:rsidRPr="00951DA1" w:rsidRDefault="00D224B7" w:rsidP="0014264B">
      <w:pPr>
        <w:numPr>
          <w:ilvl w:val="1"/>
          <w:numId w:val="3"/>
        </w:numPr>
        <w:spacing w:after="120"/>
        <w:jc w:val="both"/>
        <w:rPr>
          <w:rFonts w:cs="Arial"/>
          <w:szCs w:val="22"/>
        </w:rPr>
      </w:pPr>
      <w:r w:rsidRPr="00951DA1">
        <w:rPr>
          <w:rFonts w:cs="Arial"/>
          <w:szCs w:val="22"/>
        </w:rPr>
        <w:t>V</w:t>
      </w:r>
      <w:r w:rsidR="00B76A6E" w:rsidRPr="00951DA1">
        <w:rPr>
          <w:rFonts w:cs="Arial"/>
          <w:szCs w:val="22"/>
        </w:rPr>
        <w:t xml:space="preserve"> mapi </w:t>
      </w:r>
      <w:r w:rsidR="00720FA8" w:rsidRPr="00951DA1">
        <w:rPr>
          <w:rFonts w:cs="Arial"/>
          <w:szCs w:val="22"/>
        </w:rPr>
        <w:t>//01-Koper/</w:t>
      </w:r>
      <w:r w:rsidR="00C51BB4" w:rsidRPr="00951DA1">
        <w:rPr>
          <w:rFonts w:cs="Arial"/>
          <w:szCs w:val="22"/>
        </w:rPr>
        <w:t>ZLS/</w:t>
      </w:r>
      <w:r w:rsidR="00720FA8" w:rsidRPr="00951DA1">
        <w:rPr>
          <w:rFonts w:cs="Arial"/>
          <w:szCs w:val="22"/>
        </w:rPr>
        <w:t xml:space="preserve">DMV </w:t>
      </w:r>
      <w:r w:rsidR="006A47A3" w:rsidRPr="00951DA1">
        <w:rPr>
          <w:rFonts w:cs="Arial"/>
          <w:szCs w:val="22"/>
        </w:rPr>
        <w:t xml:space="preserve">je </w:t>
      </w:r>
      <w:r w:rsidR="00E450CB" w:rsidRPr="00951DA1">
        <w:rPr>
          <w:rFonts w:cs="Arial"/>
          <w:szCs w:val="22"/>
        </w:rPr>
        <w:t>4</w:t>
      </w:r>
      <w:r w:rsidR="00495775" w:rsidRPr="00951DA1">
        <w:rPr>
          <w:rFonts w:cs="Arial"/>
          <w:szCs w:val="22"/>
        </w:rPr>
        <w:t xml:space="preserve"> </w:t>
      </w:r>
      <w:r w:rsidR="00720FA8" w:rsidRPr="00951DA1">
        <w:rPr>
          <w:rFonts w:cs="Arial"/>
          <w:szCs w:val="22"/>
        </w:rPr>
        <w:t>podmap</w:t>
      </w:r>
      <w:r w:rsidR="00E450CB" w:rsidRPr="00951DA1">
        <w:rPr>
          <w:rFonts w:cs="Arial"/>
          <w:szCs w:val="22"/>
        </w:rPr>
        <w:t>e</w:t>
      </w:r>
      <w:r w:rsidR="00B76A6E" w:rsidRPr="00951DA1">
        <w:rPr>
          <w:rFonts w:cs="Arial"/>
          <w:szCs w:val="22"/>
        </w:rPr>
        <w:t>:</w:t>
      </w:r>
      <w:r w:rsidR="00720FA8" w:rsidRPr="00951DA1">
        <w:rPr>
          <w:rFonts w:cs="Arial"/>
          <w:szCs w:val="22"/>
        </w:rPr>
        <w:t xml:space="preserve"> DM</w:t>
      </w:r>
      <w:r w:rsidR="006A47A3" w:rsidRPr="00951DA1">
        <w:rPr>
          <w:rFonts w:cs="Arial"/>
          <w:szCs w:val="22"/>
        </w:rPr>
        <w:t>R</w:t>
      </w:r>
      <w:r w:rsidR="00A51172" w:rsidRPr="00951DA1">
        <w:rPr>
          <w:rFonts w:cs="Arial"/>
          <w:szCs w:val="22"/>
        </w:rPr>
        <w:t xml:space="preserve">, PAS, </w:t>
      </w:r>
      <w:r w:rsidR="00720FA8" w:rsidRPr="00951DA1">
        <w:rPr>
          <w:rFonts w:cs="Arial"/>
          <w:szCs w:val="22"/>
        </w:rPr>
        <w:t>DMP</w:t>
      </w:r>
      <w:r w:rsidR="00A51172" w:rsidRPr="00951DA1">
        <w:rPr>
          <w:rFonts w:cs="Arial"/>
          <w:szCs w:val="22"/>
        </w:rPr>
        <w:t xml:space="preserve"> </w:t>
      </w:r>
      <w:r w:rsidR="006A47A3" w:rsidRPr="00951DA1">
        <w:rPr>
          <w:rFonts w:cs="Arial"/>
          <w:szCs w:val="22"/>
        </w:rPr>
        <w:t xml:space="preserve">in </w:t>
      </w:r>
      <w:proofErr w:type="spellStart"/>
      <w:r w:rsidR="00A51172" w:rsidRPr="00951DA1">
        <w:rPr>
          <w:rFonts w:cs="Arial"/>
          <w:szCs w:val="22"/>
        </w:rPr>
        <w:t>nDMP</w:t>
      </w:r>
      <w:proofErr w:type="spellEnd"/>
      <w:r w:rsidR="00847A1C" w:rsidRPr="00951DA1">
        <w:rPr>
          <w:rFonts w:cs="Arial"/>
          <w:szCs w:val="22"/>
        </w:rPr>
        <w:t>;</w:t>
      </w:r>
      <w:r w:rsidR="00720FA8" w:rsidRPr="00951DA1">
        <w:rPr>
          <w:rFonts w:cs="Arial"/>
          <w:szCs w:val="22"/>
        </w:rPr>
        <w:t xml:space="preserve"> </w:t>
      </w:r>
    </w:p>
    <w:p w14:paraId="7C8BA7CC" w14:textId="650FD1FA" w:rsidR="00720FA8" w:rsidRPr="00951DA1" w:rsidRDefault="00847A1C" w:rsidP="0034448B">
      <w:pPr>
        <w:numPr>
          <w:ilvl w:val="2"/>
          <w:numId w:val="3"/>
        </w:numPr>
        <w:spacing w:after="120"/>
        <w:jc w:val="both"/>
        <w:rPr>
          <w:rFonts w:cs="Arial"/>
          <w:szCs w:val="22"/>
        </w:rPr>
      </w:pPr>
      <w:r w:rsidRPr="00951DA1">
        <w:rPr>
          <w:rFonts w:cs="Arial"/>
          <w:szCs w:val="22"/>
        </w:rPr>
        <w:t>v podmap</w:t>
      </w:r>
      <w:r w:rsidR="003A2C13" w:rsidRPr="00951DA1">
        <w:rPr>
          <w:rFonts w:cs="Arial"/>
          <w:szCs w:val="22"/>
        </w:rPr>
        <w:t>e</w:t>
      </w:r>
      <w:r w:rsidRPr="00951DA1">
        <w:rPr>
          <w:rFonts w:cs="Arial"/>
          <w:szCs w:val="22"/>
        </w:rPr>
        <w:t xml:space="preserve"> se zapiše datoteke s podatki</w:t>
      </w:r>
      <w:r w:rsidR="00B76A6E" w:rsidRPr="00951DA1">
        <w:rPr>
          <w:rFonts w:cs="Arial"/>
          <w:szCs w:val="22"/>
        </w:rPr>
        <w:t xml:space="preserve"> po listih kot je predvideno v </w:t>
      </w:r>
      <w:r w:rsidR="0008070E" w:rsidRPr="00FE3E32">
        <w:rPr>
          <w:rFonts w:cs="Arial"/>
          <w:b/>
          <w:bCs w:val="0"/>
          <w:szCs w:val="22"/>
        </w:rPr>
        <w:t>P</w:t>
      </w:r>
      <w:r w:rsidR="00B76A6E" w:rsidRPr="00FE3E32">
        <w:rPr>
          <w:rFonts w:cs="Arial"/>
          <w:b/>
          <w:bCs w:val="0"/>
          <w:szCs w:val="22"/>
        </w:rPr>
        <w:t>oglavju</w:t>
      </w:r>
      <w:r w:rsidR="00B76A6E" w:rsidRPr="00951DA1">
        <w:rPr>
          <w:rFonts w:cs="Arial"/>
          <w:szCs w:val="22"/>
        </w:rPr>
        <w:t xml:space="preserve"> </w:t>
      </w:r>
      <w:r w:rsidR="00B76A6E" w:rsidRPr="00FE3E32">
        <w:rPr>
          <w:rFonts w:cs="Arial"/>
          <w:b/>
          <w:bCs w:val="0"/>
          <w:szCs w:val="22"/>
        </w:rPr>
        <w:fldChar w:fldCharType="begin"/>
      </w:r>
      <w:r w:rsidR="00B76A6E" w:rsidRPr="00FE3E32">
        <w:rPr>
          <w:rFonts w:cs="Arial"/>
          <w:b/>
          <w:bCs w:val="0"/>
          <w:szCs w:val="22"/>
        </w:rPr>
        <w:instrText xml:space="preserve"> REF _Ref80097262 \r \h </w:instrText>
      </w:r>
      <w:r w:rsidR="00862343">
        <w:rPr>
          <w:rFonts w:cs="Arial"/>
          <w:b/>
          <w:bCs w:val="0"/>
          <w:szCs w:val="22"/>
        </w:rPr>
        <w:instrText xml:space="preserve"> \* MERGEFORMAT </w:instrText>
      </w:r>
      <w:r w:rsidR="00B76A6E" w:rsidRPr="00FE3E32">
        <w:rPr>
          <w:rFonts w:cs="Arial"/>
          <w:b/>
          <w:bCs w:val="0"/>
          <w:szCs w:val="22"/>
        </w:rPr>
      </w:r>
      <w:r w:rsidR="00B76A6E" w:rsidRPr="00FE3E32">
        <w:rPr>
          <w:rFonts w:cs="Arial"/>
          <w:b/>
          <w:bCs w:val="0"/>
          <w:szCs w:val="22"/>
        </w:rPr>
        <w:fldChar w:fldCharType="separate"/>
      </w:r>
      <w:r w:rsidR="004616E4">
        <w:rPr>
          <w:rFonts w:cs="Arial"/>
          <w:b/>
          <w:bCs w:val="0"/>
          <w:szCs w:val="22"/>
        </w:rPr>
        <w:t>4.7</w:t>
      </w:r>
      <w:r w:rsidR="00B76A6E" w:rsidRPr="00FE3E32">
        <w:rPr>
          <w:rFonts w:cs="Arial"/>
          <w:b/>
          <w:bCs w:val="0"/>
          <w:szCs w:val="22"/>
        </w:rPr>
        <w:fldChar w:fldCharType="end"/>
      </w:r>
      <w:r w:rsidRPr="00951DA1">
        <w:rPr>
          <w:rFonts w:cs="Arial"/>
          <w:szCs w:val="22"/>
        </w:rPr>
        <w:t>,</w:t>
      </w:r>
    </w:p>
    <w:p w14:paraId="6C8D11D9" w14:textId="269E5758" w:rsidR="00B76A6E" w:rsidRPr="00951DA1" w:rsidRDefault="003547D5" w:rsidP="0014264B">
      <w:pPr>
        <w:numPr>
          <w:ilvl w:val="1"/>
          <w:numId w:val="3"/>
        </w:numPr>
        <w:spacing w:after="120"/>
        <w:jc w:val="both"/>
        <w:rPr>
          <w:rFonts w:cs="Arial"/>
          <w:szCs w:val="22"/>
        </w:rPr>
      </w:pPr>
      <w:r w:rsidRPr="00951DA1">
        <w:rPr>
          <w:rFonts w:cs="Arial"/>
          <w:szCs w:val="22"/>
        </w:rPr>
        <w:t>V</w:t>
      </w:r>
      <w:r w:rsidR="00720FA8" w:rsidRPr="00951DA1">
        <w:rPr>
          <w:rFonts w:cs="Arial"/>
          <w:szCs w:val="22"/>
        </w:rPr>
        <w:t xml:space="preserve"> map</w:t>
      </w:r>
      <w:r w:rsidR="003A2C13" w:rsidRPr="00951DA1">
        <w:rPr>
          <w:rFonts w:cs="Arial"/>
          <w:szCs w:val="22"/>
        </w:rPr>
        <w:t xml:space="preserve">o </w:t>
      </w:r>
      <w:r w:rsidR="00B76A6E" w:rsidRPr="00951DA1">
        <w:rPr>
          <w:rFonts w:cs="Arial"/>
          <w:szCs w:val="22"/>
        </w:rPr>
        <w:t>//01-Koper/</w:t>
      </w:r>
      <w:r w:rsidR="003A2C13" w:rsidRPr="00951DA1">
        <w:rPr>
          <w:rFonts w:cs="Arial"/>
          <w:szCs w:val="22"/>
        </w:rPr>
        <w:t>ZLS</w:t>
      </w:r>
      <w:r w:rsidR="00B76A6E" w:rsidRPr="00951DA1">
        <w:rPr>
          <w:rFonts w:cs="Arial"/>
          <w:szCs w:val="22"/>
        </w:rPr>
        <w:t>/Metapodatki</w:t>
      </w:r>
      <w:r w:rsidR="0014264B" w:rsidRPr="00951DA1">
        <w:rPr>
          <w:rFonts w:cs="Arial"/>
          <w:szCs w:val="22"/>
        </w:rPr>
        <w:t xml:space="preserve">/MP_DMV </w:t>
      </w:r>
      <w:r w:rsidR="003A2C13" w:rsidRPr="00951DA1">
        <w:rPr>
          <w:rFonts w:cs="Arial"/>
          <w:szCs w:val="22"/>
        </w:rPr>
        <w:t>se</w:t>
      </w:r>
      <w:r w:rsidR="00B76A6E" w:rsidRPr="00951DA1">
        <w:rPr>
          <w:rFonts w:cs="Arial"/>
          <w:szCs w:val="22"/>
        </w:rPr>
        <w:t xml:space="preserve"> zapišejo </w:t>
      </w:r>
      <w:r w:rsidR="003F6A7D">
        <w:rPr>
          <w:rFonts w:cs="Arial"/>
          <w:szCs w:val="22"/>
        </w:rPr>
        <w:t>vsi metapodatki</w:t>
      </w:r>
      <w:r w:rsidR="00D224B7" w:rsidRPr="00951DA1">
        <w:rPr>
          <w:rFonts w:cs="Arial"/>
          <w:szCs w:val="22"/>
        </w:rPr>
        <w:t>; v to mapo se zapišejo tudi p</w:t>
      </w:r>
      <w:r w:rsidR="0000386B" w:rsidRPr="00951DA1">
        <w:rPr>
          <w:rFonts w:cs="Arial"/>
          <w:szCs w:val="22"/>
        </w:rPr>
        <w:t>ra</w:t>
      </w:r>
      <w:r w:rsidR="00D224B7" w:rsidRPr="00951DA1">
        <w:rPr>
          <w:rFonts w:cs="Arial"/>
          <w:szCs w:val="22"/>
        </w:rPr>
        <w:t xml:space="preserve">znine v podatkih v obliki </w:t>
      </w:r>
      <w:r w:rsidR="007060E0" w:rsidRPr="00951DA1">
        <w:rPr>
          <w:rFonts w:cs="Arial"/>
          <w:szCs w:val="22"/>
        </w:rPr>
        <w:t>GPKG</w:t>
      </w:r>
      <w:r w:rsidR="00D224B7" w:rsidRPr="00951DA1">
        <w:rPr>
          <w:rFonts w:cs="Arial"/>
          <w:szCs w:val="22"/>
        </w:rPr>
        <w:t>, ki so nastale pri izdelavi DMP,</w:t>
      </w:r>
      <w:r w:rsidR="00991E24" w:rsidRPr="00951DA1">
        <w:rPr>
          <w:rFonts w:cs="Arial"/>
          <w:szCs w:val="22"/>
        </w:rPr>
        <w:t xml:space="preserve"> in druge podatke o kontrolah </w:t>
      </w:r>
      <w:r w:rsidR="00B50427" w:rsidRPr="00951DA1">
        <w:rPr>
          <w:rFonts w:cs="Arial"/>
          <w:szCs w:val="22"/>
        </w:rPr>
        <w:t>kakovosti</w:t>
      </w:r>
      <w:r w:rsidR="00991E24" w:rsidRPr="00951DA1">
        <w:rPr>
          <w:rFonts w:cs="Arial"/>
          <w:szCs w:val="22"/>
        </w:rPr>
        <w:t>.</w:t>
      </w:r>
    </w:p>
    <w:p w14:paraId="78159069" w14:textId="0A231157" w:rsidR="00D224B7" w:rsidRPr="00951DA1" w:rsidRDefault="003A2C13" w:rsidP="00C51BB4">
      <w:pPr>
        <w:numPr>
          <w:ilvl w:val="1"/>
          <w:numId w:val="3"/>
        </w:numPr>
        <w:spacing w:after="120"/>
        <w:jc w:val="both"/>
        <w:rPr>
          <w:rFonts w:cs="Arial"/>
          <w:szCs w:val="22"/>
        </w:rPr>
      </w:pPr>
      <w:r w:rsidRPr="00951DA1">
        <w:rPr>
          <w:rFonts w:cs="Arial"/>
          <w:szCs w:val="22"/>
        </w:rPr>
        <w:t xml:space="preserve">V mapo </w:t>
      </w:r>
      <w:r w:rsidR="00720FA8" w:rsidRPr="00951DA1">
        <w:rPr>
          <w:rFonts w:cs="Arial"/>
          <w:szCs w:val="22"/>
        </w:rPr>
        <w:t>//01-Koper</w:t>
      </w:r>
      <w:r w:rsidRPr="00951DA1">
        <w:rPr>
          <w:rFonts w:cs="Arial"/>
          <w:szCs w:val="22"/>
        </w:rPr>
        <w:t>/ZLS</w:t>
      </w:r>
      <w:r w:rsidR="00720FA8" w:rsidRPr="00951DA1">
        <w:rPr>
          <w:rFonts w:cs="Arial"/>
          <w:szCs w:val="22"/>
        </w:rPr>
        <w:t>/</w:t>
      </w:r>
      <w:r w:rsidR="00D224B7" w:rsidRPr="00951DA1">
        <w:rPr>
          <w:rFonts w:cs="Arial"/>
          <w:szCs w:val="22"/>
        </w:rPr>
        <w:t xml:space="preserve">Razno se zapišejo različna interna poročila </w:t>
      </w:r>
      <w:r w:rsidRPr="00951DA1">
        <w:rPr>
          <w:rFonts w:cs="Arial"/>
          <w:szCs w:val="22"/>
        </w:rPr>
        <w:t>in/</w:t>
      </w:r>
      <w:r w:rsidR="00D224B7" w:rsidRPr="00951DA1">
        <w:rPr>
          <w:rFonts w:cs="Arial"/>
          <w:szCs w:val="22"/>
        </w:rPr>
        <w:t>ali podatki, ki jih ni mogoče zapisati v druge podmape.</w:t>
      </w:r>
    </w:p>
    <w:p w14:paraId="25B64F53" w14:textId="77777777" w:rsidR="00323443" w:rsidRPr="00951DA1" w:rsidRDefault="00323443" w:rsidP="002A465E">
      <w:pPr>
        <w:spacing w:after="120"/>
        <w:rPr>
          <w:rFonts w:cs="Arial"/>
          <w:szCs w:val="22"/>
        </w:rPr>
      </w:pPr>
    </w:p>
    <w:p w14:paraId="31279FEF" w14:textId="77777777" w:rsidR="003D2D72" w:rsidRPr="00951DA1" w:rsidRDefault="003D2D72" w:rsidP="00AC1EF2">
      <w:pPr>
        <w:rPr>
          <w:lang w:eastAsia="ar-SA"/>
        </w:rPr>
      </w:pPr>
      <w:bookmarkStart w:id="615" w:name="_Toc80100477"/>
      <w:bookmarkStart w:id="616" w:name="_Toc80131006"/>
      <w:bookmarkStart w:id="617" w:name="_Toc80131278"/>
      <w:bookmarkStart w:id="618" w:name="_Toc80133938"/>
      <w:bookmarkStart w:id="619" w:name="_Toc80134064"/>
      <w:bookmarkStart w:id="620" w:name="_Toc80134196"/>
      <w:bookmarkStart w:id="621" w:name="_Toc80195636"/>
      <w:bookmarkStart w:id="622" w:name="_Toc80196087"/>
      <w:bookmarkStart w:id="623" w:name="_Toc80100478"/>
      <w:bookmarkStart w:id="624" w:name="_Toc80131007"/>
      <w:bookmarkStart w:id="625" w:name="_Toc80131279"/>
      <w:bookmarkStart w:id="626" w:name="_Toc80133939"/>
      <w:bookmarkStart w:id="627" w:name="_Toc80134065"/>
      <w:bookmarkStart w:id="628" w:name="_Toc80134197"/>
      <w:bookmarkStart w:id="629" w:name="_Toc80195637"/>
      <w:bookmarkStart w:id="630" w:name="_Toc80196088"/>
      <w:bookmarkStart w:id="631" w:name="_Toc80100479"/>
      <w:bookmarkStart w:id="632" w:name="_Toc80131008"/>
      <w:bookmarkStart w:id="633" w:name="_Toc80131280"/>
      <w:bookmarkStart w:id="634" w:name="_Toc80133940"/>
      <w:bookmarkStart w:id="635" w:name="_Toc80134066"/>
      <w:bookmarkStart w:id="636" w:name="_Toc80134198"/>
      <w:bookmarkStart w:id="637" w:name="_Toc80195638"/>
      <w:bookmarkStart w:id="638" w:name="_Toc80196089"/>
      <w:bookmarkStart w:id="639" w:name="_Hlk82079622"/>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972CB5D" w14:textId="2D5402D6" w:rsidR="00D40FC4" w:rsidRPr="00132016" w:rsidRDefault="00D40FC4" w:rsidP="00200441">
      <w:pPr>
        <w:pStyle w:val="Naslov1"/>
        <w:rPr>
          <w:bCs/>
        </w:rPr>
      </w:pPr>
      <w:bookmarkStart w:id="640" w:name="_Toc80100482"/>
      <w:bookmarkStart w:id="641" w:name="_Toc80131011"/>
      <w:bookmarkStart w:id="642" w:name="_Toc80131283"/>
      <w:bookmarkStart w:id="643" w:name="_Toc80133943"/>
      <w:bookmarkStart w:id="644" w:name="_Toc80134069"/>
      <w:bookmarkStart w:id="645" w:name="_Toc80134201"/>
      <w:bookmarkStart w:id="646" w:name="_Toc80195640"/>
      <w:bookmarkStart w:id="647" w:name="_Toc80196091"/>
      <w:bookmarkStart w:id="648" w:name="_Toc80100483"/>
      <w:bookmarkStart w:id="649" w:name="_Toc80131012"/>
      <w:bookmarkStart w:id="650" w:name="_Toc80131284"/>
      <w:bookmarkStart w:id="651" w:name="_Toc80133944"/>
      <w:bookmarkStart w:id="652" w:name="_Toc80134070"/>
      <w:bookmarkStart w:id="653" w:name="_Toc80134202"/>
      <w:bookmarkStart w:id="654" w:name="_Toc80195641"/>
      <w:bookmarkStart w:id="655" w:name="_Toc80196092"/>
      <w:bookmarkStart w:id="656" w:name="_Toc80100484"/>
      <w:bookmarkStart w:id="657" w:name="_Toc80131013"/>
      <w:bookmarkStart w:id="658" w:name="_Toc80131285"/>
      <w:bookmarkStart w:id="659" w:name="_Toc80133945"/>
      <w:bookmarkStart w:id="660" w:name="_Toc80134071"/>
      <w:bookmarkStart w:id="661" w:name="_Toc80134203"/>
      <w:bookmarkStart w:id="662" w:name="_Toc80195642"/>
      <w:bookmarkStart w:id="663" w:name="_Toc80196093"/>
      <w:bookmarkStart w:id="664" w:name="_Toc80100485"/>
      <w:bookmarkStart w:id="665" w:name="_Toc80131014"/>
      <w:bookmarkStart w:id="666" w:name="_Toc80131286"/>
      <w:bookmarkStart w:id="667" w:name="_Toc80133946"/>
      <w:bookmarkStart w:id="668" w:name="_Toc80134072"/>
      <w:bookmarkStart w:id="669" w:name="_Toc80134204"/>
      <w:bookmarkStart w:id="670" w:name="_Toc80195643"/>
      <w:bookmarkStart w:id="671" w:name="_Toc80196094"/>
      <w:bookmarkStart w:id="672" w:name="_Toc80100486"/>
      <w:bookmarkStart w:id="673" w:name="_Toc80131015"/>
      <w:bookmarkStart w:id="674" w:name="_Toc80131287"/>
      <w:bookmarkStart w:id="675" w:name="_Toc80133947"/>
      <w:bookmarkStart w:id="676" w:name="_Toc80134073"/>
      <w:bookmarkStart w:id="677" w:name="_Toc80134205"/>
      <w:bookmarkStart w:id="678" w:name="_Toc80195644"/>
      <w:bookmarkStart w:id="679" w:name="_Toc80196095"/>
      <w:bookmarkStart w:id="680" w:name="_Toc80100487"/>
      <w:bookmarkStart w:id="681" w:name="_Toc80131016"/>
      <w:bookmarkStart w:id="682" w:name="_Toc80131288"/>
      <w:bookmarkStart w:id="683" w:name="_Toc80133948"/>
      <w:bookmarkStart w:id="684" w:name="_Toc80134074"/>
      <w:bookmarkStart w:id="685" w:name="_Toc80134206"/>
      <w:bookmarkStart w:id="686" w:name="_Toc80195645"/>
      <w:bookmarkStart w:id="687" w:name="_Toc80196096"/>
      <w:bookmarkStart w:id="688" w:name="_Toc80100488"/>
      <w:bookmarkStart w:id="689" w:name="_Toc80131017"/>
      <w:bookmarkStart w:id="690" w:name="_Toc80131289"/>
      <w:bookmarkStart w:id="691" w:name="_Toc80133949"/>
      <w:bookmarkStart w:id="692" w:name="_Toc80134075"/>
      <w:bookmarkStart w:id="693" w:name="_Toc80134207"/>
      <w:bookmarkStart w:id="694" w:name="_Toc80195646"/>
      <w:bookmarkStart w:id="695" w:name="_Toc80196097"/>
      <w:bookmarkStart w:id="696" w:name="_Toc119399275"/>
      <w:bookmarkStart w:id="697" w:name="_Toc232778974"/>
      <w:bookmarkStart w:id="698" w:name="_Hlk81489047"/>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rsidRPr="00132016">
        <w:rPr>
          <w:bCs/>
        </w:rPr>
        <w:t>Preda</w:t>
      </w:r>
      <w:r w:rsidR="0003724B" w:rsidRPr="00132016">
        <w:rPr>
          <w:bCs/>
        </w:rPr>
        <w:t>jni</w:t>
      </w:r>
      <w:r w:rsidRPr="00132016">
        <w:rPr>
          <w:bCs/>
        </w:rPr>
        <w:t xml:space="preserve"> rezultat</w:t>
      </w:r>
      <w:r w:rsidR="0003724B" w:rsidRPr="00132016">
        <w:rPr>
          <w:bCs/>
        </w:rPr>
        <w:t>i</w:t>
      </w:r>
      <w:r w:rsidRPr="00132016">
        <w:rPr>
          <w:bCs/>
        </w:rPr>
        <w:t xml:space="preserve"> </w:t>
      </w:r>
      <w:r w:rsidR="00516388" w:rsidRPr="00132016">
        <w:rPr>
          <w:bCs/>
        </w:rPr>
        <w:t>AF</w:t>
      </w:r>
      <w:bookmarkEnd w:id="696"/>
      <w:bookmarkEnd w:id="697"/>
    </w:p>
    <w:p w14:paraId="61370B72" w14:textId="77777777" w:rsidR="00D40FC4" w:rsidRPr="00951DA1" w:rsidRDefault="00EB3B67" w:rsidP="00EB3B67">
      <w:pPr>
        <w:pStyle w:val="Naslov2"/>
      </w:pPr>
      <w:bookmarkStart w:id="699" w:name="_Toc80131019"/>
      <w:bookmarkStart w:id="700" w:name="_Toc80131291"/>
      <w:bookmarkStart w:id="701" w:name="_Toc80133951"/>
      <w:bookmarkStart w:id="702" w:name="_Toc80134077"/>
      <w:bookmarkStart w:id="703" w:name="_Toc80134209"/>
      <w:bookmarkStart w:id="704" w:name="_Toc80195648"/>
      <w:bookmarkStart w:id="705" w:name="_Toc80196099"/>
      <w:bookmarkStart w:id="706" w:name="_Toc119399276"/>
      <w:bookmarkStart w:id="707" w:name="_Toc232778975"/>
      <w:bookmarkEnd w:id="699"/>
      <w:bookmarkEnd w:id="700"/>
      <w:bookmarkEnd w:id="701"/>
      <w:bookmarkEnd w:id="702"/>
      <w:bookmarkEnd w:id="703"/>
      <w:bookmarkEnd w:id="704"/>
      <w:bookmarkEnd w:id="705"/>
      <w:r w:rsidRPr="00951DA1">
        <w:t>Splošno</w:t>
      </w:r>
      <w:bookmarkEnd w:id="706"/>
      <w:bookmarkEnd w:id="707"/>
    </w:p>
    <w:p w14:paraId="17BF0063" w14:textId="252DD525" w:rsidR="005100D6" w:rsidRPr="00951DA1" w:rsidRDefault="005100D6" w:rsidP="007D21CB">
      <w:pPr>
        <w:numPr>
          <w:ilvl w:val="0"/>
          <w:numId w:val="3"/>
        </w:numPr>
        <w:spacing w:after="120"/>
        <w:jc w:val="both"/>
        <w:rPr>
          <w:rFonts w:cs="Arial"/>
          <w:szCs w:val="22"/>
        </w:rPr>
      </w:pPr>
      <w:r w:rsidRPr="00951DA1">
        <w:rPr>
          <w:rFonts w:cs="Arial"/>
          <w:szCs w:val="22"/>
        </w:rPr>
        <w:t>Vsi izdelki se izdelajo za celotno območje bloka.</w:t>
      </w:r>
      <w:r w:rsidR="00045634" w:rsidRPr="00951DA1">
        <w:rPr>
          <w:rFonts w:cs="Arial"/>
          <w:szCs w:val="22"/>
        </w:rPr>
        <w:t xml:space="preserve"> </w:t>
      </w:r>
    </w:p>
    <w:p w14:paraId="157EA5FE" w14:textId="6E4F5CA9" w:rsidR="005100D6" w:rsidRPr="00951DA1" w:rsidRDefault="005100D6" w:rsidP="005100D6">
      <w:pPr>
        <w:numPr>
          <w:ilvl w:val="0"/>
          <w:numId w:val="3"/>
        </w:numPr>
        <w:spacing w:after="120"/>
        <w:jc w:val="both"/>
        <w:rPr>
          <w:rFonts w:cs="Arial"/>
          <w:szCs w:val="22"/>
        </w:rPr>
      </w:pPr>
      <w:r w:rsidRPr="00951DA1">
        <w:rPr>
          <w:rFonts w:cs="Arial"/>
          <w:szCs w:val="22"/>
        </w:rPr>
        <w:t xml:space="preserve">Pri vseh izdelkih se uporabi datotečna delitev na kvadratno </w:t>
      </w:r>
      <w:r w:rsidR="007060E0" w:rsidRPr="00951DA1">
        <w:rPr>
          <w:rFonts w:cs="Arial"/>
          <w:szCs w:val="22"/>
        </w:rPr>
        <w:t xml:space="preserve">km </w:t>
      </w:r>
      <w:r w:rsidRPr="00951DA1">
        <w:rPr>
          <w:rFonts w:cs="Arial"/>
          <w:szCs w:val="22"/>
        </w:rPr>
        <w:t>mrežo</w:t>
      </w:r>
      <w:r w:rsidR="00163386" w:rsidRPr="00951DA1">
        <w:rPr>
          <w:rFonts w:cs="Arial"/>
          <w:szCs w:val="22"/>
        </w:rPr>
        <w:t>,</w:t>
      </w:r>
      <w:r w:rsidRPr="00951DA1">
        <w:rPr>
          <w:rFonts w:cs="Arial"/>
          <w:szCs w:val="22"/>
        </w:rPr>
        <w:t xml:space="preserve"> kot </w:t>
      </w:r>
      <w:r w:rsidR="00163386" w:rsidRPr="00951DA1">
        <w:rPr>
          <w:rFonts w:cs="Arial"/>
          <w:szCs w:val="22"/>
        </w:rPr>
        <w:t xml:space="preserve">je </w:t>
      </w:r>
      <w:r w:rsidRPr="00951DA1">
        <w:rPr>
          <w:rFonts w:cs="Arial"/>
          <w:szCs w:val="22"/>
        </w:rPr>
        <w:t xml:space="preserve">opisano v </w:t>
      </w:r>
      <w:r w:rsidR="0008070E" w:rsidRPr="00FE3E32">
        <w:rPr>
          <w:rFonts w:cs="Arial"/>
          <w:b/>
          <w:bCs w:val="0"/>
          <w:szCs w:val="22"/>
        </w:rPr>
        <w:t>P</w:t>
      </w:r>
      <w:r w:rsidRPr="00FE3E32">
        <w:rPr>
          <w:rFonts w:cs="Arial"/>
          <w:b/>
          <w:bCs w:val="0"/>
          <w:szCs w:val="22"/>
        </w:rPr>
        <w:t>oglavju</w:t>
      </w:r>
      <w:r w:rsidRPr="00951DA1">
        <w:rPr>
          <w:rFonts w:cs="Arial"/>
          <w:szCs w:val="22"/>
        </w:rPr>
        <w:t xml:space="preserve"> </w:t>
      </w:r>
      <w:r w:rsidR="00442D4B" w:rsidRPr="00FE3E32">
        <w:rPr>
          <w:rFonts w:cs="Arial"/>
          <w:b/>
          <w:bCs w:val="0"/>
          <w:szCs w:val="22"/>
        </w:rPr>
        <w:fldChar w:fldCharType="begin"/>
      </w:r>
      <w:r w:rsidR="00442D4B" w:rsidRPr="00FE3E32">
        <w:rPr>
          <w:rFonts w:cs="Arial"/>
          <w:b/>
          <w:bCs w:val="0"/>
          <w:szCs w:val="22"/>
        </w:rPr>
        <w:instrText xml:space="preserve"> REF _Ref80097262 \r \h </w:instrText>
      </w:r>
      <w:r w:rsidR="00862343">
        <w:rPr>
          <w:rFonts w:cs="Arial"/>
          <w:b/>
          <w:bCs w:val="0"/>
          <w:szCs w:val="22"/>
        </w:rPr>
        <w:instrText xml:space="preserve"> \* MERGEFORMAT </w:instrText>
      </w:r>
      <w:r w:rsidR="00442D4B" w:rsidRPr="00FE3E32">
        <w:rPr>
          <w:rFonts w:cs="Arial"/>
          <w:b/>
          <w:bCs w:val="0"/>
          <w:szCs w:val="22"/>
        </w:rPr>
      </w:r>
      <w:r w:rsidR="00442D4B" w:rsidRPr="00FE3E32">
        <w:rPr>
          <w:rFonts w:cs="Arial"/>
          <w:b/>
          <w:bCs w:val="0"/>
          <w:szCs w:val="22"/>
        </w:rPr>
        <w:fldChar w:fldCharType="separate"/>
      </w:r>
      <w:r w:rsidR="004616E4">
        <w:rPr>
          <w:rFonts w:cs="Arial"/>
          <w:b/>
          <w:bCs w:val="0"/>
          <w:szCs w:val="22"/>
        </w:rPr>
        <w:t>4.7</w:t>
      </w:r>
      <w:r w:rsidR="00442D4B" w:rsidRPr="00FE3E32">
        <w:rPr>
          <w:rFonts w:cs="Arial"/>
          <w:b/>
          <w:bCs w:val="0"/>
          <w:szCs w:val="22"/>
        </w:rPr>
        <w:fldChar w:fldCharType="end"/>
      </w:r>
      <w:r w:rsidRPr="00951DA1">
        <w:rPr>
          <w:rFonts w:cs="Arial"/>
          <w:szCs w:val="22"/>
        </w:rPr>
        <w:t xml:space="preserve">. </w:t>
      </w:r>
    </w:p>
    <w:p w14:paraId="36B2B473" w14:textId="7959F2DC" w:rsidR="00EB3B67" w:rsidRPr="00951DA1" w:rsidRDefault="00EB3B67" w:rsidP="00432117">
      <w:pPr>
        <w:numPr>
          <w:ilvl w:val="0"/>
          <w:numId w:val="3"/>
        </w:numPr>
        <w:spacing w:after="120"/>
        <w:jc w:val="both"/>
        <w:rPr>
          <w:lang w:eastAsia="ar-SA"/>
        </w:rPr>
      </w:pPr>
      <w:r w:rsidRPr="00951DA1">
        <w:rPr>
          <w:lang w:eastAsia="ar-SA"/>
        </w:rPr>
        <w:t xml:space="preserve">Predajni rezultati </w:t>
      </w:r>
      <w:proofErr w:type="spellStart"/>
      <w:r w:rsidR="00192C9C" w:rsidRPr="00951DA1">
        <w:rPr>
          <w:lang w:eastAsia="ar-SA"/>
        </w:rPr>
        <w:t>aerofotografiranja</w:t>
      </w:r>
      <w:proofErr w:type="spellEnd"/>
      <w:r w:rsidR="00192C9C" w:rsidRPr="00951DA1">
        <w:rPr>
          <w:lang w:eastAsia="ar-SA"/>
        </w:rPr>
        <w:t xml:space="preserve"> </w:t>
      </w:r>
      <w:r w:rsidRPr="00951DA1">
        <w:rPr>
          <w:lang w:eastAsia="ar-SA"/>
        </w:rPr>
        <w:t>so izdelki</w:t>
      </w:r>
      <w:r w:rsidR="00862343">
        <w:rPr>
          <w:lang w:eastAsia="ar-SA"/>
        </w:rPr>
        <w:t>, metapodatki</w:t>
      </w:r>
      <w:r w:rsidRPr="00951DA1">
        <w:rPr>
          <w:lang w:eastAsia="ar-SA"/>
        </w:rPr>
        <w:t xml:space="preserve"> in </w:t>
      </w:r>
      <w:r w:rsidR="00A41137" w:rsidRPr="00951DA1">
        <w:rPr>
          <w:lang w:eastAsia="ar-SA"/>
        </w:rPr>
        <w:t>dokumenti</w:t>
      </w:r>
      <w:r w:rsidRPr="00951DA1">
        <w:rPr>
          <w:lang w:eastAsia="ar-SA"/>
        </w:rPr>
        <w:t xml:space="preserve"> za posamezne faze izvedbe, ki se predajo naročniku v obliki elaborata za posamezen blok.</w:t>
      </w:r>
    </w:p>
    <w:p w14:paraId="1C908F95" w14:textId="1A8671EC" w:rsidR="00AA34A6" w:rsidRPr="00951DA1" w:rsidRDefault="00FC6557" w:rsidP="00AA34A6">
      <w:pPr>
        <w:numPr>
          <w:ilvl w:val="0"/>
          <w:numId w:val="3"/>
        </w:numPr>
        <w:spacing w:after="120"/>
        <w:jc w:val="both"/>
        <w:rPr>
          <w:lang w:eastAsia="ar-SA"/>
        </w:rPr>
      </w:pPr>
      <w:r w:rsidRPr="00951DA1">
        <w:rPr>
          <w:lang w:eastAsia="ar-SA"/>
        </w:rPr>
        <w:t xml:space="preserve">Za </w:t>
      </w:r>
      <w:r w:rsidR="00D53C9D" w:rsidRPr="00951DA1">
        <w:rPr>
          <w:lang w:eastAsia="ar-SA"/>
        </w:rPr>
        <w:t xml:space="preserve">vse procese in izdelke </w:t>
      </w:r>
      <w:r w:rsidRPr="00951DA1">
        <w:rPr>
          <w:lang w:eastAsia="ar-SA"/>
        </w:rPr>
        <w:t>AF se preda samo eno t</w:t>
      </w:r>
      <w:r w:rsidR="00AA34A6" w:rsidRPr="00951DA1">
        <w:rPr>
          <w:lang w:eastAsia="ar-SA"/>
        </w:rPr>
        <w:t>ehnično poročilo</w:t>
      </w:r>
      <w:r w:rsidRPr="00951DA1">
        <w:rPr>
          <w:lang w:eastAsia="ar-SA"/>
        </w:rPr>
        <w:t>, ki</w:t>
      </w:r>
      <w:r w:rsidR="00AA34A6" w:rsidRPr="00951DA1">
        <w:rPr>
          <w:lang w:eastAsia="ar-SA"/>
        </w:rPr>
        <w:t xml:space="preserve"> mora vsebovati opis izvedbe zajema podatkov in vseh faz izdelave predpisanih izdelkov.</w:t>
      </w:r>
    </w:p>
    <w:p w14:paraId="45E8319C" w14:textId="6A6960A9" w:rsidR="002A1A12" w:rsidRPr="00951DA1" w:rsidRDefault="00D10713" w:rsidP="00AA34A6">
      <w:pPr>
        <w:numPr>
          <w:ilvl w:val="1"/>
          <w:numId w:val="3"/>
        </w:numPr>
        <w:spacing w:after="120"/>
        <w:jc w:val="both"/>
        <w:rPr>
          <w:lang w:eastAsia="ar-SA"/>
        </w:rPr>
      </w:pPr>
      <w:r w:rsidRPr="00951DA1">
        <w:rPr>
          <w:lang w:eastAsia="ar-SA"/>
        </w:rPr>
        <w:t>T</w:t>
      </w:r>
      <w:r w:rsidR="00AA34A6" w:rsidRPr="00951DA1">
        <w:rPr>
          <w:lang w:eastAsia="ar-SA"/>
        </w:rPr>
        <w:t>ehnično poročilo</w:t>
      </w:r>
      <w:r w:rsidRPr="00951DA1">
        <w:rPr>
          <w:lang w:eastAsia="ar-SA"/>
        </w:rPr>
        <w:t xml:space="preserve"> </w:t>
      </w:r>
      <w:r w:rsidR="00AA34A6" w:rsidRPr="00951DA1">
        <w:rPr>
          <w:lang w:eastAsia="ar-SA"/>
        </w:rPr>
        <w:t>vsebuje opis izvedbe zajem</w:t>
      </w:r>
      <w:r w:rsidRPr="00951DA1">
        <w:rPr>
          <w:lang w:eastAsia="ar-SA"/>
        </w:rPr>
        <w:t>a</w:t>
      </w:r>
      <w:r w:rsidR="00AA34A6" w:rsidRPr="00951DA1">
        <w:rPr>
          <w:lang w:eastAsia="ar-SA"/>
        </w:rPr>
        <w:t xml:space="preserve"> podatkov in celotne obdelave teh podatkov.</w:t>
      </w:r>
      <w:r w:rsidR="00515DCD" w:rsidRPr="00951DA1">
        <w:rPr>
          <w:lang w:eastAsia="ar-SA"/>
        </w:rPr>
        <w:t xml:space="preserve"> </w:t>
      </w:r>
    </w:p>
    <w:p w14:paraId="5B188A6F" w14:textId="113EC9AF" w:rsidR="00515DCD" w:rsidRPr="00951DA1" w:rsidRDefault="00AA34A6" w:rsidP="00515DCD">
      <w:pPr>
        <w:numPr>
          <w:ilvl w:val="1"/>
          <w:numId w:val="3"/>
        </w:numPr>
        <w:spacing w:after="120"/>
        <w:jc w:val="both"/>
        <w:rPr>
          <w:rFonts w:cs="Arial"/>
          <w:szCs w:val="22"/>
        </w:rPr>
      </w:pPr>
      <w:r w:rsidRPr="00951DA1">
        <w:rPr>
          <w:lang w:eastAsia="ar-SA"/>
        </w:rPr>
        <w:t>Tehničn</w:t>
      </w:r>
      <w:r w:rsidR="00862343">
        <w:rPr>
          <w:lang w:eastAsia="ar-SA"/>
        </w:rPr>
        <w:t>emu</w:t>
      </w:r>
      <w:r w:rsidRPr="00951DA1">
        <w:rPr>
          <w:lang w:eastAsia="ar-SA"/>
        </w:rPr>
        <w:t xml:space="preserve"> poročil</w:t>
      </w:r>
      <w:r w:rsidR="00862343">
        <w:rPr>
          <w:lang w:eastAsia="ar-SA"/>
        </w:rPr>
        <w:t>u</w:t>
      </w:r>
      <w:r w:rsidRPr="00951DA1">
        <w:rPr>
          <w:lang w:eastAsia="ar-SA"/>
        </w:rPr>
        <w:t xml:space="preserve"> </w:t>
      </w:r>
      <w:r w:rsidR="00862343">
        <w:rPr>
          <w:lang w:eastAsia="ar-SA"/>
        </w:rPr>
        <w:t xml:space="preserve">se dodajo </w:t>
      </w:r>
      <w:r w:rsidRPr="00951DA1">
        <w:rPr>
          <w:lang w:eastAsia="ar-SA"/>
        </w:rPr>
        <w:t>poročila, ki jih generira uporabljena programsk</w:t>
      </w:r>
      <w:r w:rsidR="00EE7543" w:rsidRPr="00951DA1">
        <w:rPr>
          <w:lang w:eastAsia="ar-SA"/>
        </w:rPr>
        <w:t>a</w:t>
      </w:r>
      <w:r w:rsidRPr="00951DA1">
        <w:rPr>
          <w:lang w:eastAsia="ar-SA"/>
        </w:rPr>
        <w:t xml:space="preserve"> oprema</w:t>
      </w:r>
      <w:r w:rsidR="00EE7543" w:rsidRPr="00951DA1">
        <w:rPr>
          <w:lang w:eastAsia="ar-SA"/>
        </w:rPr>
        <w:t>.</w:t>
      </w:r>
    </w:p>
    <w:p w14:paraId="1F78FD45" w14:textId="7E64CDC3" w:rsidR="00AA34A6" w:rsidRPr="00951DA1" w:rsidRDefault="00AA34A6">
      <w:pPr>
        <w:numPr>
          <w:ilvl w:val="1"/>
          <w:numId w:val="3"/>
        </w:numPr>
        <w:spacing w:after="120"/>
        <w:jc w:val="both"/>
        <w:rPr>
          <w:lang w:eastAsia="ar-SA"/>
        </w:rPr>
      </w:pPr>
      <w:r w:rsidRPr="00951DA1">
        <w:rPr>
          <w:lang w:eastAsia="ar-SA"/>
        </w:rPr>
        <w:t>V tehničnem poročilu se opišejo tudi vsi zapisi o izvedeni interni kontroli kakovosti različnih faz obdelave ter končnih izdelkov ter drugi predani metapodatki.</w:t>
      </w:r>
    </w:p>
    <w:p w14:paraId="226F76B6" w14:textId="77777777" w:rsidR="00AA34A6" w:rsidRPr="00951DA1" w:rsidRDefault="00AA34A6" w:rsidP="00AA34A6">
      <w:pPr>
        <w:numPr>
          <w:ilvl w:val="1"/>
          <w:numId w:val="3"/>
        </w:numPr>
        <w:spacing w:after="120"/>
        <w:jc w:val="both"/>
        <w:rPr>
          <w:lang w:eastAsia="ar-SA"/>
        </w:rPr>
      </w:pPr>
      <w:r w:rsidRPr="00951DA1">
        <w:rPr>
          <w:rFonts w:cs="Arial"/>
          <w:szCs w:val="22"/>
        </w:rPr>
        <w:lastRenderedPageBreak/>
        <w:t xml:space="preserve">V tehničnem poročilu je treba podati informacijo o vseh uporabljenih programskih paketih in njihovih verzijah. </w:t>
      </w:r>
    </w:p>
    <w:bookmarkEnd w:id="698"/>
    <w:p w14:paraId="08549F1A" w14:textId="3D4B5099" w:rsidR="00F56FD6" w:rsidRPr="00951DA1" w:rsidRDefault="00F56FD6" w:rsidP="00F56FD6">
      <w:pPr>
        <w:numPr>
          <w:ilvl w:val="0"/>
          <w:numId w:val="3"/>
        </w:numPr>
        <w:spacing w:after="120"/>
        <w:jc w:val="both"/>
        <w:rPr>
          <w:lang w:eastAsia="ar-SA"/>
        </w:rPr>
      </w:pPr>
      <w:r w:rsidRPr="00951DA1">
        <w:rPr>
          <w:lang w:eastAsia="ar-SA"/>
        </w:rPr>
        <w:t>Tehnično poročilo za posamezen blok se zapiše v osnovno mapo bloka npr. /</w:t>
      </w:r>
      <w:r w:rsidRPr="00951DA1">
        <w:rPr>
          <w:rFonts w:cs="Arial"/>
          <w:szCs w:val="22"/>
        </w:rPr>
        <w:t>/01-Koper/, v podmape pa vse ostalo. Datotek</w:t>
      </w:r>
      <w:r w:rsidR="00F01294">
        <w:rPr>
          <w:rFonts w:cs="Arial"/>
          <w:szCs w:val="22"/>
        </w:rPr>
        <w:t>a</w:t>
      </w:r>
      <w:r w:rsidRPr="00951DA1">
        <w:rPr>
          <w:rFonts w:cs="Arial"/>
          <w:szCs w:val="22"/>
        </w:rPr>
        <w:t xml:space="preserve"> tehničnega poročila za AF se imenuje glede na blok npr.: Tehnično_poročilo_AF_01</w:t>
      </w:r>
      <w:r w:rsidR="00761E44">
        <w:rPr>
          <w:rFonts w:cs="Arial"/>
          <w:szCs w:val="22"/>
        </w:rPr>
        <w:t>-</w:t>
      </w:r>
      <w:r w:rsidRPr="00951DA1">
        <w:rPr>
          <w:rFonts w:cs="Arial"/>
          <w:szCs w:val="22"/>
        </w:rPr>
        <w:t>KP.pdf.</w:t>
      </w:r>
    </w:p>
    <w:p w14:paraId="1F6E224B" w14:textId="42583714" w:rsidR="00045634" w:rsidRPr="00951DA1" w:rsidRDefault="005D4B6B" w:rsidP="009975D8">
      <w:pPr>
        <w:numPr>
          <w:ilvl w:val="0"/>
          <w:numId w:val="3"/>
        </w:numPr>
        <w:spacing w:after="120"/>
        <w:jc w:val="both"/>
        <w:rPr>
          <w:lang w:eastAsia="ar-SA"/>
        </w:rPr>
      </w:pPr>
      <w:r w:rsidRPr="00951DA1">
        <w:rPr>
          <w:rFonts w:cs="Arial"/>
          <w:szCs w:val="22"/>
        </w:rPr>
        <w:t xml:space="preserve">Kakršnokoli podvajanje </w:t>
      </w:r>
      <w:r w:rsidR="00AA34A6" w:rsidRPr="00951DA1">
        <w:rPr>
          <w:rFonts w:cs="Arial"/>
          <w:szCs w:val="22"/>
        </w:rPr>
        <w:t>vsebine elaborata</w:t>
      </w:r>
      <w:r w:rsidRPr="00951DA1">
        <w:rPr>
          <w:rFonts w:cs="Arial"/>
          <w:szCs w:val="22"/>
        </w:rPr>
        <w:t xml:space="preserve">, čeprav bi </w:t>
      </w:r>
      <w:r w:rsidR="00AA34A6" w:rsidRPr="00951DA1">
        <w:rPr>
          <w:rFonts w:cs="Arial"/>
          <w:szCs w:val="22"/>
        </w:rPr>
        <w:t>jo</w:t>
      </w:r>
      <w:r w:rsidRPr="00951DA1">
        <w:rPr>
          <w:rFonts w:cs="Arial"/>
          <w:szCs w:val="22"/>
        </w:rPr>
        <w:t xml:space="preserve"> lahko uvrstili v več map, ni smiselno in ni zaželeno.</w:t>
      </w:r>
    </w:p>
    <w:p w14:paraId="00C17BF1" w14:textId="1D97037D" w:rsidR="00EB3B67" w:rsidRPr="00951DA1" w:rsidRDefault="00EB3B67" w:rsidP="009975D8">
      <w:pPr>
        <w:numPr>
          <w:ilvl w:val="0"/>
          <w:numId w:val="3"/>
        </w:numPr>
        <w:spacing w:after="120"/>
        <w:jc w:val="both"/>
        <w:rPr>
          <w:lang w:eastAsia="ar-SA"/>
        </w:rPr>
      </w:pPr>
      <w:r w:rsidRPr="00951DA1">
        <w:rPr>
          <w:lang w:eastAsia="ar-SA"/>
        </w:rPr>
        <w:t>V nadaljevanju so izpisane posamezne faze izvedbe projekta (</w:t>
      </w:r>
      <w:proofErr w:type="spellStart"/>
      <w:r w:rsidRPr="00951DA1">
        <w:rPr>
          <w:lang w:eastAsia="ar-SA"/>
        </w:rPr>
        <w:t>aerofotografiranje</w:t>
      </w:r>
      <w:proofErr w:type="spellEnd"/>
      <w:r w:rsidRPr="00951DA1">
        <w:rPr>
          <w:lang w:eastAsia="ar-SA"/>
        </w:rPr>
        <w:t xml:space="preserve">, izmera terenskih točk, </w:t>
      </w:r>
      <w:proofErr w:type="spellStart"/>
      <w:r w:rsidRPr="00951DA1">
        <w:rPr>
          <w:lang w:eastAsia="ar-SA"/>
        </w:rPr>
        <w:t>aerotriangulacija</w:t>
      </w:r>
      <w:proofErr w:type="spellEnd"/>
      <w:r w:rsidRPr="00951DA1">
        <w:rPr>
          <w:lang w:eastAsia="ar-SA"/>
        </w:rPr>
        <w:t xml:space="preserve">, izračun DMP ter izdelava </w:t>
      </w:r>
      <w:r w:rsidR="00AE5718">
        <w:rPr>
          <w:lang w:eastAsia="ar-SA"/>
        </w:rPr>
        <w:t xml:space="preserve">popolnega </w:t>
      </w:r>
      <w:proofErr w:type="spellStart"/>
      <w:r w:rsidRPr="00951DA1">
        <w:rPr>
          <w:lang w:eastAsia="ar-SA"/>
        </w:rPr>
        <w:t>ortofota</w:t>
      </w:r>
      <w:proofErr w:type="spellEnd"/>
      <w:r w:rsidRPr="00951DA1">
        <w:rPr>
          <w:lang w:eastAsia="ar-SA"/>
        </w:rPr>
        <w:t>)</w:t>
      </w:r>
      <w:r w:rsidR="00192C9C" w:rsidRPr="00951DA1">
        <w:rPr>
          <w:lang w:eastAsia="ar-SA"/>
        </w:rPr>
        <w:t xml:space="preserve"> </w:t>
      </w:r>
      <w:r w:rsidR="00CA1C29" w:rsidRPr="00951DA1">
        <w:rPr>
          <w:lang w:eastAsia="ar-SA"/>
        </w:rPr>
        <w:t>pri čemer</w:t>
      </w:r>
      <w:r w:rsidRPr="00951DA1">
        <w:rPr>
          <w:lang w:eastAsia="ar-SA"/>
        </w:rPr>
        <w:t xml:space="preserve"> vsaka faza vseb</w:t>
      </w:r>
      <w:r w:rsidR="00192C9C" w:rsidRPr="00951DA1">
        <w:rPr>
          <w:lang w:eastAsia="ar-SA"/>
        </w:rPr>
        <w:t>u</w:t>
      </w:r>
      <w:r w:rsidRPr="00951DA1">
        <w:rPr>
          <w:lang w:eastAsia="ar-SA"/>
        </w:rPr>
        <w:t>je</w:t>
      </w:r>
      <w:r w:rsidR="00192C9C" w:rsidRPr="00951DA1">
        <w:rPr>
          <w:lang w:eastAsia="ar-SA"/>
        </w:rPr>
        <w:t xml:space="preserve"> naslednje podpoglavja:</w:t>
      </w:r>
    </w:p>
    <w:p w14:paraId="19BC9010" w14:textId="77777777" w:rsidR="00192C9C" w:rsidRPr="00951DA1" w:rsidRDefault="00192C9C" w:rsidP="00432117">
      <w:pPr>
        <w:numPr>
          <w:ilvl w:val="1"/>
          <w:numId w:val="3"/>
        </w:numPr>
        <w:spacing w:after="120"/>
        <w:jc w:val="both"/>
        <w:rPr>
          <w:lang w:eastAsia="ar-SA"/>
        </w:rPr>
      </w:pPr>
      <w:r w:rsidRPr="00951DA1">
        <w:rPr>
          <w:lang w:eastAsia="ar-SA"/>
        </w:rPr>
        <w:t>izdelki,</w:t>
      </w:r>
    </w:p>
    <w:p w14:paraId="71EF828A" w14:textId="77777777" w:rsidR="00192C9C" w:rsidRPr="00951DA1" w:rsidRDefault="00192C9C" w:rsidP="00432117">
      <w:pPr>
        <w:numPr>
          <w:ilvl w:val="1"/>
          <w:numId w:val="3"/>
        </w:numPr>
        <w:spacing w:after="120"/>
        <w:jc w:val="both"/>
        <w:rPr>
          <w:lang w:eastAsia="ar-SA"/>
        </w:rPr>
      </w:pPr>
      <w:r w:rsidRPr="00951DA1">
        <w:rPr>
          <w:lang w:eastAsia="ar-SA"/>
        </w:rPr>
        <w:t>metapodatki in</w:t>
      </w:r>
    </w:p>
    <w:p w14:paraId="0C6FCD7A" w14:textId="77777777" w:rsidR="00192C9C" w:rsidRPr="00951DA1" w:rsidRDefault="00192C9C" w:rsidP="007D21CB">
      <w:pPr>
        <w:numPr>
          <w:ilvl w:val="1"/>
          <w:numId w:val="3"/>
        </w:numPr>
        <w:spacing w:after="120"/>
        <w:jc w:val="both"/>
        <w:rPr>
          <w:lang w:eastAsia="ar-SA"/>
        </w:rPr>
      </w:pPr>
      <w:r w:rsidRPr="00951DA1">
        <w:rPr>
          <w:lang w:eastAsia="ar-SA"/>
        </w:rPr>
        <w:t>struktura zapisov.</w:t>
      </w:r>
    </w:p>
    <w:p w14:paraId="50CC7C66" w14:textId="7F58256E" w:rsidR="00EB3B67" w:rsidRPr="00951DA1" w:rsidRDefault="00045634" w:rsidP="001A21D6">
      <w:pPr>
        <w:numPr>
          <w:ilvl w:val="0"/>
          <w:numId w:val="3"/>
        </w:numPr>
        <w:spacing w:after="120"/>
        <w:jc w:val="both"/>
        <w:rPr>
          <w:lang w:eastAsia="ar-SA"/>
        </w:rPr>
      </w:pPr>
      <w:r w:rsidRPr="00951DA1">
        <w:rPr>
          <w:lang w:eastAsia="ar-SA"/>
        </w:rPr>
        <w:t>Glede m</w:t>
      </w:r>
      <w:r w:rsidR="001A21D6" w:rsidRPr="00951DA1">
        <w:rPr>
          <w:lang w:eastAsia="ar-SA"/>
        </w:rPr>
        <w:t>edij</w:t>
      </w:r>
      <w:r w:rsidRPr="00951DA1">
        <w:rPr>
          <w:lang w:eastAsia="ar-SA"/>
        </w:rPr>
        <w:t>a</w:t>
      </w:r>
      <w:r w:rsidR="001A21D6" w:rsidRPr="00951DA1">
        <w:rPr>
          <w:lang w:eastAsia="ar-SA"/>
        </w:rPr>
        <w:t xml:space="preserve"> in naslov</w:t>
      </w:r>
      <w:r w:rsidRPr="00951DA1">
        <w:rPr>
          <w:lang w:eastAsia="ar-SA"/>
        </w:rPr>
        <w:t>a</w:t>
      </w:r>
      <w:r w:rsidR="001A21D6" w:rsidRPr="00951DA1">
        <w:rPr>
          <w:lang w:eastAsia="ar-SA"/>
        </w:rPr>
        <w:t xml:space="preserve"> </w:t>
      </w:r>
      <w:r w:rsidR="00E8693D" w:rsidRPr="00951DA1">
        <w:rPr>
          <w:lang w:eastAsia="ar-SA"/>
        </w:rPr>
        <w:t>predaj</w:t>
      </w:r>
      <w:r w:rsidR="001A21D6" w:rsidRPr="00951DA1">
        <w:rPr>
          <w:lang w:eastAsia="ar-SA"/>
        </w:rPr>
        <w:t>e r</w:t>
      </w:r>
      <w:r w:rsidR="00424C02" w:rsidRPr="00951DA1">
        <w:rPr>
          <w:lang w:eastAsia="ar-SA"/>
        </w:rPr>
        <w:t>e</w:t>
      </w:r>
      <w:r w:rsidR="001A21D6" w:rsidRPr="00951DA1">
        <w:rPr>
          <w:lang w:eastAsia="ar-SA"/>
        </w:rPr>
        <w:t xml:space="preserve">zultatov projekta glej </w:t>
      </w:r>
      <w:r w:rsidR="00AA34A6" w:rsidRPr="00951DA1">
        <w:rPr>
          <w:lang w:eastAsia="ar-SA"/>
        </w:rPr>
        <w:t xml:space="preserve">zadnji dve alineji </w:t>
      </w:r>
      <w:r w:rsidR="0008070E" w:rsidRPr="00FE3E32">
        <w:rPr>
          <w:b/>
          <w:bCs w:val="0"/>
          <w:lang w:eastAsia="ar-SA"/>
        </w:rPr>
        <w:t>P</w:t>
      </w:r>
      <w:r w:rsidR="001A21D6" w:rsidRPr="00FE3E32">
        <w:rPr>
          <w:b/>
          <w:bCs w:val="0"/>
          <w:lang w:eastAsia="ar-SA"/>
        </w:rPr>
        <w:t>oglavj</w:t>
      </w:r>
      <w:r w:rsidR="00EE7543" w:rsidRPr="00FE3E32">
        <w:rPr>
          <w:b/>
          <w:bCs w:val="0"/>
          <w:lang w:eastAsia="ar-SA"/>
        </w:rPr>
        <w:t>a</w:t>
      </w:r>
      <w:r w:rsidR="0008070E">
        <w:rPr>
          <w:b/>
          <w:bCs w:val="0"/>
          <w:lang w:eastAsia="ar-SA"/>
        </w:rPr>
        <w:t> </w:t>
      </w:r>
      <w:r w:rsidR="00F01294" w:rsidRPr="00FE3E32">
        <w:rPr>
          <w:b/>
          <w:bCs w:val="0"/>
          <w:lang w:eastAsia="ar-SA"/>
        </w:rPr>
        <w:fldChar w:fldCharType="begin"/>
      </w:r>
      <w:r w:rsidR="00F01294" w:rsidRPr="00FE3E32">
        <w:rPr>
          <w:b/>
          <w:bCs w:val="0"/>
          <w:lang w:eastAsia="ar-SA"/>
        </w:rPr>
        <w:instrText xml:space="preserve"> REF _Ref80882908 \n \h </w:instrText>
      </w:r>
      <w:r w:rsidR="00F01294">
        <w:rPr>
          <w:b/>
          <w:bCs w:val="0"/>
          <w:lang w:eastAsia="ar-SA"/>
        </w:rPr>
        <w:instrText xml:space="preserve"> \* MERGEFORMAT </w:instrText>
      </w:r>
      <w:r w:rsidR="00F01294" w:rsidRPr="00FE3E32">
        <w:rPr>
          <w:b/>
          <w:bCs w:val="0"/>
          <w:lang w:eastAsia="ar-SA"/>
        </w:rPr>
      </w:r>
      <w:r w:rsidR="00F01294" w:rsidRPr="00FE3E32">
        <w:rPr>
          <w:b/>
          <w:bCs w:val="0"/>
          <w:lang w:eastAsia="ar-SA"/>
        </w:rPr>
        <w:fldChar w:fldCharType="separate"/>
      </w:r>
      <w:r w:rsidR="004616E4">
        <w:rPr>
          <w:b/>
          <w:bCs w:val="0"/>
          <w:lang w:eastAsia="ar-SA"/>
        </w:rPr>
        <w:t>6.1</w:t>
      </w:r>
      <w:r w:rsidR="00F01294" w:rsidRPr="00FE3E32">
        <w:rPr>
          <w:b/>
          <w:bCs w:val="0"/>
          <w:lang w:eastAsia="ar-SA"/>
        </w:rPr>
        <w:fldChar w:fldCharType="end"/>
      </w:r>
      <w:r w:rsidR="001A21D6" w:rsidRPr="00951DA1">
        <w:rPr>
          <w:lang w:eastAsia="ar-SA"/>
        </w:rPr>
        <w:t>.</w:t>
      </w:r>
    </w:p>
    <w:p w14:paraId="58AF4AF8" w14:textId="57DBFBBC" w:rsidR="00FC6557" w:rsidRPr="00951DA1" w:rsidRDefault="00FC6557" w:rsidP="00FC6557">
      <w:pPr>
        <w:spacing w:after="120"/>
        <w:ind w:left="360"/>
        <w:jc w:val="both"/>
        <w:rPr>
          <w:lang w:eastAsia="ar-SA"/>
        </w:rPr>
      </w:pPr>
    </w:p>
    <w:p w14:paraId="4FCD436C" w14:textId="3BCBDC84" w:rsidR="00214B96" w:rsidRPr="00951DA1" w:rsidRDefault="00200441" w:rsidP="00531D2C">
      <w:pPr>
        <w:pStyle w:val="Naslov2"/>
      </w:pPr>
      <w:bookmarkStart w:id="708" w:name="_Toc119399277"/>
      <w:bookmarkStart w:id="709" w:name="_Toc232778976"/>
      <w:r w:rsidRPr="00951DA1">
        <w:t>Aerofotografi</w:t>
      </w:r>
      <w:r w:rsidR="00EB3B67" w:rsidRPr="00951DA1">
        <w:t>je</w:t>
      </w:r>
      <w:bookmarkEnd w:id="708"/>
      <w:bookmarkEnd w:id="709"/>
    </w:p>
    <w:p w14:paraId="10A0756E" w14:textId="77777777" w:rsidR="007373FF" w:rsidRPr="00951DA1" w:rsidRDefault="007373FF" w:rsidP="007D21CB">
      <w:pPr>
        <w:pStyle w:val="Naslov3"/>
      </w:pPr>
      <w:bookmarkStart w:id="710" w:name="_Toc119399278"/>
      <w:bookmarkStart w:id="711" w:name="_Toc232778977"/>
      <w:r w:rsidRPr="00951DA1">
        <w:t>Izdelki</w:t>
      </w:r>
      <w:bookmarkEnd w:id="710"/>
      <w:bookmarkEnd w:id="711"/>
    </w:p>
    <w:p w14:paraId="76C5C5B7" w14:textId="6160D6C1" w:rsidR="0013687C" w:rsidRPr="00951DA1" w:rsidRDefault="002356B3" w:rsidP="00432117">
      <w:pPr>
        <w:numPr>
          <w:ilvl w:val="0"/>
          <w:numId w:val="3"/>
        </w:numPr>
        <w:spacing w:after="120"/>
        <w:jc w:val="both"/>
        <w:rPr>
          <w:rFonts w:cs="Arial"/>
          <w:szCs w:val="22"/>
        </w:rPr>
      </w:pPr>
      <w:r w:rsidRPr="00951DA1">
        <w:rPr>
          <w:rFonts w:cs="Arial"/>
          <w:szCs w:val="22"/>
        </w:rPr>
        <w:t>Kot izdelek se p</w:t>
      </w:r>
      <w:r w:rsidR="0013687C" w:rsidRPr="00951DA1">
        <w:rPr>
          <w:rFonts w:cs="Arial"/>
          <w:szCs w:val="22"/>
        </w:rPr>
        <w:t>redajo</w:t>
      </w:r>
      <w:r w:rsidRPr="00951DA1">
        <w:rPr>
          <w:rFonts w:cs="Arial"/>
          <w:szCs w:val="22"/>
        </w:rPr>
        <w:t xml:space="preserve"> </w:t>
      </w:r>
      <w:r w:rsidR="0013687C" w:rsidRPr="00951DA1">
        <w:rPr>
          <w:rFonts w:cs="Arial"/>
          <w:szCs w:val="22"/>
        </w:rPr>
        <w:t xml:space="preserve">barvne (RGB) </w:t>
      </w:r>
      <w:r w:rsidR="00D001EC">
        <w:rPr>
          <w:rFonts w:cs="Arial"/>
          <w:szCs w:val="22"/>
        </w:rPr>
        <w:t>oz.</w:t>
      </w:r>
      <w:r w:rsidR="0013687C" w:rsidRPr="00951DA1">
        <w:rPr>
          <w:rFonts w:cs="Arial"/>
          <w:szCs w:val="22"/>
        </w:rPr>
        <w:t xml:space="preserve"> </w:t>
      </w:r>
      <w:r w:rsidR="00D001EC">
        <w:rPr>
          <w:rFonts w:cs="Arial"/>
          <w:szCs w:val="22"/>
        </w:rPr>
        <w:t xml:space="preserve">barvne-infrardeče </w:t>
      </w:r>
      <w:r w:rsidR="0013687C" w:rsidRPr="00951DA1">
        <w:rPr>
          <w:rFonts w:cs="Arial"/>
          <w:szCs w:val="22"/>
        </w:rPr>
        <w:t>(</w:t>
      </w:r>
      <w:r w:rsidR="00D001EC">
        <w:rPr>
          <w:rFonts w:cs="Arial"/>
          <w:szCs w:val="22"/>
        </w:rPr>
        <w:t>RGBI</w:t>
      </w:r>
      <w:r w:rsidR="0013687C" w:rsidRPr="00951DA1">
        <w:rPr>
          <w:rFonts w:cs="Arial"/>
          <w:szCs w:val="22"/>
        </w:rPr>
        <w:t>) fotografije:</w:t>
      </w:r>
    </w:p>
    <w:p w14:paraId="1C3EE5A2" w14:textId="6E18537C" w:rsidR="00F535E6" w:rsidRPr="00951DA1" w:rsidRDefault="00F535E6" w:rsidP="007D21CB">
      <w:pPr>
        <w:numPr>
          <w:ilvl w:val="1"/>
          <w:numId w:val="3"/>
        </w:numPr>
        <w:spacing w:after="120"/>
        <w:jc w:val="both"/>
        <w:rPr>
          <w:rFonts w:cs="Arial"/>
          <w:szCs w:val="22"/>
        </w:rPr>
      </w:pPr>
      <w:r w:rsidRPr="00951DA1">
        <w:rPr>
          <w:rFonts w:cs="Arial"/>
          <w:szCs w:val="22"/>
        </w:rPr>
        <w:t xml:space="preserve">RGB aerofotografije </w:t>
      </w:r>
      <w:r w:rsidR="009B27AA" w:rsidRPr="00951DA1">
        <w:rPr>
          <w:rFonts w:cs="Arial"/>
          <w:szCs w:val="22"/>
        </w:rPr>
        <w:t xml:space="preserve">so zapisane </w:t>
      </w:r>
      <w:r w:rsidRPr="00951DA1">
        <w:rPr>
          <w:rFonts w:cs="Arial"/>
          <w:szCs w:val="22"/>
        </w:rPr>
        <w:t xml:space="preserve">v </w:t>
      </w:r>
      <w:r w:rsidR="00D001EC">
        <w:rPr>
          <w:rFonts w:cs="Arial"/>
          <w:szCs w:val="22"/>
        </w:rPr>
        <w:t xml:space="preserve">3 kanalni </w:t>
      </w:r>
      <w:r w:rsidR="009B27AA" w:rsidRPr="00951DA1">
        <w:rPr>
          <w:rFonts w:cs="Arial"/>
          <w:szCs w:val="22"/>
        </w:rPr>
        <w:t xml:space="preserve">obliki </w:t>
      </w:r>
      <w:r w:rsidRPr="00951DA1">
        <w:rPr>
          <w:rFonts w:cs="Arial"/>
          <w:szCs w:val="22"/>
        </w:rPr>
        <w:t>TIFF (8 bit po kanalu</w:t>
      </w:r>
      <w:r w:rsidR="009B27AA" w:rsidRPr="00951DA1">
        <w:rPr>
          <w:rFonts w:cs="Arial"/>
          <w:szCs w:val="22"/>
        </w:rPr>
        <w:t xml:space="preserve">, </w:t>
      </w:r>
      <w:r w:rsidR="0030556B" w:rsidRPr="00951DA1">
        <w:rPr>
          <w:rFonts w:cs="Arial"/>
          <w:szCs w:val="22"/>
        </w:rPr>
        <w:t xml:space="preserve">v stisnjeni obliki </w:t>
      </w:r>
      <w:proofErr w:type="spellStart"/>
      <w:r w:rsidR="006D2008" w:rsidRPr="00951DA1">
        <w:rPr>
          <w:rFonts w:cs="Arial"/>
          <w:szCs w:val="22"/>
        </w:rPr>
        <w:t>deflate</w:t>
      </w:r>
      <w:proofErr w:type="spellEnd"/>
      <w:r w:rsidR="0030556B" w:rsidRPr="00951DA1">
        <w:rPr>
          <w:rFonts w:cs="Arial"/>
          <w:szCs w:val="22"/>
        </w:rPr>
        <w:t>)</w:t>
      </w:r>
      <w:r w:rsidR="009B27AA" w:rsidRPr="00951DA1">
        <w:rPr>
          <w:rFonts w:cs="Arial"/>
          <w:szCs w:val="22"/>
        </w:rPr>
        <w:t>.</w:t>
      </w:r>
      <w:r w:rsidR="006D2C1F" w:rsidRPr="00951DA1">
        <w:rPr>
          <w:rFonts w:cs="Arial"/>
          <w:szCs w:val="22"/>
        </w:rPr>
        <w:t xml:space="preserve"> Imena datotek z zapisom </w:t>
      </w:r>
      <w:r w:rsidR="00434D9C" w:rsidRPr="00951DA1">
        <w:rPr>
          <w:rFonts w:cs="Arial"/>
          <w:szCs w:val="22"/>
        </w:rPr>
        <w:t>aerofotografij</w:t>
      </w:r>
      <w:r w:rsidR="006D2C1F" w:rsidRPr="00951DA1">
        <w:rPr>
          <w:rFonts w:cs="Arial"/>
          <w:szCs w:val="22"/>
        </w:rPr>
        <w:t xml:space="preserve"> so poimenovana: RG</w:t>
      </w:r>
      <w:r w:rsidR="00672C2B" w:rsidRPr="00951DA1">
        <w:rPr>
          <w:rFonts w:cs="Arial"/>
          <w:szCs w:val="22"/>
        </w:rPr>
        <w:t>B</w:t>
      </w:r>
      <w:r w:rsidR="006D2C1F" w:rsidRPr="00951DA1">
        <w:rPr>
          <w:rFonts w:cs="Arial"/>
          <w:szCs w:val="22"/>
        </w:rPr>
        <w:t>2</w:t>
      </w:r>
      <w:r w:rsidR="00695EB9" w:rsidRPr="00951DA1">
        <w:rPr>
          <w:rFonts w:cs="Arial"/>
          <w:szCs w:val="22"/>
        </w:rPr>
        <w:t>6</w:t>
      </w:r>
      <w:r w:rsidR="006D2C1F" w:rsidRPr="00951DA1">
        <w:rPr>
          <w:rFonts w:cs="Arial"/>
          <w:szCs w:val="22"/>
        </w:rPr>
        <w:t>-01-0325.tif, kjer »RG</w:t>
      </w:r>
      <w:r w:rsidR="00672C2B" w:rsidRPr="00951DA1">
        <w:rPr>
          <w:rFonts w:cs="Arial"/>
          <w:szCs w:val="22"/>
        </w:rPr>
        <w:t>B2</w:t>
      </w:r>
      <w:r w:rsidR="00695EB9" w:rsidRPr="00951DA1">
        <w:rPr>
          <w:rFonts w:cs="Arial"/>
          <w:szCs w:val="22"/>
        </w:rPr>
        <w:t>6</w:t>
      </w:r>
      <w:r w:rsidR="006D2C1F" w:rsidRPr="00951DA1">
        <w:rPr>
          <w:rFonts w:cs="Arial"/>
          <w:szCs w:val="22"/>
        </w:rPr>
        <w:t>« pomeni</w:t>
      </w:r>
      <w:r w:rsidR="00672C2B" w:rsidRPr="00951DA1">
        <w:rPr>
          <w:rFonts w:cs="Arial"/>
          <w:szCs w:val="22"/>
        </w:rPr>
        <w:t>, da so bile barve aerofotografije zajete v letu 202</w:t>
      </w:r>
      <w:r w:rsidR="00695EB9" w:rsidRPr="00951DA1">
        <w:rPr>
          <w:rFonts w:cs="Arial"/>
          <w:szCs w:val="22"/>
        </w:rPr>
        <w:t>6</w:t>
      </w:r>
      <w:r w:rsidR="006D2C1F" w:rsidRPr="00951DA1">
        <w:rPr>
          <w:rFonts w:cs="Arial"/>
          <w:szCs w:val="22"/>
        </w:rPr>
        <w:t>, »01« je številka b</w:t>
      </w:r>
      <w:r w:rsidR="000350FF" w:rsidRPr="00951DA1">
        <w:rPr>
          <w:rFonts w:cs="Arial"/>
          <w:szCs w:val="22"/>
        </w:rPr>
        <w:t>lo</w:t>
      </w:r>
      <w:r w:rsidR="006D2C1F" w:rsidRPr="00951DA1">
        <w:rPr>
          <w:rFonts w:cs="Arial"/>
          <w:szCs w:val="22"/>
        </w:rPr>
        <w:t>ka v tem primeru 01-Koper in »0325« tekoča številka aerofotografije</w:t>
      </w:r>
      <w:r w:rsidR="0013687C" w:rsidRPr="00951DA1">
        <w:rPr>
          <w:rFonts w:cs="Arial"/>
          <w:szCs w:val="22"/>
        </w:rPr>
        <w:t>,</w:t>
      </w:r>
    </w:p>
    <w:p w14:paraId="33FC3DE9" w14:textId="3DCAE483" w:rsidR="00F535E6" w:rsidRPr="00951DA1" w:rsidRDefault="00D001EC" w:rsidP="00432117">
      <w:pPr>
        <w:numPr>
          <w:ilvl w:val="1"/>
          <w:numId w:val="3"/>
        </w:numPr>
        <w:spacing w:after="120"/>
        <w:jc w:val="both"/>
        <w:rPr>
          <w:rFonts w:cs="Arial"/>
          <w:szCs w:val="22"/>
        </w:rPr>
      </w:pPr>
      <w:r>
        <w:rPr>
          <w:rFonts w:cs="Arial"/>
          <w:szCs w:val="22"/>
        </w:rPr>
        <w:t>RGBI</w:t>
      </w:r>
      <w:r w:rsidR="00F535E6" w:rsidRPr="00951DA1">
        <w:rPr>
          <w:rFonts w:cs="Arial"/>
          <w:szCs w:val="22"/>
        </w:rPr>
        <w:t xml:space="preserve"> aerofotografije </w:t>
      </w:r>
      <w:r w:rsidR="009B27AA" w:rsidRPr="00951DA1">
        <w:rPr>
          <w:rFonts w:cs="Arial"/>
          <w:szCs w:val="22"/>
        </w:rPr>
        <w:t xml:space="preserve">so zapisane </w:t>
      </w:r>
      <w:r w:rsidR="00F535E6" w:rsidRPr="00951DA1">
        <w:rPr>
          <w:rFonts w:cs="Arial"/>
          <w:szCs w:val="22"/>
        </w:rPr>
        <w:t xml:space="preserve">v </w:t>
      </w:r>
      <w:r>
        <w:rPr>
          <w:rFonts w:cs="Arial"/>
          <w:szCs w:val="22"/>
        </w:rPr>
        <w:t xml:space="preserve">4 kanalni </w:t>
      </w:r>
      <w:r w:rsidR="009B27AA" w:rsidRPr="00951DA1">
        <w:rPr>
          <w:rFonts w:cs="Arial"/>
          <w:szCs w:val="22"/>
        </w:rPr>
        <w:t xml:space="preserve">obliki </w:t>
      </w:r>
      <w:r w:rsidR="00F535E6" w:rsidRPr="00951DA1">
        <w:rPr>
          <w:rFonts w:cs="Arial"/>
          <w:szCs w:val="22"/>
        </w:rPr>
        <w:t>TIFF (8 bit</w:t>
      </w:r>
      <w:r w:rsidR="009B27AA" w:rsidRPr="00951DA1">
        <w:rPr>
          <w:rFonts w:cs="Arial"/>
          <w:szCs w:val="22"/>
        </w:rPr>
        <w:t xml:space="preserve">, </w:t>
      </w:r>
      <w:r w:rsidR="0030556B" w:rsidRPr="00951DA1">
        <w:rPr>
          <w:rFonts w:cs="Arial"/>
          <w:szCs w:val="22"/>
        </w:rPr>
        <w:t xml:space="preserve">v stisnjeni obliki </w:t>
      </w:r>
      <w:proofErr w:type="spellStart"/>
      <w:r w:rsidR="006D2008" w:rsidRPr="00951DA1">
        <w:rPr>
          <w:rFonts w:cs="Arial"/>
          <w:szCs w:val="22"/>
        </w:rPr>
        <w:t>deflate</w:t>
      </w:r>
      <w:proofErr w:type="spellEnd"/>
      <w:r w:rsidR="006D2008" w:rsidRPr="00951DA1">
        <w:rPr>
          <w:rFonts w:cs="Arial"/>
          <w:szCs w:val="22"/>
        </w:rPr>
        <w:t xml:space="preserve"> </w:t>
      </w:r>
      <w:r w:rsidR="0030556B" w:rsidRPr="00951DA1">
        <w:rPr>
          <w:rFonts w:cs="Arial"/>
          <w:szCs w:val="22"/>
        </w:rPr>
        <w:t>brez izgub</w:t>
      </w:r>
      <w:r w:rsidR="009B27AA" w:rsidRPr="00951DA1">
        <w:rPr>
          <w:rFonts w:cs="Arial"/>
          <w:szCs w:val="22"/>
        </w:rPr>
        <w:t>).</w:t>
      </w:r>
      <w:r w:rsidR="006D2C1F" w:rsidRPr="00951DA1">
        <w:rPr>
          <w:rFonts w:cs="Arial"/>
          <w:szCs w:val="22"/>
        </w:rPr>
        <w:t xml:space="preserve"> Imena datotek z zapisom </w:t>
      </w:r>
      <w:r w:rsidR="00434D9C" w:rsidRPr="00951DA1">
        <w:rPr>
          <w:rFonts w:cs="Arial"/>
          <w:szCs w:val="22"/>
        </w:rPr>
        <w:t>aerofotografij</w:t>
      </w:r>
      <w:r w:rsidR="006D2C1F" w:rsidRPr="00951DA1">
        <w:rPr>
          <w:rFonts w:cs="Arial"/>
          <w:szCs w:val="22"/>
        </w:rPr>
        <w:t xml:space="preserve"> so poimenovana: </w:t>
      </w:r>
      <w:r>
        <w:rPr>
          <w:rFonts w:cs="Arial"/>
          <w:szCs w:val="22"/>
        </w:rPr>
        <w:t>RGBI</w:t>
      </w:r>
      <w:r w:rsidR="006D2C1F" w:rsidRPr="00951DA1">
        <w:rPr>
          <w:rFonts w:cs="Arial"/>
          <w:szCs w:val="22"/>
        </w:rPr>
        <w:t>2</w:t>
      </w:r>
      <w:r w:rsidR="00695EB9" w:rsidRPr="00951DA1">
        <w:rPr>
          <w:rFonts w:cs="Arial"/>
          <w:szCs w:val="22"/>
        </w:rPr>
        <w:t>6</w:t>
      </w:r>
      <w:r w:rsidR="006D2C1F" w:rsidRPr="00951DA1">
        <w:rPr>
          <w:rFonts w:cs="Arial"/>
          <w:szCs w:val="22"/>
        </w:rPr>
        <w:t>-01-0325.tif, kjer »</w:t>
      </w:r>
      <w:r>
        <w:rPr>
          <w:rFonts w:cs="Arial"/>
          <w:szCs w:val="22"/>
        </w:rPr>
        <w:t>RGBI</w:t>
      </w:r>
      <w:r w:rsidR="006D2C1F" w:rsidRPr="00951DA1">
        <w:rPr>
          <w:rFonts w:cs="Arial"/>
          <w:szCs w:val="22"/>
        </w:rPr>
        <w:t>« pomeni</w:t>
      </w:r>
      <w:r w:rsidR="000350FF" w:rsidRPr="00951DA1">
        <w:rPr>
          <w:rFonts w:cs="Arial"/>
          <w:szCs w:val="22"/>
        </w:rPr>
        <w:t xml:space="preserve">, da so bile </w:t>
      </w:r>
      <w:r>
        <w:rPr>
          <w:rFonts w:cs="Arial"/>
          <w:szCs w:val="22"/>
        </w:rPr>
        <w:t xml:space="preserve">barvne in </w:t>
      </w:r>
      <w:r w:rsidR="00471FBE" w:rsidRPr="00951DA1">
        <w:rPr>
          <w:rFonts w:cs="Arial"/>
          <w:szCs w:val="22"/>
        </w:rPr>
        <w:t>bližnje-</w:t>
      </w:r>
      <w:r w:rsidR="000350FF" w:rsidRPr="00951DA1">
        <w:rPr>
          <w:rFonts w:cs="Arial"/>
          <w:szCs w:val="22"/>
        </w:rPr>
        <w:t xml:space="preserve">infrardeče aerofotografije zajete v </w:t>
      </w:r>
      <w:r w:rsidR="004201E4" w:rsidRPr="00951DA1">
        <w:rPr>
          <w:rFonts w:cs="Arial"/>
          <w:szCs w:val="22"/>
        </w:rPr>
        <w:t xml:space="preserve">letu </w:t>
      </w:r>
      <w:r w:rsidR="000350FF" w:rsidRPr="00951DA1">
        <w:rPr>
          <w:rFonts w:cs="Arial"/>
          <w:szCs w:val="22"/>
        </w:rPr>
        <w:t>202</w:t>
      </w:r>
      <w:r w:rsidR="00695EB9" w:rsidRPr="00951DA1">
        <w:rPr>
          <w:rFonts w:cs="Arial"/>
          <w:szCs w:val="22"/>
        </w:rPr>
        <w:t>6</w:t>
      </w:r>
      <w:r w:rsidR="006D2C1F" w:rsidRPr="00951DA1">
        <w:rPr>
          <w:rFonts w:cs="Arial"/>
          <w:szCs w:val="22"/>
        </w:rPr>
        <w:t>, »01« je številka b</w:t>
      </w:r>
      <w:r w:rsidR="000350FF" w:rsidRPr="00951DA1">
        <w:rPr>
          <w:rFonts w:cs="Arial"/>
          <w:szCs w:val="22"/>
        </w:rPr>
        <w:t>lo</w:t>
      </w:r>
      <w:r w:rsidR="006D2C1F" w:rsidRPr="00951DA1">
        <w:rPr>
          <w:rFonts w:cs="Arial"/>
          <w:szCs w:val="22"/>
        </w:rPr>
        <w:t>ka v tem primeru 01-Koper in »0325« tekoča številka aerofotografije.</w:t>
      </w:r>
    </w:p>
    <w:p w14:paraId="1EB22AB7" w14:textId="3CA11F90" w:rsidR="00F06C3F" w:rsidRPr="00951DA1" w:rsidRDefault="00F06C3F" w:rsidP="007D21CB">
      <w:pPr>
        <w:numPr>
          <w:ilvl w:val="0"/>
          <w:numId w:val="3"/>
        </w:numPr>
        <w:spacing w:after="120"/>
        <w:jc w:val="both"/>
        <w:rPr>
          <w:rFonts w:cs="Arial"/>
          <w:szCs w:val="22"/>
        </w:rPr>
      </w:pPr>
      <w:r w:rsidRPr="00951DA1">
        <w:rPr>
          <w:rFonts w:cs="Arial"/>
          <w:szCs w:val="22"/>
        </w:rPr>
        <w:t xml:space="preserve">V elaboratu se preda tudi tehnično poročilo, ki naj vsebuje predvsem morebitne težave in anomalije pri </w:t>
      </w:r>
      <w:r w:rsidR="00D001EC">
        <w:rPr>
          <w:rFonts w:cs="Arial"/>
          <w:szCs w:val="22"/>
        </w:rPr>
        <w:t xml:space="preserve">zajemu podatkov </w:t>
      </w:r>
      <w:r w:rsidR="00392210">
        <w:rPr>
          <w:rFonts w:cs="Arial"/>
          <w:szCs w:val="22"/>
        </w:rPr>
        <w:t>ter</w:t>
      </w:r>
      <w:r w:rsidR="00D001EC">
        <w:rPr>
          <w:rFonts w:cs="Arial"/>
          <w:szCs w:val="22"/>
        </w:rPr>
        <w:t xml:space="preserve"> </w:t>
      </w:r>
      <w:r w:rsidRPr="00951DA1">
        <w:rPr>
          <w:rFonts w:cs="Arial"/>
          <w:szCs w:val="22"/>
        </w:rPr>
        <w:t>izdelavi končnih izdelkov</w:t>
      </w:r>
      <w:r w:rsidR="00D001EC">
        <w:rPr>
          <w:rFonts w:cs="Arial"/>
          <w:szCs w:val="22"/>
        </w:rPr>
        <w:t>.</w:t>
      </w:r>
      <w:r w:rsidRPr="00951DA1">
        <w:rPr>
          <w:rFonts w:cs="Arial"/>
          <w:szCs w:val="22"/>
        </w:rPr>
        <w:t xml:space="preserve"> </w:t>
      </w:r>
      <w:r w:rsidR="00392210">
        <w:rPr>
          <w:rFonts w:cs="Arial"/>
          <w:szCs w:val="22"/>
        </w:rPr>
        <w:t xml:space="preserve">Vsebuje naj tudi </w:t>
      </w:r>
      <w:r w:rsidRPr="00951DA1">
        <w:rPr>
          <w:rFonts w:cs="Arial"/>
          <w:szCs w:val="22"/>
        </w:rPr>
        <w:t xml:space="preserve">poročila, ki se jih izdela med </w:t>
      </w:r>
      <w:r w:rsidR="00392210">
        <w:rPr>
          <w:rFonts w:cs="Arial"/>
          <w:szCs w:val="22"/>
        </w:rPr>
        <w:t>izdelavo</w:t>
      </w:r>
      <w:r w:rsidR="00392210" w:rsidRPr="00951DA1">
        <w:rPr>
          <w:rFonts w:cs="Arial"/>
          <w:szCs w:val="22"/>
        </w:rPr>
        <w:t xml:space="preserve"> posameznih izdelkov </w:t>
      </w:r>
      <w:r w:rsidRPr="00951DA1">
        <w:rPr>
          <w:rFonts w:cs="Arial"/>
          <w:szCs w:val="22"/>
        </w:rPr>
        <w:t xml:space="preserve">z namenom spremljanja uspešne izdelave. V elaboratu naj bo tudi poglavje, ki vsebuje seznam vse uporabljene programske opreme, </w:t>
      </w:r>
      <w:r w:rsidR="00163386" w:rsidRPr="00951DA1">
        <w:rPr>
          <w:rFonts w:cs="Arial"/>
          <w:szCs w:val="22"/>
        </w:rPr>
        <w:t>v</w:t>
      </w:r>
      <w:r w:rsidRPr="00951DA1">
        <w:rPr>
          <w:rFonts w:cs="Arial"/>
          <w:szCs w:val="22"/>
        </w:rPr>
        <w:t>ključn</w:t>
      </w:r>
      <w:r w:rsidR="00424C02" w:rsidRPr="00951DA1">
        <w:rPr>
          <w:rFonts w:cs="Arial"/>
          <w:szCs w:val="22"/>
        </w:rPr>
        <w:t>o</w:t>
      </w:r>
      <w:r w:rsidRPr="00951DA1">
        <w:rPr>
          <w:rFonts w:cs="Arial"/>
          <w:szCs w:val="22"/>
        </w:rPr>
        <w:t xml:space="preserve"> z njihovim proizvajalcem in verzijo.</w:t>
      </w:r>
    </w:p>
    <w:p w14:paraId="341D669A" w14:textId="77777777" w:rsidR="007373FF" w:rsidRPr="00951DA1" w:rsidRDefault="007373FF" w:rsidP="007D21CB">
      <w:pPr>
        <w:pStyle w:val="Naslov3"/>
      </w:pPr>
      <w:bookmarkStart w:id="712" w:name="_Ref80266797"/>
      <w:bookmarkStart w:id="713" w:name="_Toc119399279"/>
      <w:bookmarkStart w:id="714" w:name="_Toc232778978"/>
      <w:r w:rsidRPr="00951DA1">
        <w:t>Metapodatki</w:t>
      </w:r>
      <w:bookmarkEnd w:id="712"/>
      <w:bookmarkEnd w:id="713"/>
      <w:bookmarkEnd w:id="714"/>
    </w:p>
    <w:p w14:paraId="0610FC76" w14:textId="0C44AB3C" w:rsidR="0013687C" w:rsidRPr="00951DA1" w:rsidRDefault="0013687C" w:rsidP="00432117">
      <w:pPr>
        <w:numPr>
          <w:ilvl w:val="0"/>
          <w:numId w:val="3"/>
        </w:numPr>
        <w:spacing w:after="120"/>
        <w:jc w:val="both"/>
        <w:rPr>
          <w:rFonts w:cs="Arial"/>
          <w:szCs w:val="22"/>
        </w:rPr>
      </w:pPr>
      <w:r w:rsidRPr="00951DA1">
        <w:rPr>
          <w:rFonts w:cs="Arial"/>
          <w:szCs w:val="22"/>
        </w:rPr>
        <w:t xml:space="preserve">V elaboratu </w:t>
      </w:r>
      <w:r w:rsidR="008317DF" w:rsidRPr="00951DA1">
        <w:rPr>
          <w:rFonts w:cs="Arial"/>
          <w:szCs w:val="22"/>
        </w:rPr>
        <w:t>se odda podatke o izvedb</w:t>
      </w:r>
      <w:r w:rsidR="00163386" w:rsidRPr="00951DA1">
        <w:rPr>
          <w:rFonts w:cs="Arial"/>
          <w:szCs w:val="22"/>
        </w:rPr>
        <w:t>i</w:t>
      </w:r>
      <w:r w:rsidR="008317DF" w:rsidRPr="00951DA1">
        <w:rPr>
          <w:rFonts w:cs="Arial"/>
          <w:szCs w:val="22"/>
        </w:rPr>
        <w:t xml:space="preserve"> </w:t>
      </w:r>
      <w:proofErr w:type="spellStart"/>
      <w:r w:rsidR="008317DF" w:rsidRPr="00951DA1">
        <w:rPr>
          <w:rFonts w:cs="Arial"/>
          <w:szCs w:val="22"/>
        </w:rPr>
        <w:t>aerofotografiranja</w:t>
      </w:r>
      <w:proofErr w:type="spellEnd"/>
      <w:r w:rsidR="008317DF" w:rsidRPr="00951DA1">
        <w:rPr>
          <w:rFonts w:cs="Arial"/>
          <w:szCs w:val="22"/>
        </w:rPr>
        <w:t xml:space="preserve"> za posamezen blok v obliki tabele </w:t>
      </w:r>
      <w:r w:rsidR="00B70480" w:rsidRPr="00951DA1">
        <w:rPr>
          <w:rFonts w:cs="Arial"/>
          <w:szCs w:val="22"/>
        </w:rPr>
        <w:t>XLS</w:t>
      </w:r>
      <w:r w:rsidR="008317DF" w:rsidRPr="00951DA1">
        <w:rPr>
          <w:rFonts w:cs="Arial"/>
          <w:szCs w:val="22"/>
        </w:rPr>
        <w:t xml:space="preserve"> z imenom datoteke: npr. </w:t>
      </w:r>
      <w:r w:rsidR="008317DF" w:rsidRPr="00951DA1">
        <w:t xml:space="preserve">(npr. </w:t>
      </w:r>
      <w:r w:rsidR="008317DF" w:rsidRPr="00157037">
        <w:rPr>
          <w:b/>
          <w:bCs w:val="0"/>
        </w:rPr>
        <w:t>01-Koper_AF.xls</w:t>
      </w:r>
      <w:r w:rsidR="008317DF" w:rsidRPr="00951DA1">
        <w:t xml:space="preserve">). </w:t>
      </w:r>
      <w:r w:rsidR="00163386" w:rsidRPr="00951DA1">
        <w:t>Vsak</w:t>
      </w:r>
      <w:r w:rsidR="00F83D12">
        <w:t xml:space="preserve"> dan izvedbe</w:t>
      </w:r>
      <w:r w:rsidR="00163386" w:rsidRPr="00951DA1">
        <w:t xml:space="preserve"> </w:t>
      </w:r>
      <w:proofErr w:type="spellStart"/>
      <w:r w:rsidR="00163386" w:rsidRPr="00951DA1">
        <w:t>aerofotografiranja</w:t>
      </w:r>
      <w:proofErr w:type="spellEnd"/>
      <w:r w:rsidR="00163386" w:rsidRPr="00951DA1">
        <w:t xml:space="preserve"> se zapiše v svojo vrstico. </w:t>
      </w:r>
      <w:r w:rsidR="008317DF" w:rsidRPr="00951DA1">
        <w:t>Vsebina tabele je naslednja:</w:t>
      </w:r>
    </w:p>
    <w:p w14:paraId="54B1F9F5" w14:textId="0B59DD4E" w:rsidR="006852E1" w:rsidRPr="00951DA1" w:rsidRDefault="006852E1" w:rsidP="00FE3E32">
      <w:pPr>
        <w:pStyle w:val="Napis"/>
        <w:spacing w:after="120"/>
      </w:pPr>
      <w:bookmarkStart w:id="715" w:name="_Ref83301086"/>
      <w:bookmarkStart w:id="716" w:name="_Toc106974863"/>
      <w:bookmarkStart w:id="717" w:name="_Toc232779011"/>
      <w:r w:rsidRPr="00951DA1">
        <w:t xml:space="preserve">Tabela </w:t>
      </w:r>
      <w:fldSimple w:instr=" SEQ Tabela \* ARABIC ">
        <w:r w:rsidR="004616E4">
          <w:rPr>
            <w:noProof/>
          </w:rPr>
          <w:t>5</w:t>
        </w:r>
      </w:fldSimple>
      <w:bookmarkEnd w:id="715"/>
      <w:r w:rsidRPr="00951DA1">
        <w:t xml:space="preserve">: Podatki o </w:t>
      </w:r>
      <w:proofErr w:type="spellStart"/>
      <w:r w:rsidRPr="00951DA1">
        <w:t>aerofotografiranju</w:t>
      </w:r>
      <w:proofErr w:type="spellEnd"/>
      <w:r w:rsidRPr="00951DA1">
        <w:t xml:space="preserve"> bloka</w:t>
      </w:r>
      <w:bookmarkEnd w:id="716"/>
      <w:bookmarkEnd w:id="717"/>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0"/>
        <w:gridCol w:w="6215"/>
      </w:tblGrid>
      <w:tr w:rsidR="008317DF" w:rsidRPr="00951DA1" w14:paraId="16DFB2BE" w14:textId="77777777" w:rsidTr="00CE20B4">
        <w:trPr>
          <w:trHeight w:val="284"/>
          <w:jc w:val="center"/>
        </w:trPr>
        <w:tc>
          <w:tcPr>
            <w:tcW w:w="1880" w:type="dxa"/>
            <w:vAlign w:val="center"/>
          </w:tcPr>
          <w:p w14:paraId="02C9C506" w14:textId="77777777" w:rsidR="008317DF" w:rsidRPr="00951DA1" w:rsidRDefault="008317DF" w:rsidP="001E5CEB">
            <w:pPr>
              <w:rPr>
                <w:b/>
                <w:sz w:val="20"/>
                <w:szCs w:val="20"/>
              </w:rPr>
            </w:pPr>
            <w:r w:rsidRPr="00951DA1">
              <w:rPr>
                <w:b/>
                <w:sz w:val="20"/>
                <w:szCs w:val="20"/>
              </w:rPr>
              <w:t>Atribut</w:t>
            </w:r>
          </w:p>
        </w:tc>
        <w:tc>
          <w:tcPr>
            <w:tcW w:w="6215" w:type="dxa"/>
            <w:vAlign w:val="center"/>
          </w:tcPr>
          <w:p w14:paraId="119832C0" w14:textId="77777777" w:rsidR="008317DF" w:rsidRPr="00951DA1" w:rsidRDefault="008317DF" w:rsidP="001E5CEB">
            <w:pPr>
              <w:rPr>
                <w:b/>
                <w:sz w:val="20"/>
                <w:szCs w:val="20"/>
              </w:rPr>
            </w:pPr>
            <w:r w:rsidRPr="00951DA1">
              <w:rPr>
                <w:b/>
                <w:sz w:val="20"/>
                <w:szCs w:val="20"/>
              </w:rPr>
              <w:t>Opis atributa</w:t>
            </w:r>
          </w:p>
        </w:tc>
      </w:tr>
      <w:tr w:rsidR="008317DF" w:rsidRPr="00951DA1" w14:paraId="2A049224" w14:textId="77777777" w:rsidTr="00CE20B4">
        <w:trPr>
          <w:trHeight w:val="284"/>
          <w:jc w:val="center"/>
        </w:trPr>
        <w:tc>
          <w:tcPr>
            <w:tcW w:w="1880" w:type="dxa"/>
            <w:vAlign w:val="center"/>
          </w:tcPr>
          <w:p w14:paraId="1ED8D5FA" w14:textId="77777777" w:rsidR="008317DF" w:rsidRPr="00951DA1" w:rsidRDefault="008317DF" w:rsidP="001E5CEB">
            <w:pPr>
              <w:rPr>
                <w:rFonts w:cs="Arial"/>
                <w:sz w:val="20"/>
                <w:szCs w:val="20"/>
              </w:rPr>
            </w:pPr>
            <w:r w:rsidRPr="00951DA1">
              <w:rPr>
                <w:rFonts w:cs="Arial"/>
                <w:sz w:val="20"/>
                <w:szCs w:val="20"/>
              </w:rPr>
              <w:t>BLOK_ST</w:t>
            </w:r>
          </w:p>
        </w:tc>
        <w:tc>
          <w:tcPr>
            <w:tcW w:w="6215" w:type="dxa"/>
            <w:vAlign w:val="center"/>
          </w:tcPr>
          <w:p w14:paraId="7F959F13" w14:textId="77777777" w:rsidR="008317DF" w:rsidRPr="00951DA1" w:rsidRDefault="008317DF" w:rsidP="001E5CEB">
            <w:pPr>
              <w:rPr>
                <w:sz w:val="20"/>
                <w:szCs w:val="20"/>
              </w:rPr>
            </w:pPr>
            <w:r w:rsidRPr="00951DA1">
              <w:rPr>
                <w:sz w:val="20"/>
                <w:szCs w:val="20"/>
              </w:rPr>
              <w:t>številka bloka (npr. 01)</w:t>
            </w:r>
          </w:p>
        </w:tc>
      </w:tr>
      <w:tr w:rsidR="008317DF" w:rsidRPr="00951DA1" w14:paraId="566188F1" w14:textId="77777777" w:rsidTr="00CE20B4">
        <w:trPr>
          <w:trHeight w:val="284"/>
          <w:jc w:val="center"/>
        </w:trPr>
        <w:tc>
          <w:tcPr>
            <w:tcW w:w="1880" w:type="dxa"/>
            <w:vAlign w:val="center"/>
          </w:tcPr>
          <w:p w14:paraId="0C673AD6" w14:textId="77777777" w:rsidR="008317DF" w:rsidRPr="00951DA1" w:rsidRDefault="008317DF" w:rsidP="001E5CEB">
            <w:pPr>
              <w:rPr>
                <w:rFonts w:cs="Arial"/>
                <w:sz w:val="20"/>
                <w:szCs w:val="20"/>
              </w:rPr>
            </w:pPr>
            <w:r w:rsidRPr="00951DA1">
              <w:rPr>
                <w:rFonts w:cs="Arial"/>
                <w:sz w:val="20"/>
                <w:szCs w:val="20"/>
              </w:rPr>
              <w:t>BLOK_IME</w:t>
            </w:r>
          </w:p>
        </w:tc>
        <w:tc>
          <w:tcPr>
            <w:tcW w:w="6215" w:type="dxa"/>
            <w:vAlign w:val="center"/>
          </w:tcPr>
          <w:p w14:paraId="6F48C95B" w14:textId="77777777" w:rsidR="008317DF" w:rsidRPr="00951DA1" w:rsidRDefault="008317DF" w:rsidP="001E5CEB">
            <w:pPr>
              <w:rPr>
                <w:sz w:val="20"/>
                <w:szCs w:val="20"/>
              </w:rPr>
            </w:pPr>
            <w:r w:rsidRPr="00951DA1">
              <w:rPr>
                <w:sz w:val="20"/>
                <w:szCs w:val="20"/>
              </w:rPr>
              <w:t>ime bloka (npr. Koper)</w:t>
            </w:r>
          </w:p>
        </w:tc>
      </w:tr>
      <w:tr w:rsidR="008317DF" w:rsidRPr="00951DA1" w14:paraId="306E520B" w14:textId="77777777" w:rsidTr="00CE20B4">
        <w:trPr>
          <w:trHeight w:val="284"/>
          <w:jc w:val="center"/>
        </w:trPr>
        <w:tc>
          <w:tcPr>
            <w:tcW w:w="1880" w:type="dxa"/>
            <w:vAlign w:val="center"/>
          </w:tcPr>
          <w:p w14:paraId="76CF5A24" w14:textId="77777777" w:rsidR="008317DF" w:rsidRPr="00951DA1" w:rsidRDefault="008317DF" w:rsidP="001E5CEB">
            <w:pPr>
              <w:rPr>
                <w:rFonts w:cs="Arial"/>
                <w:sz w:val="20"/>
                <w:szCs w:val="20"/>
              </w:rPr>
            </w:pPr>
            <w:r w:rsidRPr="00951DA1">
              <w:rPr>
                <w:rFonts w:cs="Arial"/>
                <w:sz w:val="20"/>
                <w:szCs w:val="20"/>
              </w:rPr>
              <w:t>AF_OZN</w:t>
            </w:r>
          </w:p>
        </w:tc>
        <w:tc>
          <w:tcPr>
            <w:tcW w:w="6215" w:type="dxa"/>
            <w:vAlign w:val="center"/>
          </w:tcPr>
          <w:p w14:paraId="0BC21A0E" w14:textId="5F1F2066" w:rsidR="008317DF" w:rsidRPr="00951DA1" w:rsidRDefault="008317DF" w:rsidP="001E5CEB">
            <w:pPr>
              <w:rPr>
                <w:sz w:val="20"/>
                <w:szCs w:val="20"/>
              </w:rPr>
            </w:pPr>
            <w:r w:rsidRPr="00951DA1">
              <w:rPr>
                <w:sz w:val="20"/>
                <w:szCs w:val="20"/>
              </w:rPr>
              <w:t xml:space="preserve">okrajšava za blok </w:t>
            </w:r>
            <w:r w:rsidR="00BB4D92" w:rsidRPr="00951DA1">
              <w:rPr>
                <w:sz w:val="20"/>
                <w:szCs w:val="20"/>
              </w:rPr>
              <w:t>z</w:t>
            </w:r>
            <w:r w:rsidRPr="00951DA1">
              <w:rPr>
                <w:sz w:val="20"/>
                <w:szCs w:val="20"/>
              </w:rPr>
              <w:t xml:space="preserve"> letnico (npr. 01</w:t>
            </w:r>
            <w:r w:rsidR="00761E44">
              <w:rPr>
                <w:sz w:val="20"/>
                <w:szCs w:val="20"/>
              </w:rPr>
              <w:t>-</w:t>
            </w:r>
            <w:r w:rsidRPr="00951DA1">
              <w:rPr>
                <w:sz w:val="20"/>
                <w:szCs w:val="20"/>
              </w:rPr>
              <w:t>KP-2</w:t>
            </w:r>
            <w:r w:rsidR="00A55D63">
              <w:rPr>
                <w:sz w:val="20"/>
                <w:szCs w:val="20"/>
              </w:rPr>
              <w:t>6</w:t>
            </w:r>
            <w:r w:rsidRPr="00951DA1">
              <w:rPr>
                <w:sz w:val="20"/>
                <w:szCs w:val="20"/>
              </w:rPr>
              <w:t>)</w:t>
            </w:r>
          </w:p>
        </w:tc>
      </w:tr>
      <w:tr w:rsidR="008317DF" w:rsidRPr="00951DA1" w14:paraId="13666923" w14:textId="77777777" w:rsidTr="00CE20B4">
        <w:trPr>
          <w:trHeight w:val="284"/>
          <w:jc w:val="center"/>
        </w:trPr>
        <w:tc>
          <w:tcPr>
            <w:tcW w:w="1880" w:type="dxa"/>
            <w:vAlign w:val="center"/>
          </w:tcPr>
          <w:p w14:paraId="134E4A5D" w14:textId="77777777" w:rsidR="008317DF" w:rsidRPr="00951DA1" w:rsidRDefault="008317DF" w:rsidP="001E5CEB">
            <w:pPr>
              <w:rPr>
                <w:rFonts w:cs="Arial"/>
                <w:sz w:val="20"/>
                <w:szCs w:val="20"/>
              </w:rPr>
            </w:pPr>
            <w:r w:rsidRPr="00951DA1">
              <w:rPr>
                <w:rFonts w:cs="Arial"/>
                <w:sz w:val="20"/>
                <w:szCs w:val="20"/>
              </w:rPr>
              <w:t>NAROCNIK</w:t>
            </w:r>
          </w:p>
        </w:tc>
        <w:tc>
          <w:tcPr>
            <w:tcW w:w="6215" w:type="dxa"/>
            <w:vAlign w:val="center"/>
          </w:tcPr>
          <w:p w14:paraId="3D878782" w14:textId="77777777" w:rsidR="008317DF" w:rsidRPr="00951DA1" w:rsidRDefault="008317DF" w:rsidP="001E5CEB">
            <w:pPr>
              <w:rPr>
                <w:sz w:val="20"/>
                <w:szCs w:val="20"/>
              </w:rPr>
            </w:pPr>
            <w:r w:rsidRPr="00951DA1">
              <w:rPr>
                <w:sz w:val="20"/>
                <w:szCs w:val="20"/>
              </w:rPr>
              <w:t>naziv naročnika (npr. GURS)</w:t>
            </w:r>
          </w:p>
        </w:tc>
      </w:tr>
      <w:tr w:rsidR="008317DF" w:rsidRPr="00951DA1" w14:paraId="3B4F4C78" w14:textId="77777777" w:rsidTr="00CE20B4">
        <w:trPr>
          <w:trHeight w:val="284"/>
          <w:jc w:val="center"/>
        </w:trPr>
        <w:tc>
          <w:tcPr>
            <w:tcW w:w="1880" w:type="dxa"/>
            <w:vAlign w:val="center"/>
          </w:tcPr>
          <w:p w14:paraId="5ADC0E33" w14:textId="77777777" w:rsidR="008317DF" w:rsidRPr="00951DA1" w:rsidRDefault="008317DF" w:rsidP="001E5CEB">
            <w:pPr>
              <w:rPr>
                <w:rFonts w:cs="Arial"/>
                <w:sz w:val="20"/>
                <w:szCs w:val="20"/>
              </w:rPr>
            </w:pPr>
            <w:r w:rsidRPr="00951DA1">
              <w:rPr>
                <w:rFonts w:cs="Arial"/>
                <w:sz w:val="20"/>
                <w:szCs w:val="20"/>
              </w:rPr>
              <w:lastRenderedPageBreak/>
              <w:t>IZVAJALEC</w:t>
            </w:r>
          </w:p>
        </w:tc>
        <w:tc>
          <w:tcPr>
            <w:tcW w:w="6215" w:type="dxa"/>
            <w:vAlign w:val="center"/>
          </w:tcPr>
          <w:p w14:paraId="471993FE" w14:textId="77777777" w:rsidR="008317DF" w:rsidRPr="00951DA1" w:rsidRDefault="008317DF" w:rsidP="001E5CEB">
            <w:pPr>
              <w:rPr>
                <w:sz w:val="20"/>
                <w:szCs w:val="20"/>
              </w:rPr>
            </w:pPr>
            <w:r w:rsidRPr="00951DA1">
              <w:rPr>
                <w:sz w:val="20"/>
                <w:szCs w:val="20"/>
              </w:rPr>
              <w:t xml:space="preserve">naziv izvajalca (npr. </w:t>
            </w:r>
            <w:proofErr w:type="spellStart"/>
            <w:r w:rsidRPr="00951DA1">
              <w:rPr>
                <w:sz w:val="20"/>
                <w:szCs w:val="20"/>
              </w:rPr>
              <w:t>Fotogram</w:t>
            </w:r>
            <w:proofErr w:type="spellEnd"/>
            <w:r w:rsidRPr="00951DA1">
              <w:rPr>
                <w:sz w:val="20"/>
                <w:szCs w:val="20"/>
              </w:rPr>
              <w:t xml:space="preserve"> d.o.o)</w:t>
            </w:r>
          </w:p>
        </w:tc>
      </w:tr>
      <w:tr w:rsidR="008317DF" w:rsidRPr="00951DA1" w14:paraId="60840CAB" w14:textId="77777777" w:rsidTr="00CE20B4">
        <w:trPr>
          <w:trHeight w:val="284"/>
          <w:jc w:val="center"/>
        </w:trPr>
        <w:tc>
          <w:tcPr>
            <w:tcW w:w="1880" w:type="dxa"/>
            <w:vAlign w:val="center"/>
          </w:tcPr>
          <w:p w14:paraId="6C355F39" w14:textId="77777777" w:rsidR="008317DF" w:rsidRPr="00951DA1" w:rsidRDefault="008317DF" w:rsidP="001E5CEB">
            <w:pPr>
              <w:rPr>
                <w:rFonts w:cs="Arial"/>
                <w:sz w:val="20"/>
                <w:szCs w:val="20"/>
              </w:rPr>
            </w:pPr>
            <w:r w:rsidRPr="00951DA1">
              <w:rPr>
                <w:rFonts w:cs="Arial"/>
                <w:sz w:val="20"/>
                <w:szCs w:val="20"/>
              </w:rPr>
              <w:t>CLRMDL</w:t>
            </w:r>
          </w:p>
        </w:tc>
        <w:tc>
          <w:tcPr>
            <w:tcW w:w="6215" w:type="dxa"/>
            <w:vAlign w:val="center"/>
          </w:tcPr>
          <w:p w14:paraId="5693006C" w14:textId="77777777" w:rsidR="008317DF" w:rsidRPr="00951DA1" w:rsidRDefault="008317DF" w:rsidP="001E5CEB">
            <w:pPr>
              <w:rPr>
                <w:sz w:val="20"/>
                <w:szCs w:val="20"/>
              </w:rPr>
            </w:pPr>
            <w:r w:rsidRPr="00951DA1">
              <w:rPr>
                <w:sz w:val="20"/>
                <w:szCs w:val="20"/>
              </w:rPr>
              <w:t>uporabljeni senzorji (npr. RGBI; RGB in IR; PAN, RGB in IR; …)</w:t>
            </w:r>
          </w:p>
        </w:tc>
      </w:tr>
      <w:tr w:rsidR="008317DF" w:rsidRPr="00951DA1" w14:paraId="5CD04AB4" w14:textId="77777777" w:rsidTr="00CE20B4">
        <w:trPr>
          <w:trHeight w:val="284"/>
          <w:jc w:val="center"/>
        </w:trPr>
        <w:tc>
          <w:tcPr>
            <w:tcW w:w="1880" w:type="dxa"/>
            <w:vAlign w:val="center"/>
          </w:tcPr>
          <w:p w14:paraId="44E6E95E" w14:textId="77777777" w:rsidR="008317DF" w:rsidRPr="00951DA1" w:rsidRDefault="008317DF" w:rsidP="001E5CEB">
            <w:pPr>
              <w:rPr>
                <w:rFonts w:cs="Arial"/>
                <w:sz w:val="20"/>
                <w:szCs w:val="20"/>
              </w:rPr>
            </w:pPr>
            <w:r w:rsidRPr="00951DA1">
              <w:rPr>
                <w:rFonts w:cs="Arial"/>
                <w:sz w:val="20"/>
                <w:szCs w:val="20"/>
              </w:rPr>
              <w:t>DATUM</w:t>
            </w:r>
          </w:p>
        </w:tc>
        <w:tc>
          <w:tcPr>
            <w:tcW w:w="6215" w:type="dxa"/>
            <w:vAlign w:val="center"/>
          </w:tcPr>
          <w:p w14:paraId="69938E8B" w14:textId="1C6D2A64" w:rsidR="008317DF" w:rsidRPr="00951DA1" w:rsidRDefault="008317DF" w:rsidP="001E5CEB">
            <w:pPr>
              <w:rPr>
                <w:sz w:val="20"/>
                <w:szCs w:val="20"/>
              </w:rPr>
            </w:pPr>
            <w:r w:rsidRPr="00951DA1">
              <w:rPr>
                <w:sz w:val="20"/>
                <w:szCs w:val="20"/>
              </w:rPr>
              <w:t>datum izvedbe AF (npr. 14.0</w:t>
            </w:r>
            <w:r w:rsidR="00392210">
              <w:rPr>
                <w:sz w:val="20"/>
                <w:szCs w:val="20"/>
              </w:rPr>
              <w:t>9</w:t>
            </w:r>
            <w:r w:rsidRPr="00951DA1">
              <w:rPr>
                <w:sz w:val="20"/>
                <w:szCs w:val="20"/>
              </w:rPr>
              <w:t>.202</w:t>
            </w:r>
            <w:r w:rsidR="00392210">
              <w:rPr>
                <w:sz w:val="20"/>
                <w:szCs w:val="20"/>
              </w:rPr>
              <w:t>6</w:t>
            </w:r>
            <w:r w:rsidRPr="00951DA1">
              <w:rPr>
                <w:sz w:val="20"/>
                <w:szCs w:val="20"/>
              </w:rPr>
              <w:t>)</w:t>
            </w:r>
          </w:p>
        </w:tc>
      </w:tr>
      <w:tr w:rsidR="008317DF" w:rsidRPr="00951DA1" w14:paraId="4EDA6284" w14:textId="77777777" w:rsidTr="00CE20B4">
        <w:trPr>
          <w:trHeight w:val="284"/>
          <w:jc w:val="center"/>
        </w:trPr>
        <w:tc>
          <w:tcPr>
            <w:tcW w:w="1880" w:type="dxa"/>
            <w:vAlign w:val="center"/>
          </w:tcPr>
          <w:p w14:paraId="3DCEBDEC" w14:textId="77777777" w:rsidR="008317DF" w:rsidRPr="00951DA1" w:rsidRDefault="008317DF" w:rsidP="001E5CEB">
            <w:pPr>
              <w:rPr>
                <w:rFonts w:cs="Arial"/>
                <w:sz w:val="20"/>
                <w:szCs w:val="20"/>
              </w:rPr>
            </w:pPr>
            <w:r w:rsidRPr="00951DA1">
              <w:rPr>
                <w:rFonts w:cs="Arial"/>
                <w:sz w:val="20"/>
                <w:szCs w:val="20"/>
              </w:rPr>
              <w:t>LETALO</w:t>
            </w:r>
          </w:p>
        </w:tc>
        <w:tc>
          <w:tcPr>
            <w:tcW w:w="6215" w:type="dxa"/>
            <w:vAlign w:val="center"/>
          </w:tcPr>
          <w:p w14:paraId="3F58DB1B" w14:textId="62D4C329" w:rsidR="008317DF" w:rsidRPr="00951DA1" w:rsidRDefault="008317DF" w:rsidP="001E5CEB">
            <w:pPr>
              <w:rPr>
                <w:sz w:val="20"/>
                <w:szCs w:val="20"/>
              </w:rPr>
            </w:pPr>
            <w:r w:rsidRPr="00951DA1">
              <w:rPr>
                <w:sz w:val="20"/>
                <w:szCs w:val="20"/>
              </w:rPr>
              <w:t xml:space="preserve">oznaka </w:t>
            </w:r>
            <w:r w:rsidR="00EE7543" w:rsidRPr="00951DA1">
              <w:rPr>
                <w:sz w:val="20"/>
                <w:szCs w:val="20"/>
              </w:rPr>
              <w:t>zrakoplova</w:t>
            </w:r>
          </w:p>
        </w:tc>
      </w:tr>
      <w:tr w:rsidR="008317DF" w:rsidRPr="00951DA1" w14:paraId="5A4161C6" w14:textId="77777777" w:rsidTr="00CE20B4">
        <w:trPr>
          <w:trHeight w:val="284"/>
          <w:jc w:val="center"/>
        </w:trPr>
        <w:tc>
          <w:tcPr>
            <w:tcW w:w="1880" w:type="dxa"/>
            <w:vAlign w:val="center"/>
          </w:tcPr>
          <w:p w14:paraId="2B023546" w14:textId="77777777" w:rsidR="008317DF" w:rsidRPr="00951DA1" w:rsidRDefault="008317DF" w:rsidP="001E5CEB">
            <w:pPr>
              <w:rPr>
                <w:rFonts w:cs="Arial"/>
                <w:sz w:val="20"/>
                <w:szCs w:val="20"/>
              </w:rPr>
            </w:pPr>
            <w:r w:rsidRPr="00951DA1">
              <w:rPr>
                <w:rFonts w:cs="Arial"/>
                <w:sz w:val="20"/>
                <w:szCs w:val="20"/>
              </w:rPr>
              <w:t>FOTO_TIP</w:t>
            </w:r>
          </w:p>
        </w:tc>
        <w:tc>
          <w:tcPr>
            <w:tcW w:w="6215" w:type="dxa"/>
            <w:vAlign w:val="center"/>
          </w:tcPr>
          <w:p w14:paraId="0EC297AC" w14:textId="18D5670E" w:rsidR="008317DF" w:rsidRPr="00951DA1" w:rsidRDefault="008317DF" w:rsidP="001E5CEB">
            <w:pPr>
              <w:rPr>
                <w:sz w:val="20"/>
                <w:szCs w:val="20"/>
              </w:rPr>
            </w:pPr>
            <w:r w:rsidRPr="00951DA1">
              <w:rPr>
                <w:sz w:val="20"/>
                <w:szCs w:val="20"/>
              </w:rPr>
              <w:t xml:space="preserve">oznaka </w:t>
            </w:r>
            <w:r w:rsidR="00E32D1B" w:rsidRPr="00951DA1">
              <w:rPr>
                <w:sz w:val="20"/>
                <w:szCs w:val="20"/>
              </w:rPr>
              <w:t xml:space="preserve">oz. tip </w:t>
            </w:r>
            <w:proofErr w:type="spellStart"/>
            <w:r w:rsidRPr="00951DA1">
              <w:rPr>
                <w:sz w:val="20"/>
                <w:szCs w:val="20"/>
              </w:rPr>
              <w:t>aerofotoaparata</w:t>
            </w:r>
            <w:proofErr w:type="spellEnd"/>
          </w:p>
        </w:tc>
      </w:tr>
      <w:tr w:rsidR="008317DF" w:rsidRPr="00951DA1" w14:paraId="668FA713" w14:textId="77777777" w:rsidTr="00CE20B4">
        <w:trPr>
          <w:trHeight w:val="284"/>
          <w:jc w:val="center"/>
        </w:trPr>
        <w:tc>
          <w:tcPr>
            <w:tcW w:w="1880" w:type="dxa"/>
            <w:vAlign w:val="center"/>
          </w:tcPr>
          <w:p w14:paraId="1950BCED" w14:textId="77777777" w:rsidR="008317DF" w:rsidRPr="00951DA1" w:rsidRDefault="008317DF" w:rsidP="001E5CEB">
            <w:pPr>
              <w:rPr>
                <w:rFonts w:cs="Arial"/>
                <w:sz w:val="20"/>
                <w:szCs w:val="20"/>
              </w:rPr>
            </w:pPr>
            <w:r w:rsidRPr="00951DA1">
              <w:rPr>
                <w:rFonts w:cs="Arial"/>
                <w:sz w:val="20"/>
                <w:szCs w:val="20"/>
              </w:rPr>
              <w:t>KALIB</w:t>
            </w:r>
          </w:p>
        </w:tc>
        <w:tc>
          <w:tcPr>
            <w:tcW w:w="6215" w:type="dxa"/>
            <w:vAlign w:val="center"/>
          </w:tcPr>
          <w:p w14:paraId="496C9B53" w14:textId="3057DBC4" w:rsidR="008317DF" w:rsidRPr="00951DA1" w:rsidRDefault="008317DF" w:rsidP="001E5CEB">
            <w:pPr>
              <w:rPr>
                <w:sz w:val="20"/>
                <w:szCs w:val="20"/>
              </w:rPr>
            </w:pPr>
            <w:r w:rsidRPr="00951DA1">
              <w:rPr>
                <w:sz w:val="20"/>
                <w:szCs w:val="20"/>
              </w:rPr>
              <w:t xml:space="preserve">datum zadnje kalibracije </w:t>
            </w:r>
            <w:proofErr w:type="spellStart"/>
            <w:r w:rsidRPr="00951DA1">
              <w:rPr>
                <w:sz w:val="20"/>
                <w:szCs w:val="20"/>
              </w:rPr>
              <w:t>aerofotoaparata</w:t>
            </w:r>
            <w:proofErr w:type="spellEnd"/>
          </w:p>
        </w:tc>
      </w:tr>
      <w:tr w:rsidR="008317DF" w:rsidRPr="00951DA1" w14:paraId="73E68EAE" w14:textId="77777777" w:rsidTr="00CE20B4">
        <w:trPr>
          <w:trHeight w:val="284"/>
          <w:jc w:val="center"/>
        </w:trPr>
        <w:tc>
          <w:tcPr>
            <w:tcW w:w="1880" w:type="dxa"/>
            <w:vAlign w:val="center"/>
          </w:tcPr>
          <w:p w14:paraId="300981A2" w14:textId="77777777" w:rsidR="008317DF" w:rsidRPr="00951DA1" w:rsidRDefault="008317DF" w:rsidP="001E5CEB">
            <w:pPr>
              <w:rPr>
                <w:rFonts w:cs="Arial"/>
                <w:sz w:val="20"/>
                <w:szCs w:val="20"/>
              </w:rPr>
            </w:pPr>
            <w:r w:rsidRPr="00951DA1">
              <w:rPr>
                <w:rFonts w:cs="Arial"/>
                <w:sz w:val="20"/>
                <w:szCs w:val="20"/>
              </w:rPr>
              <w:t>FOKUS</w:t>
            </w:r>
          </w:p>
        </w:tc>
        <w:tc>
          <w:tcPr>
            <w:tcW w:w="6215" w:type="dxa"/>
            <w:vAlign w:val="center"/>
          </w:tcPr>
          <w:p w14:paraId="77BEF5BF" w14:textId="321CE04B" w:rsidR="008317DF" w:rsidRPr="00951DA1" w:rsidRDefault="008317DF" w:rsidP="001E5CEB">
            <w:pPr>
              <w:rPr>
                <w:sz w:val="20"/>
                <w:szCs w:val="20"/>
              </w:rPr>
            </w:pPr>
            <w:r w:rsidRPr="00951DA1">
              <w:rPr>
                <w:sz w:val="20"/>
                <w:szCs w:val="20"/>
              </w:rPr>
              <w:t xml:space="preserve">fokus </w:t>
            </w:r>
            <w:proofErr w:type="spellStart"/>
            <w:r w:rsidRPr="00951DA1">
              <w:rPr>
                <w:sz w:val="20"/>
                <w:szCs w:val="20"/>
              </w:rPr>
              <w:t>aerofotoaparata</w:t>
            </w:r>
            <w:proofErr w:type="spellEnd"/>
            <w:r w:rsidRPr="00951DA1">
              <w:rPr>
                <w:sz w:val="20"/>
                <w:szCs w:val="20"/>
              </w:rPr>
              <w:t xml:space="preserve"> v mm</w:t>
            </w:r>
          </w:p>
        </w:tc>
      </w:tr>
      <w:tr w:rsidR="008317DF" w:rsidRPr="00951DA1" w14:paraId="235D5609" w14:textId="77777777" w:rsidTr="00CE20B4">
        <w:trPr>
          <w:trHeight w:val="284"/>
          <w:jc w:val="center"/>
        </w:trPr>
        <w:tc>
          <w:tcPr>
            <w:tcW w:w="1880" w:type="dxa"/>
            <w:vAlign w:val="center"/>
          </w:tcPr>
          <w:p w14:paraId="6EFC916F" w14:textId="77777777" w:rsidR="008317DF" w:rsidRPr="00951DA1" w:rsidRDefault="008317DF" w:rsidP="001E5CEB">
            <w:pPr>
              <w:rPr>
                <w:rFonts w:cs="Arial"/>
                <w:sz w:val="20"/>
                <w:szCs w:val="20"/>
              </w:rPr>
            </w:pPr>
            <w:r w:rsidRPr="00951DA1">
              <w:rPr>
                <w:rFonts w:cs="Arial"/>
                <w:sz w:val="20"/>
                <w:szCs w:val="20"/>
              </w:rPr>
              <w:t>PREK_P</w:t>
            </w:r>
          </w:p>
        </w:tc>
        <w:tc>
          <w:tcPr>
            <w:tcW w:w="6215" w:type="dxa"/>
            <w:vAlign w:val="center"/>
          </w:tcPr>
          <w:p w14:paraId="6A6442A3" w14:textId="77777777" w:rsidR="008317DF" w:rsidRPr="00951DA1" w:rsidRDefault="008317DF" w:rsidP="001E5CEB">
            <w:pPr>
              <w:rPr>
                <w:sz w:val="20"/>
                <w:szCs w:val="20"/>
              </w:rPr>
            </w:pPr>
            <w:r w:rsidRPr="00951DA1">
              <w:rPr>
                <w:sz w:val="20"/>
                <w:szCs w:val="20"/>
              </w:rPr>
              <w:t>prečni preklop</w:t>
            </w:r>
          </w:p>
        </w:tc>
      </w:tr>
      <w:tr w:rsidR="008317DF" w:rsidRPr="00951DA1" w14:paraId="43D429A6" w14:textId="77777777" w:rsidTr="00CE20B4">
        <w:trPr>
          <w:trHeight w:val="284"/>
          <w:jc w:val="center"/>
        </w:trPr>
        <w:tc>
          <w:tcPr>
            <w:tcW w:w="1880" w:type="dxa"/>
            <w:vAlign w:val="center"/>
          </w:tcPr>
          <w:p w14:paraId="4EBA638C" w14:textId="77777777" w:rsidR="008317DF" w:rsidRPr="00951DA1" w:rsidRDefault="008317DF" w:rsidP="001E5CEB">
            <w:pPr>
              <w:rPr>
                <w:rFonts w:cs="Arial"/>
                <w:sz w:val="20"/>
                <w:szCs w:val="20"/>
              </w:rPr>
            </w:pPr>
            <w:r w:rsidRPr="00951DA1">
              <w:rPr>
                <w:rFonts w:cs="Arial"/>
                <w:sz w:val="20"/>
                <w:szCs w:val="20"/>
              </w:rPr>
              <w:t>PREK_V</w:t>
            </w:r>
          </w:p>
        </w:tc>
        <w:tc>
          <w:tcPr>
            <w:tcW w:w="6215" w:type="dxa"/>
            <w:vAlign w:val="center"/>
          </w:tcPr>
          <w:p w14:paraId="5F89C840" w14:textId="77777777" w:rsidR="008317DF" w:rsidRPr="00951DA1" w:rsidRDefault="008317DF" w:rsidP="001E5CEB">
            <w:pPr>
              <w:rPr>
                <w:sz w:val="20"/>
                <w:szCs w:val="20"/>
              </w:rPr>
            </w:pPr>
            <w:r w:rsidRPr="00951DA1">
              <w:rPr>
                <w:sz w:val="20"/>
                <w:szCs w:val="20"/>
              </w:rPr>
              <w:t>vzdolžni preklop</w:t>
            </w:r>
          </w:p>
        </w:tc>
      </w:tr>
      <w:tr w:rsidR="008317DF" w:rsidRPr="00951DA1" w14:paraId="77C1EDDC" w14:textId="77777777" w:rsidTr="00CE20B4">
        <w:trPr>
          <w:trHeight w:val="284"/>
          <w:jc w:val="center"/>
        </w:trPr>
        <w:tc>
          <w:tcPr>
            <w:tcW w:w="1880" w:type="dxa"/>
            <w:vAlign w:val="center"/>
          </w:tcPr>
          <w:p w14:paraId="3D4E9C72" w14:textId="77777777" w:rsidR="008317DF" w:rsidRPr="00951DA1" w:rsidRDefault="008317DF" w:rsidP="001E5CEB">
            <w:pPr>
              <w:rPr>
                <w:rFonts w:cs="Arial"/>
                <w:sz w:val="20"/>
                <w:szCs w:val="20"/>
              </w:rPr>
            </w:pPr>
            <w:r w:rsidRPr="00951DA1">
              <w:rPr>
                <w:rFonts w:cs="Arial"/>
                <w:sz w:val="20"/>
                <w:szCs w:val="20"/>
              </w:rPr>
              <w:t>DTI</w:t>
            </w:r>
          </w:p>
        </w:tc>
        <w:tc>
          <w:tcPr>
            <w:tcW w:w="6215" w:type="dxa"/>
            <w:vAlign w:val="center"/>
          </w:tcPr>
          <w:p w14:paraId="0BD4A4C6" w14:textId="77777777" w:rsidR="008317DF" w:rsidRPr="00951DA1" w:rsidRDefault="008317DF" w:rsidP="001E5CEB">
            <w:pPr>
              <w:rPr>
                <w:sz w:val="20"/>
                <w:szCs w:val="20"/>
              </w:rPr>
            </w:pPr>
            <w:r w:rsidRPr="00951DA1">
              <w:rPr>
                <w:sz w:val="20"/>
                <w:szCs w:val="20"/>
              </w:rPr>
              <w:t>dolžina talnega intervala aerofotografije v metrih (npr. 0,15)</w:t>
            </w:r>
          </w:p>
        </w:tc>
      </w:tr>
      <w:tr w:rsidR="008317DF" w:rsidRPr="00951DA1" w14:paraId="3DC90DA1" w14:textId="77777777" w:rsidTr="00CE20B4">
        <w:trPr>
          <w:trHeight w:val="284"/>
          <w:jc w:val="center"/>
        </w:trPr>
        <w:tc>
          <w:tcPr>
            <w:tcW w:w="1880" w:type="dxa"/>
            <w:vAlign w:val="center"/>
          </w:tcPr>
          <w:p w14:paraId="65CEF805" w14:textId="77777777" w:rsidR="008317DF" w:rsidRPr="00951DA1" w:rsidRDefault="008317DF" w:rsidP="001E5CEB">
            <w:pPr>
              <w:rPr>
                <w:rFonts w:cs="Arial"/>
                <w:sz w:val="20"/>
                <w:szCs w:val="20"/>
              </w:rPr>
            </w:pPr>
            <w:r w:rsidRPr="00951DA1">
              <w:rPr>
                <w:rFonts w:cs="Arial"/>
                <w:sz w:val="20"/>
                <w:szCs w:val="20"/>
              </w:rPr>
              <w:t>ST_PAS</w:t>
            </w:r>
          </w:p>
        </w:tc>
        <w:tc>
          <w:tcPr>
            <w:tcW w:w="6215" w:type="dxa"/>
            <w:vAlign w:val="center"/>
          </w:tcPr>
          <w:p w14:paraId="500DD59F" w14:textId="77777777" w:rsidR="008317DF" w:rsidRPr="00951DA1" w:rsidRDefault="008317DF" w:rsidP="001E5CEB">
            <w:pPr>
              <w:rPr>
                <w:sz w:val="20"/>
                <w:szCs w:val="20"/>
              </w:rPr>
            </w:pPr>
            <w:r w:rsidRPr="00951DA1">
              <w:rPr>
                <w:sz w:val="20"/>
                <w:szCs w:val="20"/>
              </w:rPr>
              <w:t>število pasov</w:t>
            </w:r>
          </w:p>
        </w:tc>
      </w:tr>
      <w:tr w:rsidR="008317DF" w:rsidRPr="00951DA1" w14:paraId="3490C1F9" w14:textId="77777777" w:rsidTr="00CE20B4">
        <w:trPr>
          <w:trHeight w:val="284"/>
          <w:jc w:val="center"/>
        </w:trPr>
        <w:tc>
          <w:tcPr>
            <w:tcW w:w="1880" w:type="dxa"/>
            <w:vAlign w:val="center"/>
          </w:tcPr>
          <w:p w14:paraId="651C9D4C" w14:textId="77777777" w:rsidR="008317DF" w:rsidRPr="00951DA1" w:rsidRDefault="008317DF" w:rsidP="001E5CEB">
            <w:pPr>
              <w:rPr>
                <w:rFonts w:cs="Arial"/>
                <w:sz w:val="20"/>
                <w:szCs w:val="20"/>
              </w:rPr>
            </w:pPr>
            <w:r w:rsidRPr="00951DA1">
              <w:rPr>
                <w:rFonts w:cs="Arial"/>
                <w:sz w:val="20"/>
                <w:szCs w:val="20"/>
              </w:rPr>
              <w:t>ST_AF</w:t>
            </w:r>
          </w:p>
        </w:tc>
        <w:tc>
          <w:tcPr>
            <w:tcW w:w="6215" w:type="dxa"/>
            <w:vAlign w:val="center"/>
          </w:tcPr>
          <w:p w14:paraId="15CB5536" w14:textId="77777777" w:rsidR="008317DF" w:rsidRPr="00951DA1" w:rsidRDefault="008317DF" w:rsidP="001E5CEB">
            <w:pPr>
              <w:rPr>
                <w:sz w:val="20"/>
                <w:szCs w:val="20"/>
              </w:rPr>
            </w:pPr>
            <w:r w:rsidRPr="00951DA1">
              <w:rPr>
                <w:sz w:val="20"/>
                <w:szCs w:val="20"/>
              </w:rPr>
              <w:t>število aerofotografij (samo za en senzor)</w:t>
            </w:r>
          </w:p>
        </w:tc>
      </w:tr>
      <w:tr w:rsidR="008317DF" w:rsidRPr="00951DA1" w14:paraId="1E46D347" w14:textId="77777777" w:rsidTr="00CE20B4">
        <w:trPr>
          <w:trHeight w:val="284"/>
          <w:jc w:val="center"/>
        </w:trPr>
        <w:tc>
          <w:tcPr>
            <w:tcW w:w="1880" w:type="dxa"/>
            <w:vAlign w:val="center"/>
          </w:tcPr>
          <w:p w14:paraId="306E40A1" w14:textId="77777777" w:rsidR="008317DF" w:rsidRPr="00951DA1" w:rsidRDefault="008317DF" w:rsidP="001E5CEB">
            <w:pPr>
              <w:rPr>
                <w:rFonts w:cs="Arial"/>
                <w:sz w:val="20"/>
                <w:szCs w:val="20"/>
              </w:rPr>
            </w:pPr>
            <w:r w:rsidRPr="00951DA1">
              <w:rPr>
                <w:rFonts w:cs="Arial"/>
                <w:sz w:val="20"/>
                <w:szCs w:val="20"/>
              </w:rPr>
              <w:t>OPOMBA</w:t>
            </w:r>
          </w:p>
        </w:tc>
        <w:tc>
          <w:tcPr>
            <w:tcW w:w="6215" w:type="dxa"/>
            <w:vAlign w:val="center"/>
          </w:tcPr>
          <w:p w14:paraId="10B22BCB" w14:textId="77777777" w:rsidR="008317DF" w:rsidRPr="00951DA1" w:rsidRDefault="008317DF" w:rsidP="001E5CEB">
            <w:pPr>
              <w:rPr>
                <w:sz w:val="20"/>
                <w:szCs w:val="20"/>
              </w:rPr>
            </w:pPr>
            <w:r w:rsidRPr="00951DA1">
              <w:rPr>
                <w:sz w:val="20"/>
                <w:szCs w:val="20"/>
              </w:rPr>
              <w:t xml:space="preserve">morebitne opombe (npr. ponovljeno </w:t>
            </w:r>
            <w:proofErr w:type="spellStart"/>
            <w:r w:rsidRPr="00951DA1">
              <w:rPr>
                <w:sz w:val="20"/>
                <w:szCs w:val="20"/>
              </w:rPr>
              <w:t>aerofotografiranje</w:t>
            </w:r>
            <w:proofErr w:type="spellEnd"/>
            <w:r w:rsidRPr="00951DA1">
              <w:rPr>
                <w:sz w:val="20"/>
                <w:szCs w:val="20"/>
              </w:rPr>
              <w:t xml:space="preserve"> ...)</w:t>
            </w:r>
          </w:p>
        </w:tc>
      </w:tr>
    </w:tbl>
    <w:p w14:paraId="1E241E0A" w14:textId="77777777" w:rsidR="0013687C" w:rsidRPr="00951DA1" w:rsidRDefault="0013687C" w:rsidP="00AC1EF2">
      <w:pPr>
        <w:rPr>
          <w:lang w:eastAsia="ar-SA"/>
        </w:rPr>
      </w:pPr>
    </w:p>
    <w:p w14:paraId="6AA137E7" w14:textId="77777777" w:rsidR="006852E1" w:rsidRPr="00951DA1" w:rsidRDefault="006852E1" w:rsidP="00AC1EF2">
      <w:pPr>
        <w:rPr>
          <w:lang w:eastAsia="ar-SA"/>
        </w:rPr>
      </w:pPr>
    </w:p>
    <w:p w14:paraId="45EA83B1" w14:textId="51469BE5" w:rsidR="00BB4D92" w:rsidRPr="00951DA1" w:rsidRDefault="00BB4D92" w:rsidP="00CA45F0">
      <w:pPr>
        <w:numPr>
          <w:ilvl w:val="0"/>
          <w:numId w:val="3"/>
        </w:numPr>
        <w:spacing w:after="120"/>
        <w:jc w:val="both"/>
        <w:rPr>
          <w:rFonts w:cs="Arial"/>
          <w:szCs w:val="22"/>
        </w:rPr>
      </w:pPr>
      <w:r w:rsidRPr="00951DA1">
        <w:rPr>
          <w:rFonts w:cs="Arial"/>
          <w:szCs w:val="22"/>
        </w:rPr>
        <w:t xml:space="preserve">V elaboratu se odda </w:t>
      </w:r>
      <w:r w:rsidR="00F83D12">
        <w:rPr>
          <w:rFonts w:cs="Arial"/>
          <w:szCs w:val="22"/>
        </w:rPr>
        <w:t>meta</w:t>
      </w:r>
      <w:r w:rsidRPr="00951DA1">
        <w:rPr>
          <w:rFonts w:cs="Arial"/>
          <w:szCs w:val="22"/>
        </w:rPr>
        <w:t xml:space="preserve">podatke o aerofotografijah za posamezen blok v obliki tabele </w:t>
      </w:r>
      <w:r w:rsidR="00B70480" w:rsidRPr="00951DA1">
        <w:rPr>
          <w:rFonts w:cs="Arial"/>
          <w:szCs w:val="22"/>
        </w:rPr>
        <w:t>XLS</w:t>
      </w:r>
      <w:r w:rsidRPr="00951DA1">
        <w:rPr>
          <w:rFonts w:cs="Arial"/>
          <w:szCs w:val="22"/>
        </w:rPr>
        <w:t xml:space="preserve"> z imenom datoteke: npr. </w:t>
      </w:r>
      <w:r w:rsidRPr="00951DA1">
        <w:t xml:space="preserve">(npr. </w:t>
      </w:r>
      <w:r w:rsidRPr="00157037">
        <w:rPr>
          <w:b/>
          <w:bCs w:val="0"/>
        </w:rPr>
        <w:t>01-Koper_PO.xls</w:t>
      </w:r>
      <w:r w:rsidRPr="00951DA1">
        <w:t xml:space="preserve">). </w:t>
      </w:r>
      <w:r w:rsidR="00FA0A54" w:rsidRPr="00951DA1">
        <w:t xml:space="preserve">Vsaka aerofotografija se zapiše v svojo vrstico. </w:t>
      </w:r>
      <w:r w:rsidRPr="00951DA1">
        <w:t>Vsebina tabele je naslednja:</w:t>
      </w:r>
    </w:p>
    <w:p w14:paraId="50CAF0EC" w14:textId="1098FC21" w:rsidR="006852E1" w:rsidRPr="00951DA1" w:rsidRDefault="006852E1" w:rsidP="00FE3E32">
      <w:pPr>
        <w:pStyle w:val="Napis"/>
        <w:spacing w:after="120"/>
      </w:pPr>
      <w:bookmarkStart w:id="718" w:name="_Ref83301099"/>
      <w:bookmarkStart w:id="719" w:name="_Toc106974864"/>
      <w:bookmarkStart w:id="720" w:name="_Toc232779012"/>
      <w:r w:rsidRPr="00951DA1">
        <w:t xml:space="preserve">Tabela </w:t>
      </w:r>
      <w:fldSimple w:instr=" SEQ Tabela \* ARABIC ">
        <w:r w:rsidR="004616E4">
          <w:rPr>
            <w:noProof/>
          </w:rPr>
          <w:t>6</w:t>
        </w:r>
      </w:fldSimple>
      <w:bookmarkEnd w:id="718"/>
      <w:r w:rsidRPr="00951DA1">
        <w:t>: Podatki o aerofotografijah</w:t>
      </w:r>
      <w:bookmarkEnd w:id="719"/>
      <w:bookmarkEnd w:id="720"/>
    </w:p>
    <w:tbl>
      <w:tblPr>
        <w:tblW w:w="8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253"/>
      </w:tblGrid>
      <w:tr w:rsidR="00BB4D92" w:rsidRPr="00951DA1" w14:paraId="6FD1BB89" w14:textId="77777777" w:rsidTr="00CE20B4">
        <w:trPr>
          <w:trHeight w:val="284"/>
          <w:jc w:val="center"/>
        </w:trPr>
        <w:tc>
          <w:tcPr>
            <w:tcW w:w="1917" w:type="dxa"/>
            <w:vAlign w:val="center"/>
          </w:tcPr>
          <w:p w14:paraId="74ADD736" w14:textId="77777777" w:rsidR="00BB4D92" w:rsidRPr="00951DA1" w:rsidRDefault="00BB4D92" w:rsidP="00CE20B4">
            <w:pPr>
              <w:rPr>
                <w:b/>
                <w:sz w:val="20"/>
                <w:szCs w:val="20"/>
              </w:rPr>
            </w:pPr>
            <w:r w:rsidRPr="00951DA1">
              <w:rPr>
                <w:b/>
                <w:sz w:val="20"/>
                <w:szCs w:val="20"/>
              </w:rPr>
              <w:t>Atribut</w:t>
            </w:r>
          </w:p>
        </w:tc>
        <w:tc>
          <w:tcPr>
            <w:tcW w:w="6253" w:type="dxa"/>
            <w:vAlign w:val="center"/>
          </w:tcPr>
          <w:p w14:paraId="4C262E79" w14:textId="77777777" w:rsidR="00BB4D92" w:rsidRPr="00951DA1" w:rsidRDefault="00BB4D92" w:rsidP="00CE20B4">
            <w:pPr>
              <w:rPr>
                <w:b/>
                <w:bCs w:val="0"/>
                <w:sz w:val="20"/>
                <w:szCs w:val="20"/>
              </w:rPr>
            </w:pPr>
            <w:bookmarkStart w:id="721" w:name="_Toc206304254"/>
            <w:bookmarkStart w:id="722" w:name="_Toc206304339"/>
            <w:bookmarkStart w:id="723" w:name="_Toc206304399"/>
            <w:bookmarkStart w:id="724" w:name="_Toc206304617"/>
            <w:bookmarkStart w:id="725" w:name="_Toc206304766"/>
            <w:bookmarkStart w:id="726" w:name="_Toc206304876"/>
            <w:bookmarkStart w:id="727" w:name="_Toc206304925"/>
            <w:bookmarkStart w:id="728" w:name="_Toc206387290"/>
            <w:bookmarkStart w:id="729" w:name="_Toc206400664"/>
            <w:bookmarkStart w:id="730" w:name="_Toc206486790"/>
            <w:bookmarkStart w:id="731" w:name="_Toc206816899"/>
            <w:bookmarkStart w:id="732" w:name="_Toc206817075"/>
            <w:bookmarkStart w:id="733" w:name="_Toc206831154"/>
            <w:bookmarkStart w:id="734" w:name="_Toc206831595"/>
            <w:bookmarkStart w:id="735" w:name="_Toc206831864"/>
            <w:bookmarkStart w:id="736" w:name="_Toc206833350"/>
            <w:bookmarkStart w:id="737" w:name="_Toc206839031"/>
            <w:bookmarkStart w:id="738" w:name="_Toc206839130"/>
            <w:bookmarkStart w:id="739" w:name="_Toc206911297"/>
            <w:bookmarkStart w:id="740" w:name="_Toc206914754"/>
            <w:bookmarkStart w:id="741" w:name="_Toc206921335"/>
            <w:r w:rsidRPr="00951DA1">
              <w:rPr>
                <w:b/>
                <w:sz w:val="20"/>
                <w:szCs w:val="20"/>
              </w:rPr>
              <w:t>Opis atributa</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tc>
      </w:tr>
      <w:tr w:rsidR="00BB4D92" w:rsidRPr="00951DA1" w14:paraId="2011CEF2" w14:textId="77777777" w:rsidTr="00CE20B4">
        <w:trPr>
          <w:trHeight w:val="284"/>
          <w:jc w:val="center"/>
        </w:trPr>
        <w:tc>
          <w:tcPr>
            <w:tcW w:w="1917" w:type="dxa"/>
            <w:vAlign w:val="center"/>
          </w:tcPr>
          <w:p w14:paraId="5C145FF8" w14:textId="77777777" w:rsidR="00BB4D92" w:rsidRPr="00951DA1" w:rsidRDefault="00BB4D92" w:rsidP="00CE20B4">
            <w:pPr>
              <w:rPr>
                <w:rFonts w:cs="Arial"/>
                <w:sz w:val="20"/>
                <w:szCs w:val="20"/>
              </w:rPr>
            </w:pPr>
            <w:r w:rsidRPr="00951DA1">
              <w:rPr>
                <w:rFonts w:cs="Arial"/>
                <w:sz w:val="20"/>
                <w:szCs w:val="20"/>
              </w:rPr>
              <w:t>BLOK_ST</w:t>
            </w:r>
          </w:p>
        </w:tc>
        <w:tc>
          <w:tcPr>
            <w:tcW w:w="6253" w:type="dxa"/>
            <w:vAlign w:val="center"/>
          </w:tcPr>
          <w:p w14:paraId="14B287D6" w14:textId="77777777" w:rsidR="00BB4D92" w:rsidRPr="00951DA1" w:rsidRDefault="00BB4D92" w:rsidP="00CE20B4">
            <w:pPr>
              <w:rPr>
                <w:sz w:val="20"/>
                <w:szCs w:val="20"/>
              </w:rPr>
            </w:pPr>
            <w:r w:rsidRPr="00951DA1">
              <w:rPr>
                <w:sz w:val="20"/>
                <w:szCs w:val="20"/>
              </w:rPr>
              <w:t>številka bloka (npr. 01)</w:t>
            </w:r>
          </w:p>
        </w:tc>
      </w:tr>
      <w:tr w:rsidR="001A1BC4" w:rsidRPr="00951DA1" w14:paraId="6748B93F" w14:textId="77777777" w:rsidTr="00CE20B4">
        <w:trPr>
          <w:trHeight w:val="284"/>
          <w:jc w:val="center"/>
        </w:trPr>
        <w:tc>
          <w:tcPr>
            <w:tcW w:w="1917" w:type="dxa"/>
            <w:vAlign w:val="center"/>
          </w:tcPr>
          <w:p w14:paraId="663CE836" w14:textId="77777777" w:rsidR="001A1BC4" w:rsidRPr="00951DA1" w:rsidRDefault="001A1BC4" w:rsidP="001A1BC4">
            <w:pPr>
              <w:rPr>
                <w:rFonts w:cs="Arial"/>
                <w:sz w:val="20"/>
                <w:szCs w:val="20"/>
              </w:rPr>
            </w:pPr>
            <w:r w:rsidRPr="00951DA1">
              <w:rPr>
                <w:rFonts w:cs="Arial"/>
                <w:sz w:val="20"/>
                <w:szCs w:val="20"/>
              </w:rPr>
              <w:t>AF_OZN</w:t>
            </w:r>
          </w:p>
        </w:tc>
        <w:tc>
          <w:tcPr>
            <w:tcW w:w="6253" w:type="dxa"/>
            <w:vAlign w:val="center"/>
          </w:tcPr>
          <w:p w14:paraId="49A558B3" w14:textId="5053B8DA" w:rsidR="001A1BC4" w:rsidRPr="00951DA1" w:rsidRDefault="001A1BC4" w:rsidP="001A1BC4">
            <w:pPr>
              <w:rPr>
                <w:sz w:val="20"/>
                <w:szCs w:val="20"/>
              </w:rPr>
            </w:pPr>
            <w:r w:rsidRPr="00951DA1">
              <w:rPr>
                <w:rFonts w:cs="Arial"/>
                <w:sz w:val="20"/>
                <w:szCs w:val="20"/>
              </w:rPr>
              <w:t xml:space="preserve">oznaka aerofotografije (npr. </w:t>
            </w:r>
            <w:r w:rsidR="00A55D63">
              <w:rPr>
                <w:rFonts w:cs="Arial"/>
                <w:sz w:val="20"/>
                <w:szCs w:val="20"/>
              </w:rPr>
              <w:t>RGBI26_</w:t>
            </w:r>
            <w:r w:rsidRPr="00951DA1">
              <w:rPr>
                <w:rFonts w:cs="Arial"/>
                <w:sz w:val="20"/>
                <w:szCs w:val="20"/>
              </w:rPr>
              <w:t>08-01-0001)</w:t>
            </w:r>
          </w:p>
        </w:tc>
      </w:tr>
      <w:tr w:rsidR="001A1BC4" w:rsidRPr="00951DA1" w14:paraId="67751B29" w14:textId="77777777" w:rsidTr="00CE20B4">
        <w:trPr>
          <w:trHeight w:val="284"/>
          <w:jc w:val="center"/>
        </w:trPr>
        <w:tc>
          <w:tcPr>
            <w:tcW w:w="1917" w:type="dxa"/>
            <w:vAlign w:val="center"/>
          </w:tcPr>
          <w:p w14:paraId="6BF78724" w14:textId="77777777" w:rsidR="001A1BC4" w:rsidRPr="00951DA1" w:rsidRDefault="001A1BC4" w:rsidP="001A1BC4">
            <w:pPr>
              <w:rPr>
                <w:rFonts w:cs="Arial"/>
                <w:sz w:val="20"/>
                <w:szCs w:val="20"/>
              </w:rPr>
            </w:pPr>
            <w:r w:rsidRPr="00951DA1">
              <w:rPr>
                <w:rFonts w:cs="Arial"/>
                <w:sz w:val="20"/>
                <w:szCs w:val="20"/>
              </w:rPr>
              <w:t xml:space="preserve">X </w:t>
            </w:r>
          </w:p>
        </w:tc>
        <w:tc>
          <w:tcPr>
            <w:tcW w:w="6253" w:type="dxa"/>
            <w:vAlign w:val="center"/>
          </w:tcPr>
          <w:p w14:paraId="12086771" w14:textId="77777777" w:rsidR="001A1BC4" w:rsidRPr="00951DA1" w:rsidRDefault="001A1BC4" w:rsidP="001A1BC4">
            <w:pPr>
              <w:rPr>
                <w:sz w:val="20"/>
                <w:szCs w:val="20"/>
              </w:rPr>
            </w:pPr>
            <w:r w:rsidRPr="00951DA1">
              <w:rPr>
                <w:sz w:val="20"/>
                <w:szCs w:val="20"/>
              </w:rPr>
              <w:t>približna vrednost koordinate e projekcijskega centra v [m]</w:t>
            </w:r>
          </w:p>
        </w:tc>
      </w:tr>
      <w:tr w:rsidR="001A1BC4" w:rsidRPr="00951DA1" w14:paraId="208DFC25" w14:textId="77777777" w:rsidTr="00CE20B4">
        <w:trPr>
          <w:trHeight w:val="284"/>
          <w:jc w:val="center"/>
        </w:trPr>
        <w:tc>
          <w:tcPr>
            <w:tcW w:w="1917" w:type="dxa"/>
            <w:vAlign w:val="center"/>
          </w:tcPr>
          <w:p w14:paraId="129FEE2E" w14:textId="77777777" w:rsidR="001A1BC4" w:rsidRPr="00951DA1" w:rsidRDefault="001A1BC4" w:rsidP="001A1BC4">
            <w:pPr>
              <w:rPr>
                <w:rFonts w:cs="Arial"/>
                <w:sz w:val="20"/>
                <w:szCs w:val="20"/>
              </w:rPr>
            </w:pPr>
            <w:r w:rsidRPr="00951DA1">
              <w:rPr>
                <w:rFonts w:cs="Arial"/>
                <w:sz w:val="20"/>
                <w:szCs w:val="20"/>
              </w:rPr>
              <w:t xml:space="preserve">Y </w:t>
            </w:r>
          </w:p>
        </w:tc>
        <w:tc>
          <w:tcPr>
            <w:tcW w:w="6253" w:type="dxa"/>
            <w:vAlign w:val="center"/>
          </w:tcPr>
          <w:p w14:paraId="1C811EF9" w14:textId="77777777" w:rsidR="001A1BC4" w:rsidRPr="00951DA1" w:rsidRDefault="001A1BC4" w:rsidP="001A1BC4">
            <w:pPr>
              <w:rPr>
                <w:sz w:val="20"/>
                <w:szCs w:val="20"/>
              </w:rPr>
            </w:pPr>
            <w:r w:rsidRPr="00951DA1">
              <w:rPr>
                <w:sz w:val="20"/>
                <w:szCs w:val="20"/>
              </w:rPr>
              <w:t>približna vrednost koordinate n projekcijskega centra v [m]</w:t>
            </w:r>
          </w:p>
        </w:tc>
      </w:tr>
      <w:tr w:rsidR="001A1BC4" w:rsidRPr="00951DA1" w14:paraId="7D22A68A" w14:textId="77777777" w:rsidTr="00CE20B4">
        <w:trPr>
          <w:trHeight w:val="284"/>
          <w:jc w:val="center"/>
        </w:trPr>
        <w:tc>
          <w:tcPr>
            <w:tcW w:w="1917" w:type="dxa"/>
            <w:vAlign w:val="center"/>
          </w:tcPr>
          <w:p w14:paraId="020EC813" w14:textId="77777777" w:rsidR="001A1BC4" w:rsidRPr="00951DA1" w:rsidRDefault="001A1BC4" w:rsidP="001A1BC4">
            <w:pPr>
              <w:rPr>
                <w:rFonts w:cs="Arial"/>
                <w:sz w:val="20"/>
                <w:szCs w:val="20"/>
              </w:rPr>
            </w:pPr>
            <w:r w:rsidRPr="00951DA1">
              <w:rPr>
                <w:rFonts w:cs="Arial"/>
                <w:sz w:val="20"/>
                <w:szCs w:val="20"/>
              </w:rPr>
              <w:t xml:space="preserve">Z </w:t>
            </w:r>
          </w:p>
        </w:tc>
        <w:tc>
          <w:tcPr>
            <w:tcW w:w="6253" w:type="dxa"/>
            <w:vAlign w:val="center"/>
          </w:tcPr>
          <w:p w14:paraId="0C1E2FF6" w14:textId="77777777" w:rsidR="001A1BC4" w:rsidRPr="00951DA1" w:rsidRDefault="001A1BC4" w:rsidP="001A1BC4">
            <w:pPr>
              <w:rPr>
                <w:sz w:val="20"/>
                <w:szCs w:val="20"/>
              </w:rPr>
            </w:pPr>
            <w:r w:rsidRPr="00951DA1">
              <w:rPr>
                <w:sz w:val="20"/>
                <w:szCs w:val="20"/>
              </w:rPr>
              <w:t>približna vrednost koordinate Z projekcijskega centra (nadmorsko višino H) [m]</w:t>
            </w:r>
          </w:p>
        </w:tc>
      </w:tr>
      <w:tr w:rsidR="001A1BC4" w:rsidRPr="00951DA1" w14:paraId="2A48713D" w14:textId="77777777" w:rsidTr="00CE20B4">
        <w:trPr>
          <w:trHeight w:val="284"/>
          <w:jc w:val="center"/>
        </w:trPr>
        <w:tc>
          <w:tcPr>
            <w:tcW w:w="1917" w:type="dxa"/>
            <w:vAlign w:val="center"/>
          </w:tcPr>
          <w:p w14:paraId="355BF97B" w14:textId="77777777" w:rsidR="001A1BC4" w:rsidRPr="00951DA1" w:rsidRDefault="001A1BC4" w:rsidP="001A1BC4">
            <w:pPr>
              <w:rPr>
                <w:rFonts w:cs="Arial"/>
                <w:sz w:val="20"/>
                <w:szCs w:val="20"/>
              </w:rPr>
            </w:pPr>
            <w:r w:rsidRPr="00951DA1">
              <w:rPr>
                <w:rFonts w:cs="Arial"/>
                <w:sz w:val="20"/>
                <w:szCs w:val="20"/>
              </w:rPr>
              <w:t>OMEGA</w:t>
            </w:r>
          </w:p>
        </w:tc>
        <w:tc>
          <w:tcPr>
            <w:tcW w:w="6253" w:type="dxa"/>
            <w:vAlign w:val="center"/>
          </w:tcPr>
          <w:p w14:paraId="247EA9E5" w14:textId="77777777" w:rsidR="001A1BC4" w:rsidRPr="00951DA1" w:rsidRDefault="001A1BC4" w:rsidP="001A1BC4">
            <w:pPr>
              <w:rPr>
                <w:sz w:val="20"/>
                <w:szCs w:val="20"/>
              </w:rPr>
            </w:pPr>
            <w:r w:rsidRPr="00951DA1">
              <w:rPr>
                <w:sz w:val="20"/>
                <w:szCs w:val="20"/>
              </w:rPr>
              <w:t>približna vrednost rotacije omega (okoli osi X) (decimalne stopinje)</w:t>
            </w:r>
          </w:p>
        </w:tc>
      </w:tr>
      <w:tr w:rsidR="001A1BC4" w:rsidRPr="00951DA1" w14:paraId="2531886C" w14:textId="77777777" w:rsidTr="00CE20B4">
        <w:trPr>
          <w:trHeight w:val="284"/>
          <w:jc w:val="center"/>
        </w:trPr>
        <w:tc>
          <w:tcPr>
            <w:tcW w:w="1917" w:type="dxa"/>
            <w:vAlign w:val="center"/>
          </w:tcPr>
          <w:p w14:paraId="382CE9BB" w14:textId="77777777" w:rsidR="001A1BC4" w:rsidRPr="00951DA1" w:rsidRDefault="001A1BC4" w:rsidP="001A1BC4">
            <w:pPr>
              <w:rPr>
                <w:rFonts w:cs="Arial"/>
                <w:sz w:val="20"/>
                <w:szCs w:val="20"/>
              </w:rPr>
            </w:pPr>
            <w:r w:rsidRPr="00951DA1">
              <w:rPr>
                <w:rFonts w:cs="Arial"/>
                <w:sz w:val="20"/>
                <w:szCs w:val="20"/>
              </w:rPr>
              <w:t>FI</w:t>
            </w:r>
          </w:p>
        </w:tc>
        <w:tc>
          <w:tcPr>
            <w:tcW w:w="6253" w:type="dxa"/>
            <w:vAlign w:val="center"/>
          </w:tcPr>
          <w:p w14:paraId="2E0F8A18" w14:textId="77777777" w:rsidR="001A1BC4" w:rsidRPr="00951DA1" w:rsidRDefault="001A1BC4" w:rsidP="001A1BC4">
            <w:pPr>
              <w:rPr>
                <w:sz w:val="20"/>
                <w:szCs w:val="20"/>
              </w:rPr>
            </w:pPr>
            <w:r w:rsidRPr="00951DA1">
              <w:rPr>
                <w:sz w:val="20"/>
                <w:szCs w:val="20"/>
              </w:rPr>
              <w:t>približna vrednost rotacije fi (okoli osi Y) (decimalne stopinje)</w:t>
            </w:r>
          </w:p>
        </w:tc>
      </w:tr>
      <w:tr w:rsidR="001A1BC4" w:rsidRPr="00951DA1" w14:paraId="5BC7199E" w14:textId="77777777" w:rsidTr="00CE20B4">
        <w:trPr>
          <w:trHeight w:val="284"/>
          <w:jc w:val="center"/>
        </w:trPr>
        <w:tc>
          <w:tcPr>
            <w:tcW w:w="1917" w:type="dxa"/>
            <w:vAlign w:val="center"/>
          </w:tcPr>
          <w:p w14:paraId="784B5892" w14:textId="77777777" w:rsidR="001A1BC4" w:rsidRPr="00951DA1" w:rsidRDefault="001A1BC4" w:rsidP="001A1BC4">
            <w:pPr>
              <w:rPr>
                <w:rFonts w:cs="Arial"/>
                <w:sz w:val="20"/>
                <w:szCs w:val="20"/>
              </w:rPr>
            </w:pPr>
            <w:r w:rsidRPr="00951DA1">
              <w:rPr>
                <w:rFonts w:cs="Arial"/>
                <w:sz w:val="20"/>
                <w:szCs w:val="20"/>
              </w:rPr>
              <w:t>KAPA</w:t>
            </w:r>
          </w:p>
        </w:tc>
        <w:tc>
          <w:tcPr>
            <w:tcW w:w="6253" w:type="dxa"/>
            <w:vAlign w:val="center"/>
          </w:tcPr>
          <w:p w14:paraId="7D91C1DC" w14:textId="77777777" w:rsidR="001A1BC4" w:rsidRPr="00951DA1" w:rsidRDefault="001A1BC4" w:rsidP="001A1BC4">
            <w:pPr>
              <w:rPr>
                <w:sz w:val="20"/>
                <w:szCs w:val="20"/>
              </w:rPr>
            </w:pPr>
            <w:r w:rsidRPr="00951DA1">
              <w:rPr>
                <w:sz w:val="20"/>
                <w:szCs w:val="20"/>
              </w:rPr>
              <w:t>približna vrednost rotacije kapa (okoli osi Z) (decimalne stopinje)</w:t>
            </w:r>
          </w:p>
        </w:tc>
      </w:tr>
      <w:tr w:rsidR="001A1BC4" w:rsidRPr="00951DA1" w14:paraId="471ADB48" w14:textId="77777777" w:rsidTr="00CE20B4">
        <w:trPr>
          <w:trHeight w:val="284"/>
          <w:jc w:val="center"/>
        </w:trPr>
        <w:tc>
          <w:tcPr>
            <w:tcW w:w="1917" w:type="dxa"/>
            <w:vAlign w:val="center"/>
          </w:tcPr>
          <w:p w14:paraId="002EB69E" w14:textId="77777777" w:rsidR="001A1BC4" w:rsidRPr="00951DA1" w:rsidRDefault="001A1BC4" w:rsidP="001A1BC4">
            <w:pPr>
              <w:rPr>
                <w:rFonts w:cs="Arial"/>
                <w:sz w:val="20"/>
                <w:szCs w:val="20"/>
              </w:rPr>
            </w:pPr>
            <w:r w:rsidRPr="00951DA1">
              <w:rPr>
                <w:rFonts w:cs="Arial"/>
                <w:sz w:val="20"/>
                <w:szCs w:val="20"/>
              </w:rPr>
              <w:t>DATUM</w:t>
            </w:r>
          </w:p>
        </w:tc>
        <w:tc>
          <w:tcPr>
            <w:tcW w:w="6253" w:type="dxa"/>
            <w:vAlign w:val="center"/>
          </w:tcPr>
          <w:p w14:paraId="1B207450" w14:textId="659B2BEC" w:rsidR="001A1BC4" w:rsidRPr="00951DA1" w:rsidRDefault="001A1BC4" w:rsidP="001A1BC4">
            <w:pPr>
              <w:rPr>
                <w:sz w:val="20"/>
                <w:szCs w:val="20"/>
              </w:rPr>
            </w:pPr>
            <w:r w:rsidRPr="00951DA1">
              <w:rPr>
                <w:sz w:val="20"/>
                <w:szCs w:val="20"/>
              </w:rPr>
              <w:t>datum izvedbe AF (npr. 14.0</w:t>
            </w:r>
            <w:r w:rsidR="00A55D63">
              <w:rPr>
                <w:sz w:val="20"/>
                <w:szCs w:val="20"/>
              </w:rPr>
              <w:t>9</w:t>
            </w:r>
            <w:r w:rsidRPr="00951DA1">
              <w:rPr>
                <w:sz w:val="20"/>
                <w:szCs w:val="20"/>
              </w:rPr>
              <w:t>.202</w:t>
            </w:r>
            <w:r w:rsidR="00A55D63">
              <w:rPr>
                <w:sz w:val="20"/>
                <w:szCs w:val="20"/>
              </w:rPr>
              <w:t>6</w:t>
            </w:r>
            <w:r w:rsidRPr="00951DA1">
              <w:rPr>
                <w:sz w:val="20"/>
                <w:szCs w:val="20"/>
              </w:rPr>
              <w:t>)</w:t>
            </w:r>
          </w:p>
        </w:tc>
      </w:tr>
      <w:tr w:rsidR="001A1BC4" w:rsidRPr="00951DA1" w14:paraId="3320CFA1" w14:textId="77777777" w:rsidTr="00CE20B4">
        <w:trPr>
          <w:trHeight w:val="284"/>
          <w:jc w:val="center"/>
        </w:trPr>
        <w:tc>
          <w:tcPr>
            <w:tcW w:w="1917" w:type="dxa"/>
          </w:tcPr>
          <w:p w14:paraId="6C5B468D" w14:textId="77777777" w:rsidR="001A1BC4" w:rsidRPr="00951DA1" w:rsidRDefault="001A1BC4" w:rsidP="001A1BC4">
            <w:pPr>
              <w:rPr>
                <w:rFonts w:cs="Arial"/>
                <w:sz w:val="20"/>
                <w:szCs w:val="20"/>
              </w:rPr>
            </w:pPr>
            <w:r w:rsidRPr="00951DA1">
              <w:rPr>
                <w:rFonts w:cs="Arial"/>
                <w:sz w:val="20"/>
                <w:szCs w:val="20"/>
              </w:rPr>
              <w:t>UTC</w:t>
            </w:r>
          </w:p>
        </w:tc>
        <w:tc>
          <w:tcPr>
            <w:tcW w:w="6253" w:type="dxa"/>
          </w:tcPr>
          <w:p w14:paraId="04AE708F" w14:textId="77777777" w:rsidR="001A1BC4" w:rsidRPr="00951DA1" w:rsidRDefault="001A1BC4" w:rsidP="001A1BC4">
            <w:pPr>
              <w:rPr>
                <w:rFonts w:ascii="Courier New" w:hAnsi="Courier New" w:cs="Courier New"/>
                <w:sz w:val="20"/>
                <w:szCs w:val="20"/>
              </w:rPr>
            </w:pPr>
            <w:r w:rsidRPr="00951DA1">
              <w:rPr>
                <w:sz w:val="20"/>
                <w:szCs w:val="20"/>
              </w:rPr>
              <w:t xml:space="preserve">trenutek zajema AF (v UTC; </w:t>
            </w:r>
            <w:proofErr w:type="spellStart"/>
            <w:r w:rsidRPr="00951DA1">
              <w:rPr>
                <w:sz w:val="20"/>
                <w:szCs w:val="20"/>
              </w:rPr>
              <w:t>HH:MM:SS,sss</w:t>
            </w:r>
            <w:proofErr w:type="spellEnd"/>
            <w:r w:rsidRPr="00951DA1">
              <w:rPr>
                <w:sz w:val="20"/>
                <w:szCs w:val="20"/>
              </w:rPr>
              <w:t>)</w:t>
            </w:r>
          </w:p>
        </w:tc>
      </w:tr>
      <w:tr w:rsidR="001A1BC4" w:rsidRPr="00951DA1" w14:paraId="631DF5DC" w14:textId="77777777" w:rsidTr="00CE20B4">
        <w:trPr>
          <w:trHeight w:val="284"/>
          <w:jc w:val="center"/>
        </w:trPr>
        <w:tc>
          <w:tcPr>
            <w:tcW w:w="1917" w:type="dxa"/>
            <w:vAlign w:val="center"/>
          </w:tcPr>
          <w:p w14:paraId="0CCA1760" w14:textId="77777777" w:rsidR="001A1BC4" w:rsidRPr="00951DA1" w:rsidRDefault="001A1BC4" w:rsidP="001A1BC4">
            <w:pPr>
              <w:rPr>
                <w:rFonts w:cs="Arial"/>
                <w:sz w:val="20"/>
                <w:szCs w:val="20"/>
              </w:rPr>
            </w:pPr>
            <w:r w:rsidRPr="00951DA1">
              <w:rPr>
                <w:rFonts w:cs="Arial"/>
                <w:sz w:val="20"/>
                <w:szCs w:val="20"/>
              </w:rPr>
              <w:t>DTI</w:t>
            </w:r>
          </w:p>
        </w:tc>
        <w:tc>
          <w:tcPr>
            <w:tcW w:w="6253" w:type="dxa"/>
            <w:vAlign w:val="center"/>
          </w:tcPr>
          <w:p w14:paraId="3FEF8715" w14:textId="77777777" w:rsidR="001A1BC4" w:rsidRPr="00951DA1" w:rsidRDefault="001A1BC4" w:rsidP="001A1BC4">
            <w:pPr>
              <w:rPr>
                <w:sz w:val="20"/>
                <w:szCs w:val="20"/>
              </w:rPr>
            </w:pPr>
            <w:r w:rsidRPr="00951DA1">
              <w:rPr>
                <w:sz w:val="20"/>
                <w:szCs w:val="20"/>
              </w:rPr>
              <w:t>dolžina talnega intervala v metrih; izračunan mora biti za vsako AF v nadirju v [m] (npr. 0,14)</w:t>
            </w:r>
          </w:p>
        </w:tc>
      </w:tr>
      <w:tr w:rsidR="001A1BC4" w:rsidRPr="00951DA1" w14:paraId="73DF082E" w14:textId="77777777" w:rsidTr="00CE20B4">
        <w:trPr>
          <w:trHeight w:val="284"/>
          <w:jc w:val="center"/>
        </w:trPr>
        <w:tc>
          <w:tcPr>
            <w:tcW w:w="1917" w:type="dxa"/>
            <w:vAlign w:val="center"/>
          </w:tcPr>
          <w:p w14:paraId="0F6DF2D5" w14:textId="77777777" w:rsidR="001A1BC4" w:rsidRPr="00951DA1" w:rsidRDefault="001A1BC4" w:rsidP="001A1BC4">
            <w:pPr>
              <w:rPr>
                <w:rFonts w:cs="Arial"/>
                <w:sz w:val="20"/>
                <w:szCs w:val="20"/>
              </w:rPr>
            </w:pPr>
            <w:r w:rsidRPr="00951DA1">
              <w:rPr>
                <w:rFonts w:cs="Arial"/>
                <w:sz w:val="20"/>
                <w:szCs w:val="20"/>
              </w:rPr>
              <w:t>OPOMBE</w:t>
            </w:r>
          </w:p>
        </w:tc>
        <w:tc>
          <w:tcPr>
            <w:tcW w:w="6253" w:type="dxa"/>
            <w:vAlign w:val="center"/>
          </w:tcPr>
          <w:p w14:paraId="08099D2A" w14:textId="77777777" w:rsidR="001A1BC4" w:rsidRPr="00951DA1" w:rsidRDefault="001A1BC4" w:rsidP="001A1BC4">
            <w:pPr>
              <w:rPr>
                <w:sz w:val="20"/>
                <w:szCs w:val="20"/>
              </w:rPr>
            </w:pPr>
            <w:r w:rsidRPr="00951DA1">
              <w:rPr>
                <w:sz w:val="20"/>
                <w:szCs w:val="20"/>
              </w:rPr>
              <w:t>morebitne opombe (npr. ponovljena aerofotografija …)</w:t>
            </w:r>
          </w:p>
        </w:tc>
      </w:tr>
    </w:tbl>
    <w:p w14:paraId="4E49C831" w14:textId="77777777" w:rsidR="0013687C" w:rsidRPr="00951DA1" w:rsidRDefault="0013687C" w:rsidP="00CE20B4">
      <w:pPr>
        <w:rPr>
          <w:lang w:eastAsia="ar-SA"/>
        </w:rPr>
      </w:pPr>
    </w:p>
    <w:p w14:paraId="1B51237E" w14:textId="77777777" w:rsidR="007373FF" w:rsidRPr="00951DA1" w:rsidRDefault="007373FF" w:rsidP="007373FF">
      <w:pPr>
        <w:pStyle w:val="Naslov3"/>
        <w:tabs>
          <w:tab w:val="clear" w:pos="720"/>
          <w:tab w:val="num" w:pos="851"/>
        </w:tabs>
        <w:ind w:left="851" w:hanging="851"/>
      </w:pPr>
      <w:bookmarkStart w:id="742" w:name="_Toc24103626"/>
      <w:bookmarkStart w:id="743" w:name="_Toc26358464"/>
      <w:bookmarkStart w:id="744" w:name="_Toc119399280"/>
      <w:bookmarkStart w:id="745" w:name="_Toc232778979"/>
      <w:r w:rsidRPr="00951DA1">
        <w:t>Struktura zapisov</w:t>
      </w:r>
      <w:bookmarkEnd w:id="742"/>
      <w:bookmarkEnd w:id="743"/>
      <w:bookmarkEnd w:id="744"/>
      <w:bookmarkEnd w:id="745"/>
    </w:p>
    <w:p w14:paraId="12CB4F8D" w14:textId="50AEF538" w:rsidR="007373FF" w:rsidRPr="00951DA1" w:rsidRDefault="001937E4" w:rsidP="007D21CB">
      <w:pPr>
        <w:numPr>
          <w:ilvl w:val="0"/>
          <w:numId w:val="3"/>
        </w:numPr>
        <w:spacing w:after="120"/>
        <w:jc w:val="both"/>
        <w:rPr>
          <w:rFonts w:cs="Arial"/>
          <w:szCs w:val="22"/>
        </w:rPr>
      </w:pPr>
      <w:r w:rsidRPr="00951DA1">
        <w:rPr>
          <w:rFonts w:cs="Arial"/>
          <w:szCs w:val="22"/>
        </w:rPr>
        <w:t>V</w:t>
      </w:r>
      <w:r w:rsidR="007373FF" w:rsidRPr="00951DA1">
        <w:rPr>
          <w:rFonts w:cs="Arial"/>
          <w:szCs w:val="22"/>
        </w:rPr>
        <w:t xml:space="preserve"> </w:t>
      </w:r>
      <w:r w:rsidR="006852E1" w:rsidRPr="00951DA1">
        <w:rPr>
          <w:rFonts w:cs="Arial"/>
          <w:szCs w:val="22"/>
        </w:rPr>
        <w:t xml:space="preserve">osnovni </w:t>
      </w:r>
      <w:r w:rsidR="007373FF" w:rsidRPr="00951DA1">
        <w:rPr>
          <w:rFonts w:cs="Arial"/>
          <w:szCs w:val="22"/>
        </w:rPr>
        <w:t xml:space="preserve">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7373FF" w:rsidRPr="00951DA1">
        <w:rPr>
          <w:rFonts w:cs="Arial"/>
          <w:szCs w:val="22"/>
        </w:rPr>
        <w:t>s</w:t>
      </w:r>
      <w:r w:rsidR="00567C1F" w:rsidRPr="00951DA1">
        <w:rPr>
          <w:rFonts w:cs="Arial"/>
          <w:szCs w:val="22"/>
        </w:rPr>
        <w:t>e odpre map</w:t>
      </w:r>
      <w:r w:rsidR="003A2C13" w:rsidRPr="00951DA1">
        <w:rPr>
          <w:rFonts w:cs="Arial"/>
          <w:szCs w:val="22"/>
        </w:rPr>
        <w:t>a</w:t>
      </w:r>
      <w:r w:rsidR="007373FF" w:rsidRPr="00951DA1">
        <w:rPr>
          <w:rFonts w:cs="Arial"/>
          <w:szCs w:val="22"/>
        </w:rPr>
        <w:t>:</w:t>
      </w:r>
    </w:p>
    <w:p w14:paraId="756C577C" w14:textId="043E36C3" w:rsidR="00567C1F" w:rsidRPr="00951DA1" w:rsidRDefault="00DE2B05" w:rsidP="003A2C13">
      <w:pPr>
        <w:numPr>
          <w:ilvl w:val="1"/>
          <w:numId w:val="3"/>
        </w:numPr>
        <w:spacing w:after="120"/>
        <w:jc w:val="both"/>
        <w:rPr>
          <w:rFonts w:cs="Arial"/>
          <w:szCs w:val="22"/>
        </w:rPr>
      </w:pPr>
      <w:r w:rsidRPr="00951DA1">
        <w:rPr>
          <w:rFonts w:cs="Arial"/>
          <w:szCs w:val="22"/>
        </w:rPr>
        <w:t>/</w:t>
      </w:r>
      <w:r w:rsidR="007373FF" w:rsidRPr="00951DA1">
        <w:rPr>
          <w:rFonts w:cs="Arial"/>
          <w:szCs w:val="22"/>
        </w:rPr>
        <w:t>/01-Koper/AF</w:t>
      </w:r>
      <w:r w:rsidR="001937E4" w:rsidRPr="00951DA1">
        <w:rPr>
          <w:rFonts w:cs="Arial"/>
          <w:szCs w:val="22"/>
        </w:rPr>
        <w:t>.</w:t>
      </w:r>
    </w:p>
    <w:p w14:paraId="719581C5" w14:textId="0CF0E32A" w:rsidR="007373FF" w:rsidRPr="00951DA1" w:rsidRDefault="001937E4" w:rsidP="007D21CB">
      <w:pPr>
        <w:numPr>
          <w:ilvl w:val="0"/>
          <w:numId w:val="3"/>
        </w:numPr>
        <w:spacing w:after="120"/>
        <w:jc w:val="both"/>
        <w:rPr>
          <w:rFonts w:cs="Arial"/>
          <w:szCs w:val="22"/>
        </w:rPr>
      </w:pPr>
      <w:r w:rsidRPr="00951DA1">
        <w:rPr>
          <w:rFonts w:cs="Arial"/>
          <w:szCs w:val="22"/>
        </w:rPr>
        <w:t>V</w:t>
      </w:r>
      <w:r w:rsidR="007373FF" w:rsidRPr="00951DA1">
        <w:rPr>
          <w:rFonts w:cs="Arial"/>
          <w:szCs w:val="22"/>
        </w:rPr>
        <w:t xml:space="preserve"> mapi //01-Koper/AF </w:t>
      </w:r>
      <w:r w:rsidR="003A2C13" w:rsidRPr="00951DA1">
        <w:rPr>
          <w:rFonts w:cs="Arial"/>
          <w:szCs w:val="22"/>
        </w:rPr>
        <w:t>je</w:t>
      </w:r>
      <w:r w:rsidR="007373FF" w:rsidRPr="00951DA1">
        <w:rPr>
          <w:rFonts w:cs="Arial"/>
          <w:szCs w:val="22"/>
        </w:rPr>
        <w:t xml:space="preserve"> </w:t>
      </w:r>
      <w:r w:rsidR="00C51BB4" w:rsidRPr="00951DA1">
        <w:rPr>
          <w:rFonts w:cs="Arial"/>
          <w:szCs w:val="22"/>
        </w:rPr>
        <w:t>več pod</w:t>
      </w:r>
      <w:r w:rsidR="00AE5718">
        <w:rPr>
          <w:rFonts w:cs="Arial"/>
          <w:szCs w:val="22"/>
        </w:rPr>
        <w:t>ma</w:t>
      </w:r>
      <w:r w:rsidR="00C51BB4" w:rsidRPr="00951DA1">
        <w:rPr>
          <w:rFonts w:cs="Arial"/>
          <w:szCs w:val="22"/>
        </w:rPr>
        <w:t>p</w:t>
      </w:r>
      <w:r w:rsidR="007373FF" w:rsidRPr="00951DA1">
        <w:rPr>
          <w:rFonts w:cs="Arial"/>
          <w:szCs w:val="22"/>
        </w:rPr>
        <w:t>:</w:t>
      </w:r>
    </w:p>
    <w:p w14:paraId="0FA05330" w14:textId="35043B46" w:rsidR="007373FF" w:rsidRPr="00951DA1" w:rsidRDefault="007373FF" w:rsidP="007D21CB">
      <w:pPr>
        <w:numPr>
          <w:ilvl w:val="1"/>
          <w:numId w:val="3"/>
        </w:numPr>
        <w:spacing w:after="120"/>
        <w:jc w:val="both"/>
        <w:rPr>
          <w:rFonts w:cs="Arial"/>
          <w:szCs w:val="22"/>
        </w:rPr>
      </w:pPr>
      <w:r w:rsidRPr="00951DA1">
        <w:rPr>
          <w:rFonts w:cs="Arial"/>
          <w:szCs w:val="22"/>
        </w:rPr>
        <w:t>/</w:t>
      </w:r>
      <w:r w:rsidR="00DE2B05" w:rsidRPr="00951DA1">
        <w:rPr>
          <w:rFonts w:cs="Arial"/>
          <w:szCs w:val="22"/>
        </w:rPr>
        <w:t>/</w:t>
      </w:r>
      <w:r w:rsidRPr="00951DA1">
        <w:rPr>
          <w:rFonts w:cs="Arial"/>
          <w:szCs w:val="22"/>
        </w:rPr>
        <w:t xml:space="preserve">01-Koper/AF/RGB, kamor se kopirajo vse barvne (RGB) aerofotografije, </w:t>
      </w:r>
    </w:p>
    <w:p w14:paraId="14A40C37" w14:textId="18118FB2" w:rsidR="007373FF" w:rsidRPr="00951DA1" w:rsidRDefault="00DE2B05" w:rsidP="007D21CB">
      <w:pPr>
        <w:numPr>
          <w:ilvl w:val="1"/>
          <w:numId w:val="3"/>
        </w:numPr>
        <w:spacing w:after="120"/>
        <w:jc w:val="both"/>
        <w:rPr>
          <w:rFonts w:cs="Arial"/>
          <w:szCs w:val="22"/>
        </w:rPr>
      </w:pPr>
      <w:r w:rsidRPr="00951DA1">
        <w:rPr>
          <w:rFonts w:cs="Arial"/>
          <w:szCs w:val="22"/>
        </w:rPr>
        <w:t>//</w:t>
      </w:r>
      <w:r w:rsidR="007373FF" w:rsidRPr="00951DA1">
        <w:rPr>
          <w:rFonts w:cs="Arial"/>
          <w:szCs w:val="22"/>
        </w:rPr>
        <w:t>01-Koper/AF/</w:t>
      </w:r>
      <w:r w:rsidR="006D2008" w:rsidRPr="00951DA1">
        <w:rPr>
          <w:rFonts w:cs="Arial"/>
          <w:szCs w:val="22"/>
        </w:rPr>
        <w:t>RGBI</w:t>
      </w:r>
      <w:r w:rsidR="007373FF" w:rsidRPr="00951DA1">
        <w:rPr>
          <w:rFonts w:cs="Arial"/>
          <w:szCs w:val="22"/>
        </w:rPr>
        <w:t xml:space="preserve">, kamor se kopirajo </w:t>
      </w:r>
      <w:r w:rsidR="006D2008" w:rsidRPr="00951DA1">
        <w:rPr>
          <w:rFonts w:cs="Arial"/>
          <w:szCs w:val="22"/>
        </w:rPr>
        <w:t>barvne (RGB</w:t>
      </w:r>
      <w:r w:rsidR="00A55D63">
        <w:rPr>
          <w:rFonts w:cs="Arial"/>
          <w:szCs w:val="22"/>
        </w:rPr>
        <w:t>I</w:t>
      </w:r>
      <w:r w:rsidR="006D2008" w:rsidRPr="00951DA1">
        <w:rPr>
          <w:rFonts w:cs="Arial"/>
          <w:szCs w:val="22"/>
        </w:rPr>
        <w:t xml:space="preserve">) aerofotografije z dodanim </w:t>
      </w:r>
      <w:r w:rsidR="007373FF" w:rsidRPr="00951DA1">
        <w:rPr>
          <w:rFonts w:cs="Arial"/>
          <w:szCs w:val="22"/>
        </w:rPr>
        <w:t>b</w:t>
      </w:r>
      <w:r w:rsidR="00471FBE" w:rsidRPr="00951DA1">
        <w:rPr>
          <w:rFonts w:cs="Arial"/>
          <w:szCs w:val="22"/>
        </w:rPr>
        <w:t>ližnje-</w:t>
      </w:r>
      <w:r w:rsidR="007373FF" w:rsidRPr="00951DA1">
        <w:rPr>
          <w:rFonts w:cs="Arial"/>
          <w:szCs w:val="22"/>
        </w:rPr>
        <w:t>infrardeč</w:t>
      </w:r>
      <w:r w:rsidR="006D2008" w:rsidRPr="00951DA1">
        <w:rPr>
          <w:rFonts w:cs="Arial"/>
          <w:szCs w:val="22"/>
        </w:rPr>
        <w:t>im</w:t>
      </w:r>
      <w:r w:rsidR="007373FF" w:rsidRPr="00951DA1">
        <w:rPr>
          <w:rFonts w:cs="Arial"/>
          <w:szCs w:val="22"/>
        </w:rPr>
        <w:t xml:space="preserve"> </w:t>
      </w:r>
      <w:r w:rsidR="00F06C3F" w:rsidRPr="00951DA1">
        <w:rPr>
          <w:rFonts w:cs="Arial"/>
          <w:szCs w:val="22"/>
        </w:rPr>
        <w:t>(</w:t>
      </w:r>
      <w:r w:rsidR="00471FBE" w:rsidRPr="00951DA1">
        <w:rPr>
          <w:rFonts w:cs="Arial"/>
          <w:szCs w:val="22"/>
        </w:rPr>
        <w:t>N</w:t>
      </w:r>
      <w:r w:rsidR="00F06C3F" w:rsidRPr="00951DA1">
        <w:rPr>
          <w:rFonts w:cs="Arial"/>
          <w:szCs w:val="22"/>
        </w:rPr>
        <w:t xml:space="preserve">IR) </w:t>
      </w:r>
      <w:r w:rsidR="006D2008" w:rsidRPr="00951DA1">
        <w:rPr>
          <w:rFonts w:cs="Arial"/>
          <w:szCs w:val="22"/>
        </w:rPr>
        <w:t>kanalom</w:t>
      </w:r>
      <w:r w:rsidR="001937E4" w:rsidRPr="00951DA1">
        <w:rPr>
          <w:rFonts w:cs="Arial"/>
          <w:szCs w:val="22"/>
        </w:rPr>
        <w:t>.</w:t>
      </w:r>
      <w:r w:rsidR="007373FF" w:rsidRPr="00951DA1">
        <w:rPr>
          <w:rFonts w:cs="Arial"/>
          <w:szCs w:val="22"/>
        </w:rPr>
        <w:t xml:space="preserve"> </w:t>
      </w:r>
    </w:p>
    <w:p w14:paraId="77D36C15" w14:textId="23F82198" w:rsidR="007373FF" w:rsidRPr="00951DA1" w:rsidRDefault="007373FF" w:rsidP="007D21CB">
      <w:pPr>
        <w:numPr>
          <w:ilvl w:val="1"/>
          <w:numId w:val="3"/>
        </w:numPr>
        <w:spacing w:after="120"/>
        <w:jc w:val="both"/>
        <w:rPr>
          <w:rFonts w:cs="Arial"/>
          <w:szCs w:val="22"/>
        </w:rPr>
      </w:pPr>
      <w:r w:rsidRPr="00951DA1">
        <w:rPr>
          <w:rFonts w:cs="Arial"/>
          <w:szCs w:val="22"/>
        </w:rPr>
        <w:t>/</w:t>
      </w:r>
      <w:r w:rsidR="00DE2B05" w:rsidRPr="00951DA1">
        <w:rPr>
          <w:rFonts w:cs="Arial"/>
          <w:szCs w:val="22"/>
        </w:rPr>
        <w:t>/</w:t>
      </w:r>
      <w:r w:rsidRPr="00951DA1">
        <w:rPr>
          <w:rFonts w:cs="Arial"/>
          <w:szCs w:val="22"/>
        </w:rPr>
        <w:t>01-Koper/AF/Certifikat</w:t>
      </w:r>
      <w:r w:rsidR="00E91861" w:rsidRPr="00951DA1">
        <w:rPr>
          <w:rFonts w:cs="Arial"/>
          <w:szCs w:val="22"/>
        </w:rPr>
        <w:t>i</w:t>
      </w:r>
      <w:r w:rsidRPr="00951DA1">
        <w:rPr>
          <w:rFonts w:cs="Arial"/>
          <w:szCs w:val="22"/>
        </w:rPr>
        <w:t>, kamor se kopira vse datoteke in zapise o kalibraciji uporabljen</w:t>
      </w:r>
      <w:r w:rsidR="006852E1" w:rsidRPr="00951DA1">
        <w:rPr>
          <w:rFonts w:cs="Arial"/>
          <w:szCs w:val="22"/>
        </w:rPr>
        <w:t>ih</w:t>
      </w:r>
      <w:r w:rsidRPr="00951DA1">
        <w:rPr>
          <w:rFonts w:cs="Arial"/>
          <w:szCs w:val="22"/>
        </w:rPr>
        <w:t xml:space="preserve"> fotoaparat</w:t>
      </w:r>
      <w:r w:rsidR="006852E1" w:rsidRPr="00951DA1">
        <w:rPr>
          <w:rFonts w:cs="Arial"/>
          <w:szCs w:val="22"/>
        </w:rPr>
        <w:t>ov</w:t>
      </w:r>
      <w:r w:rsidRPr="00951DA1">
        <w:rPr>
          <w:rFonts w:cs="Arial"/>
          <w:szCs w:val="22"/>
        </w:rPr>
        <w:t>,</w:t>
      </w:r>
    </w:p>
    <w:p w14:paraId="04E64A28" w14:textId="012D8509" w:rsidR="007373FF" w:rsidRPr="00951DA1" w:rsidRDefault="007373FF" w:rsidP="007D21CB">
      <w:pPr>
        <w:numPr>
          <w:ilvl w:val="1"/>
          <w:numId w:val="3"/>
        </w:numPr>
        <w:spacing w:after="120"/>
        <w:jc w:val="both"/>
        <w:rPr>
          <w:rFonts w:cs="Arial"/>
          <w:szCs w:val="22"/>
        </w:rPr>
      </w:pPr>
      <w:r w:rsidRPr="00951DA1">
        <w:rPr>
          <w:rFonts w:cs="Arial"/>
          <w:szCs w:val="22"/>
        </w:rPr>
        <w:lastRenderedPageBreak/>
        <w:t>/</w:t>
      </w:r>
      <w:r w:rsidR="00DE2B05" w:rsidRPr="00951DA1">
        <w:rPr>
          <w:rFonts w:cs="Arial"/>
          <w:szCs w:val="22"/>
        </w:rPr>
        <w:t>/</w:t>
      </w:r>
      <w:r w:rsidRPr="00951DA1">
        <w:rPr>
          <w:rFonts w:cs="Arial"/>
          <w:szCs w:val="22"/>
        </w:rPr>
        <w:t>01-Koper/AF/GNSS-INS, kamor se kopirajo vsi vhodni podatki in končni rezultati izračuna približnih parametrov zunanje orientacije</w:t>
      </w:r>
      <w:r w:rsidR="00F06C3F" w:rsidRPr="00951DA1">
        <w:rPr>
          <w:rFonts w:cs="Arial"/>
          <w:szCs w:val="22"/>
        </w:rPr>
        <w:t xml:space="preserve"> vključno s poročili, ki jih generira programska oprema</w:t>
      </w:r>
      <w:r w:rsidRPr="00951DA1">
        <w:rPr>
          <w:rFonts w:cs="Arial"/>
          <w:szCs w:val="22"/>
        </w:rPr>
        <w:t>,</w:t>
      </w:r>
    </w:p>
    <w:p w14:paraId="4747ED5B" w14:textId="6BB23D7A" w:rsidR="006740A8" w:rsidRPr="00951DA1" w:rsidRDefault="006740A8" w:rsidP="006740A8">
      <w:pPr>
        <w:numPr>
          <w:ilvl w:val="1"/>
          <w:numId w:val="3"/>
        </w:numPr>
        <w:spacing w:after="120"/>
        <w:jc w:val="both"/>
        <w:rPr>
          <w:rFonts w:cs="Arial"/>
          <w:szCs w:val="22"/>
        </w:rPr>
      </w:pPr>
      <w:r w:rsidRPr="00951DA1">
        <w:rPr>
          <w:rFonts w:cs="Arial"/>
          <w:szCs w:val="22"/>
        </w:rPr>
        <w:t>/01-Koper/AF/Metapodatki/MP_AF, kamor se odloži skica senzorjev (</w:t>
      </w:r>
      <w:r w:rsidR="0008070E" w:rsidRPr="00FE3E32">
        <w:rPr>
          <w:rFonts w:cs="Arial"/>
          <w:b/>
          <w:bCs w:val="0"/>
          <w:szCs w:val="22"/>
        </w:rPr>
        <w:t>P</w:t>
      </w:r>
      <w:r w:rsidRPr="00FE3E32">
        <w:rPr>
          <w:rFonts w:cs="Arial"/>
          <w:b/>
          <w:bCs w:val="0"/>
          <w:szCs w:val="22"/>
        </w:rPr>
        <w:t xml:space="preserve">oglavje </w:t>
      </w:r>
      <w:r w:rsidRPr="00FE3E32">
        <w:rPr>
          <w:rFonts w:cs="Arial"/>
          <w:b/>
          <w:bCs w:val="0"/>
          <w:szCs w:val="22"/>
        </w:rPr>
        <w:fldChar w:fldCharType="begin"/>
      </w:r>
      <w:r w:rsidRPr="00FE3E32">
        <w:rPr>
          <w:rFonts w:cs="Arial"/>
          <w:b/>
          <w:bCs w:val="0"/>
          <w:szCs w:val="22"/>
        </w:rPr>
        <w:instrText xml:space="preserve"> REF _Ref82689842 \r \h </w:instrText>
      </w:r>
      <w:r w:rsidR="0008070E">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3.2.2</w:t>
      </w:r>
      <w:r w:rsidRPr="00FE3E32">
        <w:rPr>
          <w:rFonts w:cs="Arial"/>
          <w:b/>
          <w:bCs w:val="0"/>
          <w:szCs w:val="22"/>
        </w:rPr>
        <w:fldChar w:fldCharType="end"/>
      </w:r>
      <w:r w:rsidRPr="00951DA1">
        <w:rPr>
          <w:rFonts w:cs="Arial"/>
          <w:szCs w:val="22"/>
        </w:rPr>
        <w:t xml:space="preserve">) in obe XLS datoteki prikazani zgoraj v </w:t>
      </w:r>
      <w:r w:rsidRPr="00951DA1">
        <w:rPr>
          <w:rFonts w:cs="Arial"/>
          <w:b/>
          <w:bCs w:val="0"/>
          <w:szCs w:val="22"/>
        </w:rPr>
        <w:fldChar w:fldCharType="begin"/>
      </w:r>
      <w:r w:rsidRPr="00951DA1">
        <w:rPr>
          <w:rFonts w:cs="Arial"/>
          <w:b/>
          <w:bCs w:val="0"/>
          <w:szCs w:val="22"/>
        </w:rPr>
        <w:instrText xml:space="preserve"> REF _Ref83301086 \h  \* MERGEFORMAT </w:instrText>
      </w:r>
      <w:r w:rsidRPr="00951DA1">
        <w:rPr>
          <w:rFonts w:cs="Arial"/>
          <w:b/>
          <w:bCs w:val="0"/>
          <w:szCs w:val="22"/>
        </w:rPr>
      </w:r>
      <w:r w:rsidRPr="00951DA1">
        <w:rPr>
          <w:rFonts w:cs="Arial"/>
          <w:b/>
          <w:bCs w:val="0"/>
          <w:szCs w:val="22"/>
        </w:rPr>
        <w:fldChar w:fldCharType="separate"/>
      </w:r>
      <w:r w:rsidR="004616E4" w:rsidRPr="004616E4">
        <w:rPr>
          <w:b/>
          <w:bCs w:val="0"/>
        </w:rPr>
        <w:t>Tabela 5</w:t>
      </w:r>
      <w:r w:rsidRPr="00951DA1">
        <w:rPr>
          <w:rFonts w:cs="Arial"/>
          <w:b/>
          <w:bCs w:val="0"/>
          <w:szCs w:val="22"/>
        </w:rPr>
        <w:fldChar w:fldCharType="end"/>
      </w:r>
      <w:r w:rsidRPr="00951DA1">
        <w:rPr>
          <w:rFonts w:cs="Arial"/>
          <w:szCs w:val="22"/>
        </w:rPr>
        <w:t xml:space="preserve"> in </w:t>
      </w:r>
      <w:r w:rsidRPr="00951DA1">
        <w:rPr>
          <w:rFonts w:cs="Arial"/>
          <w:b/>
          <w:bCs w:val="0"/>
          <w:szCs w:val="22"/>
        </w:rPr>
        <w:fldChar w:fldCharType="begin"/>
      </w:r>
      <w:r w:rsidRPr="00951DA1">
        <w:rPr>
          <w:rFonts w:cs="Arial"/>
          <w:b/>
          <w:bCs w:val="0"/>
          <w:szCs w:val="22"/>
        </w:rPr>
        <w:instrText xml:space="preserve"> REF _Ref83301099 \h  \* MERGEFORMAT </w:instrText>
      </w:r>
      <w:r w:rsidRPr="00951DA1">
        <w:rPr>
          <w:rFonts w:cs="Arial"/>
          <w:b/>
          <w:bCs w:val="0"/>
          <w:szCs w:val="22"/>
        </w:rPr>
      </w:r>
      <w:r w:rsidRPr="00951DA1">
        <w:rPr>
          <w:rFonts w:cs="Arial"/>
          <w:b/>
          <w:bCs w:val="0"/>
          <w:szCs w:val="22"/>
        </w:rPr>
        <w:fldChar w:fldCharType="separate"/>
      </w:r>
      <w:r w:rsidR="004616E4" w:rsidRPr="004616E4">
        <w:rPr>
          <w:b/>
          <w:bCs w:val="0"/>
        </w:rPr>
        <w:t>Tabela 6</w:t>
      </w:r>
      <w:r w:rsidRPr="00951DA1">
        <w:rPr>
          <w:rFonts w:cs="Arial"/>
          <w:b/>
          <w:bCs w:val="0"/>
          <w:szCs w:val="22"/>
        </w:rPr>
        <w:fldChar w:fldCharType="end"/>
      </w:r>
      <w:r w:rsidRPr="00951DA1">
        <w:rPr>
          <w:rFonts w:cs="Arial"/>
          <w:szCs w:val="22"/>
        </w:rPr>
        <w:t xml:space="preserve">, tu se zapiše tudi druga poročila, zapise o kakovosti in pripadajoče dokumente: npr. načrt </w:t>
      </w:r>
      <w:proofErr w:type="spellStart"/>
      <w:r w:rsidRPr="00951DA1">
        <w:rPr>
          <w:rFonts w:cs="Arial"/>
          <w:szCs w:val="22"/>
        </w:rPr>
        <w:t>aerofotografiranja</w:t>
      </w:r>
      <w:proofErr w:type="spellEnd"/>
      <w:r w:rsidRPr="00951DA1">
        <w:rPr>
          <w:rFonts w:cs="Arial"/>
          <w:szCs w:val="22"/>
        </w:rPr>
        <w:t xml:space="preserve">, indeksno skico, pridobljena dovoljenja za izvedbo </w:t>
      </w:r>
      <w:proofErr w:type="spellStart"/>
      <w:r w:rsidRPr="00951DA1">
        <w:rPr>
          <w:rFonts w:cs="Arial"/>
          <w:szCs w:val="22"/>
        </w:rPr>
        <w:t>aerofotografiranja</w:t>
      </w:r>
      <w:proofErr w:type="spellEnd"/>
      <w:r w:rsidRPr="00951DA1">
        <w:rPr>
          <w:rFonts w:cs="Arial"/>
          <w:szCs w:val="22"/>
        </w:rPr>
        <w:t>, interne zapise o kakovosti in druge pomembne dokumente in zapise, ki jih lahko uvrstimo med metapodatke,</w:t>
      </w:r>
    </w:p>
    <w:p w14:paraId="54320698" w14:textId="299F8CEA" w:rsidR="00BF4EC0" w:rsidRPr="00951DA1" w:rsidRDefault="007373FF" w:rsidP="004C4809">
      <w:pPr>
        <w:numPr>
          <w:ilvl w:val="1"/>
          <w:numId w:val="3"/>
        </w:numPr>
        <w:spacing w:after="120"/>
        <w:jc w:val="both"/>
        <w:rPr>
          <w:lang w:eastAsia="ar-SA"/>
        </w:rPr>
      </w:pPr>
      <w:r w:rsidRPr="00951DA1">
        <w:rPr>
          <w:rFonts w:cs="Arial"/>
          <w:szCs w:val="22"/>
        </w:rPr>
        <w:t>/</w:t>
      </w:r>
      <w:r w:rsidR="00DE2B05" w:rsidRPr="00951DA1">
        <w:rPr>
          <w:rFonts w:cs="Arial"/>
          <w:szCs w:val="22"/>
        </w:rPr>
        <w:t>/</w:t>
      </w:r>
      <w:r w:rsidRPr="00951DA1">
        <w:rPr>
          <w:rFonts w:cs="Arial"/>
          <w:szCs w:val="22"/>
        </w:rPr>
        <w:t>01-Koper/AF/</w:t>
      </w:r>
      <w:r w:rsidR="00F06C3F" w:rsidRPr="00951DA1">
        <w:rPr>
          <w:rFonts w:cs="Arial"/>
          <w:szCs w:val="22"/>
        </w:rPr>
        <w:t>Razno</w:t>
      </w:r>
      <w:r w:rsidRPr="00951DA1">
        <w:rPr>
          <w:rFonts w:cs="Arial"/>
          <w:szCs w:val="22"/>
        </w:rPr>
        <w:t xml:space="preserve">, </w:t>
      </w:r>
      <w:bookmarkStart w:id="746" w:name="_Hlk140133362"/>
      <w:r w:rsidR="00BF4EC0" w:rsidRPr="00951DA1">
        <w:rPr>
          <w:rFonts w:cs="Arial"/>
          <w:szCs w:val="22"/>
        </w:rPr>
        <w:t>kamor se zapišejo</w:t>
      </w:r>
      <w:r w:rsidR="003304F8">
        <w:rPr>
          <w:rFonts w:cs="Arial"/>
          <w:szCs w:val="22"/>
        </w:rPr>
        <w:t xml:space="preserve"> vsebine</w:t>
      </w:r>
      <w:r w:rsidR="00BF4EC0" w:rsidRPr="00951DA1">
        <w:rPr>
          <w:rFonts w:cs="Arial"/>
          <w:szCs w:val="22"/>
        </w:rPr>
        <w:t xml:space="preserve">, ki jih ni mogoče </w:t>
      </w:r>
      <w:r w:rsidR="003304F8">
        <w:rPr>
          <w:rFonts w:cs="Arial"/>
          <w:szCs w:val="22"/>
        </w:rPr>
        <w:t>vključiti</w:t>
      </w:r>
      <w:r w:rsidR="003304F8" w:rsidRPr="00951DA1">
        <w:rPr>
          <w:rFonts w:cs="Arial"/>
          <w:szCs w:val="22"/>
        </w:rPr>
        <w:t xml:space="preserve"> </w:t>
      </w:r>
      <w:r w:rsidR="00BF4EC0" w:rsidRPr="00951DA1">
        <w:rPr>
          <w:rFonts w:cs="Arial"/>
          <w:szCs w:val="22"/>
        </w:rPr>
        <w:t>v druge podmape</w:t>
      </w:r>
      <w:bookmarkEnd w:id="746"/>
      <w:r w:rsidR="00BF4EC0" w:rsidRPr="00951DA1">
        <w:rPr>
          <w:rFonts w:cs="Arial"/>
          <w:szCs w:val="22"/>
        </w:rPr>
        <w:t>.</w:t>
      </w:r>
    </w:p>
    <w:p w14:paraId="4CF4C888" w14:textId="77777777" w:rsidR="0013687C" w:rsidRPr="00951DA1" w:rsidRDefault="0013687C" w:rsidP="00AC1EF2">
      <w:pPr>
        <w:rPr>
          <w:lang w:eastAsia="ar-SA"/>
        </w:rPr>
      </w:pPr>
    </w:p>
    <w:p w14:paraId="65BDF693" w14:textId="0A94CD8B" w:rsidR="0013687C" w:rsidRPr="00951DA1" w:rsidRDefault="00A208DF" w:rsidP="007D21CB">
      <w:pPr>
        <w:pStyle w:val="Naslov2"/>
      </w:pPr>
      <w:bookmarkStart w:id="747" w:name="_Toc119399281"/>
      <w:bookmarkStart w:id="748" w:name="_Toc232778980"/>
      <w:r w:rsidRPr="00951DA1">
        <w:t>T</w:t>
      </w:r>
      <w:r w:rsidR="00BC0636" w:rsidRPr="00951DA1">
        <w:t>erensk</w:t>
      </w:r>
      <w:r w:rsidRPr="00951DA1">
        <w:t>e</w:t>
      </w:r>
      <w:r w:rsidR="00EB3B67" w:rsidRPr="00951DA1">
        <w:t xml:space="preserve"> točk</w:t>
      </w:r>
      <w:r w:rsidRPr="00951DA1">
        <w:t>e</w:t>
      </w:r>
      <w:bookmarkEnd w:id="747"/>
      <w:bookmarkEnd w:id="748"/>
    </w:p>
    <w:p w14:paraId="52A93421" w14:textId="77777777" w:rsidR="00646C5E" w:rsidRPr="00951DA1" w:rsidRDefault="00646C5E" w:rsidP="007D21CB">
      <w:pPr>
        <w:pStyle w:val="Naslov3"/>
      </w:pPr>
      <w:bookmarkStart w:id="749" w:name="_Ref80801232"/>
      <w:bookmarkStart w:id="750" w:name="_Toc119399282"/>
      <w:bookmarkStart w:id="751" w:name="_Toc232778981"/>
      <w:r w:rsidRPr="00951DA1">
        <w:t>Izdelki</w:t>
      </w:r>
      <w:bookmarkEnd w:id="749"/>
      <w:bookmarkEnd w:id="750"/>
      <w:bookmarkEnd w:id="751"/>
    </w:p>
    <w:p w14:paraId="6D7D6988" w14:textId="7458AAE8" w:rsidR="00092B07" w:rsidRPr="00951DA1" w:rsidRDefault="00092B07" w:rsidP="0094608F">
      <w:pPr>
        <w:numPr>
          <w:ilvl w:val="0"/>
          <w:numId w:val="3"/>
        </w:numPr>
        <w:spacing w:after="120"/>
        <w:jc w:val="both"/>
        <w:rPr>
          <w:rFonts w:cs="Arial"/>
          <w:szCs w:val="22"/>
        </w:rPr>
      </w:pPr>
      <w:r w:rsidRPr="00951DA1">
        <w:rPr>
          <w:rFonts w:cs="Arial"/>
          <w:szCs w:val="22"/>
        </w:rPr>
        <w:t>V elaboratu se predajo vse</w:t>
      </w:r>
      <w:r w:rsidR="0009680E" w:rsidRPr="00951DA1">
        <w:rPr>
          <w:rFonts w:cs="Arial"/>
          <w:szCs w:val="22"/>
        </w:rPr>
        <w:t xml:space="preserve"> </w:t>
      </w:r>
      <w:r w:rsidR="00B97B2D">
        <w:rPr>
          <w:rFonts w:cs="Arial"/>
          <w:szCs w:val="22"/>
        </w:rPr>
        <w:t>uporabljene</w:t>
      </w:r>
      <w:r w:rsidR="00B97B2D" w:rsidRPr="00951DA1">
        <w:rPr>
          <w:rFonts w:cs="Arial"/>
          <w:szCs w:val="22"/>
        </w:rPr>
        <w:t xml:space="preserve"> </w:t>
      </w:r>
      <w:r w:rsidR="001F0FFC" w:rsidRPr="00951DA1">
        <w:rPr>
          <w:rFonts w:cs="Arial"/>
          <w:szCs w:val="22"/>
        </w:rPr>
        <w:t xml:space="preserve">terenske </w:t>
      </w:r>
      <w:r w:rsidR="005A2533" w:rsidRPr="00951DA1">
        <w:rPr>
          <w:rFonts w:cs="Arial"/>
          <w:szCs w:val="22"/>
        </w:rPr>
        <w:t>točke</w:t>
      </w:r>
      <w:r w:rsidR="0009680E" w:rsidRPr="00951DA1">
        <w:rPr>
          <w:rFonts w:cs="Arial"/>
          <w:szCs w:val="22"/>
        </w:rPr>
        <w:t xml:space="preserve"> (TT)</w:t>
      </w:r>
      <w:r w:rsidR="00B97B2D">
        <w:rPr>
          <w:rFonts w:cs="Arial"/>
          <w:szCs w:val="22"/>
        </w:rPr>
        <w:t xml:space="preserve"> za namen </w:t>
      </w:r>
      <w:proofErr w:type="spellStart"/>
      <w:r w:rsidR="00B97B2D">
        <w:rPr>
          <w:rFonts w:cs="Arial"/>
          <w:szCs w:val="22"/>
        </w:rPr>
        <w:t>georeferenciranja</w:t>
      </w:r>
      <w:proofErr w:type="spellEnd"/>
      <w:r w:rsidR="00B97B2D">
        <w:rPr>
          <w:rFonts w:cs="Arial"/>
          <w:szCs w:val="22"/>
        </w:rPr>
        <w:t xml:space="preserve"> oblaka </w:t>
      </w:r>
      <w:r w:rsidR="003304F8">
        <w:rPr>
          <w:rFonts w:cs="Arial"/>
          <w:szCs w:val="22"/>
        </w:rPr>
        <w:t xml:space="preserve">laserskih </w:t>
      </w:r>
      <w:r w:rsidR="00B97B2D">
        <w:rPr>
          <w:rFonts w:cs="Arial"/>
          <w:szCs w:val="22"/>
        </w:rPr>
        <w:t xml:space="preserve">točk </w:t>
      </w:r>
      <w:r w:rsidR="003304F8">
        <w:rPr>
          <w:rFonts w:cs="Arial"/>
          <w:szCs w:val="22"/>
        </w:rPr>
        <w:t>in/</w:t>
      </w:r>
      <w:r w:rsidR="00B97B2D">
        <w:rPr>
          <w:rFonts w:cs="Arial"/>
          <w:szCs w:val="22"/>
        </w:rPr>
        <w:t>ali aerofotografij in kontrole kakovosti izdelkov</w:t>
      </w:r>
      <w:r w:rsidR="009148E6" w:rsidRPr="00951DA1">
        <w:rPr>
          <w:rFonts w:cs="Arial"/>
          <w:szCs w:val="22"/>
        </w:rPr>
        <w:t>.</w:t>
      </w:r>
      <w:r w:rsidR="00C37661" w:rsidRPr="00951DA1">
        <w:rPr>
          <w:rFonts w:cs="Arial"/>
          <w:szCs w:val="22"/>
        </w:rPr>
        <w:t xml:space="preserve"> </w:t>
      </w:r>
      <w:r w:rsidR="00B97B2D">
        <w:rPr>
          <w:rFonts w:cs="Arial"/>
          <w:szCs w:val="22"/>
        </w:rPr>
        <w:t xml:space="preserve">Poleg koordinat se predajo tudi </w:t>
      </w:r>
      <w:r w:rsidR="003304F8">
        <w:rPr>
          <w:rFonts w:cs="Arial"/>
          <w:szCs w:val="22"/>
        </w:rPr>
        <w:t>saj dve</w:t>
      </w:r>
      <w:r w:rsidR="00B97B2D">
        <w:rPr>
          <w:rFonts w:cs="Arial"/>
          <w:szCs w:val="22"/>
        </w:rPr>
        <w:t xml:space="preserve"> fotografij</w:t>
      </w:r>
      <w:r w:rsidR="003304F8">
        <w:rPr>
          <w:rFonts w:cs="Arial"/>
          <w:szCs w:val="22"/>
        </w:rPr>
        <w:t>i</w:t>
      </w:r>
      <w:r w:rsidR="00B97B2D">
        <w:rPr>
          <w:rFonts w:cs="Arial"/>
          <w:szCs w:val="22"/>
        </w:rPr>
        <w:t xml:space="preserve"> iz terena. </w:t>
      </w:r>
      <w:r w:rsidR="00C37661" w:rsidRPr="00951DA1">
        <w:rPr>
          <w:rFonts w:cs="Arial"/>
          <w:szCs w:val="22"/>
        </w:rPr>
        <w:t>Vsak namen uporabe ima svoj</w:t>
      </w:r>
      <w:r w:rsidR="001F0FFC" w:rsidRPr="00951DA1">
        <w:rPr>
          <w:rFonts w:cs="Arial"/>
          <w:szCs w:val="22"/>
        </w:rPr>
        <w:t xml:space="preserve"> seznam terenskih točk ne glede na to ali je bila kakšna </w:t>
      </w:r>
      <w:r w:rsidR="003304F8">
        <w:rPr>
          <w:rFonts w:cs="Arial"/>
          <w:szCs w:val="22"/>
        </w:rPr>
        <w:t>TT</w:t>
      </w:r>
      <w:r w:rsidR="003304F8" w:rsidRPr="00951DA1">
        <w:rPr>
          <w:rFonts w:cs="Arial"/>
          <w:szCs w:val="22"/>
        </w:rPr>
        <w:t xml:space="preserve"> </w:t>
      </w:r>
      <w:r w:rsidR="001F0FFC" w:rsidRPr="00951DA1">
        <w:rPr>
          <w:rFonts w:cs="Arial"/>
          <w:szCs w:val="22"/>
        </w:rPr>
        <w:t>uporabljena za več namenov.</w:t>
      </w:r>
    </w:p>
    <w:p w14:paraId="7DD02EED" w14:textId="40321592" w:rsidR="00B97B2D" w:rsidRPr="00951DA1" w:rsidRDefault="00092B07" w:rsidP="00B97B2D">
      <w:pPr>
        <w:numPr>
          <w:ilvl w:val="0"/>
          <w:numId w:val="3"/>
        </w:numPr>
        <w:spacing w:after="120"/>
        <w:jc w:val="both"/>
        <w:rPr>
          <w:rFonts w:cs="Arial"/>
          <w:szCs w:val="22"/>
        </w:rPr>
      </w:pPr>
      <w:r w:rsidRPr="00951DA1">
        <w:rPr>
          <w:rFonts w:cs="Arial"/>
          <w:szCs w:val="22"/>
        </w:rPr>
        <w:t xml:space="preserve">V primeru, da se </w:t>
      </w:r>
      <w:r w:rsidR="00C37661" w:rsidRPr="00951DA1">
        <w:rPr>
          <w:rFonts w:cs="Arial"/>
          <w:szCs w:val="22"/>
        </w:rPr>
        <w:t>za različne namene</w:t>
      </w:r>
      <w:r w:rsidRPr="00951DA1">
        <w:rPr>
          <w:rFonts w:cs="Arial"/>
          <w:szCs w:val="22"/>
        </w:rPr>
        <w:t xml:space="preserve"> uporabijo iste </w:t>
      </w:r>
      <w:r w:rsidR="003304F8">
        <w:rPr>
          <w:rFonts w:cs="Arial"/>
          <w:szCs w:val="22"/>
        </w:rPr>
        <w:t>TT</w:t>
      </w:r>
      <w:r w:rsidRPr="00951DA1">
        <w:rPr>
          <w:rFonts w:cs="Arial"/>
          <w:szCs w:val="22"/>
        </w:rPr>
        <w:t xml:space="preserve"> se elaborat s fotografijam</w:t>
      </w:r>
      <w:r w:rsidR="00AF312A" w:rsidRPr="00951DA1">
        <w:rPr>
          <w:rFonts w:cs="Arial"/>
          <w:szCs w:val="22"/>
        </w:rPr>
        <w:t>i</w:t>
      </w:r>
      <w:r w:rsidRPr="00951DA1">
        <w:rPr>
          <w:rFonts w:cs="Arial"/>
          <w:szCs w:val="22"/>
        </w:rPr>
        <w:t xml:space="preserve"> preda samo enkrat.</w:t>
      </w:r>
      <w:r w:rsidR="00B97B2D" w:rsidRPr="00B97B2D">
        <w:rPr>
          <w:rFonts w:cs="Arial"/>
          <w:szCs w:val="22"/>
        </w:rPr>
        <w:t xml:space="preserve"> </w:t>
      </w:r>
      <w:r w:rsidR="00B97B2D" w:rsidRPr="00951DA1">
        <w:rPr>
          <w:rFonts w:cs="Arial"/>
          <w:szCs w:val="22"/>
        </w:rPr>
        <w:t xml:space="preserve">Predajo se fotografije za posamezno točko in v podmapah kot je opisano v </w:t>
      </w:r>
      <w:r w:rsidR="0008070E" w:rsidRPr="00FE3E32">
        <w:rPr>
          <w:rFonts w:cs="Arial"/>
          <w:b/>
          <w:bCs w:val="0"/>
          <w:szCs w:val="22"/>
        </w:rPr>
        <w:t>P</w:t>
      </w:r>
      <w:r w:rsidR="00B97B2D" w:rsidRPr="00FE3E32">
        <w:rPr>
          <w:rFonts w:cs="Arial"/>
          <w:b/>
          <w:bCs w:val="0"/>
          <w:szCs w:val="22"/>
        </w:rPr>
        <w:t xml:space="preserve">oglavju </w:t>
      </w:r>
      <w:r w:rsidR="00B97B2D" w:rsidRPr="00FE3E32">
        <w:rPr>
          <w:rFonts w:cs="Arial"/>
          <w:b/>
          <w:bCs w:val="0"/>
          <w:szCs w:val="22"/>
        </w:rPr>
        <w:fldChar w:fldCharType="begin"/>
      </w:r>
      <w:r w:rsidR="00B97B2D" w:rsidRPr="00FE3E32">
        <w:rPr>
          <w:rFonts w:cs="Arial"/>
          <w:b/>
          <w:bCs w:val="0"/>
          <w:szCs w:val="22"/>
        </w:rPr>
        <w:instrText xml:space="preserve"> REF _Ref80801130 \r \h </w:instrText>
      </w:r>
      <w:r w:rsidR="0008070E">
        <w:rPr>
          <w:rFonts w:cs="Arial"/>
          <w:b/>
          <w:bCs w:val="0"/>
          <w:szCs w:val="22"/>
        </w:rPr>
        <w:instrText xml:space="preserve"> \* MERGEFORMAT </w:instrText>
      </w:r>
      <w:r w:rsidR="00B97B2D" w:rsidRPr="00FE3E32">
        <w:rPr>
          <w:rFonts w:cs="Arial"/>
          <w:b/>
          <w:bCs w:val="0"/>
          <w:szCs w:val="22"/>
        </w:rPr>
      </w:r>
      <w:r w:rsidR="00B97B2D" w:rsidRPr="00FE3E32">
        <w:rPr>
          <w:rFonts w:cs="Arial"/>
          <w:b/>
          <w:bCs w:val="0"/>
          <w:szCs w:val="22"/>
        </w:rPr>
        <w:fldChar w:fldCharType="separate"/>
      </w:r>
      <w:r w:rsidR="004616E4">
        <w:rPr>
          <w:rFonts w:cs="Arial"/>
          <w:b/>
          <w:bCs w:val="0"/>
          <w:szCs w:val="22"/>
        </w:rPr>
        <w:t>4.3.4</w:t>
      </w:r>
      <w:r w:rsidR="00B97B2D" w:rsidRPr="00FE3E32">
        <w:rPr>
          <w:rFonts w:cs="Arial"/>
          <w:b/>
          <w:bCs w:val="0"/>
          <w:szCs w:val="22"/>
        </w:rPr>
        <w:fldChar w:fldCharType="end"/>
      </w:r>
      <w:r w:rsidR="00B97B2D" w:rsidRPr="00951DA1">
        <w:rPr>
          <w:rFonts w:cs="Arial"/>
          <w:szCs w:val="22"/>
        </w:rPr>
        <w:t>.</w:t>
      </w:r>
    </w:p>
    <w:p w14:paraId="32A61140" w14:textId="318E288E" w:rsidR="00646C5E" w:rsidRPr="00951DA1" w:rsidRDefault="005D72FE" w:rsidP="0094608F">
      <w:pPr>
        <w:numPr>
          <w:ilvl w:val="0"/>
          <w:numId w:val="3"/>
        </w:numPr>
        <w:spacing w:after="120"/>
        <w:jc w:val="both"/>
        <w:rPr>
          <w:rFonts w:cs="Arial"/>
          <w:szCs w:val="22"/>
        </w:rPr>
      </w:pPr>
      <w:r w:rsidRPr="00951DA1">
        <w:rPr>
          <w:rFonts w:cs="Arial"/>
          <w:szCs w:val="22"/>
        </w:rPr>
        <w:t>Sezname terenskih točk se glede na namen p</w:t>
      </w:r>
      <w:r w:rsidR="00092B07" w:rsidRPr="00951DA1">
        <w:rPr>
          <w:rFonts w:cs="Arial"/>
          <w:szCs w:val="22"/>
        </w:rPr>
        <w:t xml:space="preserve">reda </w:t>
      </w:r>
      <w:r w:rsidRPr="00951DA1">
        <w:rPr>
          <w:rFonts w:cs="Arial"/>
          <w:szCs w:val="22"/>
        </w:rPr>
        <w:t>v</w:t>
      </w:r>
      <w:r w:rsidR="00092B07" w:rsidRPr="00951DA1">
        <w:rPr>
          <w:rFonts w:cs="Arial"/>
          <w:szCs w:val="22"/>
        </w:rPr>
        <w:t xml:space="preserve"> </w:t>
      </w:r>
      <w:r w:rsidR="0009680E" w:rsidRPr="00951DA1">
        <w:rPr>
          <w:rFonts w:cs="Arial"/>
          <w:szCs w:val="22"/>
        </w:rPr>
        <w:t>različno imenovan</w:t>
      </w:r>
      <w:r w:rsidRPr="00951DA1">
        <w:rPr>
          <w:rFonts w:cs="Arial"/>
          <w:szCs w:val="22"/>
        </w:rPr>
        <w:t>ih</w:t>
      </w:r>
      <w:r w:rsidR="0009680E" w:rsidRPr="00951DA1">
        <w:rPr>
          <w:rFonts w:cs="Arial"/>
          <w:szCs w:val="22"/>
        </w:rPr>
        <w:t xml:space="preserve"> </w:t>
      </w:r>
      <w:r w:rsidR="003246CB" w:rsidRPr="00951DA1">
        <w:rPr>
          <w:rFonts w:cs="Arial"/>
          <w:szCs w:val="22"/>
        </w:rPr>
        <w:t>datotek</w:t>
      </w:r>
      <w:r w:rsidRPr="00951DA1">
        <w:rPr>
          <w:rFonts w:cs="Arial"/>
          <w:szCs w:val="22"/>
        </w:rPr>
        <w:t>ah</w:t>
      </w:r>
      <w:r w:rsidR="00092B07" w:rsidRPr="00951DA1">
        <w:rPr>
          <w:rFonts w:cs="Arial"/>
          <w:szCs w:val="22"/>
        </w:rPr>
        <w:t xml:space="preserve"> </w:t>
      </w:r>
      <w:r w:rsidR="003246CB" w:rsidRPr="00951DA1">
        <w:rPr>
          <w:rFonts w:cs="Arial"/>
          <w:szCs w:val="22"/>
        </w:rPr>
        <w:t>v obliki XLS</w:t>
      </w:r>
      <w:r w:rsidRPr="00951DA1">
        <w:rPr>
          <w:rFonts w:cs="Arial"/>
          <w:szCs w:val="22"/>
        </w:rPr>
        <w:t xml:space="preserve">. V ta namen se uporabi primer, ki je priložen v </w:t>
      </w:r>
      <w:r w:rsidR="00A57BDD" w:rsidRPr="00951DA1">
        <w:rPr>
          <w:rFonts w:cs="Arial"/>
          <w:b/>
          <w:bCs w:val="0"/>
          <w:szCs w:val="22"/>
        </w:rPr>
        <w:t>P</w:t>
      </w:r>
      <w:r w:rsidRPr="00951DA1">
        <w:rPr>
          <w:rFonts w:cs="Arial"/>
          <w:b/>
          <w:bCs w:val="0"/>
          <w:szCs w:val="22"/>
        </w:rPr>
        <w:t>rilogi C</w:t>
      </w:r>
      <w:r w:rsidR="003246CB" w:rsidRPr="00951DA1">
        <w:rPr>
          <w:rFonts w:cs="Arial"/>
          <w:szCs w:val="22"/>
        </w:rPr>
        <w:t xml:space="preserve">. Vsaka datoteka </w:t>
      </w:r>
      <w:r w:rsidRPr="00951DA1">
        <w:rPr>
          <w:rFonts w:cs="Arial"/>
          <w:szCs w:val="22"/>
        </w:rPr>
        <w:t xml:space="preserve">se imenuje </w:t>
      </w:r>
      <w:r w:rsidR="003304F8">
        <w:rPr>
          <w:rFonts w:cs="Arial"/>
          <w:szCs w:val="22"/>
        </w:rPr>
        <w:t xml:space="preserve">glede na namen uporabe </w:t>
      </w:r>
      <w:r w:rsidRPr="00951DA1">
        <w:rPr>
          <w:rFonts w:cs="Arial"/>
          <w:szCs w:val="22"/>
        </w:rPr>
        <w:t xml:space="preserve">in </w:t>
      </w:r>
      <w:r w:rsidR="003246CB" w:rsidRPr="00951DA1">
        <w:rPr>
          <w:rFonts w:cs="Arial"/>
          <w:szCs w:val="22"/>
        </w:rPr>
        <w:t xml:space="preserve">vsebuje terenske točke, ki so bila uporabljene za </w:t>
      </w:r>
      <w:r w:rsidR="003304F8">
        <w:rPr>
          <w:rFonts w:cs="Arial"/>
          <w:szCs w:val="22"/>
        </w:rPr>
        <w:t>ta</w:t>
      </w:r>
      <w:r w:rsidR="003304F8" w:rsidRPr="00951DA1">
        <w:rPr>
          <w:rFonts w:cs="Arial"/>
          <w:szCs w:val="22"/>
        </w:rPr>
        <w:t xml:space="preserve"> </w:t>
      </w:r>
      <w:r w:rsidR="003246CB" w:rsidRPr="00951DA1">
        <w:rPr>
          <w:rFonts w:cs="Arial"/>
          <w:szCs w:val="22"/>
        </w:rPr>
        <w:t xml:space="preserve">namen (npr. </w:t>
      </w:r>
      <w:r w:rsidRPr="00951DA1">
        <w:rPr>
          <w:rFonts w:cs="Arial"/>
          <w:szCs w:val="22"/>
        </w:rPr>
        <w:t xml:space="preserve">imenovanje datoteke, ki vsebuje </w:t>
      </w:r>
      <w:r w:rsidR="001E06E7" w:rsidRPr="00951DA1">
        <w:rPr>
          <w:rFonts w:cs="Arial"/>
          <w:szCs w:val="22"/>
        </w:rPr>
        <w:t xml:space="preserve">OT za </w:t>
      </w:r>
      <w:proofErr w:type="spellStart"/>
      <w:r w:rsidR="003246CB" w:rsidRPr="00951DA1">
        <w:rPr>
          <w:rFonts w:cs="Arial"/>
          <w:szCs w:val="22"/>
        </w:rPr>
        <w:t>aerotriangulacijo</w:t>
      </w:r>
      <w:proofErr w:type="spellEnd"/>
      <w:r w:rsidRPr="00951DA1">
        <w:rPr>
          <w:rFonts w:cs="Arial"/>
          <w:szCs w:val="22"/>
        </w:rPr>
        <w:t xml:space="preserve">: </w:t>
      </w:r>
      <w:r w:rsidRPr="00157037">
        <w:rPr>
          <w:rFonts w:cs="Arial"/>
          <w:b/>
          <w:bCs w:val="0"/>
          <w:szCs w:val="22"/>
        </w:rPr>
        <w:t>CLSS2</w:t>
      </w:r>
      <w:r w:rsidR="00A23CA4" w:rsidRPr="00157037">
        <w:rPr>
          <w:rFonts w:cs="Arial"/>
          <w:b/>
          <w:bCs w:val="0"/>
          <w:szCs w:val="22"/>
        </w:rPr>
        <w:t>6</w:t>
      </w:r>
      <w:r w:rsidR="008A5669" w:rsidRPr="00157037">
        <w:rPr>
          <w:rFonts w:cs="Arial"/>
          <w:b/>
          <w:bCs w:val="0"/>
          <w:szCs w:val="22"/>
        </w:rPr>
        <w:t>_OT_AT.xls</w:t>
      </w:r>
      <w:r w:rsidR="008A5669" w:rsidRPr="00951DA1">
        <w:rPr>
          <w:rFonts w:cs="Arial"/>
          <w:szCs w:val="22"/>
        </w:rPr>
        <w:t xml:space="preserve">; </w:t>
      </w:r>
      <w:r w:rsidR="00930A49" w:rsidRPr="00951DA1">
        <w:rPr>
          <w:rFonts w:cs="Arial"/>
          <w:szCs w:val="22"/>
        </w:rPr>
        <w:t>ali ime datoteke, ki v</w:t>
      </w:r>
      <w:r w:rsidR="00424C02" w:rsidRPr="00951DA1">
        <w:rPr>
          <w:rFonts w:cs="Arial"/>
          <w:szCs w:val="22"/>
        </w:rPr>
        <w:t>se</w:t>
      </w:r>
      <w:r w:rsidR="00930A49" w:rsidRPr="00951DA1">
        <w:rPr>
          <w:rFonts w:cs="Arial"/>
          <w:szCs w:val="22"/>
        </w:rPr>
        <w:t xml:space="preserve">buje KT za izračun točnosti </w:t>
      </w:r>
      <w:proofErr w:type="spellStart"/>
      <w:r w:rsidR="00930A49" w:rsidRPr="00951DA1">
        <w:rPr>
          <w:rFonts w:cs="Arial"/>
          <w:szCs w:val="22"/>
        </w:rPr>
        <w:t>aerotriangulacije</w:t>
      </w:r>
      <w:proofErr w:type="spellEnd"/>
      <w:r w:rsidR="00930A49" w:rsidRPr="00951DA1">
        <w:rPr>
          <w:rFonts w:cs="Arial"/>
          <w:szCs w:val="22"/>
        </w:rPr>
        <w:t xml:space="preserve">: </w:t>
      </w:r>
      <w:r w:rsidR="00930A49" w:rsidRPr="00157037">
        <w:rPr>
          <w:rFonts w:cs="Arial"/>
          <w:b/>
          <w:bCs w:val="0"/>
          <w:szCs w:val="22"/>
        </w:rPr>
        <w:t>CLSS2</w:t>
      </w:r>
      <w:r w:rsidR="00A23CA4" w:rsidRPr="00157037">
        <w:rPr>
          <w:rFonts w:cs="Arial"/>
          <w:b/>
          <w:bCs w:val="0"/>
          <w:szCs w:val="22"/>
        </w:rPr>
        <w:t>6</w:t>
      </w:r>
      <w:r w:rsidR="00930A49" w:rsidRPr="00157037">
        <w:rPr>
          <w:rFonts w:cs="Arial"/>
          <w:b/>
          <w:bCs w:val="0"/>
          <w:szCs w:val="22"/>
        </w:rPr>
        <w:t>_KT_AT.xls</w:t>
      </w:r>
      <w:r w:rsidR="00930A49" w:rsidRPr="00951DA1">
        <w:rPr>
          <w:rFonts w:cs="Arial"/>
          <w:szCs w:val="22"/>
        </w:rPr>
        <w:t xml:space="preserve">; </w:t>
      </w:r>
      <w:r w:rsidR="008A5669" w:rsidRPr="00951DA1">
        <w:rPr>
          <w:rFonts w:cs="Arial"/>
          <w:szCs w:val="22"/>
        </w:rPr>
        <w:t>ali ime datoteke, ki vsebuje</w:t>
      </w:r>
      <w:r w:rsidR="001E06E7" w:rsidRPr="00951DA1">
        <w:rPr>
          <w:rFonts w:cs="Arial"/>
          <w:szCs w:val="22"/>
        </w:rPr>
        <w:t xml:space="preserve"> KT za </w:t>
      </w:r>
      <w:r w:rsidR="008A5669" w:rsidRPr="00951DA1">
        <w:rPr>
          <w:rFonts w:cs="Arial"/>
          <w:szCs w:val="22"/>
        </w:rPr>
        <w:t xml:space="preserve">izračun točnosti višin: </w:t>
      </w:r>
      <w:r w:rsidR="008A5669" w:rsidRPr="00157037">
        <w:rPr>
          <w:rFonts w:cs="Arial"/>
          <w:b/>
          <w:bCs w:val="0"/>
          <w:szCs w:val="22"/>
        </w:rPr>
        <w:t>CLSS2</w:t>
      </w:r>
      <w:r w:rsidR="00A23CA4" w:rsidRPr="00157037">
        <w:rPr>
          <w:rFonts w:cs="Arial"/>
          <w:b/>
          <w:bCs w:val="0"/>
          <w:szCs w:val="22"/>
        </w:rPr>
        <w:t>6</w:t>
      </w:r>
      <w:r w:rsidR="008A5669" w:rsidRPr="00157037">
        <w:rPr>
          <w:rFonts w:cs="Arial"/>
          <w:b/>
          <w:bCs w:val="0"/>
          <w:szCs w:val="22"/>
        </w:rPr>
        <w:t>_KTV.xls</w:t>
      </w:r>
      <w:r w:rsidR="008A5669" w:rsidRPr="00951DA1">
        <w:rPr>
          <w:rFonts w:cs="Arial"/>
          <w:szCs w:val="22"/>
        </w:rPr>
        <w:t xml:space="preserve">; ali ime datoteke, ki vsebuje KT za kontrolo točnosti </w:t>
      </w:r>
      <w:r w:rsidR="00AE5718">
        <w:rPr>
          <w:rFonts w:cs="Arial"/>
          <w:szCs w:val="22"/>
        </w:rPr>
        <w:t xml:space="preserve">popolnega </w:t>
      </w:r>
      <w:proofErr w:type="spellStart"/>
      <w:r w:rsidR="008A5669" w:rsidRPr="00951DA1">
        <w:rPr>
          <w:rFonts w:cs="Arial"/>
          <w:szCs w:val="22"/>
        </w:rPr>
        <w:t>ortofota</w:t>
      </w:r>
      <w:proofErr w:type="spellEnd"/>
      <w:r w:rsidR="008A5669" w:rsidRPr="00951DA1">
        <w:rPr>
          <w:rFonts w:cs="Arial"/>
          <w:szCs w:val="22"/>
        </w:rPr>
        <w:t xml:space="preserve">: </w:t>
      </w:r>
      <w:r w:rsidR="008A5669" w:rsidRPr="00157037">
        <w:rPr>
          <w:rFonts w:cs="Arial"/>
          <w:b/>
          <w:bCs w:val="0"/>
          <w:szCs w:val="22"/>
        </w:rPr>
        <w:t>CLSS2</w:t>
      </w:r>
      <w:r w:rsidR="00A23CA4" w:rsidRPr="00157037">
        <w:rPr>
          <w:rFonts w:cs="Arial"/>
          <w:b/>
          <w:bCs w:val="0"/>
          <w:szCs w:val="22"/>
        </w:rPr>
        <w:t>6</w:t>
      </w:r>
      <w:r w:rsidR="008A5669" w:rsidRPr="00157037">
        <w:rPr>
          <w:rFonts w:cs="Arial"/>
          <w:b/>
          <w:bCs w:val="0"/>
          <w:szCs w:val="22"/>
        </w:rPr>
        <w:t>_KT_OF.xls</w:t>
      </w:r>
      <w:r w:rsidR="008A5669" w:rsidRPr="00951DA1">
        <w:rPr>
          <w:rFonts w:cs="Arial"/>
          <w:szCs w:val="22"/>
        </w:rPr>
        <w:t>).</w:t>
      </w:r>
      <w:r w:rsidR="003246CB" w:rsidRPr="00951DA1">
        <w:rPr>
          <w:rFonts w:cs="Arial"/>
          <w:szCs w:val="22"/>
        </w:rPr>
        <w:t xml:space="preserve"> Točke v teh datoteka</w:t>
      </w:r>
      <w:r w:rsidR="00B04CF9" w:rsidRPr="00951DA1">
        <w:rPr>
          <w:rFonts w:cs="Arial"/>
          <w:szCs w:val="22"/>
        </w:rPr>
        <w:t>h</w:t>
      </w:r>
      <w:r w:rsidR="003246CB" w:rsidRPr="00951DA1">
        <w:rPr>
          <w:rFonts w:cs="Arial"/>
          <w:szCs w:val="22"/>
        </w:rPr>
        <w:t xml:space="preserve"> se </w:t>
      </w:r>
      <w:r w:rsidR="0009680E" w:rsidRPr="00951DA1">
        <w:rPr>
          <w:rFonts w:cs="Arial"/>
          <w:szCs w:val="22"/>
        </w:rPr>
        <w:t>lahko</w:t>
      </w:r>
      <w:r w:rsidR="003246CB" w:rsidRPr="00951DA1">
        <w:rPr>
          <w:rFonts w:cs="Arial"/>
          <w:szCs w:val="22"/>
        </w:rPr>
        <w:t xml:space="preserve"> podvajajo.</w:t>
      </w:r>
    </w:p>
    <w:p w14:paraId="1E17291A" w14:textId="08223C1F" w:rsidR="00D53C9D" w:rsidRPr="00951DA1" w:rsidRDefault="00D53C9D" w:rsidP="00D53C9D">
      <w:pPr>
        <w:pStyle w:val="Naslov3"/>
      </w:pPr>
      <w:bookmarkStart w:id="752" w:name="_Toc119399283"/>
      <w:bookmarkStart w:id="753" w:name="_Toc232778982"/>
      <w:r w:rsidRPr="00951DA1">
        <w:t>Metapodatki</w:t>
      </w:r>
      <w:bookmarkEnd w:id="752"/>
      <w:bookmarkEnd w:id="753"/>
    </w:p>
    <w:p w14:paraId="3DA92C59" w14:textId="72F4E64E" w:rsidR="00D53C9D" w:rsidRPr="00951DA1" w:rsidRDefault="00D53C9D" w:rsidP="00157037">
      <w:pPr>
        <w:pStyle w:val="14"/>
      </w:pPr>
      <w:r w:rsidRPr="00157037">
        <w:rPr>
          <w:b w:val="0"/>
          <w:bCs/>
        </w:rPr>
        <w:t xml:space="preserve">Metapodatki pri TT so različni seznami TT, ki so bili </w:t>
      </w:r>
      <w:r w:rsidR="00434D9C" w:rsidRPr="00157037">
        <w:rPr>
          <w:b w:val="0"/>
          <w:bCs/>
        </w:rPr>
        <w:t>uporabljeni</w:t>
      </w:r>
      <w:r w:rsidRPr="00157037">
        <w:rPr>
          <w:b w:val="0"/>
          <w:bCs/>
        </w:rPr>
        <w:t xml:space="preserve"> v različnih faza zajema, izdelave in kontrole končnih izdelkov. Bolj </w:t>
      </w:r>
      <w:r w:rsidR="00434D9C" w:rsidRPr="00157037">
        <w:rPr>
          <w:b w:val="0"/>
          <w:bCs/>
        </w:rPr>
        <w:t>natančni</w:t>
      </w:r>
      <w:r w:rsidRPr="00157037">
        <w:rPr>
          <w:b w:val="0"/>
          <w:bCs/>
        </w:rPr>
        <w:t xml:space="preserve"> opis je podan v</w:t>
      </w:r>
      <w:r w:rsidRPr="00951DA1">
        <w:t xml:space="preserve"> </w:t>
      </w:r>
      <w:r w:rsidR="00924B88" w:rsidRPr="00951DA1">
        <w:t>P</w:t>
      </w:r>
      <w:r w:rsidRPr="00951DA1">
        <w:t>rilogi</w:t>
      </w:r>
      <w:r w:rsidR="00924B88" w:rsidRPr="00951DA1">
        <w:t> </w:t>
      </w:r>
      <w:r w:rsidRPr="00951DA1">
        <w:t>C.</w:t>
      </w:r>
    </w:p>
    <w:p w14:paraId="66832EFB" w14:textId="77777777" w:rsidR="00646C5E" w:rsidRPr="00951DA1" w:rsidRDefault="00646C5E" w:rsidP="00646C5E">
      <w:pPr>
        <w:pStyle w:val="Naslov3"/>
        <w:tabs>
          <w:tab w:val="clear" w:pos="720"/>
          <w:tab w:val="num" w:pos="851"/>
        </w:tabs>
        <w:ind w:left="851" w:hanging="851"/>
      </w:pPr>
      <w:bookmarkStart w:id="754" w:name="_Toc119399284"/>
      <w:bookmarkStart w:id="755" w:name="_Toc232778983"/>
      <w:r w:rsidRPr="00951DA1">
        <w:t>Struktura zapisov</w:t>
      </w:r>
      <w:bookmarkEnd w:id="754"/>
      <w:bookmarkEnd w:id="755"/>
    </w:p>
    <w:p w14:paraId="7F8B054A" w14:textId="65392896" w:rsidR="00AF312A" w:rsidRPr="00951DA1" w:rsidRDefault="00CE4EC1" w:rsidP="00AF312A">
      <w:pPr>
        <w:numPr>
          <w:ilvl w:val="0"/>
          <w:numId w:val="3"/>
        </w:numPr>
        <w:spacing w:after="120"/>
        <w:jc w:val="both"/>
        <w:rPr>
          <w:rFonts w:cs="Arial"/>
          <w:szCs w:val="22"/>
        </w:rPr>
      </w:pPr>
      <w:r w:rsidRPr="00951DA1">
        <w:rPr>
          <w:rFonts w:cs="Arial"/>
          <w:szCs w:val="22"/>
        </w:rPr>
        <w:t>V</w:t>
      </w:r>
      <w:r w:rsidR="00AF312A" w:rsidRPr="00951DA1">
        <w:rPr>
          <w:rFonts w:cs="Arial"/>
          <w:szCs w:val="22"/>
        </w:rPr>
        <w:t xml:space="preserve"> osnovni 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052716" w:rsidRPr="00951DA1">
        <w:rPr>
          <w:rFonts w:cs="Arial"/>
          <w:szCs w:val="22"/>
        </w:rPr>
        <w:t xml:space="preserve">se </w:t>
      </w:r>
      <w:r w:rsidR="00D70F63" w:rsidRPr="00951DA1">
        <w:rPr>
          <w:rFonts w:cs="Arial"/>
          <w:szCs w:val="22"/>
        </w:rPr>
        <w:t xml:space="preserve">odpre </w:t>
      </w:r>
      <w:r w:rsidR="00B25E52" w:rsidRPr="00951DA1">
        <w:rPr>
          <w:rFonts w:cs="Arial"/>
          <w:szCs w:val="22"/>
        </w:rPr>
        <w:t>več map:</w:t>
      </w:r>
    </w:p>
    <w:p w14:paraId="69D19242" w14:textId="577F69F5" w:rsidR="00B25E52" w:rsidRPr="00951DA1" w:rsidRDefault="00AF312A" w:rsidP="00B25E52">
      <w:pPr>
        <w:numPr>
          <w:ilvl w:val="1"/>
          <w:numId w:val="3"/>
        </w:numPr>
        <w:spacing w:after="120"/>
        <w:jc w:val="both"/>
        <w:rPr>
          <w:rFonts w:cs="Arial"/>
          <w:szCs w:val="22"/>
        </w:rPr>
      </w:pPr>
      <w:r w:rsidRPr="00951DA1">
        <w:rPr>
          <w:rFonts w:cs="Arial"/>
          <w:szCs w:val="22"/>
        </w:rPr>
        <w:t>/</w:t>
      </w:r>
      <w:r w:rsidR="00567C1F" w:rsidRPr="00951DA1">
        <w:rPr>
          <w:rFonts w:cs="Arial"/>
          <w:szCs w:val="22"/>
        </w:rPr>
        <w:t>/</w:t>
      </w:r>
      <w:r w:rsidRPr="00951DA1">
        <w:rPr>
          <w:rFonts w:cs="Arial"/>
          <w:szCs w:val="22"/>
        </w:rPr>
        <w:t>01-Koper/</w:t>
      </w:r>
      <w:r w:rsidR="00E91861" w:rsidRPr="00951DA1">
        <w:rPr>
          <w:rFonts w:cs="Arial"/>
          <w:szCs w:val="22"/>
        </w:rPr>
        <w:t>AF/TT</w:t>
      </w:r>
      <w:r w:rsidR="00B25E52" w:rsidRPr="00951DA1">
        <w:rPr>
          <w:rFonts w:cs="Arial"/>
          <w:szCs w:val="22"/>
        </w:rPr>
        <w:t>, kjer so zapisane vse v projektu izmerjene in uporabljene terenske točke, skupaj z vsemi atributi v eni datoteki XLS.</w:t>
      </w:r>
    </w:p>
    <w:p w14:paraId="1143AE95" w14:textId="4428D183" w:rsidR="00B25E52" w:rsidRPr="00951DA1" w:rsidRDefault="00B25E52" w:rsidP="00B25E52">
      <w:pPr>
        <w:numPr>
          <w:ilvl w:val="1"/>
          <w:numId w:val="3"/>
        </w:numPr>
        <w:spacing w:after="120"/>
        <w:jc w:val="both"/>
        <w:rPr>
          <w:rFonts w:cs="Arial"/>
          <w:szCs w:val="22"/>
        </w:rPr>
      </w:pPr>
      <w:r w:rsidRPr="00951DA1">
        <w:rPr>
          <w:rFonts w:cs="Arial"/>
          <w:szCs w:val="22"/>
        </w:rPr>
        <w:t>//01-Koper/</w:t>
      </w:r>
      <w:r w:rsidR="00956C93" w:rsidRPr="00951DA1">
        <w:rPr>
          <w:rFonts w:cs="Arial"/>
          <w:szCs w:val="22"/>
        </w:rPr>
        <w:t>AF</w:t>
      </w:r>
      <w:r w:rsidRPr="00951DA1">
        <w:rPr>
          <w:rFonts w:cs="Arial"/>
          <w:szCs w:val="22"/>
        </w:rPr>
        <w:t>/TT</w:t>
      </w:r>
      <w:r w:rsidR="00ED2F45">
        <w:rPr>
          <w:rFonts w:cs="Arial"/>
          <w:szCs w:val="22"/>
        </w:rPr>
        <w:t>/</w:t>
      </w:r>
      <w:r w:rsidRPr="00951DA1">
        <w:rPr>
          <w:rFonts w:cs="Arial"/>
          <w:szCs w:val="22"/>
        </w:rPr>
        <w:t xml:space="preserve">Foto, kamor se v podmape z imeni TT zapišejo fotografije vseh </w:t>
      </w:r>
      <w:r w:rsidR="006B6A33">
        <w:rPr>
          <w:rFonts w:cs="Arial"/>
          <w:szCs w:val="22"/>
        </w:rPr>
        <w:t xml:space="preserve">v projektu </w:t>
      </w:r>
      <w:r w:rsidR="00ED2F45">
        <w:rPr>
          <w:rFonts w:cs="Arial"/>
          <w:szCs w:val="22"/>
        </w:rPr>
        <w:t>uporabljenih TT</w:t>
      </w:r>
      <w:r w:rsidRPr="00951DA1">
        <w:rPr>
          <w:rFonts w:cs="Arial"/>
          <w:szCs w:val="22"/>
        </w:rPr>
        <w:t>,</w:t>
      </w:r>
    </w:p>
    <w:p w14:paraId="0444676B" w14:textId="5E934979" w:rsidR="00AF312A" w:rsidRPr="00951DA1" w:rsidRDefault="00AF312A" w:rsidP="00AF312A">
      <w:pPr>
        <w:numPr>
          <w:ilvl w:val="1"/>
          <w:numId w:val="3"/>
        </w:numPr>
        <w:spacing w:after="120"/>
        <w:jc w:val="both"/>
        <w:rPr>
          <w:rFonts w:cs="Arial"/>
          <w:szCs w:val="22"/>
        </w:rPr>
      </w:pPr>
      <w:r w:rsidRPr="00951DA1">
        <w:rPr>
          <w:rFonts w:cs="Arial"/>
          <w:szCs w:val="22"/>
        </w:rPr>
        <w:t>//01-Koper/</w:t>
      </w:r>
      <w:r w:rsidR="00E91861" w:rsidRPr="00951DA1">
        <w:rPr>
          <w:rFonts w:cs="Arial"/>
          <w:szCs w:val="22"/>
        </w:rPr>
        <w:t>AF</w:t>
      </w:r>
      <w:r w:rsidRPr="00951DA1">
        <w:rPr>
          <w:rFonts w:cs="Arial"/>
          <w:szCs w:val="22"/>
        </w:rPr>
        <w:t>/</w:t>
      </w:r>
      <w:r w:rsidR="006D135B" w:rsidRPr="00951DA1">
        <w:rPr>
          <w:rFonts w:cs="Arial"/>
          <w:szCs w:val="22"/>
        </w:rPr>
        <w:t>Metapodatki</w:t>
      </w:r>
      <w:r w:rsidR="008C4486" w:rsidRPr="00951DA1">
        <w:rPr>
          <w:rFonts w:cs="Arial"/>
          <w:szCs w:val="22"/>
        </w:rPr>
        <w:t>/</w:t>
      </w:r>
      <w:r w:rsidR="006740A8" w:rsidRPr="00951DA1">
        <w:rPr>
          <w:rFonts w:cs="Arial"/>
          <w:szCs w:val="22"/>
        </w:rPr>
        <w:t>MP_</w:t>
      </w:r>
      <w:r w:rsidR="008C4486" w:rsidRPr="00951DA1">
        <w:rPr>
          <w:rFonts w:cs="Arial"/>
          <w:szCs w:val="22"/>
        </w:rPr>
        <w:t>TT</w:t>
      </w:r>
      <w:r w:rsidRPr="00951DA1">
        <w:rPr>
          <w:rFonts w:cs="Arial"/>
          <w:szCs w:val="22"/>
        </w:rPr>
        <w:t xml:space="preserve">, </w:t>
      </w:r>
      <w:r w:rsidR="005936C8" w:rsidRPr="00951DA1">
        <w:rPr>
          <w:rFonts w:cs="Arial"/>
          <w:szCs w:val="22"/>
        </w:rPr>
        <w:t>v katero</w:t>
      </w:r>
      <w:r w:rsidRPr="00951DA1">
        <w:rPr>
          <w:rFonts w:cs="Arial"/>
          <w:szCs w:val="22"/>
        </w:rPr>
        <w:t xml:space="preserve"> se zapiše</w:t>
      </w:r>
      <w:r w:rsidR="00A57BDD" w:rsidRPr="00951DA1">
        <w:rPr>
          <w:rFonts w:cs="Arial"/>
          <w:szCs w:val="22"/>
        </w:rPr>
        <w:t>jo</w:t>
      </w:r>
      <w:r w:rsidRPr="00951DA1">
        <w:rPr>
          <w:rFonts w:cs="Arial"/>
          <w:szCs w:val="22"/>
        </w:rPr>
        <w:t xml:space="preserve"> XLS datotek</w:t>
      </w:r>
      <w:r w:rsidR="00A57BDD" w:rsidRPr="00951DA1">
        <w:rPr>
          <w:rFonts w:cs="Arial"/>
          <w:szCs w:val="22"/>
        </w:rPr>
        <w:t>e</w:t>
      </w:r>
      <w:r w:rsidRPr="00951DA1">
        <w:rPr>
          <w:rFonts w:cs="Arial"/>
          <w:szCs w:val="22"/>
        </w:rPr>
        <w:t xml:space="preserve"> s seznamom terenskih točk</w:t>
      </w:r>
      <w:r w:rsidR="006B6A33" w:rsidRPr="006B6A33">
        <w:rPr>
          <w:rFonts w:cs="Arial"/>
          <w:szCs w:val="22"/>
        </w:rPr>
        <w:t xml:space="preserve"> </w:t>
      </w:r>
      <w:r w:rsidR="006B6A33" w:rsidRPr="00951DA1">
        <w:rPr>
          <w:rFonts w:cs="Arial"/>
          <w:szCs w:val="22"/>
        </w:rPr>
        <w:t>za različne namene</w:t>
      </w:r>
      <w:r w:rsidR="00A57BDD" w:rsidRPr="00951DA1">
        <w:rPr>
          <w:rFonts w:cs="Arial"/>
          <w:szCs w:val="22"/>
        </w:rPr>
        <w:t xml:space="preserve">, kot je opisano v </w:t>
      </w:r>
      <w:r w:rsidR="006B6A33">
        <w:rPr>
          <w:rFonts w:cs="Arial"/>
          <w:szCs w:val="22"/>
        </w:rPr>
        <w:t xml:space="preserve"> </w:t>
      </w:r>
      <w:r w:rsidR="0008070E" w:rsidRPr="00FE3E32">
        <w:rPr>
          <w:rFonts w:cs="Arial"/>
          <w:b/>
          <w:bCs w:val="0"/>
          <w:szCs w:val="22"/>
        </w:rPr>
        <w:t>P</w:t>
      </w:r>
      <w:r w:rsidR="006B6A33" w:rsidRPr="00FE3E32">
        <w:rPr>
          <w:rFonts w:cs="Arial"/>
          <w:b/>
          <w:bCs w:val="0"/>
          <w:szCs w:val="22"/>
        </w:rPr>
        <w:t>oglavju</w:t>
      </w:r>
      <w:r w:rsidR="0008070E" w:rsidRPr="00FE3E32">
        <w:rPr>
          <w:rFonts w:cs="Arial"/>
          <w:b/>
          <w:bCs w:val="0"/>
          <w:szCs w:val="22"/>
        </w:rPr>
        <w:t> </w:t>
      </w:r>
      <w:r w:rsidR="006B6A33" w:rsidRPr="00FE3E32">
        <w:rPr>
          <w:rFonts w:cs="Arial"/>
          <w:b/>
          <w:bCs w:val="0"/>
          <w:szCs w:val="22"/>
        </w:rPr>
        <w:t>7.3.1</w:t>
      </w:r>
      <w:r w:rsidR="006B6A33">
        <w:rPr>
          <w:rFonts w:cs="Arial"/>
          <w:szCs w:val="22"/>
        </w:rPr>
        <w:t xml:space="preserve"> in </w:t>
      </w:r>
      <w:r w:rsidR="00A57BDD" w:rsidRPr="00951DA1">
        <w:rPr>
          <w:rFonts w:cs="Arial"/>
          <w:b/>
          <w:bCs w:val="0"/>
          <w:szCs w:val="22"/>
        </w:rPr>
        <w:t>Prilogi C</w:t>
      </w:r>
      <w:r w:rsidR="00545242" w:rsidRPr="00951DA1">
        <w:rPr>
          <w:rFonts w:cs="Arial"/>
          <w:szCs w:val="22"/>
        </w:rPr>
        <w:t>,</w:t>
      </w:r>
    </w:p>
    <w:p w14:paraId="56926821" w14:textId="77777777" w:rsidR="00E71FA4" w:rsidRPr="00951DA1" w:rsidRDefault="00E71FA4" w:rsidP="00AC1EF2">
      <w:pPr>
        <w:rPr>
          <w:lang w:eastAsia="ar-SA"/>
        </w:rPr>
      </w:pPr>
    </w:p>
    <w:p w14:paraId="49B1AA4E" w14:textId="0326B7FD" w:rsidR="0013687C" w:rsidRPr="00951DA1" w:rsidRDefault="00A208DF" w:rsidP="00EB3B67">
      <w:pPr>
        <w:pStyle w:val="Naslov2"/>
      </w:pPr>
      <w:bookmarkStart w:id="756" w:name="_Toc119399285"/>
      <w:bookmarkStart w:id="757" w:name="_Toc232778984"/>
      <w:r w:rsidRPr="00951DA1">
        <w:t xml:space="preserve">Parametri </w:t>
      </w:r>
      <w:proofErr w:type="spellStart"/>
      <w:r w:rsidRPr="00951DA1">
        <w:t>a</w:t>
      </w:r>
      <w:r w:rsidR="00EB3B67" w:rsidRPr="00951DA1">
        <w:t>erotriangulacij</w:t>
      </w:r>
      <w:r w:rsidRPr="00951DA1">
        <w:t>e</w:t>
      </w:r>
      <w:bookmarkEnd w:id="756"/>
      <w:bookmarkEnd w:id="757"/>
      <w:proofErr w:type="spellEnd"/>
    </w:p>
    <w:p w14:paraId="76153986" w14:textId="77777777" w:rsidR="00646C5E" w:rsidRPr="00951DA1" w:rsidRDefault="00646C5E" w:rsidP="007D21CB">
      <w:pPr>
        <w:pStyle w:val="Naslov3"/>
      </w:pPr>
      <w:bookmarkStart w:id="758" w:name="_Toc119399286"/>
      <w:bookmarkStart w:id="759" w:name="_Toc232778985"/>
      <w:r w:rsidRPr="00951DA1">
        <w:t>Izdelki</w:t>
      </w:r>
      <w:bookmarkEnd w:id="758"/>
      <w:bookmarkEnd w:id="759"/>
    </w:p>
    <w:p w14:paraId="274CBB93" w14:textId="69CF40FD" w:rsidR="00646C5E" w:rsidRPr="00951DA1" w:rsidRDefault="00646C5E" w:rsidP="006B3F80">
      <w:pPr>
        <w:spacing w:after="120"/>
        <w:jc w:val="both"/>
        <w:rPr>
          <w:rFonts w:cs="Arial"/>
          <w:szCs w:val="22"/>
        </w:rPr>
      </w:pPr>
      <w:r w:rsidRPr="00951DA1">
        <w:rPr>
          <w:rFonts w:cs="Arial"/>
        </w:rPr>
        <w:t>Parametri zunanje orientacije</w:t>
      </w:r>
      <w:r w:rsidR="00393F33" w:rsidRPr="00951DA1">
        <w:rPr>
          <w:rFonts w:cs="Arial"/>
        </w:rPr>
        <w:t xml:space="preserve"> se </w:t>
      </w:r>
      <w:r w:rsidR="00C1146D" w:rsidRPr="00951DA1">
        <w:rPr>
          <w:rFonts w:cs="Arial"/>
        </w:rPr>
        <w:t>predaj</w:t>
      </w:r>
      <w:r w:rsidR="00393F33" w:rsidRPr="00951DA1">
        <w:rPr>
          <w:rFonts w:cs="Arial"/>
        </w:rPr>
        <w:t xml:space="preserve">o </w:t>
      </w:r>
      <w:r w:rsidR="00602709" w:rsidRPr="00951DA1">
        <w:rPr>
          <w:rFonts w:cs="Arial"/>
        </w:rPr>
        <w:t>v dveh oblikah</w:t>
      </w:r>
      <w:r w:rsidR="00393F33" w:rsidRPr="00951DA1">
        <w:rPr>
          <w:rFonts w:cs="Arial"/>
        </w:rPr>
        <w:t>:</w:t>
      </w:r>
    </w:p>
    <w:p w14:paraId="45C4AD7A" w14:textId="51FDA299" w:rsidR="00646C5E" w:rsidRPr="00951DA1" w:rsidRDefault="00646C5E" w:rsidP="00CA45F0">
      <w:pPr>
        <w:numPr>
          <w:ilvl w:val="1"/>
          <w:numId w:val="3"/>
        </w:numPr>
        <w:spacing w:after="120"/>
        <w:jc w:val="both"/>
        <w:rPr>
          <w:rFonts w:cs="Arial"/>
          <w:szCs w:val="22"/>
        </w:rPr>
      </w:pPr>
      <w:r w:rsidRPr="00951DA1">
        <w:rPr>
          <w:rFonts w:cs="Arial"/>
          <w:szCs w:val="22"/>
        </w:rPr>
        <w:t xml:space="preserve">Natančni parametri zunanje orientacije, ki omogočajo izvajanje </w:t>
      </w:r>
      <w:proofErr w:type="spellStart"/>
      <w:r w:rsidRPr="00951DA1">
        <w:rPr>
          <w:rFonts w:cs="Arial"/>
          <w:szCs w:val="22"/>
        </w:rPr>
        <w:t>stereozajema</w:t>
      </w:r>
      <w:proofErr w:type="spellEnd"/>
      <w:r w:rsidRPr="00951DA1">
        <w:rPr>
          <w:rFonts w:cs="Arial"/>
          <w:szCs w:val="22"/>
        </w:rPr>
        <w:t xml:space="preserve"> z </w:t>
      </w:r>
      <w:r w:rsidR="008C14F7">
        <w:rPr>
          <w:rFonts w:cs="Arial"/>
          <w:szCs w:val="22"/>
        </w:rPr>
        <w:t>RGB</w:t>
      </w:r>
      <w:r w:rsidR="008C14F7" w:rsidRPr="00951DA1">
        <w:rPr>
          <w:rFonts w:cs="Arial"/>
          <w:szCs w:val="22"/>
        </w:rPr>
        <w:t xml:space="preserve"> </w:t>
      </w:r>
      <w:r w:rsidRPr="00951DA1">
        <w:rPr>
          <w:rFonts w:cs="Arial"/>
          <w:szCs w:val="22"/>
        </w:rPr>
        <w:t xml:space="preserve">in </w:t>
      </w:r>
      <w:r w:rsidR="008C14F7">
        <w:rPr>
          <w:rFonts w:cs="Arial"/>
          <w:szCs w:val="22"/>
        </w:rPr>
        <w:t>RGBI</w:t>
      </w:r>
      <w:r w:rsidRPr="00951DA1">
        <w:rPr>
          <w:rFonts w:cs="Arial"/>
          <w:szCs w:val="22"/>
        </w:rPr>
        <w:t xml:space="preserve"> aerofotografijami so zapisani v datoteko s končnico </w:t>
      </w:r>
      <w:proofErr w:type="spellStart"/>
      <w:r w:rsidRPr="00951DA1">
        <w:rPr>
          <w:rFonts w:cs="Arial"/>
          <w:szCs w:val="22"/>
        </w:rPr>
        <w:t>txt</w:t>
      </w:r>
      <w:proofErr w:type="spellEnd"/>
      <w:r w:rsidRPr="00951DA1">
        <w:rPr>
          <w:rFonts w:cs="Arial"/>
          <w:szCs w:val="22"/>
        </w:rPr>
        <w:t>.</w:t>
      </w:r>
    </w:p>
    <w:p w14:paraId="6215D577" w14:textId="0A53B727" w:rsidR="00FD31FE" w:rsidRPr="00951DA1" w:rsidRDefault="00FD31FE" w:rsidP="00CA45F0">
      <w:pPr>
        <w:numPr>
          <w:ilvl w:val="1"/>
          <w:numId w:val="3"/>
        </w:numPr>
        <w:spacing w:after="120"/>
        <w:jc w:val="both"/>
        <w:rPr>
          <w:rFonts w:cs="Arial"/>
          <w:szCs w:val="22"/>
        </w:rPr>
      </w:pPr>
      <w:r w:rsidRPr="00951DA1">
        <w:rPr>
          <w:rFonts w:cs="Arial"/>
          <w:szCs w:val="22"/>
        </w:rPr>
        <w:t>Izpis poročila iz programske opreme</w:t>
      </w:r>
      <w:r w:rsidR="008C14F7">
        <w:rPr>
          <w:rFonts w:cs="Arial"/>
          <w:szCs w:val="22"/>
        </w:rPr>
        <w:t xml:space="preserve"> v formatu PDF</w:t>
      </w:r>
      <w:r w:rsidR="00ED2F45">
        <w:rPr>
          <w:rFonts w:cs="Arial"/>
          <w:szCs w:val="22"/>
        </w:rPr>
        <w:t xml:space="preserve"> (dolg in kratek avtomatski izpis)</w:t>
      </w:r>
      <w:r w:rsidRPr="00951DA1">
        <w:rPr>
          <w:rFonts w:cs="Arial"/>
          <w:szCs w:val="22"/>
        </w:rPr>
        <w:t xml:space="preserve">, kjer se je </w:t>
      </w:r>
      <w:proofErr w:type="spellStart"/>
      <w:r w:rsidRPr="00951DA1">
        <w:rPr>
          <w:rFonts w:cs="Arial"/>
          <w:szCs w:val="22"/>
        </w:rPr>
        <w:t>aerotriangulacije</w:t>
      </w:r>
      <w:proofErr w:type="spellEnd"/>
      <w:r w:rsidRPr="00951DA1">
        <w:rPr>
          <w:rFonts w:cs="Arial"/>
          <w:szCs w:val="22"/>
        </w:rPr>
        <w:t xml:space="preserve"> izvajala in je potekala tudi izravnava</w:t>
      </w:r>
      <w:r w:rsidR="00157DFD" w:rsidRPr="00951DA1">
        <w:rPr>
          <w:rFonts w:cs="Arial"/>
          <w:szCs w:val="22"/>
        </w:rPr>
        <w:t xml:space="preserve"> </w:t>
      </w:r>
      <w:r w:rsidR="008C14F7">
        <w:rPr>
          <w:rFonts w:cs="Arial"/>
          <w:szCs w:val="22"/>
        </w:rPr>
        <w:t>in</w:t>
      </w:r>
      <w:r w:rsidR="00157DFD" w:rsidRPr="00951DA1">
        <w:rPr>
          <w:rFonts w:cs="Arial"/>
          <w:szCs w:val="22"/>
        </w:rPr>
        <w:t xml:space="preserve"> </w:t>
      </w:r>
      <w:r w:rsidR="00A208DF" w:rsidRPr="00951DA1">
        <w:rPr>
          <w:rFonts w:cs="Arial"/>
          <w:szCs w:val="22"/>
        </w:rPr>
        <w:t>izpi</w:t>
      </w:r>
      <w:r w:rsidR="00424C02" w:rsidRPr="00951DA1">
        <w:rPr>
          <w:rFonts w:cs="Arial"/>
          <w:szCs w:val="22"/>
        </w:rPr>
        <w:t>s</w:t>
      </w:r>
      <w:r w:rsidR="00A208DF" w:rsidRPr="00951DA1">
        <w:rPr>
          <w:rFonts w:cs="Arial"/>
          <w:szCs w:val="22"/>
        </w:rPr>
        <w:t xml:space="preserve"> </w:t>
      </w:r>
      <w:r w:rsidR="00157DFD" w:rsidRPr="00951DA1">
        <w:rPr>
          <w:rFonts w:cs="Arial"/>
          <w:szCs w:val="22"/>
        </w:rPr>
        <w:t>končnih rezultatov izravnave v obl</w:t>
      </w:r>
      <w:r w:rsidR="00A208DF" w:rsidRPr="00951DA1">
        <w:rPr>
          <w:rFonts w:cs="Arial"/>
          <w:szCs w:val="22"/>
        </w:rPr>
        <w:t>i</w:t>
      </w:r>
      <w:r w:rsidR="00157DFD" w:rsidRPr="00951DA1">
        <w:rPr>
          <w:rFonts w:cs="Arial"/>
          <w:szCs w:val="22"/>
        </w:rPr>
        <w:t xml:space="preserve">ki </w:t>
      </w:r>
      <w:proofErr w:type="spellStart"/>
      <w:r w:rsidR="00A208DF" w:rsidRPr="00951DA1">
        <w:rPr>
          <w:rFonts w:cs="Arial"/>
          <w:szCs w:val="22"/>
        </w:rPr>
        <w:t>txt</w:t>
      </w:r>
      <w:proofErr w:type="spellEnd"/>
      <w:r w:rsidR="00157DFD" w:rsidRPr="00951DA1">
        <w:rPr>
          <w:rFonts w:cs="Arial"/>
          <w:szCs w:val="22"/>
        </w:rPr>
        <w:t>.</w:t>
      </w:r>
    </w:p>
    <w:p w14:paraId="067E5EBB" w14:textId="77777777" w:rsidR="00646C5E" w:rsidRPr="00951DA1" w:rsidRDefault="00646C5E" w:rsidP="007D21CB">
      <w:pPr>
        <w:pStyle w:val="Naslov3"/>
      </w:pPr>
      <w:bookmarkStart w:id="760" w:name="_Toc119399287"/>
      <w:bookmarkStart w:id="761" w:name="_Toc232778986"/>
      <w:r w:rsidRPr="00951DA1">
        <w:t>Metapodatki</w:t>
      </w:r>
      <w:bookmarkEnd w:id="760"/>
      <w:bookmarkEnd w:id="761"/>
    </w:p>
    <w:p w14:paraId="00348D42" w14:textId="1F94ACEE" w:rsidR="005B7FBA" w:rsidRPr="00157037" w:rsidRDefault="005B7FBA" w:rsidP="00157037">
      <w:pPr>
        <w:pStyle w:val="14"/>
        <w:rPr>
          <w:b w:val="0"/>
          <w:bCs/>
        </w:rPr>
      </w:pPr>
      <w:r w:rsidRPr="00157037">
        <w:rPr>
          <w:b w:val="0"/>
          <w:bCs/>
        </w:rPr>
        <w:t>V elaboratu se odda podatke o izved</w:t>
      </w:r>
      <w:r w:rsidR="008C14F7" w:rsidRPr="00157037">
        <w:rPr>
          <w:b w:val="0"/>
          <w:bCs/>
        </w:rPr>
        <w:t>eni</w:t>
      </w:r>
      <w:r w:rsidRPr="00157037">
        <w:rPr>
          <w:b w:val="0"/>
          <w:bCs/>
        </w:rPr>
        <w:t xml:space="preserve"> </w:t>
      </w:r>
      <w:proofErr w:type="spellStart"/>
      <w:r w:rsidRPr="00157037">
        <w:rPr>
          <w:b w:val="0"/>
          <w:bCs/>
        </w:rPr>
        <w:t>aerotriangulacij</w:t>
      </w:r>
      <w:r w:rsidR="008C14F7" w:rsidRPr="00157037">
        <w:rPr>
          <w:b w:val="0"/>
          <w:bCs/>
        </w:rPr>
        <w:t>i</w:t>
      </w:r>
      <w:proofErr w:type="spellEnd"/>
      <w:r w:rsidRPr="00157037">
        <w:rPr>
          <w:b w:val="0"/>
          <w:bCs/>
        </w:rPr>
        <w:t xml:space="preserve"> za posamezen blok v obliki tabele </w:t>
      </w:r>
      <w:r w:rsidR="00B70480" w:rsidRPr="00157037">
        <w:rPr>
          <w:b w:val="0"/>
          <w:bCs/>
        </w:rPr>
        <w:t>XLS</w:t>
      </w:r>
      <w:r w:rsidRPr="00157037">
        <w:rPr>
          <w:b w:val="0"/>
          <w:bCs/>
        </w:rPr>
        <w:t xml:space="preserve"> z imenom datoteke: npr. </w:t>
      </w:r>
      <w:r w:rsidRPr="00086801">
        <w:t>01-Koper_AT.xls</w:t>
      </w:r>
      <w:r w:rsidRPr="00157037">
        <w:rPr>
          <w:b w:val="0"/>
          <w:bCs/>
        </w:rPr>
        <w:t>. Vsebina tabele pa je naslednja:</w:t>
      </w:r>
    </w:p>
    <w:p w14:paraId="3904E81A" w14:textId="77777777" w:rsidR="00646C5E" w:rsidRPr="00951DA1" w:rsidRDefault="00646C5E" w:rsidP="00646C5E">
      <w:pPr>
        <w:tabs>
          <w:tab w:val="left" w:pos="1770"/>
        </w:tabs>
        <w:rPr>
          <w:lang w:eastAsia="ar-SA"/>
        </w:rPr>
      </w:pPr>
    </w:p>
    <w:p w14:paraId="0C4901D1" w14:textId="27CC4E21" w:rsidR="00646C5E" w:rsidRPr="00951DA1" w:rsidRDefault="005B7FBA" w:rsidP="00FE3E32">
      <w:pPr>
        <w:pStyle w:val="Napis"/>
        <w:spacing w:after="120"/>
      </w:pPr>
      <w:bookmarkStart w:id="762" w:name="_Ref83298370"/>
      <w:bookmarkStart w:id="763" w:name="_Toc106974865"/>
      <w:bookmarkStart w:id="764" w:name="_Toc232779013"/>
      <w:r w:rsidRPr="00951DA1">
        <w:t xml:space="preserve">Tabela </w:t>
      </w:r>
      <w:fldSimple w:instr=" SEQ Tabela \* ARABIC ">
        <w:r w:rsidR="004616E4">
          <w:rPr>
            <w:noProof/>
          </w:rPr>
          <w:t>7</w:t>
        </w:r>
      </w:fldSimple>
      <w:bookmarkEnd w:id="762"/>
      <w:r w:rsidRPr="00951DA1">
        <w:t xml:space="preserve">: Podatki o </w:t>
      </w:r>
      <w:proofErr w:type="spellStart"/>
      <w:r w:rsidRPr="00951DA1">
        <w:t>aerotriangulaciji</w:t>
      </w:r>
      <w:proofErr w:type="spellEnd"/>
      <w:r w:rsidRPr="00951DA1">
        <w:t xml:space="preserve"> bloka</w:t>
      </w:r>
      <w:bookmarkEnd w:id="763"/>
      <w:bookmarkEnd w:id="764"/>
    </w:p>
    <w:tbl>
      <w:tblPr>
        <w:tblStyle w:val="Tabelamrea"/>
        <w:tblW w:w="8505" w:type="dxa"/>
        <w:tblLook w:val="04A0" w:firstRow="1" w:lastRow="0" w:firstColumn="1" w:lastColumn="0" w:noHBand="0" w:noVBand="1"/>
      </w:tblPr>
      <w:tblGrid>
        <w:gridCol w:w="1134"/>
        <w:gridCol w:w="7371"/>
      </w:tblGrid>
      <w:tr w:rsidR="005B7FBA" w:rsidRPr="00951DA1" w14:paraId="373F843E" w14:textId="77777777" w:rsidTr="007477D1">
        <w:tc>
          <w:tcPr>
            <w:tcW w:w="1134" w:type="dxa"/>
            <w:vAlign w:val="center"/>
          </w:tcPr>
          <w:p w14:paraId="5D89C521" w14:textId="77777777" w:rsidR="005B7FBA" w:rsidRPr="00951DA1" w:rsidRDefault="005B7FBA" w:rsidP="005B7FBA">
            <w:pPr>
              <w:jc w:val="center"/>
              <w:rPr>
                <w:rFonts w:ascii="Arial" w:hAnsi="Arial" w:cs="Arial"/>
                <w:sz w:val="20"/>
                <w:szCs w:val="20"/>
              </w:rPr>
            </w:pPr>
            <w:r w:rsidRPr="00951DA1">
              <w:rPr>
                <w:rFonts w:cs="Arial"/>
                <w:b/>
                <w:sz w:val="20"/>
                <w:szCs w:val="20"/>
              </w:rPr>
              <w:t>Atribut</w:t>
            </w:r>
          </w:p>
        </w:tc>
        <w:tc>
          <w:tcPr>
            <w:tcW w:w="7371" w:type="dxa"/>
            <w:vAlign w:val="center"/>
          </w:tcPr>
          <w:p w14:paraId="095C5BEF" w14:textId="77777777" w:rsidR="005B7FBA" w:rsidRPr="00951DA1" w:rsidRDefault="005B7FBA" w:rsidP="005B7FBA">
            <w:pPr>
              <w:jc w:val="center"/>
              <w:rPr>
                <w:rFonts w:ascii="Arial" w:hAnsi="Arial" w:cs="Arial"/>
                <w:sz w:val="20"/>
                <w:szCs w:val="20"/>
              </w:rPr>
            </w:pPr>
            <w:r w:rsidRPr="00951DA1">
              <w:rPr>
                <w:rFonts w:cs="Arial"/>
                <w:b/>
                <w:sz w:val="20"/>
                <w:szCs w:val="20"/>
              </w:rPr>
              <w:t>Opis atributa</w:t>
            </w:r>
          </w:p>
        </w:tc>
      </w:tr>
      <w:tr w:rsidR="005B7FBA" w:rsidRPr="00951DA1" w14:paraId="030B4B5A" w14:textId="77777777" w:rsidTr="007477D1">
        <w:tc>
          <w:tcPr>
            <w:tcW w:w="1134" w:type="dxa"/>
            <w:vAlign w:val="center"/>
          </w:tcPr>
          <w:p w14:paraId="1AC0FCA4" w14:textId="77777777" w:rsidR="005B7FBA" w:rsidRPr="00951DA1" w:rsidRDefault="005B7FBA" w:rsidP="009975D8">
            <w:pPr>
              <w:rPr>
                <w:rFonts w:ascii="Arial" w:hAnsi="Arial" w:cs="Arial"/>
                <w:sz w:val="20"/>
                <w:szCs w:val="20"/>
              </w:rPr>
            </w:pPr>
            <w:r w:rsidRPr="00951DA1">
              <w:rPr>
                <w:rFonts w:cs="Arial"/>
                <w:sz w:val="20"/>
                <w:szCs w:val="20"/>
              </w:rPr>
              <w:t>BLOK_ST</w:t>
            </w:r>
          </w:p>
        </w:tc>
        <w:tc>
          <w:tcPr>
            <w:tcW w:w="7371" w:type="dxa"/>
            <w:vAlign w:val="center"/>
          </w:tcPr>
          <w:p w14:paraId="78A8E94E" w14:textId="7F60A045" w:rsidR="005B7FBA" w:rsidRPr="00951DA1" w:rsidRDefault="005B7FBA" w:rsidP="009975D8">
            <w:pPr>
              <w:rPr>
                <w:rFonts w:ascii="Arial" w:hAnsi="Arial" w:cs="Arial"/>
                <w:sz w:val="20"/>
                <w:szCs w:val="20"/>
              </w:rPr>
            </w:pPr>
            <w:r w:rsidRPr="00951DA1">
              <w:rPr>
                <w:rFonts w:cs="Arial"/>
                <w:sz w:val="20"/>
                <w:szCs w:val="20"/>
              </w:rPr>
              <w:t xml:space="preserve">številka </w:t>
            </w:r>
            <w:r w:rsidR="001A1BC4" w:rsidRPr="00951DA1">
              <w:rPr>
                <w:rFonts w:cs="Arial"/>
                <w:sz w:val="20"/>
                <w:szCs w:val="20"/>
              </w:rPr>
              <w:t>bloka</w:t>
            </w:r>
            <w:r w:rsidRPr="00951DA1">
              <w:rPr>
                <w:rFonts w:cs="Arial"/>
                <w:sz w:val="20"/>
                <w:szCs w:val="20"/>
              </w:rPr>
              <w:t xml:space="preserve"> (npr. 01)</w:t>
            </w:r>
          </w:p>
        </w:tc>
      </w:tr>
      <w:tr w:rsidR="005B7FBA" w:rsidRPr="00951DA1" w14:paraId="66B39C9C" w14:textId="77777777" w:rsidTr="007477D1">
        <w:tc>
          <w:tcPr>
            <w:tcW w:w="1134" w:type="dxa"/>
            <w:vAlign w:val="center"/>
          </w:tcPr>
          <w:p w14:paraId="63567277" w14:textId="77777777" w:rsidR="005B7FBA" w:rsidRPr="00951DA1" w:rsidRDefault="005B7FBA" w:rsidP="009975D8">
            <w:pPr>
              <w:rPr>
                <w:rFonts w:ascii="Arial" w:hAnsi="Arial" w:cs="Arial"/>
                <w:sz w:val="20"/>
                <w:szCs w:val="20"/>
              </w:rPr>
            </w:pPr>
            <w:r w:rsidRPr="00951DA1">
              <w:rPr>
                <w:rFonts w:cs="Arial"/>
                <w:sz w:val="20"/>
                <w:szCs w:val="20"/>
              </w:rPr>
              <w:t>AF_OZN</w:t>
            </w:r>
          </w:p>
        </w:tc>
        <w:tc>
          <w:tcPr>
            <w:tcW w:w="7371" w:type="dxa"/>
            <w:vAlign w:val="center"/>
          </w:tcPr>
          <w:p w14:paraId="067236F9" w14:textId="3A4184E1" w:rsidR="005B7FBA" w:rsidRPr="00951DA1" w:rsidRDefault="001A1BC4" w:rsidP="009975D8">
            <w:pPr>
              <w:rPr>
                <w:rFonts w:ascii="Arial" w:hAnsi="Arial" w:cs="Arial"/>
                <w:sz w:val="20"/>
                <w:szCs w:val="20"/>
              </w:rPr>
            </w:pPr>
            <w:r w:rsidRPr="00951DA1">
              <w:rPr>
                <w:rFonts w:cs="Arial"/>
                <w:sz w:val="20"/>
                <w:szCs w:val="20"/>
              </w:rPr>
              <w:t xml:space="preserve">oznaka aerofotografije (npr. </w:t>
            </w:r>
            <w:r w:rsidR="008C14F7">
              <w:rPr>
                <w:rFonts w:cs="Arial"/>
                <w:sz w:val="20"/>
                <w:szCs w:val="20"/>
              </w:rPr>
              <w:t>RGB26_</w:t>
            </w:r>
            <w:r w:rsidRPr="00951DA1">
              <w:rPr>
                <w:rFonts w:cs="Arial"/>
                <w:sz w:val="20"/>
                <w:szCs w:val="20"/>
              </w:rPr>
              <w:t>08-01-0001)</w:t>
            </w:r>
          </w:p>
        </w:tc>
      </w:tr>
      <w:tr w:rsidR="001A1BC4" w:rsidRPr="00951DA1" w14:paraId="7004DEDE" w14:textId="77777777" w:rsidTr="007477D1">
        <w:tc>
          <w:tcPr>
            <w:tcW w:w="1134" w:type="dxa"/>
            <w:vAlign w:val="center"/>
          </w:tcPr>
          <w:p w14:paraId="138C08AE" w14:textId="77777777" w:rsidR="001A1BC4" w:rsidRPr="00951DA1" w:rsidRDefault="001A1BC4" w:rsidP="001A1BC4">
            <w:pPr>
              <w:rPr>
                <w:rFonts w:ascii="Arial" w:hAnsi="Arial" w:cs="Arial"/>
                <w:sz w:val="20"/>
                <w:szCs w:val="20"/>
              </w:rPr>
            </w:pPr>
            <w:r w:rsidRPr="00951DA1">
              <w:rPr>
                <w:rFonts w:cs="Arial"/>
                <w:sz w:val="20"/>
                <w:szCs w:val="20"/>
              </w:rPr>
              <w:t xml:space="preserve">X </w:t>
            </w:r>
          </w:p>
        </w:tc>
        <w:tc>
          <w:tcPr>
            <w:tcW w:w="7371" w:type="dxa"/>
            <w:vAlign w:val="center"/>
          </w:tcPr>
          <w:p w14:paraId="7E35C649" w14:textId="7AFF2345" w:rsidR="001A1BC4" w:rsidRPr="00951DA1" w:rsidRDefault="001A1BC4" w:rsidP="001A1BC4">
            <w:pPr>
              <w:rPr>
                <w:rFonts w:ascii="Arial" w:hAnsi="Arial" w:cs="Arial"/>
                <w:sz w:val="20"/>
                <w:szCs w:val="20"/>
              </w:rPr>
            </w:pPr>
            <w:r w:rsidRPr="00951DA1">
              <w:rPr>
                <w:rFonts w:cs="Arial"/>
                <w:sz w:val="20"/>
                <w:szCs w:val="20"/>
              </w:rPr>
              <w:t>izravnana vrednost koordinate e projekcijskega centra v</w:t>
            </w:r>
            <w:r w:rsidR="000579D7" w:rsidRPr="00951DA1">
              <w:rPr>
                <w:rFonts w:cs="Arial"/>
                <w:sz w:val="20"/>
                <w:szCs w:val="20"/>
              </w:rPr>
              <w:t xml:space="preserve"> D96-17/TM</w:t>
            </w:r>
            <w:r w:rsidR="00972899" w:rsidRPr="00951DA1">
              <w:rPr>
                <w:rFonts w:cs="Arial"/>
                <w:sz w:val="20"/>
                <w:szCs w:val="20"/>
              </w:rPr>
              <w:t xml:space="preserve"> </w:t>
            </w:r>
            <w:r w:rsidRPr="00951DA1">
              <w:rPr>
                <w:rFonts w:cs="Arial"/>
                <w:sz w:val="20"/>
                <w:szCs w:val="20"/>
              </w:rPr>
              <w:t>[m]</w:t>
            </w:r>
          </w:p>
        </w:tc>
      </w:tr>
      <w:tr w:rsidR="001A1BC4" w:rsidRPr="00951DA1" w14:paraId="07A30762" w14:textId="77777777" w:rsidTr="007477D1">
        <w:tc>
          <w:tcPr>
            <w:tcW w:w="1134" w:type="dxa"/>
            <w:vAlign w:val="center"/>
          </w:tcPr>
          <w:p w14:paraId="05E6F0B3" w14:textId="77777777" w:rsidR="001A1BC4" w:rsidRPr="00951DA1" w:rsidRDefault="001A1BC4" w:rsidP="001A1BC4">
            <w:pPr>
              <w:rPr>
                <w:rFonts w:ascii="Arial" w:hAnsi="Arial" w:cs="Arial"/>
                <w:sz w:val="20"/>
                <w:szCs w:val="20"/>
              </w:rPr>
            </w:pPr>
            <w:r w:rsidRPr="00951DA1">
              <w:rPr>
                <w:rFonts w:cs="Arial"/>
                <w:sz w:val="20"/>
                <w:szCs w:val="20"/>
              </w:rPr>
              <w:t xml:space="preserve">Y </w:t>
            </w:r>
          </w:p>
        </w:tc>
        <w:tc>
          <w:tcPr>
            <w:tcW w:w="7371" w:type="dxa"/>
            <w:vAlign w:val="center"/>
          </w:tcPr>
          <w:p w14:paraId="07ACB4DC" w14:textId="0FD4116B" w:rsidR="001A1BC4" w:rsidRPr="00951DA1" w:rsidRDefault="001A1BC4" w:rsidP="001A1BC4">
            <w:pPr>
              <w:rPr>
                <w:rFonts w:ascii="Arial" w:hAnsi="Arial" w:cs="Arial"/>
                <w:sz w:val="20"/>
                <w:szCs w:val="20"/>
              </w:rPr>
            </w:pPr>
            <w:r w:rsidRPr="00951DA1">
              <w:rPr>
                <w:rFonts w:cs="Arial"/>
                <w:sz w:val="20"/>
                <w:szCs w:val="20"/>
              </w:rPr>
              <w:t xml:space="preserve">izravnana vrednost koordinate n projekcijskega centra v </w:t>
            </w:r>
            <w:r w:rsidR="000579D7" w:rsidRPr="00951DA1">
              <w:rPr>
                <w:rFonts w:cs="Arial"/>
                <w:sz w:val="20"/>
                <w:szCs w:val="20"/>
              </w:rPr>
              <w:t xml:space="preserve">D96-17/TM </w:t>
            </w:r>
            <w:r w:rsidRPr="00951DA1">
              <w:rPr>
                <w:rFonts w:cs="Arial"/>
                <w:sz w:val="20"/>
                <w:szCs w:val="20"/>
              </w:rPr>
              <w:t>[m]</w:t>
            </w:r>
          </w:p>
        </w:tc>
      </w:tr>
      <w:tr w:rsidR="001A1BC4" w:rsidRPr="00951DA1" w14:paraId="7890B2E5" w14:textId="77777777" w:rsidTr="007477D1">
        <w:tc>
          <w:tcPr>
            <w:tcW w:w="1134" w:type="dxa"/>
            <w:vAlign w:val="center"/>
          </w:tcPr>
          <w:p w14:paraId="145EFB91" w14:textId="77777777" w:rsidR="001A1BC4" w:rsidRPr="00951DA1" w:rsidRDefault="001A1BC4" w:rsidP="001A1BC4">
            <w:pPr>
              <w:rPr>
                <w:rFonts w:ascii="Arial" w:hAnsi="Arial" w:cs="Arial"/>
                <w:sz w:val="20"/>
                <w:szCs w:val="20"/>
              </w:rPr>
            </w:pPr>
            <w:r w:rsidRPr="00951DA1">
              <w:rPr>
                <w:rFonts w:cs="Arial"/>
                <w:sz w:val="20"/>
                <w:szCs w:val="20"/>
              </w:rPr>
              <w:t xml:space="preserve">Z </w:t>
            </w:r>
          </w:p>
        </w:tc>
        <w:tc>
          <w:tcPr>
            <w:tcW w:w="7371" w:type="dxa"/>
            <w:vAlign w:val="center"/>
          </w:tcPr>
          <w:p w14:paraId="1AE5AFA9" w14:textId="3B8023A0" w:rsidR="001A1BC4" w:rsidRPr="00951DA1" w:rsidRDefault="001A1BC4" w:rsidP="001A1BC4">
            <w:pPr>
              <w:rPr>
                <w:rFonts w:ascii="Arial" w:hAnsi="Arial" w:cs="Arial"/>
                <w:sz w:val="20"/>
                <w:szCs w:val="20"/>
              </w:rPr>
            </w:pPr>
            <w:r w:rsidRPr="00951DA1">
              <w:rPr>
                <w:rFonts w:cs="Arial"/>
                <w:sz w:val="20"/>
                <w:szCs w:val="20"/>
              </w:rPr>
              <w:t>izravnana vrednost koordinate Z projekcijskega centra (nadmorska višina H</w:t>
            </w:r>
            <w:r w:rsidR="000579D7" w:rsidRPr="00951DA1">
              <w:rPr>
                <w:rFonts w:cs="Arial"/>
                <w:sz w:val="20"/>
                <w:szCs w:val="20"/>
              </w:rPr>
              <w:t xml:space="preserve"> v SVS2010</w:t>
            </w:r>
            <w:r w:rsidRPr="00951DA1">
              <w:rPr>
                <w:rFonts w:cs="Arial"/>
                <w:sz w:val="20"/>
                <w:szCs w:val="20"/>
              </w:rPr>
              <w:t>) [m]</w:t>
            </w:r>
          </w:p>
        </w:tc>
      </w:tr>
      <w:tr w:rsidR="005B7FBA" w:rsidRPr="00951DA1" w14:paraId="3D9418AE" w14:textId="77777777" w:rsidTr="007477D1">
        <w:tc>
          <w:tcPr>
            <w:tcW w:w="1134" w:type="dxa"/>
            <w:vAlign w:val="center"/>
          </w:tcPr>
          <w:p w14:paraId="622BE67D" w14:textId="77777777" w:rsidR="005B7FBA" w:rsidRPr="00951DA1" w:rsidRDefault="005B7FBA" w:rsidP="009975D8">
            <w:pPr>
              <w:rPr>
                <w:rFonts w:ascii="Arial" w:hAnsi="Arial" w:cs="Arial"/>
                <w:sz w:val="20"/>
                <w:szCs w:val="20"/>
              </w:rPr>
            </w:pPr>
            <w:r w:rsidRPr="00951DA1">
              <w:rPr>
                <w:rFonts w:cs="Arial"/>
                <w:sz w:val="20"/>
                <w:szCs w:val="20"/>
              </w:rPr>
              <w:t>OMEGA</w:t>
            </w:r>
          </w:p>
        </w:tc>
        <w:tc>
          <w:tcPr>
            <w:tcW w:w="7371" w:type="dxa"/>
            <w:vAlign w:val="center"/>
          </w:tcPr>
          <w:p w14:paraId="49362772" w14:textId="276ED796"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omega (okoli osi X)</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28E4F29D" w14:textId="77777777" w:rsidTr="007477D1">
        <w:tc>
          <w:tcPr>
            <w:tcW w:w="1134" w:type="dxa"/>
            <w:vAlign w:val="center"/>
          </w:tcPr>
          <w:p w14:paraId="7583A3FF" w14:textId="77777777" w:rsidR="005B7FBA" w:rsidRPr="00951DA1" w:rsidRDefault="005B7FBA" w:rsidP="009975D8">
            <w:pPr>
              <w:rPr>
                <w:rFonts w:ascii="Arial" w:hAnsi="Arial" w:cs="Arial"/>
                <w:sz w:val="20"/>
                <w:szCs w:val="20"/>
              </w:rPr>
            </w:pPr>
            <w:r w:rsidRPr="00951DA1">
              <w:rPr>
                <w:rFonts w:cs="Arial"/>
                <w:sz w:val="20"/>
                <w:szCs w:val="20"/>
              </w:rPr>
              <w:t>FI</w:t>
            </w:r>
          </w:p>
        </w:tc>
        <w:tc>
          <w:tcPr>
            <w:tcW w:w="7371" w:type="dxa"/>
            <w:vAlign w:val="center"/>
          </w:tcPr>
          <w:p w14:paraId="56377734" w14:textId="7EF8A60B"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fi (okoli osi Y)</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5BAFA56C" w14:textId="77777777" w:rsidTr="007477D1">
        <w:tc>
          <w:tcPr>
            <w:tcW w:w="1134" w:type="dxa"/>
            <w:vAlign w:val="center"/>
          </w:tcPr>
          <w:p w14:paraId="723C3A03" w14:textId="77777777" w:rsidR="005B7FBA" w:rsidRPr="00951DA1" w:rsidRDefault="005B7FBA" w:rsidP="009975D8">
            <w:pPr>
              <w:rPr>
                <w:rFonts w:ascii="Arial" w:hAnsi="Arial" w:cs="Arial"/>
                <w:sz w:val="20"/>
                <w:szCs w:val="20"/>
              </w:rPr>
            </w:pPr>
            <w:r w:rsidRPr="00951DA1">
              <w:rPr>
                <w:rFonts w:cs="Arial"/>
                <w:sz w:val="20"/>
                <w:szCs w:val="20"/>
              </w:rPr>
              <w:t>KAPA</w:t>
            </w:r>
          </w:p>
        </w:tc>
        <w:tc>
          <w:tcPr>
            <w:tcW w:w="7371" w:type="dxa"/>
            <w:vAlign w:val="center"/>
          </w:tcPr>
          <w:p w14:paraId="0B8A8226" w14:textId="0385A1A4"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kapa (okoli osi Z)</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0BD548B6" w14:textId="77777777" w:rsidTr="007477D1">
        <w:tc>
          <w:tcPr>
            <w:tcW w:w="1134" w:type="dxa"/>
            <w:vAlign w:val="center"/>
          </w:tcPr>
          <w:p w14:paraId="7C6A1438" w14:textId="77777777" w:rsidR="005B7FBA" w:rsidRPr="00951DA1" w:rsidRDefault="005B7FBA" w:rsidP="009975D8">
            <w:pPr>
              <w:rPr>
                <w:rFonts w:ascii="Arial" w:hAnsi="Arial" w:cs="Arial"/>
                <w:sz w:val="20"/>
                <w:szCs w:val="20"/>
              </w:rPr>
            </w:pPr>
            <w:r w:rsidRPr="00951DA1">
              <w:rPr>
                <w:rFonts w:cs="Arial"/>
                <w:sz w:val="20"/>
                <w:szCs w:val="20"/>
              </w:rPr>
              <w:t>DTI</w:t>
            </w:r>
          </w:p>
        </w:tc>
        <w:tc>
          <w:tcPr>
            <w:tcW w:w="7371" w:type="dxa"/>
            <w:vAlign w:val="center"/>
          </w:tcPr>
          <w:p w14:paraId="0C96AF71" w14:textId="565E9D8B" w:rsidR="005B7FBA" w:rsidRPr="00951DA1" w:rsidRDefault="005B7FBA" w:rsidP="009975D8">
            <w:pPr>
              <w:rPr>
                <w:rFonts w:ascii="Arial" w:hAnsi="Arial" w:cs="Arial"/>
                <w:sz w:val="20"/>
                <w:szCs w:val="20"/>
              </w:rPr>
            </w:pPr>
            <w:r w:rsidRPr="00951DA1">
              <w:rPr>
                <w:rFonts w:cs="Arial"/>
                <w:sz w:val="20"/>
                <w:szCs w:val="20"/>
              </w:rPr>
              <w:t>dolžina talnega intervala v metrih (izračuna se za vsako fotografijo</w:t>
            </w:r>
            <w:r w:rsidR="00E32D1B" w:rsidRPr="00951DA1">
              <w:rPr>
                <w:rFonts w:cs="Arial"/>
                <w:sz w:val="20"/>
                <w:szCs w:val="20"/>
              </w:rPr>
              <w:t xml:space="preserve"> v nadirju</w:t>
            </w:r>
            <w:r w:rsidRPr="00951DA1">
              <w:rPr>
                <w:rFonts w:cs="Arial"/>
                <w:sz w:val="20"/>
                <w:szCs w:val="20"/>
              </w:rPr>
              <w:t xml:space="preserve"> posebej)</w:t>
            </w:r>
          </w:p>
        </w:tc>
      </w:tr>
      <w:tr w:rsidR="005B7FBA" w:rsidRPr="00951DA1" w14:paraId="61BDF325" w14:textId="77777777" w:rsidTr="007477D1">
        <w:tc>
          <w:tcPr>
            <w:tcW w:w="1134" w:type="dxa"/>
            <w:vAlign w:val="center"/>
          </w:tcPr>
          <w:p w14:paraId="10532C9C" w14:textId="77777777" w:rsidR="005B7FBA" w:rsidRPr="00951DA1" w:rsidRDefault="005B7FBA" w:rsidP="009975D8">
            <w:pPr>
              <w:rPr>
                <w:rFonts w:ascii="Arial" w:hAnsi="Arial" w:cs="Arial"/>
                <w:sz w:val="20"/>
                <w:szCs w:val="20"/>
              </w:rPr>
            </w:pPr>
            <w:r w:rsidRPr="00951DA1">
              <w:rPr>
                <w:rFonts w:cs="Arial"/>
                <w:sz w:val="20"/>
                <w:szCs w:val="20"/>
              </w:rPr>
              <w:t>NAT</w:t>
            </w:r>
          </w:p>
        </w:tc>
        <w:tc>
          <w:tcPr>
            <w:tcW w:w="7371" w:type="dxa"/>
            <w:vAlign w:val="center"/>
          </w:tcPr>
          <w:p w14:paraId="61E322E1" w14:textId="0434910C" w:rsidR="005B7FBA" w:rsidRPr="00951DA1" w:rsidRDefault="005B7FBA" w:rsidP="009975D8">
            <w:pPr>
              <w:rPr>
                <w:rFonts w:ascii="Arial" w:hAnsi="Arial" w:cs="Arial"/>
                <w:sz w:val="20"/>
                <w:szCs w:val="20"/>
              </w:rPr>
            </w:pPr>
            <w:r w:rsidRPr="00951DA1">
              <w:rPr>
                <w:rFonts w:cs="Arial"/>
                <w:sz w:val="20"/>
                <w:szCs w:val="20"/>
              </w:rPr>
              <w:t xml:space="preserve">točnost </w:t>
            </w:r>
            <w:proofErr w:type="spellStart"/>
            <w:r w:rsidRPr="00951DA1">
              <w:rPr>
                <w:rFonts w:cs="Arial"/>
                <w:sz w:val="20"/>
                <w:szCs w:val="20"/>
              </w:rPr>
              <w:t>aerotriangulacije</w:t>
            </w:r>
            <w:proofErr w:type="spellEnd"/>
            <w:r w:rsidRPr="00951DA1">
              <w:rPr>
                <w:rFonts w:cs="Arial"/>
                <w:sz w:val="20"/>
                <w:szCs w:val="20"/>
              </w:rPr>
              <w:t xml:space="preserve"> </w:t>
            </w:r>
            <w:r w:rsidR="00323443" w:rsidRPr="00951DA1">
              <w:rPr>
                <w:rFonts w:cs="Arial"/>
                <w:sz w:val="20"/>
                <w:szCs w:val="20"/>
              </w:rPr>
              <w:t>bloka</w:t>
            </w:r>
            <w:r w:rsidRPr="00951DA1">
              <w:rPr>
                <w:rFonts w:cs="Arial"/>
                <w:sz w:val="20"/>
                <w:szCs w:val="20"/>
              </w:rPr>
              <w:t xml:space="preserve"> v metrih (horizontalno odstopanje RMSE</w:t>
            </w:r>
            <w:r w:rsidRPr="00951DA1">
              <w:rPr>
                <w:rFonts w:cs="Arial"/>
                <w:sz w:val="20"/>
                <w:szCs w:val="20"/>
                <w:vertAlign w:val="subscript"/>
              </w:rPr>
              <w:t>EN</w:t>
            </w:r>
            <w:r w:rsidRPr="00951DA1">
              <w:rPr>
                <w:rFonts w:cs="Arial"/>
                <w:sz w:val="20"/>
                <w:szCs w:val="20"/>
              </w:rPr>
              <w:t xml:space="preserve"> na KT</w:t>
            </w:r>
            <w:r w:rsidR="00E32D1B" w:rsidRPr="00951DA1">
              <w:rPr>
                <w:rFonts w:cs="Arial"/>
                <w:sz w:val="20"/>
                <w:szCs w:val="20"/>
              </w:rPr>
              <w:t xml:space="preserve"> po izravnavi</w:t>
            </w:r>
            <w:r w:rsidRPr="00951DA1">
              <w:rPr>
                <w:rFonts w:cs="Arial"/>
                <w:sz w:val="20"/>
                <w:szCs w:val="20"/>
              </w:rPr>
              <w:t>)</w:t>
            </w:r>
          </w:p>
        </w:tc>
      </w:tr>
      <w:tr w:rsidR="005B7FBA" w:rsidRPr="00951DA1" w14:paraId="070619F9" w14:textId="77777777" w:rsidTr="007477D1">
        <w:tc>
          <w:tcPr>
            <w:tcW w:w="1134" w:type="dxa"/>
            <w:vAlign w:val="center"/>
          </w:tcPr>
          <w:p w14:paraId="4F25B160" w14:textId="77777777" w:rsidR="005B7FBA" w:rsidRPr="00951DA1" w:rsidRDefault="005B7FBA" w:rsidP="009975D8">
            <w:pPr>
              <w:rPr>
                <w:rFonts w:ascii="Arial" w:hAnsi="Arial" w:cs="Arial"/>
                <w:sz w:val="20"/>
                <w:szCs w:val="20"/>
              </w:rPr>
            </w:pPr>
            <w:r w:rsidRPr="00951DA1">
              <w:rPr>
                <w:rFonts w:cs="Arial"/>
                <w:sz w:val="20"/>
                <w:szCs w:val="20"/>
              </w:rPr>
              <w:t>FORMAT</w:t>
            </w:r>
          </w:p>
        </w:tc>
        <w:tc>
          <w:tcPr>
            <w:tcW w:w="7371" w:type="dxa"/>
            <w:vAlign w:val="center"/>
          </w:tcPr>
          <w:p w14:paraId="74128F08" w14:textId="77777777" w:rsidR="005B7FBA" w:rsidRPr="00951DA1" w:rsidRDefault="005B7FBA" w:rsidP="009975D8">
            <w:pPr>
              <w:rPr>
                <w:rFonts w:ascii="Arial" w:hAnsi="Arial" w:cs="Arial"/>
                <w:sz w:val="20"/>
                <w:szCs w:val="20"/>
              </w:rPr>
            </w:pPr>
            <w:r w:rsidRPr="00951DA1">
              <w:rPr>
                <w:rFonts w:cs="Arial"/>
                <w:sz w:val="20"/>
                <w:szCs w:val="20"/>
              </w:rPr>
              <w:t>format zapisa aerofotografije (npr. TIFF)</w:t>
            </w:r>
          </w:p>
        </w:tc>
      </w:tr>
      <w:tr w:rsidR="005B7FBA" w:rsidRPr="00951DA1" w14:paraId="58218330" w14:textId="77777777" w:rsidTr="007477D1">
        <w:tc>
          <w:tcPr>
            <w:tcW w:w="1134" w:type="dxa"/>
            <w:vAlign w:val="center"/>
          </w:tcPr>
          <w:p w14:paraId="101F26DF" w14:textId="77777777" w:rsidR="005B7FBA" w:rsidRPr="00951DA1" w:rsidRDefault="005B7FBA" w:rsidP="009975D8">
            <w:pPr>
              <w:rPr>
                <w:rFonts w:ascii="Arial" w:hAnsi="Arial" w:cs="Arial"/>
                <w:sz w:val="20"/>
                <w:szCs w:val="20"/>
              </w:rPr>
            </w:pPr>
            <w:r w:rsidRPr="00951DA1">
              <w:rPr>
                <w:rFonts w:cs="Arial"/>
                <w:sz w:val="20"/>
                <w:szCs w:val="20"/>
              </w:rPr>
              <w:t>LASTNIK</w:t>
            </w:r>
          </w:p>
        </w:tc>
        <w:tc>
          <w:tcPr>
            <w:tcW w:w="7371" w:type="dxa"/>
            <w:vAlign w:val="center"/>
          </w:tcPr>
          <w:p w14:paraId="16230272" w14:textId="63C3B5D4" w:rsidR="005B7FBA" w:rsidRPr="00951DA1" w:rsidRDefault="005B7FBA" w:rsidP="009975D8">
            <w:pPr>
              <w:rPr>
                <w:rFonts w:ascii="Arial" w:hAnsi="Arial" w:cs="Arial"/>
                <w:sz w:val="20"/>
                <w:szCs w:val="20"/>
              </w:rPr>
            </w:pPr>
            <w:r w:rsidRPr="00951DA1">
              <w:rPr>
                <w:rFonts w:cs="Arial"/>
                <w:sz w:val="20"/>
                <w:szCs w:val="20"/>
              </w:rPr>
              <w:t>lastnik aerofotografije oziroma, kje se aerofotografija hrani</w:t>
            </w:r>
            <w:r w:rsidR="00E32D1B" w:rsidRPr="00951DA1">
              <w:rPr>
                <w:rFonts w:cs="Arial"/>
                <w:sz w:val="20"/>
                <w:szCs w:val="20"/>
              </w:rPr>
              <w:t xml:space="preserve"> (GURS)</w:t>
            </w:r>
          </w:p>
        </w:tc>
      </w:tr>
      <w:tr w:rsidR="005B7FBA" w:rsidRPr="00951DA1" w14:paraId="5C342ADD" w14:textId="77777777" w:rsidTr="007477D1">
        <w:tc>
          <w:tcPr>
            <w:tcW w:w="1134" w:type="dxa"/>
            <w:vAlign w:val="center"/>
          </w:tcPr>
          <w:p w14:paraId="18B2B5FC" w14:textId="77777777" w:rsidR="005B7FBA" w:rsidRPr="00951DA1" w:rsidRDefault="005B7FBA" w:rsidP="009975D8">
            <w:pPr>
              <w:rPr>
                <w:rFonts w:ascii="Arial" w:hAnsi="Arial" w:cs="Arial"/>
                <w:sz w:val="20"/>
                <w:szCs w:val="20"/>
              </w:rPr>
            </w:pPr>
            <w:r w:rsidRPr="00951DA1">
              <w:rPr>
                <w:rFonts w:cs="Arial"/>
                <w:sz w:val="20"/>
                <w:szCs w:val="20"/>
              </w:rPr>
              <w:t>DATUM</w:t>
            </w:r>
          </w:p>
        </w:tc>
        <w:tc>
          <w:tcPr>
            <w:tcW w:w="7371" w:type="dxa"/>
            <w:vAlign w:val="center"/>
          </w:tcPr>
          <w:p w14:paraId="1AFC4D74" w14:textId="77777777" w:rsidR="005B7FBA" w:rsidRPr="00951DA1" w:rsidRDefault="005B7FBA" w:rsidP="009975D8">
            <w:pPr>
              <w:rPr>
                <w:rFonts w:ascii="Arial" w:hAnsi="Arial" w:cs="Arial"/>
                <w:sz w:val="20"/>
                <w:szCs w:val="20"/>
              </w:rPr>
            </w:pPr>
            <w:r w:rsidRPr="00951DA1">
              <w:rPr>
                <w:rFonts w:cs="Arial"/>
                <w:sz w:val="20"/>
                <w:szCs w:val="20"/>
              </w:rPr>
              <w:t xml:space="preserve">datum izvedenega </w:t>
            </w:r>
            <w:proofErr w:type="spellStart"/>
            <w:r w:rsidRPr="00951DA1">
              <w:rPr>
                <w:rFonts w:cs="Arial"/>
                <w:sz w:val="20"/>
                <w:szCs w:val="20"/>
              </w:rPr>
              <w:t>aerofotografiranja</w:t>
            </w:r>
            <w:proofErr w:type="spellEnd"/>
          </w:p>
        </w:tc>
      </w:tr>
      <w:tr w:rsidR="005B7FBA" w:rsidRPr="00951DA1" w14:paraId="1E391122" w14:textId="77777777" w:rsidTr="007477D1">
        <w:tc>
          <w:tcPr>
            <w:tcW w:w="1134" w:type="dxa"/>
            <w:vAlign w:val="center"/>
          </w:tcPr>
          <w:p w14:paraId="585D4450" w14:textId="77777777" w:rsidR="005B7FBA" w:rsidRPr="00951DA1" w:rsidRDefault="005B7FBA" w:rsidP="009975D8">
            <w:pPr>
              <w:rPr>
                <w:rFonts w:ascii="Arial" w:hAnsi="Arial" w:cs="Arial"/>
                <w:sz w:val="20"/>
                <w:szCs w:val="20"/>
              </w:rPr>
            </w:pPr>
            <w:r w:rsidRPr="00951DA1">
              <w:rPr>
                <w:rFonts w:cs="Arial"/>
                <w:sz w:val="20"/>
                <w:szCs w:val="20"/>
              </w:rPr>
              <w:t>UTC</w:t>
            </w:r>
          </w:p>
        </w:tc>
        <w:tc>
          <w:tcPr>
            <w:tcW w:w="7371" w:type="dxa"/>
            <w:vAlign w:val="center"/>
          </w:tcPr>
          <w:p w14:paraId="0D129DB6" w14:textId="7591B85C" w:rsidR="005B7FBA" w:rsidRPr="00951DA1" w:rsidRDefault="005B7FBA" w:rsidP="009975D8">
            <w:pPr>
              <w:rPr>
                <w:rFonts w:ascii="Arial" w:hAnsi="Arial" w:cs="Arial"/>
                <w:sz w:val="20"/>
                <w:szCs w:val="20"/>
              </w:rPr>
            </w:pPr>
            <w:r w:rsidRPr="00951DA1">
              <w:rPr>
                <w:rFonts w:cs="Arial"/>
                <w:sz w:val="20"/>
                <w:szCs w:val="20"/>
              </w:rPr>
              <w:t xml:space="preserve">trenutek zajema </w:t>
            </w:r>
            <w:r w:rsidR="00B13C00" w:rsidRPr="00951DA1">
              <w:rPr>
                <w:rFonts w:cs="Arial"/>
                <w:sz w:val="20"/>
                <w:szCs w:val="20"/>
              </w:rPr>
              <w:t xml:space="preserve">posamezne </w:t>
            </w:r>
            <w:r w:rsidRPr="00951DA1">
              <w:rPr>
                <w:rFonts w:cs="Arial"/>
                <w:sz w:val="20"/>
                <w:szCs w:val="20"/>
              </w:rPr>
              <w:t xml:space="preserve">AF (v UTC; </w:t>
            </w:r>
            <w:proofErr w:type="spellStart"/>
            <w:r w:rsidRPr="00951DA1">
              <w:rPr>
                <w:rFonts w:cs="Arial"/>
                <w:sz w:val="20"/>
                <w:szCs w:val="20"/>
              </w:rPr>
              <w:t>HH:MM:SS,sss</w:t>
            </w:r>
            <w:proofErr w:type="spellEnd"/>
            <w:r w:rsidRPr="00951DA1">
              <w:rPr>
                <w:rFonts w:cs="Arial"/>
                <w:sz w:val="20"/>
                <w:szCs w:val="20"/>
              </w:rPr>
              <w:t>)</w:t>
            </w:r>
          </w:p>
        </w:tc>
      </w:tr>
      <w:tr w:rsidR="005B7FBA" w:rsidRPr="00951DA1" w14:paraId="3A6DCFE8" w14:textId="77777777" w:rsidTr="007477D1">
        <w:tc>
          <w:tcPr>
            <w:tcW w:w="1134" w:type="dxa"/>
            <w:vAlign w:val="center"/>
          </w:tcPr>
          <w:p w14:paraId="0E52F9CE" w14:textId="77777777" w:rsidR="005B7FBA" w:rsidRPr="00951DA1" w:rsidRDefault="005B7FBA" w:rsidP="009975D8">
            <w:pPr>
              <w:rPr>
                <w:rFonts w:ascii="Arial" w:hAnsi="Arial" w:cs="Arial"/>
                <w:sz w:val="20"/>
                <w:szCs w:val="20"/>
              </w:rPr>
            </w:pPr>
            <w:r w:rsidRPr="00951DA1">
              <w:rPr>
                <w:rFonts w:cs="Arial"/>
                <w:sz w:val="20"/>
                <w:szCs w:val="20"/>
              </w:rPr>
              <w:t>AF</w:t>
            </w:r>
          </w:p>
        </w:tc>
        <w:tc>
          <w:tcPr>
            <w:tcW w:w="7371" w:type="dxa"/>
            <w:vAlign w:val="center"/>
          </w:tcPr>
          <w:p w14:paraId="20460D02" w14:textId="77777777" w:rsidR="005B7FBA" w:rsidRPr="00951DA1" w:rsidRDefault="005B7FBA" w:rsidP="009975D8">
            <w:pPr>
              <w:rPr>
                <w:rFonts w:ascii="Arial" w:hAnsi="Arial" w:cs="Arial"/>
                <w:sz w:val="20"/>
                <w:szCs w:val="20"/>
              </w:rPr>
            </w:pPr>
            <w:r w:rsidRPr="00951DA1">
              <w:rPr>
                <w:rFonts w:cs="Arial"/>
                <w:sz w:val="20"/>
                <w:szCs w:val="20"/>
              </w:rPr>
              <w:t xml:space="preserve">model in tip </w:t>
            </w:r>
            <w:proofErr w:type="spellStart"/>
            <w:r w:rsidRPr="00951DA1">
              <w:rPr>
                <w:rFonts w:cs="Arial"/>
                <w:sz w:val="20"/>
                <w:szCs w:val="20"/>
              </w:rPr>
              <w:t>aerofotoaparata</w:t>
            </w:r>
            <w:proofErr w:type="spellEnd"/>
          </w:p>
        </w:tc>
      </w:tr>
      <w:tr w:rsidR="005B7FBA" w:rsidRPr="00951DA1" w14:paraId="3031670E" w14:textId="77777777" w:rsidTr="007477D1">
        <w:tc>
          <w:tcPr>
            <w:tcW w:w="1134" w:type="dxa"/>
            <w:vAlign w:val="center"/>
          </w:tcPr>
          <w:p w14:paraId="21CDCA61" w14:textId="77777777" w:rsidR="005B7FBA" w:rsidRPr="00951DA1" w:rsidRDefault="005B7FBA" w:rsidP="009975D8">
            <w:pPr>
              <w:rPr>
                <w:rFonts w:ascii="Arial" w:hAnsi="Arial" w:cs="Arial"/>
                <w:sz w:val="20"/>
                <w:szCs w:val="20"/>
              </w:rPr>
            </w:pPr>
            <w:r w:rsidRPr="00951DA1">
              <w:rPr>
                <w:rFonts w:cs="Arial"/>
                <w:sz w:val="20"/>
                <w:szCs w:val="20"/>
              </w:rPr>
              <w:t>CERT</w:t>
            </w:r>
          </w:p>
        </w:tc>
        <w:tc>
          <w:tcPr>
            <w:tcW w:w="7371" w:type="dxa"/>
            <w:vAlign w:val="center"/>
          </w:tcPr>
          <w:p w14:paraId="6ED9AF92" w14:textId="068CFD11" w:rsidR="005B7FBA" w:rsidRPr="00951DA1" w:rsidRDefault="005B7FBA" w:rsidP="009975D8">
            <w:pPr>
              <w:rPr>
                <w:rFonts w:ascii="Arial" w:hAnsi="Arial" w:cs="Arial"/>
                <w:sz w:val="20"/>
                <w:szCs w:val="20"/>
              </w:rPr>
            </w:pPr>
            <w:r w:rsidRPr="00951DA1">
              <w:rPr>
                <w:rFonts w:cs="Arial"/>
                <w:sz w:val="20"/>
                <w:szCs w:val="20"/>
              </w:rPr>
              <w:t xml:space="preserve">certifikat o </w:t>
            </w:r>
            <w:r w:rsidR="00B13C00" w:rsidRPr="00951DA1">
              <w:rPr>
                <w:rFonts w:cs="Arial"/>
                <w:sz w:val="20"/>
                <w:szCs w:val="20"/>
              </w:rPr>
              <w:t xml:space="preserve">zadnji </w:t>
            </w:r>
            <w:r w:rsidRPr="00951DA1">
              <w:rPr>
                <w:rFonts w:cs="Arial"/>
                <w:sz w:val="20"/>
                <w:szCs w:val="20"/>
              </w:rPr>
              <w:t xml:space="preserve">kalibraciji </w:t>
            </w:r>
            <w:proofErr w:type="spellStart"/>
            <w:r w:rsidRPr="00951DA1">
              <w:rPr>
                <w:rFonts w:cs="Arial"/>
                <w:sz w:val="20"/>
                <w:szCs w:val="20"/>
              </w:rPr>
              <w:t>aerofotoaparata</w:t>
            </w:r>
            <w:proofErr w:type="spellEnd"/>
            <w:r w:rsidRPr="00951DA1">
              <w:rPr>
                <w:rFonts w:cs="Arial"/>
                <w:sz w:val="20"/>
                <w:szCs w:val="20"/>
              </w:rPr>
              <w:t xml:space="preserve"> (ime datoteke)</w:t>
            </w:r>
          </w:p>
        </w:tc>
      </w:tr>
      <w:tr w:rsidR="005B7FBA" w:rsidRPr="00951DA1" w14:paraId="4ADE372A" w14:textId="77777777" w:rsidTr="007477D1">
        <w:tc>
          <w:tcPr>
            <w:tcW w:w="1134" w:type="dxa"/>
            <w:vAlign w:val="center"/>
          </w:tcPr>
          <w:p w14:paraId="724B5707" w14:textId="77777777" w:rsidR="005B7FBA" w:rsidRPr="00951DA1" w:rsidRDefault="005B7FBA" w:rsidP="009975D8">
            <w:pPr>
              <w:rPr>
                <w:rFonts w:ascii="Arial" w:hAnsi="Arial" w:cs="Arial"/>
                <w:sz w:val="20"/>
                <w:szCs w:val="20"/>
              </w:rPr>
            </w:pPr>
            <w:r w:rsidRPr="00951DA1">
              <w:rPr>
                <w:rFonts w:cs="Arial"/>
                <w:sz w:val="20"/>
                <w:szCs w:val="20"/>
              </w:rPr>
              <w:t>DAT_KAL</w:t>
            </w:r>
          </w:p>
        </w:tc>
        <w:tc>
          <w:tcPr>
            <w:tcW w:w="7371" w:type="dxa"/>
            <w:vAlign w:val="center"/>
          </w:tcPr>
          <w:p w14:paraId="4F56AAAB" w14:textId="77777777" w:rsidR="005B7FBA" w:rsidRPr="00951DA1" w:rsidRDefault="005B7FBA" w:rsidP="009975D8">
            <w:pPr>
              <w:rPr>
                <w:rFonts w:ascii="Arial" w:hAnsi="Arial" w:cs="Arial"/>
                <w:sz w:val="20"/>
                <w:szCs w:val="20"/>
              </w:rPr>
            </w:pPr>
            <w:r w:rsidRPr="00951DA1">
              <w:rPr>
                <w:rFonts w:cs="Arial"/>
                <w:sz w:val="20"/>
                <w:szCs w:val="20"/>
              </w:rPr>
              <w:t>datum zadnje kalibracije</w:t>
            </w:r>
          </w:p>
        </w:tc>
      </w:tr>
      <w:tr w:rsidR="005B7FBA" w:rsidRPr="00951DA1" w14:paraId="0C0A8A6E" w14:textId="77777777" w:rsidTr="007477D1">
        <w:tc>
          <w:tcPr>
            <w:tcW w:w="1134" w:type="dxa"/>
            <w:vAlign w:val="center"/>
          </w:tcPr>
          <w:p w14:paraId="49F72651" w14:textId="77777777" w:rsidR="005B7FBA" w:rsidRPr="00951DA1" w:rsidRDefault="005B7FBA" w:rsidP="009975D8">
            <w:pPr>
              <w:rPr>
                <w:rFonts w:ascii="Arial" w:hAnsi="Arial" w:cs="Arial"/>
                <w:sz w:val="20"/>
                <w:szCs w:val="20"/>
              </w:rPr>
            </w:pPr>
            <w:r w:rsidRPr="00951DA1">
              <w:rPr>
                <w:rFonts w:cs="Arial"/>
                <w:sz w:val="20"/>
                <w:szCs w:val="20"/>
              </w:rPr>
              <w:t>OPOMBE</w:t>
            </w:r>
          </w:p>
        </w:tc>
        <w:tc>
          <w:tcPr>
            <w:tcW w:w="7371" w:type="dxa"/>
            <w:vAlign w:val="center"/>
          </w:tcPr>
          <w:p w14:paraId="2985C606" w14:textId="77777777" w:rsidR="005B7FBA" w:rsidRPr="00951DA1" w:rsidRDefault="005B7FBA" w:rsidP="009975D8">
            <w:pPr>
              <w:rPr>
                <w:rFonts w:ascii="Arial" w:hAnsi="Arial" w:cs="Arial"/>
                <w:sz w:val="20"/>
                <w:szCs w:val="20"/>
              </w:rPr>
            </w:pPr>
            <w:r w:rsidRPr="00951DA1">
              <w:rPr>
                <w:rFonts w:cs="Arial"/>
                <w:sz w:val="20"/>
                <w:szCs w:val="20"/>
              </w:rPr>
              <w:t>morebitne opombe</w:t>
            </w:r>
          </w:p>
        </w:tc>
      </w:tr>
    </w:tbl>
    <w:p w14:paraId="159A5A60" w14:textId="77777777" w:rsidR="005B7FBA" w:rsidRPr="00951DA1" w:rsidRDefault="005B7FBA" w:rsidP="00646C5E">
      <w:pPr>
        <w:rPr>
          <w:lang w:eastAsia="ar-SA"/>
        </w:rPr>
      </w:pPr>
    </w:p>
    <w:p w14:paraId="4FEEF82C" w14:textId="77777777" w:rsidR="00646C5E" w:rsidRPr="00951DA1" w:rsidRDefault="00646C5E" w:rsidP="00646C5E">
      <w:pPr>
        <w:pStyle w:val="Naslov3"/>
        <w:tabs>
          <w:tab w:val="clear" w:pos="720"/>
          <w:tab w:val="num" w:pos="851"/>
        </w:tabs>
        <w:ind w:left="851" w:hanging="851"/>
      </w:pPr>
      <w:bookmarkStart w:id="765" w:name="_Toc119399288"/>
      <w:bookmarkStart w:id="766" w:name="_Toc232778987"/>
      <w:r w:rsidRPr="00951DA1">
        <w:t>Struktura zapisov</w:t>
      </w:r>
      <w:bookmarkEnd w:id="765"/>
      <w:bookmarkEnd w:id="766"/>
    </w:p>
    <w:p w14:paraId="0E3F8411" w14:textId="33946573" w:rsidR="00690ED0" w:rsidRPr="00951DA1" w:rsidRDefault="00160C19" w:rsidP="00690ED0">
      <w:pPr>
        <w:numPr>
          <w:ilvl w:val="0"/>
          <w:numId w:val="3"/>
        </w:numPr>
        <w:spacing w:after="120"/>
        <w:jc w:val="both"/>
        <w:rPr>
          <w:rFonts w:cs="Arial"/>
          <w:szCs w:val="22"/>
        </w:rPr>
      </w:pPr>
      <w:r w:rsidRPr="00951DA1">
        <w:rPr>
          <w:rFonts w:cs="Arial"/>
          <w:szCs w:val="22"/>
        </w:rPr>
        <w:t>V</w:t>
      </w:r>
      <w:r w:rsidR="00690ED0" w:rsidRPr="00951DA1">
        <w:rPr>
          <w:rFonts w:cs="Arial"/>
          <w:szCs w:val="22"/>
        </w:rPr>
        <w:t xml:space="preserve"> osnovni 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F02D15" w:rsidRPr="00951DA1">
        <w:rPr>
          <w:rFonts w:cs="Arial"/>
          <w:szCs w:val="22"/>
        </w:rPr>
        <w:t xml:space="preserve">se odpre </w:t>
      </w:r>
      <w:r w:rsidR="00CC3D5D" w:rsidRPr="00951DA1">
        <w:rPr>
          <w:rFonts w:cs="Arial"/>
          <w:szCs w:val="22"/>
        </w:rPr>
        <w:t xml:space="preserve">več </w:t>
      </w:r>
      <w:r w:rsidR="00690ED0" w:rsidRPr="00951DA1">
        <w:rPr>
          <w:rFonts w:cs="Arial"/>
          <w:szCs w:val="22"/>
        </w:rPr>
        <w:t>map:</w:t>
      </w:r>
    </w:p>
    <w:p w14:paraId="35BA469C" w14:textId="5F04B23C" w:rsidR="00690ED0" w:rsidRPr="00951DA1" w:rsidRDefault="00690ED0" w:rsidP="00690ED0">
      <w:pPr>
        <w:numPr>
          <w:ilvl w:val="1"/>
          <w:numId w:val="3"/>
        </w:numPr>
        <w:spacing w:after="120"/>
        <w:jc w:val="both"/>
        <w:rPr>
          <w:rFonts w:cs="Arial"/>
          <w:szCs w:val="22"/>
        </w:rPr>
      </w:pPr>
      <w:r w:rsidRPr="00951DA1">
        <w:rPr>
          <w:rFonts w:cs="Arial"/>
          <w:szCs w:val="22"/>
        </w:rPr>
        <w:t>/</w:t>
      </w:r>
      <w:r w:rsidR="00567C1F" w:rsidRPr="00951DA1">
        <w:rPr>
          <w:rFonts w:cs="Arial"/>
          <w:szCs w:val="22"/>
        </w:rPr>
        <w:t>/</w:t>
      </w:r>
      <w:r w:rsidRPr="00951DA1">
        <w:rPr>
          <w:rFonts w:cs="Arial"/>
          <w:szCs w:val="22"/>
        </w:rPr>
        <w:t>01-Koper/</w:t>
      </w:r>
      <w:r w:rsidR="00CC3D5D" w:rsidRPr="00951DA1">
        <w:rPr>
          <w:rFonts w:cs="Arial"/>
          <w:szCs w:val="22"/>
        </w:rPr>
        <w:t>AF/</w:t>
      </w:r>
      <w:r w:rsidRPr="00951DA1">
        <w:rPr>
          <w:rFonts w:cs="Arial"/>
          <w:szCs w:val="22"/>
        </w:rPr>
        <w:t>AT</w:t>
      </w:r>
      <w:r w:rsidR="00160C19" w:rsidRPr="00951DA1">
        <w:rPr>
          <w:rFonts w:cs="Arial"/>
          <w:szCs w:val="22"/>
        </w:rPr>
        <w:t>.</w:t>
      </w:r>
    </w:p>
    <w:p w14:paraId="697E9356" w14:textId="7AF77F48" w:rsidR="00E32D1B" w:rsidRPr="00951DA1" w:rsidRDefault="00160C19" w:rsidP="00CB76CE">
      <w:pPr>
        <w:numPr>
          <w:ilvl w:val="0"/>
          <w:numId w:val="3"/>
        </w:numPr>
        <w:spacing w:after="120"/>
        <w:jc w:val="both"/>
        <w:rPr>
          <w:rFonts w:cs="Arial"/>
          <w:szCs w:val="22"/>
        </w:rPr>
      </w:pPr>
      <w:r w:rsidRPr="00951DA1">
        <w:rPr>
          <w:rFonts w:cs="Arial"/>
          <w:szCs w:val="22"/>
        </w:rPr>
        <w:t>V</w:t>
      </w:r>
      <w:r w:rsidR="00E32D1B" w:rsidRPr="00951DA1">
        <w:rPr>
          <w:rFonts w:cs="Arial"/>
          <w:szCs w:val="22"/>
        </w:rPr>
        <w:t xml:space="preserve"> mapi //01-Koper/A</w:t>
      </w:r>
      <w:r w:rsidR="00E31FF9" w:rsidRPr="00951DA1">
        <w:rPr>
          <w:rFonts w:cs="Arial"/>
          <w:szCs w:val="22"/>
        </w:rPr>
        <w:t>F/AT</w:t>
      </w:r>
      <w:r w:rsidR="00E32D1B" w:rsidRPr="00951DA1">
        <w:rPr>
          <w:rFonts w:cs="Arial"/>
          <w:szCs w:val="22"/>
        </w:rPr>
        <w:t xml:space="preserve"> </w:t>
      </w:r>
      <w:r w:rsidR="00E31FF9" w:rsidRPr="00951DA1">
        <w:rPr>
          <w:rFonts w:cs="Arial"/>
          <w:szCs w:val="22"/>
        </w:rPr>
        <w:t>sta dve podmapi</w:t>
      </w:r>
      <w:r w:rsidR="00E32D1B" w:rsidRPr="00951DA1">
        <w:rPr>
          <w:rFonts w:cs="Arial"/>
          <w:szCs w:val="22"/>
        </w:rPr>
        <w:t>:</w:t>
      </w:r>
    </w:p>
    <w:p w14:paraId="31E55AB8" w14:textId="7E9380DA" w:rsidR="00CC3D5D" w:rsidRPr="00951DA1" w:rsidRDefault="00CC3D5D" w:rsidP="00CC3D5D">
      <w:pPr>
        <w:numPr>
          <w:ilvl w:val="1"/>
          <w:numId w:val="3"/>
        </w:numPr>
        <w:spacing w:after="120"/>
        <w:jc w:val="both"/>
        <w:rPr>
          <w:rFonts w:cs="Arial"/>
          <w:szCs w:val="22"/>
        </w:rPr>
      </w:pPr>
      <w:r w:rsidRPr="00951DA1">
        <w:rPr>
          <w:rFonts w:cs="Arial"/>
          <w:szCs w:val="22"/>
        </w:rPr>
        <w:t>//01-Koper/AF/AT/</w:t>
      </w:r>
      <w:proofErr w:type="spellStart"/>
      <w:r w:rsidRPr="00951DA1">
        <w:rPr>
          <w:rFonts w:cs="Arial"/>
          <w:szCs w:val="22"/>
        </w:rPr>
        <w:t>Vhodni_podatki</w:t>
      </w:r>
      <w:proofErr w:type="spellEnd"/>
      <w:r w:rsidRPr="00951DA1">
        <w:rPr>
          <w:rFonts w:cs="Arial"/>
          <w:szCs w:val="22"/>
        </w:rPr>
        <w:t xml:space="preserve">, kamor se zapišejo datoteke, ki se uporabijo v procesu priprave podatkov za izravnavo v AT: datoteka z OT in KT; datoteka s podatki o kalibraciji uporabljenega fotoaparata; datoteka, s </w:t>
      </w:r>
      <w:r w:rsidRPr="00951DA1">
        <w:rPr>
          <w:rFonts w:cs="Arial"/>
          <w:szCs w:val="22"/>
        </w:rPr>
        <w:lastRenderedPageBreak/>
        <w:t>približnimi parametri zunanje orientacije vse AF; datotek</w:t>
      </w:r>
      <w:r w:rsidR="0021618F" w:rsidRPr="00951DA1">
        <w:rPr>
          <w:rFonts w:cs="Arial"/>
          <w:szCs w:val="22"/>
        </w:rPr>
        <w:t>a veznih točka, ki se uporabi v izravnavi</w:t>
      </w:r>
      <w:r w:rsidRPr="00951DA1">
        <w:rPr>
          <w:rFonts w:cs="Arial"/>
          <w:szCs w:val="22"/>
        </w:rPr>
        <w:t>,</w:t>
      </w:r>
    </w:p>
    <w:p w14:paraId="1A4EA382" w14:textId="0B5EA30B" w:rsidR="00CC3D5D" w:rsidRPr="00951DA1" w:rsidRDefault="00CC3D5D" w:rsidP="00CC3D5D">
      <w:pPr>
        <w:numPr>
          <w:ilvl w:val="1"/>
          <w:numId w:val="3"/>
        </w:numPr>
        <w:spacing w:after="120"/>
        <w:jc w:val="both"/>
        <w:rPr>
          <w:rFonts w:cs="Arial"/>
          <w:szCs w:val="22"/>
        </w:rPr>
      </w:pPr>
      <w:r w:rsidRPr="00951DA1">
        <w:rPr>
          <w:rFonts w:cs="Arial"/>
          <w:szCs w:val="22"/>
        </w:rPr>
        <w:t xml:space="preserve">//01-Koper/AF/AT/Rezultati, kamor se zapiše datoteke z rezultati izravnave AT; </w:t>
      </w:r>
      <w:r w:rsidR="00ED2F45">
        <w:rPr>
          <w:rFonts w:cs="Arial"/>
          <w:szCs w:val="22"/>
        </w:rPr>
        <w:t xml:space="preserve">avtomatsko generirana </w:t>
      </w:r>
      <w:r w:rsidRPr="00951DA1">
        <w:rPr>
          <w:rFonts w:cs="Arial"/>
          <w:szCs w:val="22"/>
        </w:rPr>
        <w:t>poročil</w:t>
      </w:r>
      <w:r w:rsidR="00ED2F45">
        <w:rPr>
          <w:rFonts w:cs="Arial"/>
          <w:szCs w:val="22"/>
        </w:rPr>
        <w:t xml:space="preserve">a </w:t>
      </w:r>
      <w:r w:rsidR="008C14F7">
        <w:rPr>
          <w:rFonts w:cs="Arial"/>
          <w:szCs w:val="22"/>
        </w:rPr>
        <w:t>v PDF</w:t>
      </w:r>
      <w:r w:rsidRPr="00951DA1">
        <w:rPr>
          <w:rFonts w:cs="Arial"/>
          <w:szCs w:val="22"/>
        </w:rPr>
        <w:t xml:space="preserve">, ki ga generira programska oprema </w:t>
      </w:r>
      <w:r w:rsidR="00ED2F45">
        <w:rPr>
          <w:rFonts w:cs="Arial"/>
          <w:szCs w:val="22"/>
        </w:rPr>
        <w:t>po izvedeni</w:t>
      </w:r>
      <w:r w:rsidRPr="00951DA1">
        <w:rPr>
          <w:rFonts w:cs="Arial"/>
          <w:szCs w:val="22"/>
        </w:rPr>
        <w:t xml:space="preserve"> AT; </w:t>
      </w:r>
      <w:proofErr w:type="spellStart"/>
      <w:r w:rsidRPr="00951DA1">
        <w:rPr>
          <w:rFonts w:cs="Arial"/>
          <w:szCs w:val="22"/>
        </w:rPr>
        <w:t>txt</w:t>
      </w:r>
      <w:proofErr w:type="spellEnd"/>
      <w:r w:rsidRPr="00951DA1">
        <w:rPr>
          <w:rFonts w:cs="Arial"/>
          <w:szCs w:val="22"/>
        </w:rPr>
        <w:t xml:space="preserve"> datoteka z imeni AF in njihovimi parametri zunanje orientacije; druge rezultate AT, ki jih generira programska oprema za izravnavo,</w:t>
      </w:r>
    </w:p>
    <w:p w14:paraId="01564F5C" w14:textId="33688DDF" w:rsidR="006D135B" w:rsidRDefault="006D135B" w:rsidP="006D135B">
      <w:pPr>
        <w:numPr>
          <w:ilvl w:val="1"/>
          <w:numId w:val="3"/>
        </w:numPr>
        <w:spacing w:after="120"/>
        <w:jc w:val="both"/>
        <w:rPr>
          <w:rFonts w:cs="Arial"/>
          <w:szCs w:val="22"/>
        </w:rPr>
      </w:pPr>
      <w:r w:rsidRPr="00951DA1">
        <w:rPr>
          <w:rFonts w:cs="Arial"/>
          <w:szCs w:val="22"/>
        </w:rPr>
        <w:t>//01-Koper/</w:t>
      </w:r>
      <w:r w:rsidR="00CC3D5D" w:rsidRPr="00951DA1">
        <w:rPr>
          <w:rFonts w:cs="Arial"/>
          <w:szCs w:val="22"/>
        </w:rPr>
        <w:t>AF</w:t>
      </w:r>
      <w:r w:rsidRPr="00951DA1">
        <w:rPr>
          <w:rFonts w:cs="Arial"/>
          <w:szCs w:val="22"/>
        </w:rPr>
        <w:t>/Metapodatki</w:t>
      </w:r>
      <w:r w:rsidR="00E453D7" w:rsidRPr="00951DA1">
        <w:rPr>
          <w:rFonts w:cs="Arial"/>
          <w:szCs w:val="22"/>
        </w:rPr>
        <w:t>/MP_AT</w:t>
      </w:r>
      <w:r w:rsidRPr="00951DA1">
        <w:rPr>
          <w:rFonts w:cs="Arial"/>
          <w:szCs w:val="22"/>
        </w:rPr>
        <w:t xml:space="preserve">, v katero se zapiše datoteka s strukturo iz </w:t>
      </w:r>
      <w:r w:rsidR="00F4651A" w:rsidRPr="00951DA1">
        <w:rPr>
          <w:rFonts w:cs="Arial"/>
          <w:b/>
          <w:bCs w:val="0"/>
          <w:szCs w:val="22"/>
        </w:rPr>
        <w:fldChar w:fldCharType="begin"/>
      </w:r>
      <w:r w:rsidR="00F4651A" w:rsidRPr="00951DA1">
        <w:rPr>
          <w:rFonts w:cs="Arial"/>
          <w:b/>
          <w:bCs w:val="0"/>
          <w:szCs w:val="22"/>
        </w:rPr>
        <w:instrText xml:space="preserve"> REF _Ref83298370 \h  \* MERGEFORMAT </w:instrText>
      </w:r>
      <w:r w:rsidR="00F4651A" w:rsidRPr="00951DA1">
        <w:rPr>
          <w:rFonts w:cs="Arial"/>
          <w:b/>
          <w:bCs w:val="0"/>
          <w:szCs w:val="22"/>
        </w:rPr>
      </w:r>
      <w:r w:rsidR="00F4651A" w:rsidRPr="00951DA1">
        <w:rPr>
          <w:rFonts w:cs="Arial"/>
          <w:b/>
          <w:bCs w:val="0"/>
          <w:szCs w:val="22"/>
        </w:rPr>
        <w:fldChar w:fldCharType="separate"/>
      </w:r>
      <w:r w:rsidR="004616E4" w:rsidRPr="004616E4">
        <w:rPr>
          <w:b/>
          <w:bCs w:val="0"/>
        </w:rPr>
        <w:t>Tabela 7</w:t>
      </w:r>
      <w:r w:rsidR="00F4651A" w:rsidRPr="00951DA1">
        <w:rPr>
          <w:rFonts w:cs="Arial"/>
          <w:b/>
          <w:bCs w:val="0"/>
          <w:szCs w:val="22"/>
        </w:rPr>
        <w:fldChar w:fldCharType="end"/>
      </w:r>
      <w:r w:rsidR="00160C19" w:rsidRPr="00951DA1">
        <w:rPr>
          <w:rFonts w:cs="Arial"/>
          <w:szCs w:val="22"/>
        </w:rPr>
        <w:t>,</w:t>
      </w:r>
    </w:p>
    <w:p w14:paraId="640D7A74" w14:textId="77777777" w:rsidR="002B39A6" w:rsidRPr="00951DA1" w:rsidRDefault="002B39A6" w:rsidP="00FE3E32">
      <w:pPr>
        <w:spacing w:after="120"/>
        <w:ind w:left="1080"/>
        <w:jc w:val="both"/>
        <w:rPr>
          <w:rFonts w:cs="Arial"/>
          <w:szCs w:val="22"/>
        </w:rPr>
      </w:pPr>
    </w:p>
    <w:p w14:paraId="5334FE02" w14:textId="3CC0372D" w:rsidR="00F535E6" w:rsidRPr="00951DA1" w:rsidRDefault="000A3B7E" w:rsidP="00F535E6">
      <w:pPr>
        <w:pStyle w:val="Naslov2"/>
      </w:pPr>
      <w:bookmarkStart w:id="767" w:name="_Toc232062622"/>
      <w:bookmarkStart w:id="768" w:name="_Toc232405847"/>
      <w:bookmarkStart w:id="769" w:name="_Toc232432796"/>
      <w:bookmarkStart w:id="770" w:name="_Toc232597314"/>
      <w:bookmarkStart w:id="771" w:name="_Toc232597438"/>
      <w:bookmarkStart w:id="772" w:name="_Toc232600338"/>
      <w:bookmarkStart w:id="773" w:name="_Toc232665998"/>
      <w:bookmarkStart w:id="774" w:name="_Toc232669627"/>
      <w:bookmarkStart w:id="775" w:name="_Toc232062623"/>
      <w:bookmarkStart w:id="776" w:name="_Toc232405848"/>
      <w:bookmarkStart w:id="777" w:name="_Toc232432797"/>
      <w:bookmarkStart w:id="778" w:name="_Toc232597315"/>
      <w:bookmarkStart w:id="779" w:name="_Toc232597439"/>
      <w:bookmarkStart w:id="780" w:name="_Toc232600339"/>
      <w:bookmarkStart w:id="781" w:name="_Toc232665999"/>
      <w:bookmarkStart w:id="782" w:name="_Toc232669628"/>
      <w:bookmarkStart w:id="783" w:name="_Toc119399289"/>
      <w:bookmarkStart w:id="784" w:name="_Toc232778988"/>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r w:rsidRPr="00951DA1">
        <w:t>DMV</w:t>
      </w:r>
      <w:bookmarkEnd w:id="783"/>
      <w:bookmarkEnd w:id="784"/>
    </w:p>
    <w:p w14:paraId="33016A18" w14:textId="35119656" w:rsidR="00646C5E" w:rsidRPr="00951DA1" w:rsidRDefault="00646C5E" w:rsidP="007D21CB">
      <w:pPr>
        <w:pStyle w:val="Naslov3"/>
      </w:pPr>
      <w:bookmarkStart w:id="785" w:name="_Toc119399290"/>
      <w:bookmarkStart w:id="786" w:name="_Toc232778989"/>
      <w:r w:rsidRPr="00951DA1">
        <w:t>Izdelki</w:t>
      </w:r>
      <w:bookmarkEnd w:id="785"/>
      <w:bookmarkEnd w:id="786"/>
    </w:p>
    <w:p w14:paraId="3597C421" w14:textId="181E9F7D" w:rsidR="00A208DF" w:rsidRPr="00157037" w:rsidRDefault="00A208DF" w:rsidP="00157037">
      <w:pPr>
        <w:pStyle w:val="14"/>
        <w:rPr>
          <w:b w:val="0"/>
          <w:bCs/>
        </w:rPr>
      </w:pPr>
      <w:r w:rsidRPr="00157037">
        <w:rPr>
          <w:b w:val="0"/>
          <w:bCs/>
        </w:rPr>
        <w:t xml:space="preserve">Izdelki </w:t>
      </w:r>
      <w:r w:rsidR="00011F30" w:rsidRPr="00157037">
        <w:rPr>
          <w:b w:val="0"/>
          <w:bCs/>
        </w:rPr>
        <w:t xml:space="preserve">DMV </w:t>
      </w:r>
      <w:r w:rsidRPr="00157037">
        <w:rPr>
          <w:b w:val="0"/>
          <w:bCs/>
        </w:rPr>
        <w:t>so naslednji:</w:t>
      </w:r>
    </w:p>
    <w:p w14:paraId="584FEC9D" w14:textId="1A019D56" w:rsidR="00646C5E" w:rsidRPr="00951DA1" w:rsidRDefault="00646C5E" w:rsidP="00A208DF">
      <w:pPr>
        <w:numPr>
          <w:ilvl w:val="1"/>
          <w:numId w:val="3"/>
        </w:numPr>
        <w:spacing w:after="120"/>
        <w:jc w:val="both"/>
        <w:rPr>
          <w:rFonts w:cs="Arial"/>
          <w:szCs w:val="22"/>
        </w:rPr>
      </w:pPr>
      <w:r w:rsidRPr="00951DA1">
        <w:rPr>
          <w:rFonts w:cs="Arial"/>
          <w:szCs w:val="22"/>
        </w:rPr>
        <w:t>DMPa1</w:t>
      </w:r>
      <w:r w:rsidR="0090756A" w:rsidRPr="00951DA1">
        <w:rPr>
          <w:rFonts w:cs="Arial"/>
          <w:szCs w:val="22"/>
        </w:rPr>
        <w:t xml:space="preserve">, katerega izdelava in rezultat </w:t>
      </w:r>
      <w:r w:rsidR="002055E8" w:rsidRPr="00951DA1">
        <w:rPr>
          <w:rFonts w:cs="Arial"/>
          <w:szCs w:val="22"/>
        </w:rPr>
        <w:t>sta</w:t>
      </w:r>
      <w:r w:rsidR="0090756A" w:rsidRPr="00951DA1">
        <w:rPr>
          <w:rFonts w:cs="Arial"/>
          <w:szCs w:val="22"/>
        </w:rPr>
        <w:t xml:space="preserve"> opisan</w:t>
      </w:r>
      <w:r w:rsidR="002055E8" w:rsidRPr="00951DA1">
        <w:rPr>
          <w:rFonts w:cs="Arial"/>
          <w:szCs w:val="22"/>
        </w:rPr>
        <w:t>a</w:t>
      </w:r>
      <w:r w:rsidR="0090756A" w:rsidRPr="00951DA1">
        <w:rPr>
          <w:rFonts w:cs="Arial"/>
          <w:szCs w:val="22"/>
        </w:rPr>
        <w:t xml:space="preserve"> v </w:t>
      </w:r>
      <w:r w:rsidR="0008070E" w:rsidRPr="00FE3E32">
        <w:rPr>
          <w:rFonts w:cs="Arial"/>
          <w:b/>
          <w:bCs w:val="0"/>
          <w:szCs w:val="22"/>
        </w:rPr>
        <w:t>P</w:t>
      </w:r>
      <w:r w:rsidR="0090756A" w:rsidRPr="00FE3E32">
        <w:rPr>
          <w:rFonts w:cs="Arial"/>
          <w:b/>
          <w:bCs w:val="0"/>
          <w:szCs w:val="22"/>
        </w:rPr>
        <w:t xml:space="preserve">oglavju </w:t>
      </w:r>
      <w:r w:rsidR="0090756A" w:rsidRPr="00FE3E32">
        <w:rPr>
          <w:rFonts w:cs="Arial"/>
          <w:b/>
          <w:bCs w:val="0"/>
          <w:szCs w:val="22"/>
        </w:rPr>
        <w:fldChar w:fldCharType="begin"/>
      </w:r>
      <w:r w:rsidR="0090756A" w:rsidRPr="00FE3E32">
        <w:rPr>
          <w:rFonts w:cs="Arial"/>
          <w:b/>
          <w:bCs w:val="0"/>
          <w:szCs w:val="22"/>
        </w:rPr>
        <w:instrText xml:space="preserve"> REF _Ref80870587 \r \h </w:instrText>
      </w:r>
      <w:r w:rsidR="00AE5718" w:rsidRPr="0008070E">
        <w:rPr>
          <w:rFonts w:cs="Arial"/>
          <w:b/>
          <w:bCs w:val="0"/>
          <w:szCs w:val="22"/>
        </w:rPr>
        <w:instrText xml:space="preserve"> \* MERGEFORMAT </w:instrText>
      </w:r>
      <w:r w:rsidR="0090756A" w:rsidRPr="00FE3E32">
        <w:rPr>
          <w:rFonts w:cs="Arial"/>
          <w:b/>
          <w:bCs w:val="0"/>
          <w:szCs w:val="22"/>
        </w:rPr>
      </w:r>
      <w:r w:rsidR="0090756A" w:rsidRPr="00FE3E32">
        <w:rPr>
          <w:rFonts w:cs="Arial"/>
          <w:b/>
          <w:bCs w:val="0"/>
          <w:szCs w:val="22"/>
        </w:rPr>
        <w:fldChar w:fldCharType="separate"/>
      </w:r>
      <w:r w:rsidR="004616E4">
        <w:rPr>
          <w:rFonts w:cs="Arial"/>
          <w:b/>
          <w:bCs w:val="0"/>
          <w:szCs w:val="22"/>
        </w:rPr>
        <w:t>5.4.1</w:t>
      </w:r>
      <w:r w:rsidR="0090756A" w:rsidRPr="00FE3E32">
        <w:rPr>
          <w:rFonts w:cs="Arial"/>
          <w:b/>
          <w:bCs w:val="0"/>
          <w:szCs w:val="22"/>
        </w:rPr>
        <w:fldChar w:fldCharType="end"/>
      </w:r>
      <w:r w:rsidR="0089633D" w:rsidRPr="00951DA1">
        <w:rPr>
          <w:rFonts w:cs="Arial"/>
          <w:szCs w:val="22"/>
        </w:rPr>
        <w:t>.</w:t>
      </w:r>
      <w:r w:rsidR="0090756A" w:rsidRPr="00951DA1">
        <w:rPr>
          <w:rFonts w:cs="Arial"/>
          <w:szCs w:val="22"/>
        </w:rPr>
        <w:t xml:space="preserve"> </w:t>
      </w:r>
    </w:p>
    <w:p w14:paraId="6F1084E6" w14:textId="7E4FAE3D" w:rsidR="00646C5E" w:rsidRPr="00951DA1" w:rsidRDefault="00646C5E" w:rsidP="00A208DF">
      <w:pPr>
        <w:numPr>
          <w:ilvl w:val="1"/>
          <w:numId w:val="3"/>
        </w:numPr>
        <w:spacing w:after="120"/>
        <w:jc w:val="both"/>
        <w:rPr>
          <w:rFonts w:cs="Arial"/>
          <w:szCs w:val="22"/>
        </w:rPr>
      </w:pPr>
      <w:r w:rsidRPr="00951DA1">
        <w:rPr>
          <w:rFonts w:cs="Arial"/>
          <w:szCs w:val="22"/>
        </w:rPr>
        <w:t>DMPa2</w:t>
      </w:r>
      <w:r w:rsidR="0089633D" w:rsidRPr="00951DA1">
        <w:rPr>
          <w:rFonts w:cs="Arial"/>
          <w:szCs w:val="22"/>
        </w:rPr>
        <w:t xml:space="preserve">, katerega izdelava in rezultat </w:t>
      </w:r>
      <w:r w:rsidR="002055E8" w:rsidRPr="00951DA1">
        <w:rPr>
          <w:rFonts w:cs="Arial"/>
          <w:szCs w:val="22"/>
        </w:rPr>
        <w:t xml:space="preserve">sta opisana </w:t>
      </w:r>
      <w:r w:rsidR="0089633D" w:rsidRPr="00951DA1">
        <w:rPr>
          <w:rFonts w:cs="Arial"/>
          <w:szCs w:val="22"/>
        </w:rPr>
        <w:t xml:space="preserve">v </w:t>
      </w:r>
      <w:r w:rsidR="0008070E" w:rsidRPr="00FE3E32">
        <w:rPr>
          <w:rFonts w:cs="Arial"/>
          <w:b/>
          <w:bCs w:val="0"/>
          <w:szCs w:val="22"/>
        </w:rPr>
        <w:t>P</w:t>
      </w:r>
      <w:r w:rsidR="0089633D" w:rsidRPr="00FE3E32">
        <w:rPr>
          <w:rFonts w:cs="Arial"/>
          <w:b/>
          <w:bCs w:val="0"/>
          <w:szCs w:val="22"/>
        </w:rPr>
        <w:t xml:space="preserve">oglavju </w:t>
      </w:r>
      <w:r w:rsidR="0089633D" w:rsidRPr="00FE3E32">
        <w:rPr>
          <w:rFonts w:cs="Arial"/>
          <w:b/>
          <w:bCs w:val="0"/>
          <w:szCs w:val="22"/>
        </w:rPr>
        <w:fldChar w:fldCharType="begin"/>
      </w:r>
      <w:r w:rsidR="0089633D" w:rsidRPr="00FE3E32">
        <w:rPr>
          <w:rFonts w:cs="Arial"/>
          <w:b/>
          <w:bCs w:val="0"/>
          <w:szCs w:val="22"/>
        </w:rPr>
        <w:instrText xml:space="preserve"> REF _Ref80870587 \r \h </w:instrText>
      </w:r>
      <w:r w:rsidR="00AE5718" w:rsidRPr="0008070E">
        <w:rPr>
          <w:rFonts w:cs="Arial"/>
          <w:b/>
          <w:bCs w:val="0"/>
          <w:szCs w:val="22"/>
        </w:rPr>
        <w:instrText xml:space="preserve"> \* MERGEFORMAT </w:instrText>
      </w:r>
      <w:r w:rsidR="0089633D" w:rsidRPr="00FE3E32">
        <w:rPr>
          <w:rFonts w:cs="Arial"/>
          <w:b/>
          <w:bCs w:val="0"/>
          <w:szCs w:val="22"/>
        </w:rPr>
      </w:r>
      <w:r w:rsidR="0089633D" w:rsidRPr="00FE3E32">
        <w:rPr>
          <w:rFonts w:cs="Arial"/>
          <w:b/>
          <w:bCs w:val="0"/>
          <w:szCs w:val="22"/>
        </w:rPr>
        <w:fldChar w:fldCharType="separate"/>
      </w:r>
      <w:r w:rsidR="004616E4">
        <w:rPr>
          <w:rFonts w:cs="Arial"/>
          <w:b/>
          <w:bCs w:val="0"/>
          <w:szCs w:val="22"/>
        </w:rPr>
        <w:t>5.4.1</w:t>
      </w:r>
      <w:r w:rsidR="0089633D" w:rsidRPr="00FE3E32">
        <w:rPr>
          <w:rFonts w:cs="Arial"/>
          <w:b/>
          <w:bCs w:val="0"/>
          <w:szCs w:val="22"/>
        </w:rPr>
        <w:fldChar w:fldCharType="end"/>
      </w:r>
      <w:r w:rsidR="0089633D" w:rsidRPr="00951DA1">
        <w:rPr>
          <w:rFonts w:cs="Arial"/>
          <w:szCs w:val="22"/>
        </w:rPr>
        <w:t>.</w:t>
      </w:r>
    </w:p>
    <w:p w14:paraId="5726666D" w14:textId="543CC838" w:rsidR="00F26107" w:rsidRPr="00951DA1" w:rsidRDefault="00F26107" w:rsidP="00F26107">
      <w:pPr>
        <w:pStyle w:val="Naslov3"/>
      </w:pPr>
      <w:bookmarkStart w:id="787" w:name="_Toc232597318"/>
      <w:bookmarkStart w:id="788" w:name="_Toc232597442"/>
      <w:bookmarkStart w:id="789" w:name="_Toc232600342"/>
      <w:bookmarkStart w:id="790" w:name="_Toc232666002"/>
      <w:bookmarkStart w:id="791" w:name="_Toc232669631"/>
      <w:bookmarkStart w:id="792" w:name="_Toc119321434"/>
      <w:bookmarkStart w:id="793" w:name="_Toc119399291"/>
      <w:bookmarkStart w:id="794" w:name="_Toc232778990"/>
      <w:bookmarkEnd w:id="787"/>
      <w:bookmarkEnd w:id="788"/>
      <w:bookmarkEnd w:id="789"/>
      <w:bookmarkEnd w:id="790"/>
      <w:bookmarkEnd w:id="791"/>
      <w:bookmarkEnd w:id="792"/>
      <w:r w:rsidRPr="00951DA1">
        <w:t>Metapodatki</w:t>
      </w:r>
      <w:bookmarkEnd w:id="793"/>
      <w:bookmarkEnd w:id="794"/>
    </w:p>
    <w:p w14:paraId="3AD9F5B2" w14:textId="6079C6DE" w:rsidR="00F26107" w:rsidRPr="00951DA1" w:rsidRDefault="00F26107" w:rsidP="00157037">
      <w:pPr>
        <w:pStyle w:val="14"/>
      </w:pPr>
      <w:r w:rsidRPr="00157037">
        <w:rPr>
          <w:b w:val="0"/>
          <w:bCs/>
        </w:rPr>
        <w:t>Izračuna se absolutn</w:t>
      </w:r>
      <w:r w:rsidR="00993A32" w:rsidRPr="00157037">
        <w:rPr>
          <w:b w:val="0"/>
          <w:bCs/>
        </w:rPr>
        <w:t>a</w:t>
      </w:r>
      <w:r w:rsidRPr="00157037">
        <w:rPr>
          <w:b w:val="0"/>
          <w:bCs/>
        </w:rPr>
        <w:t xml:space="preserve"> višinska točnost DMPa1 in DMPa2 s pomočjo KTV, ki so bile izmerjene na terenu. To se zapiše v obliki XLS tabele, kot je prikazan</w:t>
      </w:r>
      <w:r w:rsidR="00993A32" w:rsidRPr="00157037">
        <w:rPr>
          <w:b w:val="0"/>
          <w:bCs/>
        </w:rPr>
        <w:t>o</w:t>
      </w:r>
      <w:r w:rsidRPr="00157037">
        <w:rPr>
          <w:b w:val="0"/>
          <w:bCs/>
        </w:rPr>
        <w:t xml:space="preserve"> na</w:t>
      </w:r>
      <w:r w:rsidRPr="00951DA1">
        <w:t xml:space="preserve"> </w:t>
      </w:r>
      <w:r w:rsidR="00B97CD4" w:rsidRPr="00951DA1">
        <w:rPr>
          <w:bCs/>
        </w:rPr>
        <w:fldChar w:fldCharType="begin"/>
      </w:r>
      <w:r w:rsidR="00B97CD4" w:rsidRPr="00951DA1">
        <w:instrText xml:space="preserve"> REF _Ref83297824 \h  \* MERGEFORMAT </w:instrText>
      </w:r>
      <w:r w:rsidR="00B97CD4" w:rsidRPr="00951DA1">
        <w:rPr>
          <w:bCs/>
        </w:rPr>
      </w:r>
      <w:r w:rsidR="00B97CD4" w:rsidRPr="00951DA1">
        <w:rPr>
          <w:bCs/>
        </w:rPr>
        <w:fldChar w:fldCharType="separate"/>
      </w:r>
      <w:r w:rsidR="004616E4" w:rsidRPr="00951DA1">
        <w:t xml:space="preserve">Slika </w:t>
      </w:r>
      <w:r w:rsidR="004616E4">
        <w:rPr>
          <w:noProof/>
        </w:rPr>
        <w:t>3</w:t>
      </w:r>
      <w:r w:rsidR="00B97CD4" w:rsidRPr="00951DA1">
        <w:rPr>
          <w:bCs/>
        </w:rPr>
        <w:fldChar w:fldCharType="end"/>
      </w:r>
      <w:r w:rsidRPr="00951DA1">
        <w:t>.</w:t>
      </w:r>
    </w:p>
    <w:p w14:paraId="3FAB6D8B" w14:textId="77777777" w:rsidR="00646C5E" w:rsidRPr="00951DA1" w:rsidRDefault="00646C5E" w:rsidP="00646C5E">
      <w:pPr>
        <w:pStyle w:val="Naslov3"/>
        <w:tabs>
          <w:tab w:val="clear" w:pos="720"/>
          <w:tab w:val="num" w:pos="851"/>
        </w:tabs>
        <w:ind w:left="851" w:hanging="851"/>
      </w:pPr>
      <w:bookmarkStart w:id="795" w:name="_Toc119399292"/>
      <w:bookmarkStart w:id="796" w:name="_Toc232778991"/>
      <w:r w:rsidRPr="00951DA1">
        <w:t>Struktura zapisov</w:t>
      </w:r>
      <w:bookmarkEnd w:id="795"/>
      <w:bookmarkEnd w:id="796"/>
    </w:p>
    <w:p w14:paraId="2D4852AC" w14:textId="5E369F3C" w:rsidR="00614A2D" w:rsidRPr="00157037" w:rsidRDefault="00011E12" w:rsidP="00157037">
      <w:pPr>
        <w:pStyle w:val="14"/>
        <w:rPr>
          <w:b w:val="0"/>
          <w:bCs/>
        </w:rPr>
      </w:pPr>
      <w:r w:rsidRPr="00157037">
        <w:rPr>
          <w:b w:val="0"/>
          <w:bCs/>
        </w:rPr>
        <w:t>V</w:t>
      </w:r>
      <w:r w:rsidR="00614A2D" w:rsidRPr="00157037">
        <w:rPr>
          <w:b w:val="0"/>
          <w:bCs/>
        </w:rPr>
        <w:t xml:space="preserve"> </w:t>
      </w:r>
      <w:r w:rsidR="00F02D15" w:rsidRPr="00157037">
        <w:rPr>
          <w:b w:val="0"/>
          <w:bCs/>
        </w:rPr>
        <w:t xml:space="preserve">osnovni </w:t>
      </w:r>
      <w:r w:rsidR="00614A2D" w:rsidRPr="00157037">
        <w:rPr>
          <w:b w:val="0"/>
          <w:bCs/>
        </w:rPr>
        <w:t xml:space="preserve">mapi </w:t>
      </w:r>
      <w:r w:rsidR="000A3B7E" w:rsidRPr="00157037">
        <w:rPr>
          <w:b w:val="0"/>
          <w:bCs/>
        </w:rPr>
        <w:t>bloka</w:t>
      </w:r>
      <w:r w:rsidR="00614A2D" w:rsidRPr="00951DA1">
        <w:t xml:space="preserve"> </w:t>
      </w:r>
      <w:r w:rsidR="007C42C7" w:rsidRPr="00157037">
        <w:rPr>
          <w:b w:val="0"/>
          <w:bCs/>
        </w:rPr>
        <w:t>(</w:t>
      </w:r>
      <w:r w:rsidR="007C42C7" w:rsidRPr="00951DA1">
        <w:t>glej Prilog</w:t>
      </w:r>
      <w:r w:rsidR="009B37FD" w:rsidRPr="00951DA1">
        <w:t>o</w:t>
      </w:r>
      <w:r w:rsidR="007C42C7" w:rsidRPr="00951DA1">
        <w:t xml:space="preserve"> E</w:t>
      </w:r>
      <w:r w:rsidR="007C42C7" w:rsidRPr="00157037">
        <w:rPr>
          <w:b w:val="0"/>
          <w:bCs/>
        </w:rPr>
        <w:t xml:space="preserve">) </w:t>
      </w:r>
      <w:r w:rsidR="00614A2D" w:rsidRPr="00157037">
        <w:rPr>
          <w:b w:val="0"/>
          <w:bCs/>
        </w:rPr>
        <w:t>se odpre</w:t>
      </w:r>
      <w:r w:rsidR="0039429F" w:rsidRPr="00157037">
        <w:rPr>
          <w:b w:val="0"/>
          <w:bCs/>
        </w:rPr>
        <w:t xml:space="preserve"> več</w:t>
      </w:r>
      <w:r w:rsidR="00614A2D" w:rsidRPr="00157037">
        <w:rPr>
          <w:b w:val="0"/>
          <w:bCs/>
        </w:rPr>
        <w:t xml:space="preserve"> map:</w:t>
      </w:r>
    </w:p>
    <w:p w14:paraId="4D25D941" w14:textId="368D1FEE" w:rsidR="00614A2D" w:rsidRPr="00951DA1" w:rsidRDefault="00614A2D" w:rsidP="002055E8">
      <w:pPr>
        <w:numPr>
          <w:ilvl w:val="1"/>
          <w:numId w:val="3"/>
        </w:numPr>
        <w:spacing w:after="120"/>
        <w:jc w:val="both"/>
        <w:rPr>
          <w:rFonts w:cs="Arial"/>
          <w:szCs w:val="22"/>
        </w:rPr>
      </w:pPr>
      <w:r w:rsidRPr="00951DA1">
        <w:rPr>
          <w:rFonts w:cs="Arial"/>
          <w:szCs w:val="22"/>
        </w:rPr>
        <w:t>//01-Koper/</w:t>
      </w:r>
      <w:r w:rsidR="0039429F" w:rsidRPr="00951DA1">
        <w:rPr>
          <w:rFonts w:cs="Arial"/>
          <w:szCs w:val="22"/>
        </w:rPr>
        <w:t>AF/</w:t>
      </w:r>
      <w:r w:rsidRPr="00951DA1">
        <w:rPr>
          <w:rFonts w:cs="Arial"/>
          <w:szCs w:val="22"/>
        </w:rPr>
        <w:t>DMV</w:t>
      </w:r>
      <w:r w:rsidR="0039429F" w:rsidRPr="00951DA1">
        <w:rPr>
          <w:rFonts w:cs="Arial"/>
          <w:szCs w:val="22"/>
        </w:rPr>
        <w:t>,</w:t>
      </w:r>
    </w:p>
    <w:p w14:paraId="0648582B" w14:textId="748F4DC2" w:rsidR="00343C46" w:rsidRPr="00951DA1" w:rsidRDefault="00343C46" w:rsidP="00FE337D">
      <w:pPr>
        <w:numPr>
          <w:ilvl w:val="1"/>
          <w:numId w:val="3"/>
        </w:numPr>
        <w:spacing w:after="120"/>
        <w:jc w:val="both"/>
        <w:rPr>
          <w:rFonts w:cs="Arial"/>
          <w:szCs w:val="22"/>
        </w:rPr>
      </w:pPr>
      <w:r w:rsidRPr="00951DA1">
        <w:rPr>
          <w:rFonts w:cs="Arial"/>
          <w:szCs w:val="22"/>
        </w:rPr>
        <w:t>//01-Koper/AF</w:t>
      </w:r>
      <w:r w:rsidR="0039429F" w:rsidRPr="00951DA1">
        <w:rPr>
          <w:rFonts w:cs="Arial"/>
          <w:szCs w:val="22"/>
        </w:rPr>
        <w:t>/DMV</w:t>
      </w:r>
      <w:r w:rsidRPr="00951DA1">
        <w:rPr>
          <w:rFonts w:cs="Arial"/>
          <w:szCs w:val="22"/>
        </w:rPr>
        <w:t>/</w:t>
      </w:r>
      <w:r w:rsidR="00FE337D" w:rsidRPr="00951DA1">
        <w:rPr>
          <w:rFonts w:cs="Arial"/>
          <w:szCs w:val="22"/>
        </w:rPr>
        <w:t xml:space="preserve">DMPa1, </w:t>
      </w:r>
      <w:r w:rsidRPr="00951DA1">
        <w:rPr>
          <w:rFonts w:cs="Arial"/>
          <w:szCs w:val="22"/>
        </w:rPr>
        <w:t xml:space="preserve">kamor se zapiše </w:t>
      </w:r>
      <w:r w:rsidR="008042E8" w:rsidRPr="00951DA1">
        <w:rPr>
          <w:rFonts w:cs="Arial"/>
          <w:szCs w:val="22"/>
        </w:rPr>
        <w:t>podatke za vse liste bloka,</w:t>
      </w:r>
    </w:p>
    <w:p w14:paraId="1ACB1BDD" w14:textId="772255E0" w:rsidR="00343C46" w:rsidRPr="00951DA1" w:rsidRDefault="00343C46" w:rsidP="00FE337D">
      <w:pPr>
        <w:numPr>
          <w:ilvl w:val="1"/>
          <w:numId w:val="3"/>
        </w:numPr>
        <w:spacing w:after="120"/>
        <w:jc w:val="both"/>
        <w:rPr>
          <w:rFonts w:cs="Arial"/>
          <w:szCs w:val="22"/>
        </w:rPr>
      </w:pPr>
      <w:r w:rsidRPr="00951DA1">
        <w:rPr>
          <w:rFonts w:cs="Arial"/>
          <w:szCs w:val="22"/>
        </w:rPr>
        <w:t>//01-Koper/</w:t>
      </w:r>
      <w:r w:rsidR="0039429F" w:rsidRPr="00951DA1">
        <w:rPr>
          <w:rFonts w:cs="Arial"/>
          <w:szCs w:val="22"/>
        </w:rPr>
        <w:t xml:space="preserve"> AF/DM</w:t>
      </w:r>
      <w:r w:rsidRPr="00951DA1">
        <w:rPr>
          <w:rFonts w:cs="Arial"/>
          <w:szCs w:val="22"/>
        </w:rPr>
        <w:t>/</w:t>
      </w:r>
      <w:r w:rsidR="00FE337D" w:rsidRPr="00951DA1">
        <w:rPr>
          <w:rFonts w:cs="Arial"/>
          <w:szCs w:val="22"/>
        </w:rPr>
        <w:t xml:space="preserve">DMPa2, </w:t>
      </w:r>
      <w:r w:rsidR="008042E8" w:rsidRPr="00951DA1">
        <w:rPr>
          <w:rFonts w:cs="Arial"/>
          <w:szCs w:val="22"/>
        </w:rPr>
        <w:t>kamor se zapiše podatke za vse liste bloka,</w:t>
      </w:r>
    </w:p>
    <w:p w14:paraId="4A826CF2" w14:textId="7C02527F" w:rsidR="00614A2D" w:rsidRPr="00951DA1" w:rsidRDefault="007A1547" w:rsidP="00775AA2">
      <w:pPr>
        <w:numPr>
          <w:ilvl w:val="1"/>
          <w:numId w:val="3"/>
        </w:numPr>
        <w:spacing w:after="120"/>
        <w:jc w:val="both"/>
        <w:rPr>
          <w:rFonts w:cs="Arial"/>
          <w:szCs w:val="22"/>
        </w:rPr>
      </w:pPr>
      <w:r w:rsidRPr="00951DA1">
        <w:rPr>
          <w:rFonts w:cs="Arial"/>
          <w:szCs w:val="22"/>
        </w:rPr>
        <w:t>//01-Koper/</w:t>
      </w:r>
      <w:r w:rsidR="0039429F" w:rsidRPr="00951DA1">
        <w:rPr>
          <w:rFonts w:cs="Arial"/>
          <w:szCs w:val="22"/>
        </w:rPr>
        <w:t>AF</w:t>
      </w:r>
      <w:r w:rsidR="00775AA2" w:rsidRPr="00951DA1">
        <w:rPr>
          <w:rFonts w:cs="Arial"/>
          <w:szCs w:val="22"/>
        </w:rPr>
        <w:t>/Metapodatki</w:t>
      </w:r>
      <w:r w:rsidR="006740A8" w:rsidRPr="00951DA1">
        <w:rPr>
          <w:rFonts w:cs="Arial"/>
          <w:szCs w:val="22"/>
        </w:rPr>
        <w:t>/MP_DMV</w:t>
      </w:r>
      <w:r w:rsidRPr="00951DA1">
        <w:rPr>
          <w:rFonts w:cs="Arial"/>
          <w:szCs w:val="22"/>
        </w:rPr>
        <w:t xml:space="preserve">, kamor se zapišejo v obliki </w:t>
      </w:r>
      <w:r w:rsidR="007060E0" w:rsidRPr="00951DA1">
        <w:rPr>
          <w:rFonts w:cs="Arial"/>
          <w:szCs w:val="22"/>
        </w:rPr>
        <w:t>GPKG</w:t>
      </w:r>
      <w:r w:rsidRPr="00951DA1">
        <w:rPr>
          <w:rFonts w:cs="Arial"/>
          <w:szCs w:val="22"/>
        </w:rPr>
        <w:t xml:space="preserve"> praznine, ki so nastale pri izdelavi DMPa</w:t>
      </w:r>
      <w:r w:rsidR="00775AA2" w:rsidRPr="00951DA1">
        <w:rPr>
          <w:rFonts w:cs="Arial"/>
          <w:szCs w:val="22"/>
        </w:rPr>
        <w:t xml:space="preserve">1; </w:t>
      </w:r>
      <w:bookmarkStart w:id="797" w:name="_Hlk468432397"/>
      <w:r w:rsidR="00775AA2" w:rsidRPr="00951DA1">
        <w:rPr>
          <w:rFonts w:cs="Arial"/>
          <w:szCs w:val="22"/>
        </w:rPr>
        <w:t xml:space="preserve">kamor se </w:t>
      </w:r>
      <w:r w:rsidR="00CE5F6B" w:rsidRPr="00951DA1">
        <w:rPr>
          <w:rFonts w:cs="Arial"/>
          <w:szCs w:val="22"/>
        </w:rPr>
        <w:t xml:space="preserve">v dve ločeni mapi </w:t>
      </w:r>
      <w:r w:rsidRPr="00951DA1">
        <w:rPr>
          <w:rFonts w:cs="Arial"/>
          <w:szCs w:val="22"/>
        </w:rPr>
        <w:t>zapišejo</w:t>
      </w:r>
      <w:r w:rsidR="00CE5F6B" w:rsidRPr="00951DA1">
        <w:rPr>
          <w:rFonts w:cs="Arial"/>
          <w:szCs w:val="22"/>
        </w:rPr>
        <w:t xml:space="preserve"> </w:t>
      </w:r>
      <w:r w:rsidRPr="00951DA1">
        <w:rPr>
          <w:rFonts w:cs="Arial"/>
          <w:szCs w:val="22"/>
        </w:rPr>
        <w:t>podobe analitičnega senčenja</w:t>
      </w:r>
      <w:r w:rsidR="001C3B77" w:rsidRPr="00951DA1">
        <w:rPr>
          <w:rFonts w:cs="Arial"/>
          <w:szCs w:val="22"/>
        </w:rPr>
        <w:t xml:space="preserve"> za DMPa1</w:t>
      </w:r>
      <w:r w:rsidR="00775AA2" w:rsidRPr="00951DA1">
        <w:rPr>
          <w:rFonts w:cs="Arial"/>
          <w:szCs w:val="22"/>
        </w:rPr>
        <w:t xml:space="preserve">, </w:t>
      </w:r>
      <w:r w:rsidR="001C3B77" w:rsidRPr="00951DA1">
        <w:rPr>
          <w:rFonts w:cs="Arial"/>
          <w:szCs w:val="22"/>
        </w:rPr>
        <w:t>DMPa2,</w:t>
      </w:r>
      <w:r w:rsidRPr="00951DA1">
        <w:rPr>
          <w:rFonts w:cs="Arial"/>
          <w:szCs w:val="22"/>
        </w:rPr>
        <w:t xml:space="preserve"> ter druge kontrole kakovosti, ki </w:t>
      </w:r>
      <w:r w:rsidR="001C3B77" w:rsidRPr="00951DA1">
        <w:rPr>
          <w:rFonts w:cs="Arial"/>
          <w:szCs w:val="22"/>
        </w:rPr>
        <w:t>se</w:t>
      </w:r>
      <w:r w:rsidRPr="00951DA1">
        <w:rPr>
          <w:rFonts w:cs="Arial"/>
          <w:szCs w:val="22"/>
        </w:rPr>
        <w:t xml:space="preserve"> </w:t>
      </w:r>
      <w:r w:rsidR="00205552" w:rsidRPr="00951DA1">
        <w:rPr>
          <w:rFonts w:cs="Arial"/>
          <w:szCs w:val="22"/>
        </w:rPr>
        <w:t>naredijo</w:t>
      </w:r>
      <w:r w:rsidR="00614A2D" w:rsidRPr="00951DA1">
        <w:rPr>
          <w:rFonts w:cs="Arial"/>
          <w:szCs w:val="22"/>
        </w:rPr>
        <w:t xml:space="preserve"> </w:t>
      </w:r>
      <w:r w:rsidRPr="00951DA1">
        <w:rPr>
          <w:rFonts w:cs="Arial"/>
          <w:szCs w:val="22"/>
        </w:rPr>
        <w:t xml:space="preserve">pri izdelavi </w:t>
      </w:r>
      <w:r w:rsidR="00775AA2" w:rsidRPr="00951DA1">
        <w:rPr>
          <w:rFonts w:cs="Arial"/>
          <w:szCs w:val="22"/>
        </w:rPr>
        <w:t xml:space="preserve">teh </w:t>
      </w:r>
      <w:r w:rsidRPr="00951DA1">
        <w:rPr>
          <w:rFonts w:cs="Arial"/>
          <w:szCs w:val="22"/>
        </w:rPr>
        <w:t>izdelkov</w:t>
      </w:r>
      <w:bookmarkEnd w:id="797"/>
      <w:r w:rsidR="00775AA2" w:rsidRPr="00951DA1">
        <w:rPr>
          <w:rFonts w:cs="Arial"/>
          <w:szCs w:val="22"/>
        </w:rPr>
        <w:t>,</w:t>
      </w:r>
    </w:p>
    <w:p w14:paraId="7E5F463F" w14:textId="37F25CC1" w:rsidR="00775AA2" w:rsidRPr="00951DA1" w:rsidRDefault="00775AA2">
      <w:pPr>
        <w:numPr>
          <w:ilvl w:val="1"/>
          <w:numId w:val="3"/>
        </w:numPr>
        <w:spacing w:after="120"/>
        <w:jc w:val="both"/>
        <w:rPr>
          <w:rFonts w:cs="Arial"/>
          <w:szCs w:val="22"/>
        </w:rPr>
      </w:pPr>
      <w:r w:rsidRPr="00951DA1">
        <w:rPr>
          <w:rFonts w:cs="Arial"/>
          <w:szCs w:val="22"/>
        </w:rPr>
        <w:t xml:space="preserve">//01-Koper/AF/Razno, kamor se zapišejo različna interna poročila </w:t>
      </w:r>
      <w:r w:rsidR="002B39A6">
        <w:rPr>
          <w:rFonts w:cs="Arial"/>
          <w:szCs w:val="22"/>
        </w:rPr>
        <w:t>in/</w:t>
      </w:r>
      <w:r w:rsidRPr="00951DA1">
        <w:rPr>
          <w:rFonts w:cs="Arial"/>
          <w:szCs w:val="22"/>
        </w:rPr>
        <w:t>ali podatki, ki jih ni mogoče zapisati v druge podmape.</w:t>
      </w:r>
    </w:p>
    <w:p w14:paraId="5D58B370" w14:textId="77777777" w:rsidR="00F535E6" w:rsidRPr="00951DA1" w:rsidRDefault="00F535E6" w:rsidP="00F535E6">
      <w:pPr>
        <w:pStyle w:val="Odstavekseznama"/>
      </w:pPr>
      <w:bookmarkStart w:id="798" w:name="_Toc80100493"/>
      <w:bookmarkStart w:id="799" w:name="_Toc80131029"/>
      <w:bookmarkStart w:id="800" w:name="_Toc80131301"/>
      <w:bookmarkEnd w:id="798"/>
      <w:bookmarkEnd w:id="799"/>
      <w:bookmarkEnd w:id="800"/>
    </w:p>
    <w:p w14:paraId="2EE8B956" w14:textId="40F476CD" w:rsidR="00F535E6" w:rsidRPr="00951DA1" w:rsidRDefault="00191422" w:rsidP="00EB3B67">
      <w:pPr>
        <w:pStyle w:val="Naslov2"/>
      </w:pPr>
      <w:bookmarkStart w:id="801" w:name="_Toc119399293"/>
      <w:bookmarkStart w:id="802" w:name="_Toc232778992"/>
      <w:bookmarkStart w:id="803" w:name="_Hlk81492639"/>
      <w:r w:rsidRPr="00951DA1">
        <w:t xml:space="preserve">Popolni </w:t>
      </w:r>
      <w:proofErr w:type="spellStart"/>
      <w:r w:rsidRPr="00951DA1">
        <w:t>o</w:t>
      </w:r>
      <w:r w:rsidR="00EB3B67" w:rsidRPr="00951DA1">
        <w:t>rtofot</w:t>
      </w:r>
      <w:r w:rsidR="00A208DF" w:rsidRPr="00951DA1">
        <w:t>o</w:t>
      </w:r>
      <w:bookmarkEnd w:id="801"/>
      <w:bookmarkEnd w:id="802"/>
      <w:proofErr w:type="spellEnd"/>
    </w:p>
    <w:p w14:paraId="00A45BBC" w14:textId="77777777" w:rsidR="00646C5E" w:rsidRPr="00951DA1" w:rsidRDefault="00646C5E" w:rsidP="007D21CB">
      <w:pPr>
        <w:pStyle w:val="Naslov3"/>
      </w:pPr>
      <w:bookmarkStart w:id="804" w:name="_Toc119399294"/>
      <w:bookmarkStart w:id="805" w:name="_Toc232778993"/>
      <w:bookmarkEnd w:id="803"/>
      <w:r w:rsidRPr="00951DA1">
        <w:t>Metapodatki</w:t>
      </w:r>
      <w:bookmarkEnd w:id="804"/>
      <w:bookmarkEnd w:id="805"/>
    </w:p>
    <w:p w14:paraId="5A4E3ED5" w14:textId="65EFCFCA" w:rsidR="002055E8" w:rsidRPr="00157037" w:rsidRDefault="002055E8" w:rsidP="00157037">
      <w:pPr>
        <w:pStyle w:val="14"/>
        <w:rPr>
          <w:b w:val="0"/>
          <w:bCs/>
        </w:rPr>
      </w:pPr>
      <w:r w:rsidRPr="00157037">
        <w:rPr>
          <w:b w:val="0"/>
          <w:bCs/>
        </w:rPr>
        <w:t xml:space="preserve">V elaboratu se </w:t>
      </w:r>
      <w:r w:rsidR="00F26107" w:rsidRPr="00157037">
        <w:rPr>
          <w:b w:val="0"/>
          <w:bCs/>
        </w:rPr>
        <w:t xml:space="preserve">preda </w:t>
      </w:r>
      <w:r w:rsidRPr="00157037">
        <w:rPr>
          <w:b w:val="0"/>
          <w:bCs/>
        </w:rPr>
        <w:t xml:space="preserve">podatke </w:t>
      </w:r>
      <w:r w:rsidR="0097731A" w:rsidRPr="00157037">
        <w:rPr>
          <w:b w:val="0"/>
          <w:bCs/>
        </w:rPr>
        <w:t xml:space="preserve">za vsak list </w:t>
      </w:r>
      <w:r w:rsidR="00191422" w:rsidRPr="00157037">
        <w:rPr>
          <w:b w:val="0"/>
          <w:bCs/>
        </w:rPr>
        <w:t xml:space="preserve">izdelanega popolnega </w:t>
      </w:r>
      <w:proofErr w:type="spellStart"/>
      <w:r w:rsidR="00191422" w:rsidRPr="00157037">
        <w:rPr>
          <w:b w:val="0"/>
          <w:bCs/>
        </w:rPr>
        <w:t>ortofota</w:t>
      </w:r>
      <w:proofErr w:type="spellEnd"/>
      <w:r w:rsidRPr="00157037">
        <w:rPr>
          <w:b w:val="0"/>
          <w:bCs/>
        </w:rPr>
        <w:t xml:space="preserve"> v obliki tabele </w:t>
      </w:r>
      <w:r w:rsidR="00B70480" w:rsidRPr="00157037">
        <w:rPr>
          <w:b w:val="0"/>
          <w:bCs/>
        </w:rPr>
        <w:t>XLS</w:t>
      </w:r>
      <w:r w:rsidRPr="00157037">
        <w:rPr>
          <w:b w:val="0"/>
          <w:bCs/>
        </w:rPr>
        <w:t xml:space="preserve"> z imenom datotek</w:t>
      </w:r>
      <w:r w:rsidR="00191422" w:rsidRPr="00157037">
        <w:rPr>
          <w:b w:val="0"/>
          <w:bCs/>
        </w:rPr>
        <w:t>e</w:t>
      </w:r>
      <w:r w:rsidR="00086801">
        <w:rPr>
          <w:b w:val="0"/>
          <w:bCs/>
        </w:rPr>
        <w:t xml:space="preserve"> npr.</w:t>
      </w:r>
      <w:r w:rsidRPr="00157037">
        <w:rPr>
          <w:b w:val="0"/>
          <w:bCs/>
        </w:rPr>
        <w:t xml:space="preserve"> </w:t>
      </w:r>
      <w:r w:rsidRPr="00086801">
        <w:t>01-Koper_POF.xls</w:t>
      </w:r>
      <w:r w:rsidRPr="00157037">
        <w:rPr>
          <w:b w:val="0"/>
          <w:bCs/>
        </w:rPr>
        <w:t>. Vsebina tabel</w:t>
      </w:r>
      <w:r w:rsidR="00191422" w:rsidRPr="00157037">
        <w:rPr>
          <w:b w:val="0"/>
          <w:bCs/>
        </w:rPr>
        <w:t>e</w:t>
      </w:r>
      <w:r w:rsidRPr="00157037">
        <w:rPr>
          <w:b w:val="0"/>
          <w:bCs/>
        </w:rPr>
        <w:t xml:space="preserve"> je naslednja:</w:t>
      </w:r>
    </w:p>
    <w:p w14:paraId="0EE02B05" w14:textId="77777777" w:rsidR="005936C8" w:rsidRPr="00951DA1" w:rsidRDefault="005936C8" w:rsidP="007477D1">
      <w:pPr>
        <w:pStyle w:val="Napis"/>
      </w:pPr>
    </w:p>
    <w:p w14:paraId="3C5FE196" w14:textId="684D723E" w:rsidR="00646C5E" w:rsidRPr="00951DA1" w:rsidRDefault="007477D1" w:rsidP="00FE3E32">
      <w:pPr>
        <w:pStyle w:val="Napis"/>
        <w:spacing w:after="120"/>
      </w:pPr>
      <w:bookmarkStart w:id="806" w:name="_Ref83298443"/>
      <w:bookmarkStart w:id="807" w:name="_Toc106974866"/>
      <w:bookmarkStart w:id="808" w:name="_Toc232779014"/>
      <w:r w:rsidRPr="00951DA1">
        <w:t xml:space="preserve">Tabela </w:t>
      </w:r>
      <w:fldSimple w:instr=" SEQ Tabela \* ARABIC ">
        <w:r w:rsidR="004616E4">
          <w:rPr>
            <w:noProof/>
          </w:rPr>
          <w:t>8</w:t>
        </w:r>
      </w:fldSimple>
      <w:bookmarkEnd w:id="806"/>
      <w:r w:rsidRPr="00951DA1">
        <w:t xml:space="preserve">: Podatki o </w:t>
      </w:r>
      <w:r w:rsidR="00960ED1">
        <w:t xml:space="preserve">popolnih </w:t>
      </w:r>
      <w:proofErr w:type="spellStart"/>
      <w:r w:rsidRPr="00951DA1">
        <w:t>ortofotih</w:t>
      </w:r>
      <w:bookmarkEnd w:id="807"/>
      <w:bookmarkEnd w:id="808"/>
      <w:proofErr w:type="spellEnd"/>
    </w:p>
    <w:tbl>
      <w:tblPr>
        <w:tblW w:w="8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9"/>
        <w:gridCol w:w="6383"/>
      </w:tblGrid>
      <w:tr w:rsidR="002A79B3" w:rsidRPr="00951DA1" w14:paraId="58AD307A" w14:textId="77777777" w:rsidTr="007477D1">
        <w:trPr>
          <w:trHeight w:val="284"/>
          <w:jc w:val="center"/>
        </w:trPr>
        <w:tc>
          <w:tcPr>
            <w:tcW w:w="1669" w:type="dxa"/>
            <w:vAlign w:val="center"/>
          </w:tcPr>
          <w:p w14:paraId="2312F614" w14:textId="77777777" w:rsidR="002A79B3" w:rsidRPr="00951DA1" w:rsidRDefault="002A79B3" w:rsidP="009975D8">
            <w:pPr>
              <w:rPr>
                <w:rFonts w:cs="Arial"/>
                <w:b/>
                <w:sz w:val="20"/>
                <w:szCs w:val="20"/>
              </w:rPr>
            </w:pPr>
            <w:r w:rsidRPr="00951DA1">
              <w:rPr>
                <w:rFonts w:cs="Arial"/>
                <w:b/>
                <w:sz w:val="20"/>
                <w:szCs w:val="20"/>
              </w:rPr>
              <w:t>Atribut</w:t>
            </w:r>
          </w:p>
        </w:tc>
        <w:tc>
          <w:tcPr>
            <w:tcW w:w="6383" w:type="dxa"/>
            <w:vAlign w:val="center"/>
          </w:tcPr>
          <w:p w14:paraId="297716AA" w14:textId="77777777" w:rsidR="002A79B3" w:rsidRPr="00951DA1" w:rsidRDefault="002A79B3" w:rsidP="009975D8">
            <w:pPr>
              <w:rPr>
                <w:rFonts w:cs="Arial"/>
                <w:b/>
                <w:sz w:val="20"/>
                <w:szCs w:val="20"/>
              </w:rPr>
            </w:pPr>
            <w:r w:rsidRPr="00951DA1">
              <w:rPr>
                <w:rFonts w:cs="Arial"/>
                <w:b/>
                <w:sz w:val="20"/>
                <w:szCs w:val="20"/>
              </w:rPr>
              <w:t>Opis atributa</w:t>
            </w:r>
          </w:p>
        </w:tc>
      </w:tr>
      <w:tr w:rsidR="002A79B3" w:rsidRPr="00951DA1" w14:paraId="34A7E1F7" w14:textId="77777777" w:rsidTr="007477D1">
        <w:trPr>
          <w:trHeight w:val="284"/>
          <w:jc w:val="center"/>
        </w:trPr>
        <w:tc>
          <w:tcPr>
            <w:tcW w:w="1669" w:type="dxa"/>
            <w:vAlign w:val="center"/>
          </w:tcPr>
          <w:p w14:paraId="0729A56B" w14:textId="77777777" w:rsidR="002A79B3" w:rsidRPr="00951DA1" w:rsidRDefault="002A79B3" w:rsidP="009975D8">
            <w:pPr>
              <w:rPr>
                <w:rFonts w:cs="Arial"/>
                <w:sz w:val="20"/>
                <w:szCs w:val="20"/>
              </w:rPr>
            </w:pPr>
            <w:r w:rsidRPr="00951DA1">
              <w:rPr>
                <w:rFonts w:cs="Arial"/>
                <w:sz w:val="20"/>
                <w:szCs w:val="20"/>
              </w:rPr>
              <w:t>LIST</w:t>
            </w:r>
          </w:p>
        </w:tc>
        <w:tc>
          <w:tcPr>
            <w:tcW w:w="6383" w:type="dxa"/>
            <w:vAlign w:val="center"/>
          </w:tcPr>
          <w:p w14:paraId="63BBBF54" w14:textId="6FF0E48C" w:rsidR="002A79B3" w:rsidRPr="00951DA1" w:rsidRDefault="002A79B3" w:rsidP="009975D8">
            <w:pPr>
              <w:rPr>
                <w:rFonts w:cs="Arial"/>
                <w:sz w:val="20"/>
                <w:szCs w:val="20"/>
              </w:rPr>
            </w:pPr>
            <w:r w:rsidRPr="00951DA1">
              <w:rPr>
                <w:rFonts w:cs="Arial"/>
                <w:sz w:val="20"/>
                <w:szCs w:val="20"/>
              </w:rPr>
              <w:t xml:space="preserve">oznaka oz. ime lista v obliki npr. </w:t>
            </w:r>
            <w:proofErr w:type="spellStart"/>
            <w:r w:rsidRPr="00951DA1">
              <w:rPr>
                <w:rFonts w:cs="Arial"/>
                <w:sz w:val="20"/>
                <w:szCs w:val="20"/>
              </w:rPr>
              <w:t>eee_nnn</w:t>
            </w:r>
            <w:proofErr w:type="spellEnd"/>
          </w:p>
        </w:tc>
      </w:tr>
      <w:tr w:rsidR="002A79B3" w:rsidRPr="00951DA1" w14:paraId="75B58BEA" w14:textId="77777777" w:rsidTr="007477D1">
        <w:trPr>
          <w:trHeight w:val="284"/>
          <w:jc w:val="center"/>
        </w:trPr>
        <w:tc>
          <w:tcPr>
            <w:tcW w:w="1669" w:type="dxa"/>
            <w:vAlign w:val="center"/>
          </w:tcPr>
          <w:p w14:paraId="2794A284" w14:textId="77777777" w:rsidR="002A79B3" w:rsidRPr="00951DA1" w:rsidRDefault="002A79B3" w:rsidP="009975D8">
            <w:pPr>
              <w:rPr>
                <w:rFonts w:cs="Arial"/>
                <w:sz w:val="20"/>
                <w:szCs w:val="20"/>
              </w:rPr>
            </w:pPr>
            <w:r w:rsidRPr="00951DA1">
              <w:rPr>
                <w:rFonts w:cs="Arial"/>
                <w:sz w:val="20"/>
                <w:szCs w:val="20"/>
              </w:rPr>
              <w:lastRenderedPageBreak/>
              <w:t>DATOTEKA</w:t>
            </w:r>
          </w:p>
        </w:tc>
        <w:tc>
          <w:tcPr>
            <w:tcW w:w="6383" w:type="dxa"/>
            <w:vAlign w:val="center"/>
          </w:tcPr>
          <w:p w14:paraId="0C2B5701" w14:textId="694D338B" w:rsidR="002A79B3" w:rsidRPr="00951DA1" w:rsidRDefault="002A79B3" w:rsidP="009975D8">
            <w:pPr>
              <w:rPr>
                <w:rFonts w:cs="Arial"/>
                <w:sz w:val="20"/>
                <w:szCs w:val="20"/>
              </w:rPr>
            </w:pPr>
            <w:r w:rsidRPr="00951DA1">
              <w:rPr>
                <w:rFonts w:cs="Arial"/>
                <w:sz w:val="20"/>
                <w:szCs w:val="20"/>
              </w:rPr>
              <w:t xml:space="preserve">ime datoteke npr. </w:t>
            </w:r>
            <w:proofErr w:type="spellStart"/>
            <w:r w:rsidRPr="00951DA1">
              <w:rPr>
                <w:rFonts w:cs="Arial"/>
                <w:sz w:val="20"/>
                <w:szCs w:val="20"/>
              </w:rPr>
              <w:t>POF</w:t>
            </w:r>
            <w:r w:rsidR="002E5548">
              <w:rPr>
                <w:rFonts w:cs="Arial"/>
                <w:sz w:val="20"/>
                <w:szCs w:val="20"/>
              </w:rPr>
              <w:t>LL</w:t>
            </w:r>
            <w:r w:rsidRPr="00951DA1">
              <w:rPr>
                <w:rFonts w:cs="Arial"/>
                <w:sz w:val="20"/>
                <w:szCs w:val="20"/>
              </w:rPr>
              <w:t>_eee_nnn.tif</w:t>
            </w:r>
            <w:proofErr w:type="spellEnd"/>
          </w:p>
        </w:tc>
      </w:tr>
      <w:tr w:rsidR="002A79B3" w:rsidRPr="00951DA1" w14:paraId="3F0BB9FE" w14:textId="77777777" w:rsidTr="007477D1">
        <w:trPr>
          <w:trHeight w:val="284"/>
          <w:jc w:val="center"/>
        </w:trPr>
        <w:tc>
          <w:tcPr>
            <w:tcW w:w="1669" w:type="dxa"/>
            <w:vAlign w:val="center"/>
          </w:tcPr>
          <w:p w14:paraId="50C585F2" w14:textId="77777777" w:rsidR="002A79B3" w:rsidRPr="00951DA1" w:rsidRDefault="002A79B3" w:rsidP="009975D8">
            <w:pPr>
              <w:rPr>
                <w:rFonts w:cs="Arial"/>
                <w:sz w:val="20"/>
                <w:szCs w:val="20"/>
              </w:rPr>
            </w:pPr>
            <w:r w:rsidRPr="00951DA1">
              <w:rPr>
                <w:rFonts w:cs="Arial"/>
                <w:sz w:val="20"/>
                <w:szCs w:val="20"/>
              </w:rPr>
              <w:t>FORMAT</w:t>
            </w:r>
          </w:p>
        </w:tc>
        <w:tc>
          <w:tcPr>
            <w:tcW w:w="6383" w:type="dxa"/>
            <w:vAlign w:val="center"/>
          </w:tcPr>
          <w:p w14:paraId="44B06B28" w14:textId="6FDF8158" w:rsidR="002A79B3" w:rsidRPr="00951DA1" w:rsidRDefault="002A79B3" w:rsidP="009975D8">
            <w:pPr>
              <w:rPr>
                <w:rFonts w:cs="Arial"/>
                <w:sz w:val="20"/>
                <w:szCs w:val="20"/>
              </w:rPr>
            </w:pPr>
            <w:r w:rsidRPr="00951DA1">
              <w:rPr>
                <w:rFonts w:cs="Arial"/>
                <w:sz w:val="20"/>
                <w:szCs w:val="20"/>
              </w:rPr>
              <w:t xml:space="preserve">format v katerem je datoteka </w:t>
            </w:r>
            <w:r w:rsidR="00AE5718">
              <w:rPr>
                <w:rFonts w:cs="Arial"/>
                <w:sz w:val="20"/>
                <w:szCs w:val="20"/>
              </w:rPr>
              <w:t>POF</w:t>
            </w:r>
            <w:r w:rsidRPr="00951DA1">
              <w:rPr>
                <w:rFonts w:cs="Arial"/>
                <w:sz w:val="20"/>
                <w:szCs w:val="20"/>
              </w:rPr>
              <w:t xml:space="preserve"> zapisana </w:t>
            </w:r>
            <w:proofErr w:type="spellStart"/>
            <w:r w:rsidRPr="00951DA1">
              <w:rPr>
                <w:rFonts w:cs="Arial"/>
                <w:sz w:val="20"/>
                <w:szCs w:val="20"/>
              </w:rPr>
              <w:t>GeoTIFF</w:t>
            </w:r>
            <w:proofErr w:type="spellEnd"/>
          </w:p>
        </w:tc>
      </w:tr>
      <w:tr w:rsidR="002A79B3" w:rsidRPr="00951DA1" w14:paraId="4365FF8D" w14:textId="77777777" w:rsidTr="007477D1">
        <w:trPr>
          <w:trHeight w:val="284"/>
          <w:jc w:val="center"/>
        </w:trPr>
        <w:tc>
          <w:tcPr>
            <w:tcW w:w="1669" w:type="dxa"/>
            <w:vAlign w:val="center"/>
          </w:tcPr>
          <w:p w14:paraId="3FEB24A8" w14:textId="77777777" w:rsidR="002A79B3" w:rsidRPr="00951DA1" w:rsidRDefault="002A79B3" w:rsidP="009975D8">
            <w:pPr>
              <w:rPr>
                <w:rFonts w:cs="Arial"/>
                <w:sz w:val="20"/>
                <w:szCs w:val="20"/>
              </w:rPr>
            </w:pPr>
            <w:r w:rsidRPr="00951DA1">
              <w:rPr>
                <w:rFonts w:cs="Arial"/>
                <w:sz w:val="20"/>
                <w:szCs w:val="20"/>
              </w:rPr>
              <w:t>DTI</w:t>
            </w:r>
          </w:p>
        </w:tc>
        <w:tc>
          <w:tcPr>
            <w:tcW w:w="6383" w:type="dxa"/>
            <w:vAlign w:val="center"/>
          </w:tcPr>
          <w:p w14:paraId="3AEA23A3" w14:textId="1593BB20" w:rsidR="002A79B3" w:rsidRPr="00951DA1" w:rsidRDefault="002A79B3" w:rsidP="009975D8">
            <w:pPr>
              <w:rPr>
                <w:rFonts w:cs="Arial"/>
                <w:sz w:val="20"/>
                <w:szCs w:val="20"/>
              </w:rPr>
            </w:pPr>
            <w:r w:rsidRPr="00951DA1">
              <w:rPr>
                <w:rFonts w:cs="Arial"/>
                <w:sz w:val="20"/>
                <w:szCs w:val="20"/>
              </w:rPr>
              <w:t>DTI v metrih (npr. 0,16)</w:t>
            </w:r>
          </w:p>
        </w:tc>
      </w:tr>
      <w:tr w:rsidR="002A79B3" w:rsidRPr="00951DA1" w14:paraId="252665EE" w14:textId="77777777" w:rsidTr="007477D1">
        <w:trPr>
          <w:trHeight w:val="284"/>
          <w:jc w:val="center"/>
        </w:trPr>
        <w:tc>
          <w:tcPr>
            <w:tcW w:w="1669" w:type="dxa"/>
            <w:vAlign w:val="center"/>
          </w:tcPr>
          <w:p w14:paraId="3B09AE2C" w14:textId="77777777" w:rsidR="002A79B3" w:rsidRPr="00951DA1" w:rsidRDefault="002A79B3" w:rsidP="009975D8">
            <w:pPr>
              <w:rPr>
                <w:rFonts w:cs="Arial"/>
                <w:sz w:val="20"/>
                <w:szCs w:val="20"/>
              </w:rPr>
            </w:pPr>
            <w:r w:rsidRPr="00951DA1">
              <w:rPr>
                <w:rFonts w:cs="Arial"/>
                <w:sz w:val="20"/>
                <w:szCs w:val="20"/>
              </w:rPr>
              <w:t>DATUM</w:t>
            </w:r>
          </w:p>
        </w:tc>
        <w:tc>
          <w:tcPr>
            <w:tcW w:w="6383" w:type="dxa"/>
            <w:vAlign w:val="center"/>
          </w:tcPr>
          <w:p w14:paraId="7D6BA1AD" w14:textId="6C72042D" w:rsidR="002A79B3" w:rsidRPr="00951DA1" w:rsidRDefault="002A79B3" w:rsidP="009975D8">
            <w:pPr>
              <w:rPr>
                <w:rFonts w:cs="Arial"/>
                <w:sz w:val="20"/>
                <w:szCs w:val="20"/>
              </w:rPr>
            </w:pPr>
            <w:r w:rsidRPr="00951DA1">
              <w:rPr>
                <w:rFonts w:cs="Arial"/>
                <w:sz w:val="20"/>
                <w:szCs w:val="20"/>
              </w:rPr>
              <w:t xml:space="preserve">datum zajema aerofotografij, ki prekrivajo pretežni del </w:t>
            </w:r>
            <w:r w:rsidR="00AE5718">
              <w:rPr>
                <w:rFonts w:cs="Arial"/>
                <w:sz w:val="20"/>
                <w:szCs w:val="20"/>
              </w:rPr>
              <w:t>POF</w:t>
            </w:r>
          </w:p>
        </w:tc>
      </w:tr>
      <w:tr w:rsidR="002A79B3" w:rsidRPr="00951DA1" w14:paraId="62193AB3" w14:textId="77777777" w:rsidTr="007477D1">
        <w:trPr>
          <w:trHeight w:val="284"/>
          <w:jc w:val="center"/>
        </w:trPr>
        <w:tc>
          <w:tcPr>
            <w:tcW w:w="1669" w:type="dxa"/>
            <w:vAlign w:val="center"/>
          </w:tcPr>
          <w:p w14:paraId="4D212D82" w14:textId="77777777" w:rsidR="002A79B3" w:rsidRPr="00951DA1" w:rsidRDefault="002A79B3" w:rsidP="009975D8">
            <w:pPr>
              <w:rPr>
                <w:rFonts w:cs="Arial"/>
                <w:sz w:val="20"/>
                <w:szCs w:val="20"/>
              </w:rPr>
            </w:pPr>
            <w:r w:rsidRPr="00951DA1">
              <w:rPr>
                <w:rFonts w:cs="Arial"/>
                <w:sz w:val="20"/>
                <w:szCs w:val="20"/>
              </w:rPr>
              <w:t>NATANCNOST</w:t>
            </w:r>
          </w:p>
        </w:tc>
        <w:tc>
          <w:tcPr>
            <w:tcW w:w="6383" w:type="dxa"/>
            <w:vAlign w:val="center"/>
          </w:tcPr>
          <w:p w14:paraId="0CDBAA19" w14:textId="6D17323F" w:rsidR="002A79B3" w:rsidRPr="00951DA1" w:rsidRDefault="002A79B3" w:rsidP="009975D8">
            <w:pPr>
              <w:rPr>
                <w:rFonts w:cs="Arial"/>
                <w:sz w:val="20"/>
                <w:szCs w:val="20"/>
              </w:rPr>
            </w:pPr>
            <w:r w:rsidRPr="00951DA1">
              <w:rPr>
                <w:rFonts w:cs="Arial"/>
                <w:sz w:val="20"/>
                <w:szCs w:val="20"/>
              </w:rPr>
              <w:t xml:space="preserve">točnost </w:t>
            </w:r>
            <w:proofErr w:type="spellStart"/>
            <w:r w:rsidRPr="00951DA1">
              <w:rPr>
                <w:rFonts w:cs="Arial"/>
                <w:sz w:val="20"/>
                <w:szCs w:val="20"/>
              </w:rPr>
              <w:t>ortofota</w:t>
            </w:r>
            <w:proofErr w:type="spellEnd"/>
            <w:r w:rsidR="00A55727" w:rsidRPr="00951DA1">
              <w:rPr>
                <w:rFonts w:cs="Arial"/>
                <w:sz w:val="20"/>
                <w:szCs w:val="20"/>
              </w:rPr>
              <w:t xml:space="preserve"> v metrih</w:t>
            </w:r>
            <w:r w:rsidRPr="00951DA1">
              <w:rPr>
                <w:rFonts w:cs="Arial"/>
                <w:sz w:val="20"/>
                <w:szCs w:val="20"/>
              </w:rPr>
              <w:t xml:space="preserve"> (izvajalec vpiše atribut iz poročila o kontroli točnosti </w:t>
            </w:r>
            <w:r w:rsidR="00AE5718">
              <w:rPr>
                <w:rFonts w:cs="Arial"/>
                <w:sz w:val="20"/>
                <w:szCs w:val="20"/>
              </w:rPr>
              <w:t>POF</w:t>
            </w:r>
            <w:r w:rsidRPr="00951DA1">
              <w:rPr>
                <w:rFonts w:cs="Arial"/>
                <w:sz w:val="20"/>
                <w:szCs w:val="20"/>
              </w:rPr>
              <w:t xml:space="preserve"> in sicer </w:t>
            </w:r>
            <w:proofErr w:type="spellStart"/>
            <w:r w:rsidRPr="00951DA1">
              <w:rPr>
                <w:rFonts w:cs="Arial"/>
                <w:sz w:val="20"/>
                <w:szCs w:val="20"/>
              </w:rPr>
              <w:t>RMSE</w:t>
            </w:r>
            <w:r w:rsidRPr="00951DA1">
              <w:rPr>
                <w:rFonts w:cs="Arial"/>
                <w:sz w:val="20"/>
                <w:szCs w:val="20"/>
                <w:vertAlign w:val="subscript"/>
              </w:rPr>
              <w:t>en</w:t>
            </w:r>
            <w:proofErr w:type="spellEnd"/>
            <w:r w:rsidRPr="00951DA1">
              <w:rPr>
                <w:rFonts w:cs="Arial"/>
                <w:sz w:val="20"/>
                <w:szCs w:val="20"/>
              </w:rPr>
              <w:t>)</w:t>
            </w:r>
          </w:p>
        </w:tc>
      </w:tr>
      <w:tr w:rsidR="002A79B3" w:rsidRPr="00951DA1" w14:paraId="0609AB19" w14:textId="77777777" w:rsidTr="007477D1">
        <w:trPr>
          <w:trHeight w:val="284"/>
          <w:jc w:val="center"/>
        </w:trPr>
        <w:tc>
          <w:tcPr>
            <w:tcW w:w="1669" w:type="dxa"/>
            <w:vAlign w:val="center"/>
          </w:tcPr>
          <w:p w14:paraId="7CEDD903" w14:textId="77777777" w:rsidR="002A79B3" w:rsidRPr="00951DA1" w:rsidRDefault="002A79B3" w:rsidP="009975D8">
            <w:pPr>
              <w:rPr>
                <w:rFonts w:cs="Arial"/>
                <w:sz w:val="20"/>
                <w:szCs w:val="20"/>
              </w:rPr>
            </w:pPr>
            <w:r w:rsidRPr="00951DA1">
              <w:rPr>
                <w:rFonts w:cs="Arial"/>
                <w:sz w:val="20"/>
                <w:szCs w:val="20"/>
              </w:rPr>
              <w:t>POGODBA</w:t>
            </w:r>
          </w:p>
        </w:tc>
        <w:tc>
          <w:tcPr>
            <w:tcW w:w="6383" w:type="dxa"/>
            <w:vAlign w:val="center"/>
          </w:tcPr>
          <w:p w14:paraId="4BAB4F2F" w14:textId="77777777" w:rsidR="002A79B3" w:rsidRPr="00951DA1" w:rsidRDefault="002A79B3" w:rsidP="009975D8">
            <w:pPr>
              <w:rPr>
                <w:rFonts w:cs="Arial"/>
                <w:sz w:val="20"/>
                <w:szCs w:val="20"/>
              </w:rPr>
            </w:pPr>
            <w:r w:rsidRPr="00951DA1">
              <w:rPr>
                <w:rFonts w:cs="Arial"/>
                <w:sz w:val="20"/>
                <w:szCs w:val="20"/>
              </w:rPr>
              <w:t>št. in kratko ime pogodbe</w:t>
            </w:r>
          </w:p>
        </w:tc>
      </w:tr>
      <w:tr w:rsidR="002A79B3" w:rsidRPr="00951DA1" w14:paraId="6D3A3714" w14:textId="77777777" w:rsidTr="007477D1">
        <w:trPr>
          <w:trHeight w:val="284"/>
          <w:jc w:val="center"/>
        </w:trPr>
        <w:tc>
          <w:tcPr>
            <w:tcW w:w="1669" w:type="dxa"/>
            <w:vAlign w:val="center"/>
          </w:tcPr>
          <w:p w14:paraId="3BF59C93" w14:textId="77777777" w:rsidR="002A79B3" w:rsidRPr="00951DA1" w:rsidRDefault="002A79B3" w:rsidP="009975D8">
            <w:pPr>
              <w:rPr>
                <w:rFonts w:cs="Arial"/>
                <w:sz w:val="20"/>
                <w:szCs w:val="20"/>
              </w:rPr>
            </w:pPr>
            <w:r w:rsidRPr="00951DA1">
              <w:rPr>
                <w:rFonts w:cs="Arial"/>
                <w:sz w:val="20"/>
                <w:szCs w:val="20"/>
              </w:rPr>
              <w:t>VIR</w:t>
            </w:r>
          </w:p>
        </w:tc>
        <w:tc>
          <w:tcPr>
            <w:tcW w:w="6383" w:type="dxa"/>
            <w:vAlign w:val="center"/>
          </w:tcPr>
          <w:p w14:paraId="5884799C" w14:textId="2DEF9D7D" w:rsidR="002A79B3" w:rsidRPr="00951DA1" w:rsidRDefault="00973CD8" w:rsidP="009975D8">
            <w:pPr>
              <w:rPr>
                <w:rFonts w:cs="Arial"/>
                <w:sz w:val="20"/>
                <w:szCs w:val="20"/>
              </w:rPr>
            </w:pPr>
            <w:r w:rsidRPr="00951DA1">
              <w:rPr>
                <w:rFonts w:cs="Arial"/>
                <w:sz w:val="20"/>
                <w:szCs w:val="20"/>
              </w:rPr>
              <w:t xml:space="preserve">Projekt in leto zajema podatkov npr.: </w:t>
            </w:r>
            <w:r w:rsidR="002055E8" w:rsidRPr="00951DA1">
              <w:rPr>
                <w:rFonts w:cs="Arial"/>
                <w:sz w:val="20"/>
                <w:szCs w:val="20"/>
              </w:rPr>
              <w:t>CLSS202</w:t>
            </w:r>
            <w:r w:rsidR="002E5548">
              <w:rPr>
                <w:rFonts w:cs="Arial"/>
                <w:sz w:val="20"/>
                <w:szCs w:val="20"/>
              </w:rPr>
              <w:t>6</w:t>
            </w:r>
          </w:p>
        </w:tc>
      </w:tr>
      <w:tr w:rsidR="002A79B3" w:rsidRPr="00951DA1" w14:paraId="07860596" w14:textId="77777777" w:rsidTr="007477D1">
        <w:trPr>
          <w:trHeight w:val="284"/>
          <w:jc w:val="center"/>
        </w:trPr>
        <w:tc>
          <w:tcPr>
            <w:tcW w:w="1669" w:type="dxa"/>
            <w:vAlign w:val="center"/>
          </w:tcPr>
          <w:p w14:paraId="6D5FD933" w14:textId="77777777" w:rsidR="002A79B3" w:rsidRPr="00951DA1" w:rsidRDefault="002A79B3" w:rsidP="009975D8">
            <w:pPr>
              <w:rPr>
                <w:rFonts w:cs="Arial"/>
                <w:sz w:val="20"/>
                <w:szCs w:val="20"/>
              </w:rPr>
            </w:pPr>
            <w:r w:rsidRPr="00951DA1">
              <w:rPr>
                <w:rFonts w:cs="Arial"/>
                <w:sz w:val="20"/>
                <w:szCs w:val="20"/>
              </w:rPr>
              <w:t>SEZNAM_AF</w:t>
            </w:r>
          </w:p>
        </w:tc>
        <w:tc>
          <w:tcPr>
            <w:tcW w:w="6383" w:type="dxa"/>
            <w:vAlign w:val="center"/>
          </w:tcPr>
          <w:p w14:paraId="111C58C4" w14:textId="5C798EF6" w:rsidR="002A79B3" w:rsidRPr="00951DA1" w:rsidRDefault="002A79B3" w:rsidP="009975D8">
            <w:pPr>
              <w:rPr>
                <w:rFonts w:cs="Arial"/>
                <w:sz w:val="20"/>
                <w:szCs w:val="20"/>
              </w:rPr>
            </w:pPr>
            <w:r w:rsidRPr="00951DA1">
              <w:rPr>
                <w:rFonts w:cs="Arial"/>
                <w:sz w:val="20"/>
                <w:szCs w:val="20"/>
              </w:rPr>
              <w:t xml:space="preserve">seznam vseh aerofotografij, ki prekrivajo </w:t>
            </w:r>
            <w:r w:rsidR="002055E8" w:rsidRPr="00951DA1">
              <w:rPr>
                <w:rFonts w:cs="Arial"/>
                <w:sz w:val="20"/>
                <w:szCs w:val="20"/>
              </w:rPr>
              <w:t>ta list</w:t>
            </w:r>
            <w:r w:rsidRPr="00951DA1">
              <w:rPr>
                <w:rFonts w:cs="Arial"/>
                <w:sz w:val="20"/>
                <w:szCs w:val="20"/>
              </w:rPr>
              <w:t xml:space="preserve"> </w:t>
            </w:r>
            <w:r w:rsidR="00AE5718">
              <w:rPr>
                <w:rFonts w:cs="Arial"/>
                <w:sz w:val="20"/>
                <w:szCs w:val="20"/>
              </w:rPr>
              <w:t>POF</w:t>
            </w:r>
          </w:p>
        </w:tc>
      </w:tr>
      <w:tr w:rsidR="002A79B3" w:rsidRPr="00951DA1" w14:paraId="49481336" w14:textId="77777777" w:rsidTr="007477D1">
        <w:trPr>
          <w:trHeight w:val="284"/>
          <w:jc w:val="center"/>
        </w:trPr>
        <w:tc>
          <w:tcPr>
            <w:tcW w:w="1669" w:type="dxa"/>
            <w:vAlign w:val="center"/>
          </w:tcPr>
          <w:p w14:paraId="3B910FAD" w14:textId="77777777" w:rsidR="002A79B3" w:rsidRPr="00951DA1" w:rsidRDefault="002A79B3" w:rsidP="009975D8">
            <w:pPr>
              <w:rPr>
                <w:rFonts w:cs="Arial"/>
                <w:sz w:val="20"/>
                <w:szCs w:val="20"/>
              </w:rPr>
            </w:pPr>
            <w:r w:rsidRPr="00951DA1">
              <w:rPr>
                <w:rFonts w:cs="Arial"/>
                <w:sz w:val="20"/>
                <w:szCs w:val="20"/>
              </w:rPr>
              <w:t>DMR</w:t>
            </w:r>
          </w:p>
        </w:tc>
        <w:tc>
          <w:tcPr>
            <w:tcW w:w="6383" w:type="dxa"/>
            <w:vAlign w:val="center"/>
          </w:tcPr>
          <w:p w14:paraId="471344ED" w14:textId="27013CDC" w:rsidR="002A79B3" w:rsidRPr="00951DA1" w:rsidRDefault="007477D1" w:rsidP="009975D8">
            <w:pPr>
              <w:rPr>
                <w:rFonts w:cs="Arial"/>
                <w:sz w:val="20"/>
                <w:szCs w:val="20"/>
              </w:rPr>
            </w:pPr>
            <w:r w:rsidRPr="00951DA1">
              <w:rPr>
                <w:rFonts w:cs="Arial"/>
                <w:sz w:val="20"/>
                <w:szCs w:val="20"/>
              </w:rPr>
              <w:t xml:space="preserve">DMV iz katerega je bil </w:t>
            </w:r>
            <w:r w:rsidR="00AE5718">
              <w:rPr>
                <w:rFonts w:cs="Arial"/>
                <w:sz w:val="20"/>
                <w:szCs w:val="20"/>
              </w:rPr>
              <w:t>POF</w:t>
            </w:r>
            <w:r w:rsidR="00AE5718" w:rsidRPr="00951DA1">
              <w:rPr>
                <w:rFonts w:cs="Arial"/>
                <w:sz w:val="20"/>
                <w:szCs w:val="20"/>
              </w:rPr>
              <w:t xml:space="preserve"> </w:t>
            </w:r>
            <w:r w:rsidRPr="00951DA1">
              <w:rPr>
                <w:rFonts w:cs="Arial"/>
                <w:sz w:val="20"/>
                <w:szCs w:val="20"/>
              </w:rPr>
              <w:t>izdelan</w:t>
            </w:r>
          </w:p>
        </w:tc>
      </w:tr>
      <w:tr w:rsidR="002A79B3" w:rsidRPr="00951DA1" w14:paraId="537A68E2" w14:textId="77777777" w:rsidTr="007477D1">
        <w:trPr>
          <w:trHeight w:val="284"/>
          <w:jc w:val="center"/>
        </w:trPr>
        <w:tc>
          <w:tcPr>
            <w:tcW w:w="1669" w:type="dxa"/>
            <w:vAlign w:val="center"/>
          </w:tcPr>
          <w:p w14:paraId="6D15D3A9" w14:textId="77777777" w:rsidR="002A79B3" w:rsidRPr="00951DA1" w:rsidRDefault="002A79B3" w:rsidP="009975D8">
            <w:pPr>
              <w:rPr>
                <w:rFonts w:cs="Arial"/>
                <w:sz w:val="20"/>
                <w:szCs w:val="20"/>
              </w:rPr>
            </w:pPr>
            <w:r w:rsidRPr="00951DA1">
              <w:rPr>
                <w:rFonts w:cs="Arial"/>
                <w:sz w:val="20"/>
                <w:szCs w:val="20"/>
              </w:rPr>
              <w:t>IZVAJALEC</w:t>
            </w:r>
          </w:p>
        </w:tc>
        <w:tc>
          <w:tcPr>
            <w:tcW w:w="6383" w:type="dxa"/>
            <w:vAlign w:val="center"/>
          </w:tcPr>
          <w:p w14:paraId="7965DA73" w14:textId="77777777" w:rsidR="002A79B3" w:rsidRPr="00951DA1" w:rsidRDefault="002A79B3" w:rsidP="009975D8">
            <w:pPr>
              <w:rPr>
                <w:rFonts w:cs="Arial"/>
                <w:sz w:val="20"/>
                <w:szCs w:val="20"/>
              </w:rPr>
            </w:pPr>
            <w:r w:rsidRPr="00951DA1">
              <w:rPr>
                <w:rFonts w:cs="Arial"/>
                <w:sz w:val="20"/>
                <w:szCs w:val="20"/>
              </w:rPr>
              <w:t>izvajalec</w:t>
            </w:r>
          </w:p>
        </w:tc>
      </w:tr>
      <w:tr w:rsidR="002A79B3" w:rsidRPr="00951DA1" w14:paraId="155F959C" w14:textId="77777777" w:rsidTr="007477D1">
        <w:trPr>
          <w:trHeight w:val="284"/>
          <w:jc w:val="center"/>
        </w:trPr>
        <w:tc>
          <w:tcPr>
            <w:tcW w:w="1669" w:type="dxa"/>
            <w:vAlign w:val="center"/>
          </w:tcPr>
          <w:p w14:paraId="1A1690BA" w14:textId="77777777" w:rsidR="002A79B3" w:rsidRPr="00951DA1" w:rsidRDefault="002A79B3" w:rsidP="009975D8">
            <w:pPr>
              <w:rPr>
                <w:rFonts w:cs="Arial"/>
                <w:sz w:val="20"/>
                <w:szCs w:val="20"/>
              </w:rPr>
            </w:pPr>
            <w:r w:rsidRPr="00951DA1">
              <w:rPr>
                <w:rFonts w:cs="Arial"/>
                <w:sz w:val="20"/>
                <w:szCs w:val="20"/>
              </w:rPr>
              <w:t>DAT_PREDAJE</w:t>
            </w:r>
          </w:p>
        </w:tc>
        <w:tc>
          <w:tcPr>
            <w:tcW w:w="6383" w:type="dxa"/>
            <w:vAlign w:val="center"/>
          </w:tcPr>
          <w:p w14:paraId="6EBAF540" w14:textId="77777777" w:rsidR="002A79B3" w:rsidRPr="00951DA1" w:rsidRDefault="002A79B3" w:rsidP="009975D8">
            <w:pPr>
              <w:rPr>
                <w:rFonts w:cs="Arial"/>
                <w:sz w:val="20"/>
                <w:szCs w:val="20"/>
              </w:rPr>
            </w:pPr>
            <w:r w:rsidRPr="00951DA1">
              <w:rPr>
                <w:rFonts w:cs="Arial"/>
                <w:sz w:val="20"/>
                <w:szCs w:val="20"/>
              </w:rPr>
              <w:t>datum predaje izdelka</w:t>
            </w:r>
          </w:p>
        </w:tc>
      </w:tr>
      <w:tr w:rsidR="002A79B3" w:rsidRPr="00951DA1" w14:paraId="78B4580C" w14:textId="77777777" w:rsidTr="007477D1">
        <w:trPr>
          <w:trHeight w:val="284"/>
          <w:jc w:val="center"/>
        </w:trPr>
        <w:tc>
          <w:tcPr>
            <w:tcW w:w="1669" w:type="dxa"/>
            <w:vAlign w:val="center"/>
          </w:tcPr>
          <w:p w14:paraId="0EFB30CE" w14:textId="77777777" w:rsidR="002A79B3" w:rsidRPr="00951DA1" w:rsidRDefault="002A79B3" w:rsidP="009975D8">
            <w:pPr>
              <w:rPr>
                <w:rFonts w:cs="Arial"/>
                <w:sz w:val="20"/>
                <w:szCs w:val="20"/>
              </w:rPr>
            </w:pPr>
            <w:r w:rsidRPr="00951DA1">
              <w:rPr>
                <w:rFonts w:cs="Arial"/>
                <w:sz w:val="20"/>
                <w:szCs w:val="20"/>
              </w:rPr>
              <w:t>OPOMBA</w:t>
            </w:r>
          </w:p>
        </w:tc>
        <w:tc>
          <w:tcPr>
            <w:tcW w:w="6383" w:type="dxa"/>
            <w:vAlign w:val="center"/>
          </w:tcPr>
          <w:p w14:paraId="558C0BFA" w14:textId="77777777" w:rsidR="002A79B3" w:rsidRPr="00951DA1" w:rsidRDefault="002A79B3" w:rsidP="009975D8">
            <w:pPr>
              <w:rPr>
                <w:rFonts w:cs="Arial"/>
                <w:sz w:val="20"/>
                <w:szCs w:val="20"/>
              </w:rPr>
            </w:pPr>
            <w:r w:rsidRPr="00951DA1">
              <w:rPr>
                <w:rFonts w:cs="Arial"/>
                <w:sz w:val="20"/>
                <w:szCs w:val="20"/>
              </w:rPr>
              <w:t>morebitne opombe</w:t>
            </w:r>
          </w:p>
        </w:tc>
      </w:tr>
    </w:tbl>
    <w:p w14:paraId="6FBC0D8B" w14:textId="77777777" w:rsidR="00F26107" w:rsidRPr="00951DA1" w:rsidRDefault="00F26107" w:rsidP="00DE407D">
      <w:pPr>
        <w:pStyle w:val="Odstavekseznama"/>
        <w:ind w:left="360"/>
        <w:rPr>
          <w:lang w:eastAsia="ar-SA"/>
        </w:rPr>
      </w:pPr>
    </w:p>
    <w:p w14:paraId="43C0730B" w14:textId="37E8C264" w:rsidR="00646C5E" w:rsidRPr="00951DA1" w:rsidRDefault="00F26107" w:rsidP="00157037">
      <w:pPr>
        <w:pStyle w:val="14"/>
      </w:pPr>
      <w:r w:rsidRPr="00157037">
        <w:rPr>
          <w:b w:val="0"/>
          <w:bCs/>
        </w:rPr>
        <w:t xml:space="preserve">V elaboratu se preda podatke o izračunu točnosti </w:t>
      </w:r>
      <w:r w:rsidR="00AE5718" w:rsidRPr="00157037">
        <w:rPr>
          <w:b w:val="0"/>
          <w:bCs/>
        </w:rPr>
        <w:t xml:space="preserve">POF </w:t>
      </w:r>
      <w:r w:rsidRPr="00157037">
        <w:rPr>
          <w:b w:val="0"/>
          <w:bCs/>
        </w:rPr>
        <w:t xml:space="preserve">v obliki XLS tabele, kot je prikazana na </w:t>
      </w:r>
      <w:r w:rsidR="00B97CD4" w:rsidRPr="00951DA1">
        <w:fldChar w:fldCharType="begin"/>
      </w:r>
      <w:r w:rsidR="00B97CD4" w:rsidRPr="00951DA1">
        <w:instrText xml:space="preserve"> REF _Ref83297824 \h  \* MERGEFORMAT </w:instrText>
      </w:r>
      <w:r w:rsidR="00B97CD4" w:rsidRPr="00951DA1">
        <w:fldChar w:fldCharType="separate"/>
      </w:r>
      <w:r w:rsidR="004616E4" w:rsidRPr="00951DA1">
        <w:t xml:space="preserve">Slika </w:t>
      </w:r>
      <w:r w:rsidR="004616E4">
        <w:t>3</w:t>
      </w:r>
      <w:r w:rsidR="00B97CD4" w:rsidRPr="00951DA1">
        <w:fldChar w:fldCharType="end"/>
      </w:r>
      <w:r w:rsidRPr="00951DA1">
        <w:t>.</w:t>
      </w:r>
    </w:p>
    <w:p w14:paraId="64F024D1" w14:textId="77777777" w:rsidR="00F26107" w:rsidRPr="00951DA1" w:rsidRDefault="00F26107" w:rsidP="00646C5E">
      <w:pPr>
        <w:rPr>
          <w:lang w:eastAsia="ar-SA"/>
        </w:rPr>
      </w:pPr>
    </w:p>
    <w:p w14:paraId="490A3DFE" w14:textId="77777777" w:rsidR="00646C5E" w:rsidRPr="00951DA1" w:rsidRDefault="00646C5E" w:rsidP="00646C5E">
      <w:pPr>
        <w:pStyle w:val="Naslov3"/>
        <w:tabs>
          <w:tab w:val="clear" w:pos="720"/>
          <w:tab w:val="num" w:pos="851"/>
        </w:tabs>
        <w:ind w:left="851" w:hanging="851"/>
      </w:pPr>
      <w:bookmarkStart w:id="809" w:name="_Toc119399295"/>
      <w:bookmarkStart w:id="810" w:name="_Toc232778994"/>
      <w:r w:rsidRPr="00951DA1">
        <w:t>Struktura zapisov</w:t>
      </w:r>
      <w:bookmarkEnd w:id="809"/>
      <w:bookmarkEnd w:id="810"/>
    </w:p>
    <w:p w14:paraId="121890A1" w14:textId="563EC5F1" w:rsidR="002B352A" w:rsidRPr="00157037" w:rsidRDefault="00803B3A" w:rsidP="00157037">
      <w:pPr>
        <w:pStyle w:val="14"/>
        <w:rPr>
          <w:b w:val="0"/>
          <w:bCs/>
        </w:rPr>
      </w:pPr>
      <w:r w:rsidRPr="00157037">
        <w:rPr>
          <w:b w:val="0"/>
          <w:bCs/>
        </w:rPr>
        <w:t>V</w:t>
      </w:r>
      <w:r w:rsidR="002B352A" w:rsidRPr="00157037">
        <w:rPr>
          <w:b w:val="0"/>
          <w:bCs/>
        </w:rPr>
        <w:t xml:space="preserve"> </w:t>
      </w:r>
      <w:r w:rsidR="00B8665A" w:rsidRPr="00157037">
        <w:rPr>
          <w:b w:val="0"/>
          <w:bCs/>
        </w:rPr>
        <w:t xml:space="preserve">osnovni </w:t>
      </w:r>
      <w:r w:rsidR="002B352A" w:rsidRPr="00157037">
        <w:rPr>
          <w:b w:val="0"/>
          <w:bCs/>
        </w:rPr>
        <w:t xml:space="preserve">mapi </w:t>
      </w:r>
      <w:r w:rsidR="00323443" w:rsidRPr="00157037">
        <w:rPr>
          <w:b w:val="0"/>
          <w:bCs/>
        </w:rPr>
        <w:t>bloka</w:t>
      </w:r>
      <w:r w:rsidR="002B352A" w:rsidRPr="00157037">
        <w:rPr>
          <w:b w:val="0"/>
          <w:bCs/>
        </w:rPr>
        <w:t xml:space="preserve"> </w:t>
      </w:r>
      <w:r w:rsidR="007C42C7" w:rsidRPr="00157037">
        <w:rPr>
          <w:b w:val="0"/>
          <w:bCs/>
        </w:rPr>
        <w:t xml:space="preserve">(glej </w:t>
      </w:r>
      <w:r w:rsidR="007C42C7" w:rsidRPr="002C65B3">
        <w:t>Prilog</w:t>
      </w:r>
      <w:r w:rsidR="009B37FD" w:rsidRPr="002C65B3">
        <w:t>o</w:t>
      </w:r>
      <w:r w:rsidR="007C42C7" w:rsidRPr="002C65B3">
        <w:t xml:space="preserve"> E</w:t>
      </w:r>
      <w:r w:rsidR="007C42C7" w:rsidRPr="00157037">
        <w:rPr>
          <w:b w:val="0"/>
          <w:bCs/>
        </w:rPr>
        <w:t xml:space="preserve">) </w:t>
      </w:r>
      <w:r w:rsidR="002B352A" w:rsidRPr="00157037">
        <w:rPr>
          <w:b w:val="0"/>
          <w:bCs/>
        </w:rPr>
        <w:t>se odpre</w:t>
      </w:r>
      <w:r w:rsidR="00EE1C61" w:rsidRPr="00157037">
        <w:rPr>
          <w:b w:val="0"/>
          <w:bCs/>
        </w:rPr>
        <w:t>ta</w:t>
      </w:r>
      <w:r w:rsidR="002B352A" w:rsidRPr="00157037">
        <w:rPr>
          <w:b w:val="0"/>
          <w:bCs/>
        </w:rPr>
        <w:t xml:space="preserve"> map</w:t>
      </w:r>
      <w:r w:rsidR="00EE1C61" w:rsidRPr="00157037">
        <w:rPr>
          <w:b w:val="0"/>
          <w:bCs/>
        </w:rPr>
        <w:t>i</w:t>
      </w:r>
      <w:r w:rsidR="002B352A" w:rsidRPr="00157037">
        <w:rPr>
          <w:b w:val="0"/>
          <w:bCs/>
        </w:rPr>
        <w:t>:</w:t>
      </w:r>
    </w:p>
    <w:p w14:paraId="5634EAF4" w14:textId="7E3153B0" w:rsidR="00775AA2" w:rsidRPr="00951DA1" w:rsidRDefault="00775AA2" w:rsidP="00775AA2">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w:t>
      </w:r>
      <w:r w:rsidR="009B7D81" w:rsidRPr="00951DA1">
        <w:rPr>
          <w:rFonts w:cs="Arial"/>
          <w:szCs w:val="22"/>
        </w:rPr>
        <w:t>,</w:t>
      </w:r>
    </w:p>
    <w:p w14:paraId="21C64D20" w14:textId="3BB08050" w:rsidR="002B352A" w:rsidRPr="00951DA1" w:rsidRDefault="002B352A" w:rsidP="009B7D81">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OF/POF</w:t>
      </w:r>
      <w:r w:rsidR="009B7D81" w:rsidRPr="00951DA1">
        <w:rPr>
          <w:rFonts w:cs="Arial"/>
          <w:szCs w:val="22"/>
        </w:rPr>
        <w:t>_RGB</w:t>
      </w:r>
      <w:r w:rsidRPr="00951DA1">
        <w:rPr>
          <w:rFonts w:cs="Arial"/>
          <w:szCs w:val="22"/>
        </w:rPr>
        <w:t>, v kater</w:t>
      </w:r>
      <w:r w:rsidR="00191422" w:rsidRPr="00951DA1">
        <w:rPr>
          <w:rFonts w:cs="Arial"/>
          <w:szCs w:val="22"/>
        </w:rPr>
        <w:t>o</w:t>
      </w:r>
      <w:r w:rsidRPr="00951DA1">
        <w:rPr>
          <w:rFonts w:cs="Arial"/>
          <w:szCs w:val="22"/>
        </w:rPr>
        <w:t xml:space="preserve"> se zapiše </w:t>
      </w:r>
      <w:r w:rsidR="005936C8" w:rsidRPr="00951DA1">
        <w:rPr>
          <w:rFonts w:cs="Arial"/>
          <w:szCs w:val="22"/>
        </w:rPr>
        <w:t xml:space="preserve">barvne </w:t>
      </w:r>
      <w:r w:rsidR="00AE5718" w:rsidRPr="00951DA1">
        <w:rPr>
          <w:rFonts w:cs="Arial"/>
          <w:szCs w:val="22"/>
        </w:rPr>
        <w:t xml:space="preserve">popolne </w:t>
      </w:r>
      <w:proofErr w:type="spellStart"/>
      <w:r w:rsidRPr="00951DA1">
        <w:rPr>
          <w:rFonts w:cs="Arial"/>
          <w:szCs w:val="22"/>
        </w:rPr>
        <w:t>ortofote</w:t>
      </w:r>
      <w:proofErr w:type="spellEnd"/>
      <w:r w:rsidRPr="00951DA1">
        <w:rPr>
          <w:rFonts w:cs="Arial"/>
          <w:szCs w:val="22"/>
        </w:rPr>
        <w:t xml:space="preserve"> z ločljivostjo DTI = 0,16 m,</w:t>
      </w:r>
    </w:p>
    <w:p w14:paraId="008A79F0" w14:textId="7D3748BD" w:rsidR="002B352A" w:rsidRPr="00951DA1" w:rsidRDefault="002B352A" w:rsidP="005936C8">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OF/POF</w:t>
      </w:r>
      <w:r w:rsidR="009B7D81" w:rsidRPr="00951DA1">
        <w:rPr>
          <w:rFonts w:cs="Arial"/>
          <w:szCs w:val="22"/>
        </w:rPr>
        <w:t>_</w:t>
      </w:r>
      <w:r w:rsidR="004D048F" w:rsidRPr="00951DA1">
        <w:rPr>
          <w:rFonts w:cs="Arial"/>
          <w:szCs w:val="22"/>
        </w:rPr>
        <w:t>RGBI</w:t>
      </w:r>
      <w:r w:rsidRPr="00951DA1">
        <w:rPr>
          <w:rFonts w:cs="Arial"/>
          <w:szCs w:val="22"/>
        </w:rPr>
        <w:t>, v katero se zapiše barv</w:t>
      </w:r>
      <w:r w:rsidR="005936C8" w:rsidRPr="00951DA1">
        <w:rPr>
          <w:rFonts w:cs="Arial"/>
          <w:szCs w:val="22"/>
        </w:rPr>
        <w:t>n</w:t>
      </w:r>
      <w:r w:rsidRPr="00951DA1">
        <w:rPr>
          <w:rFonts w:cs="Arial"/>
          <w:szCs w:val="22"/>
        </w:rPr>
        <w:t xml:space="preserve">e </w:t>
      </w:r>
      <w:r w:rsidR="00AE5718" w:rsidRPr="00951DA1">
        <w:rPr>
          <w:rFonts w:cs="Arial"/>
          <w:szCs w:val="22"/>
        </w:rPr>
        <w:t xml:space="preserve">popolne </w:t>
      </w:r>
      <w:proofErr w:type="spellStart"/>
      <w:r w:rsidRPr="00951DA1">
        <w:rPr>
          <w:rFonts w:cs="Arial"/>
          <w:szCs w:val="22"/>
        </w:rPr>
        <w:t>ortofote</w:t>
      </w:r>
      <w:proofErr w:type="spellEnd"/>
      <w:r w:rsidR="004D048F" w:rsidRPr="00951DA1">
        <w:rPr>
          <w:rFonts w:cs="Arial"/>
          <w:szCs w:val="22"/>
        </w:rPr>
        <w:t xml:space="preserve"> z dodatnim NIR kanalom </w:t>
      </w:r>
      <w:r w:rsidRPr="00951DA1">
        <w:rPr>
          <w:rFonts w:cs="Arial"/>
          <w:szCs w:val="22"/>
        </w:rPr>
        <w:t>z ločljivostjo DTI = 0,16 m</w:t>
      </w:r>
      <w:r w:rsidR="00803B3A" w:rsidRPr="00951DA1">
        <w:rPr>
          <w:rFonts w:cs="Arial"/>
          <w:szCs w:val="22"/>
        </w:rPr>
        <w:t>.</w:t>
      </w:r>
    </w:p>
    <w:p w14:paraId="5F177357" w14:textId="594B278E" w:rsidR="00EE1C61" w:rsidRPr="00951DA1" w:rsidRDefault="00EE1C61" w:rsidP="00EE1C61">
      <w:pPr>
        <w:numPr>
          <w:ilvl w:val="1"/>
          <w:numId w:val="3"/>
        </w:numPr>
        <w:spacing w:after="120"/>
        <w:jc w:val="both"/>
        <w:rPr>
          <w:rFonts w:cs="Arial"/>
          <w:szCs w:val="22"/>
        </w:rPr>
      </w:pPr>
      <w:r w:rsidRPr="00951DA1">
        <w:rPr>
          <w:rFonts w:cs="Arial"/>
          <w:szCs w:val="22"/>
        </w:rPr>
        <w:t>//01-Koper/</w:t>
      </w:r>
      <w:r w:rsidR="009B7D81" w:rsidRPr="00951DA1">
        <w:rPr>
          <w:rFonts w:cs="Arial"/>
          <w:szCs w:val="22"/>
        </w:rPr>
        <w:t>AF/POF</w:t>
      </w:r>
      <w:r w:rsidRPr="00951DA1">
        <w:rPr>
          <w:rFonts w:cs="Arial"/>
          <w:szCs w:val="22"/>
        </w:rPr>
        <w:t>/Baza, v katero se zapiše datotek</w:t>
      </w:r>
      <w:r w:rsidR="00191422" w:rsidRPr="00951DA1">
        <w:rPr>
          <w:rFonts w:cs="Arial"/>
          <w:szCs w:val="22"/>
        </w:rPr>
        <w:t>o</w:t>
      </w:r>
      <w:r w:rsidRPr="00951DA1">
        <w:rPr>
          <w:rFonts w:cs="Arial"/>
          <w:szCs w:val="22"/>
        </w:rPr>
        <w:t xml:space="preserve"> s strukturo iz </w:t>
      </w:r>
      <w:r w:rsidR="00F4651A" w:rsidRPr="00951DA1">
        <w:rPr>
          <w:rFonts w:cs="Arial"/>
          <w:b/>
          <w:bCs w:val="0"/>
          <w:szCs w:val="22"/>
        </w:rPr>
        <w:fldChar w:fldCharType="begin"/>
      </w:r>
      <w:r w:rsidR="00F4651A" w:rsidRPr="00951DA1">
        <w:rPr>
          <w:rFonts w:cs="Arial"/>
          <w:b/>
          <w:bCs w:val="0"/>
          <w:szCs w:val="22"/>
        </w:rPr>
        <w:instrText xml:space="preserve"> REF _Ref83298443 \h  \* MERGEFORMAT </w:instrText>
      </w:r>
      <w:r w:rsidR="00F4651A" w:rsidRPr="00951DA1">
        <w:rPr>
          <w:rFonts w:cs="Arial"/>
          <w:b/>
          <w:bCs w:val="0"/>
          <w:szCs w:val="22"/>
        </w:rPr>
      </w:r>
      <w:r w:rsidR="00F4651A" w:rsidRPr="00951DA1">
        <w:rPr>
          <w:rFonts w:cs="Arial"/>
          <w:b/>
          <w:bCs w:val="0"/>
          <w:szCs w:val="22"/>
        </w:rPr>
        <w:fldChar w:fldCharType="separate"/>
      </w:r>
      <w:r w:rsidR="004616E4" w:rsidRPr="004616E4">
        <w:rPr>
          <w:b/>
          <w:bCs w:val="0"/>
        </w:rPr>
        <w:t>Tabela</w:t>
      </w:r>
      <w:r w:rsidR="004616E4" w:rsidRPr="00951DA1">
        <w:t xml:space="preserve"> </w:t>
      </w:r>
      <w:r w:rsidR="004616E4">
        <w:rPr>
          <w:noProof/>
        </w:rPr>
        <w:t>8</w:t>
      </w:r>
      <w:r w:rsidR="00F4651A" w:rsidRPr="00951DA1">
        <w:rPr>
          <w:rFonts w:cs="Arial"/>
          <w:b/>
          <w:bCs w:val="0"/>
          <w:szCs w:val="22"/>
        </w:rPr>
        <w:fldChar w:fldCharType="end"/>
      </w:r>
      <w:r w:rsidR="00803B3A" w:rsidRPr="00951DA1">
        <w:rPr>
          <w:rFonts w:cs="Arial"/>
          <w:szCs w:val="22"/>
        </w:rPr>
        <w:t>,</w:t>
      </w:r>
    </w:p>
    <w:p w14:paraId="6F361AE0" w14:textId="06D3ECDF" w:rsidR="009B7D81" w:rsidRPr="00951DA1" w:rsidRDefault="009B7D81" w:rsidP="009B7D81">
      <w:pPr>
        <w:numPr>
          <w:ilvl w:val="1"/>
          <w:numId w:val="3"/>
        </w:numPr>
        <w:spacing w:after="120"/>
        <w:jc w:val="both"/>
        <w:rPr>
          <w:rFonts w:cs="Arial"/>
          <w:szCs w:val="22"/>
        </w:rPr>
      </w:pPr>
      <w:r w:rsidRPr="00951DA1">
        <w:rPr>
          <w:rFonts w:cs="Arial"/>
          <w:szCs w:val="22"/>
        </w:rPr>
        <w:t>//01-Koper/AF/Metapodatki</w:t>
      </w:r>
      <w:r w:rsidR="00E453D7" w:rsidRPr="00951DA1">
        <w:rPr>
          <w:rFonts w:cs="Arial"/>
          <w:szCs w:val="22"/>
        </w:rPr>
        <w:t>/MP_POF</w:t>
      </w:r>
      <w:r w:rsidRPr="00951DA1">
        <w:rPr>
          <w:rFonts w:cs="Arial"/>
          <w:szCs w:val="22"/>
        </w:rPr>
        <w:t>, kamor se zapiše zapise o izvedeni interni kontroli kakovosti, in tudi izračun točnosti POF,</w:t>
      </w:r>
    </w:p>
    <w:p w14:paraId="2EF6C29D" w14:textId="32A52CEB" w:rsidR="00EE1C61" w:rsidRPr="00951DA1" w:rsidRDefault="00EE1C61" w:rsidP="00EE1C61">
      <w:pPr>
        <w:numPr>
          <w:ilvl w:val="1"/>
          <w:numId w:val="3"/>
        </w:numPr>
        <w:spacing w:after="120"/>
        <w:jc w:val="both"/>
        <w:rPr>
          <w:rFonts w:cs="Arial"/>
          <w:szCs w:val="22"/>
        </w:rPr>
      </w:pPr>
      <w:r w:rsidRPr="00951DA1">
        <w:rPr>
          <w:rFonts w:cs="Arial"/>
          <w:szCs w:val="22"/>
        </w:rPr>
        <w:t>//01-Koper/</w:t>
      </w:r>
      <w:r w:rsidR="009B7D81" w:rsidRPr="00951DA1">
        <w:rPr>
          <w:rFonts w:cs="Arial"/>
          <w:szCs w:val="22"/>
        </w:rPr>
        <w:t>AF</w:t>
      </w:r>
      <w:r w:rsidRPr="00951DA1">
        <w:rPr>
          <w:rFonts w:cs="Arial"/>
          <w:szCs w:val="22"/>
        </w:rPr>
        <w:t xml:space="preserve">/Razno, kamor se zapišejo različna interna poročila </w:t>
      </w:r>
      <w:r w:rsidR="002B39A6">
        <w:rPr>
          <w:rFonts w:cs="Arial"/>
          <w:szCs w:val="22"/>
        </w:rPr>
        <w:t>in/</w:t>
      </w:r>
      <w:r w:rsidRPr="00951DA1">
        <w:rPr>
          <w:rFonts w:cs="Arial"/>
          <w:szCs w:val="22"/>
        </w:rPr>
        <w:t>ali podatki, ki jih ni mogoče zapisati v druge podmape.</w:t>
      </w:r>
    </w:p>
    <w:p w14:paraId="2BD4F805" w14:textId="4F898D28" w:rsidR="00200441" w:rsidRPr="00951DA1" w:rsidRDefault="00200441" w:rsidP="002B352A">
      <w:pPr>
        <w:pStyle w:val="Odstavekseznama"/>
        <w:ind w:left="1080"/>
        <w:jc w:val="both"/>
        <w:rPr>
          <w:lang w:eastAsia="ar-SA"/>
        </w:rPr>
      </w:pPr>
    </w:p>
    <w:p w14:paraId="5DCD2C8E" w14:textId="20609B71" w:rsidR="00C70BAE" w:rsidRPr="00951DA1" w:rsidRDefault="0079316D" w:rsidP="00C70BAE">
      <w:pPr>
        <w:pStyle w:val="Naslov1"/>
      </w:pPr>
      <w:bookmarkStart w:id="811" w:name="_Toc231828903"/>
      <w:bookmarkStart w:id="812" w:name="_Toc231828904"/>
      <w:bookmarkStart w:id="813" w:name="_Toc232778995"/>
      <w:bookmarkEnd w:id="811"/>
      <w:bookmarkEnd w:id="812"/>
      <w:r>
        <w:t>Rezultati 1. predaje</w:t>
      </w:r>
      <w:bookmarkEnd w:id="813"/>
    </w:p>
    <w:p w14:paraId="0D057140" w14:textId="2E563C6E" w:rsidR="006B3F80" w:rsidRPr="00951DA1" w:rsidRDefault="006B3F80" w:rsidP="00AC1EF2">
      <w:pPr>
        <w:rPr>
          <w:lang w:eastAsia="ar-SA"/>
        </w:rPr>
      </w:pPr>
    </w:p>
    <w:p w14:paraId="3D590D92" w14:textId="3537F7BF" w:rsidR="006B3F80" w:rsidRPr="00951DA1" w:rsidRDefault="009717F5" w:rsidP="00AC1EF2">
      <w:pPr>
        <w:rPr>
          <w:lang w:eastAsia="ar-SA"/>
        </w:rPr>
      </w:pPr>
      <w:r w:rsidRPr="00951DA1">
        <w:rPr>
          <w:lang w:eastAsia="ar-SA"/>
        </w:rPr>
        <w:t>Vmesni pred</w:t>
      </w:r>
      <w:r w:rsidR="00AE5718">
        <w:rPr>
          <w:lang w:eastAsia="ar-SA"/>
        </w:rPr>
        <w:t>a</w:t>
      </w:r>
      <w:r w:rsidRPr="00951DA1">
        <w:rPr>
          <w:lang w:eastAsia="ar-SA"/>
        </w:rPr>
        <w:t>jni rezultati se predajajo v rokih 1. predaje. Seznam rezultatov, ki se predajajo pri 1. predaji:</w:t>
      </w:r>
    </w:p>
    <w:p w14:paraId="7953DF73" w14:textId="77777777" w:rsidR="009717F5" w:rsidRPr="00951DA1" w:rsidRDefault="009717F5" w:rsidP="00AC1EF2">
      <w:pPr>
        <w:rPr>
          <w:lang w:eastAsia="ar-SA"/>
        </w:rPr>
      </w:pPr>
    </w:p>
    <w:p w14:paraId="6D2F3C6E" w14:textId="25730D2A" w:rsidR="006B3F80" w:rsidRPr="00951DA1" w:rsidRDefault="00467C94" w:rsidP="00AC1EF2">
      <w:pPr>
        <w:rPr>
          <w:lang w:eastAsia="ar-SA"/>
        </w:rPr>
      </w:pPr>
      <w:r w:rsidRPr="00951DA1">
        <w:rPr>
          <w:lang w:eastAsia="ar-SA"/>
        </w:rPr>
        <w:t>Glej poglavja:</w:t>
      </w:r>
    </w:p>
    <w:p w14:paraId="5EC9F26D" w14:textId="7FD9F6F5" w:rsidR="00467C94" w:rsidRPr="00FE3E32" w:rsidRDefault="00F176FF" w:rsidP="00FE3E32">
      <w:pPr>
        <w:pStyle w:val="14"/>
      </w:pPr>
      <w:r w:rsidRPr="00FE3E32">
        <w:rPr>
          <w:b w:val="0"/>
          <w:bCs/>
        </w:rPr>
        <w:t>z</w:t>
      </w:r>
      <w:r w:rsidR="00467C94" w:rsidRPr="00FE3E32">
        <w:rPr>
          <w:b w:val="0"/>
          <w:bCs/>
        </w:rPr>
        <w:t xml:space="preserve">a originalne podatke, če </w:t>
      </w:r>
      <w:r w:rsidRPr="00FE3E32">
        <w:rPr>
          <w:b w:val="0"/>
          <w:bCs/>
        </w:rPr>
        <w:t>jih naročnik p</w:t>
      </w:r>
      <w:r w:rsidR="00AE5718">
        <w:rPr>
          <w:b w:val="0"/>
          <w:bCs/>
        </w:rPr>
        <w:t>o</w:t>
      </w:r>
      <w:r w:rsidRPr="00FE3E32">
        <w:rPr>
          <w:b w:val="0"/>
          <w:bCs/>
        </w:rPr>
        <w:t xml:space="preserve">sebej pisno </w:t>
      </w:r>
      <w:r w:rsidR="00467C94" w:rsidRPr="00FE3E32">
        <w:rPr>
          <w:b w:val="0"/>
          <w:bCs/>
        </w:rPr>
        <w:t xml:space="preserve">zahteva: </w:t>
      </w:r>
      <w:r w:rsidR="0008070E" w:rsidRPr="0008070E">
        <w:t xml:space="preserve">Poglavje </w:t>
      </w:r>
      <w:r w:rsidR="00467C94" w:rsidRPr="00FE3E32">
        <w:t>6.2.1</w:t>
      </w:r>
      <w:r w:rsidR="00467C94" w:rsidRPr="00FE3E32">
        <w:rPr>
          <w:b w:val="0"/>
          <w:bCs/>
        </w:rPr>
        <w:t xml:space="preserve"> in </w:t>
      </w:r>
      <w:r w:rsidR="0008070E" w:rsidRPr="0008070E">
        <w:t xml:space="preserve">Poglavje </w:t>
      </w:r>
      <w:r w:rsidR="00467C94" w:rsidRPr="00FE3E32">
        <w:t>6.2.5</w:t>
      </w:r>
      <w:r w:rsidR="0008070E" w:rsidRPr="00FE3E32">
        <w:rPr>
          <w:b w:val="0"/>
          <w:bCs/>
        </w:rPr>
        <w:t>,</w:t>
      </w:r>
    </w:p>
    <w:p w14:paraId="6DC7B25C" w14:textId="54B9991D" w:rsidR="00467C94" w:rsidRPr="00FE3E32" w:rsidRDefault="00467C94" w:rsidP="00FE3E32">
      <w:pPr>
        <w:pStyle w:val="14"/>
      </w:pPr>
      <w:r w:rsidRPr="00FE3E32">
        <w:rPr>
          <w:b w:val="0"/>
          <w:bCs/>
        </w:rPr>
        <w:t xml:space="preserve">za ZLS: GOT </w:t>
      </w:r>
      <w:r w:rsidR="0008070E" w:rsidRPr="0008070E">
        <w:t xml:space="preserve">Poglavje </w:t>
      </w:r>
      <w:r w:rsidRPr="00FE3E32">
        <w:t>6.2.2</w:t>
      </w:r>
      <w:r w:rsidRPr="00FE3E32">
        <w:rPr>
          <w:b w:val="0"/>
          <w:bCs/>
        </w:rPr>
        <w:t xml:space="preserve"> in </w:t>
      </w:r>
      <w:r w:rsidR="0008070E" w:rsidRPr="0008070E">
        <w:t xml:space="preserve">Poglavje </w:t>
      </w:r>
      <w:r w:rsidRPr="00FE3E32">
        <w:t>6.2.5</w:t>
      </w:r>
      <w:r w:rsidR="0008070E" w:rsidRPr="00FE3E32">
        <w:rPr>
          <w:b w:val="0"/>
          <w:bCs/>
        </w:rPr>
        <w:t>,</w:t>
      </w:r>
    </w:p>
    <w:p w14:paraId="4D25C03F" w14:textId="3F282EFB" w:rsidR="00467C94" w:rsidRPr="00FE3E32" w:rsidRDefault="00467C94" w:rsidP="00FE3E32">
      <w:pPr>
        <w:pStyle w:val="14"/>
      </w:pPr>
      <w:r w:rsidRPr="00FE3E32">
        <w:rPr>
          <w:b w:val="0"/>
          <w:bCs/>
        </w:rPr>
        <w:t xml:space="preserve">za AF: AF </w:t>
      </w:r>
      <w:r w:rsidR="002B39A6" w:rsidRPr="005A3488">
        <w:rPr>
          <w:b w:val="0"/>
          <w:bCs/>
        </w:rPr>
        <w:t>–</w:t>
      </w:r>
      <w:r w:rsidRPr="00FE3E32">
        <w:rPr>
          <w:b w:val="0"/>
          <w:bCs/>
        </w:rPr>
        <w:t xml:space="preserve"> aerofotografije </w:t>
      </w:r>
      <w:r w:rsidR="0008070E" w:rsidRPr="0008070E">
        <w:t xml:space="preserve">Poglavje </w:t>
      </w:r>
      <w:r w:rsidRPr="00FE3E32">
        <w:t>7.2</w:t>
      </w:r>
      <w:r w:rsidR="0008070E" w:rsidRPr="00FE3E32">
        <w:rPr>
          <w:b w:val="0"/>
          <w:bCs/>
        </w:rPr>
        <w:t>,</w:t>
      </w:r>
    </w:p>
    <w:p w14:paraId="45705143" w14:textId="0CF96C12" w:rsidR="00467C94" w:rsidRPr="00FE3E32" w:rsidRDefault="00467C94" w:rsidP="00FE3E32">
      <w:pPr>
        <w:pStyle w:val="14"/>
      </w:pPr>
      <w:r w:rsidRPr="00FE3E32">
        <w:rPr>
          <w:b w:val="0"/>
          <w:bCs/>
        </w:rPr>
        <w:t xml:space="preserve">za AF: TT – terenske točke </w:t>
      </w:r>
      <w:r w:rsidR="0008070E" w:rsidRPr="0008070E">
        <w:t xml:space="preserve">Poglavje </w:t>
      </w:r>
      <w:r w:rsidRPr="00FE3E32">
        <w:t>7.3</w:t>
      </w:r>
      <w:r w:rsidRPr="00FE3E32">
        <w:rPr>
          <w:b w:val="0"/>
          <w:bCs/>
        </w:rPr>
        <w:t xml:space="preserve"> (predaja se samo tiste TT, ki so bile uporabljene pri </w:t>
      </w:r>
      <w:proofErr w:type="spellStart"/>
      <w:r w:rsidRPr="00FE3E32">
        <w:rPr>
          <w:b w:val="0"/>
          <w:bCs/>
        </w:rPr>
        <w:t>georeferenciranju</w:t>
      </w:r>
      <w:proofErr w:type="spellEnd"/>
      <w:r w:rsidRPr="00FE3E32">
        <w:rPr>
          <w:b w:val="0"/>
          <w:bCs/>
        </w:rPr>
        <w:t xml:space="preserve"> </w:t>
      </w:r>
      <w:r w:rsidR="00F77045" w:rsidRPr="00FE3E32">
        <w:rPr>
          <w:b w:val="0"/>
          <w:bCs/>
        </w:rPr>
        <w:t xml:space="preserve">in kontroli točnosti </w:t>
      </w:r>
      <w:r w:rsidRPr="00FE3E32">
        <w:rPr>
          <w:b w:val="0"/>
          <w:bCs/>
        </w:rPr>
        <w:t xml:space="preserve">GOT </w:t>
      </w:r>
      <w:r w:rsidR="00F77045" w:rsidRPr="00FE3E32">
        <w:rPr>
          <w:b w:val="0"/>
          <w:bCs/>
        </w:rPr>
        <w:t>i</w:t>
      </w:r>
      <w:r w:rsidRPr="00FE3E32">
        <w:rPr>
          <w:b w:val="0"/>
          <w:bCs/>
        </w:rPr>
        <w:t xml:space="preserve">n </w:t>
      </w:r>
      <w:r w:rsidR="00F77045" w:rsidRPr="00FE3E32">
        <w:rPr>
          <w:b w:val="0"/>
          <w:bCs/>
        </w:rPr>
        <w:t>AT</w:t>
      </w:r>
      <w:r w:rsidRPr="00FE3E32">
        <w:rPr>
          <w:b w:val="0"/>
          <w:bCs/>
        </w:rPr>
        <w:t>)</w:t>
      </w:r>
      <w:r w:rsidR="0008070E">
        <w:rPr>
          <w:b w:val="0"/>
          <w:bCs/>
        </w:rPr>
        <w:t>,</w:t>
      </w:r>
    </w:p>
    <w:p w14:paraId="7485A8DA" w14:textId="57B3A28A" w:rsidR="00467C94" w:rsidRPr="00FE3E32" w:rsidRDefault="00467C94" w:rsidP="00FE3E32">
      <w:pPr>
        <w:pStyle w:val="14"/>
      </w:pPr>
      <w:r w:rsidRPr="00FE3E32">
        <w:rPr>
          <w:b w:val="0"/>
          <w:bCs/>
        </w:rPr>
        <w:lastRenderedPageBreak/>
        <w:t>za AF: AT</w:t>
      </w:r>
      <w:r w:rsidR="00FB7FEE" w:rsidRPr="00FE3E32">
        <w:rPr>
          <w:b w:val="0"/>
          <w:bCs/>
        </w:rPr>
        <w:t xml:space="preserve"> </w:t>
      </w:r>
      <w:r w:rsidR="002B39A6" w:rsidRPr="005A3488">
        <w:rPr>
          <w:b w:val="0"/>
          <w:bCs/>
        </w:rPr>
        <w:t>–</w:t>
      </w:r>
      <w:r w:rsidR="00FB7FEE" w:rsidRPr="00FE3E32">
        <w:rPr>
          <w:b w:val="0"/>
          <w:bCs/>
        </w:rPr>
        <w:t xml:space="preserve"> </w:t>
      </w:r>
      <w:proofErr w:type="spellStart"/>
      <w:r w:rsidR="00FB7FEE" w:rsidRPr="00FE3E32">
        <w:rPr>
          <w:b w:val="0"/>
          <w:bCs/>
        </w:rPr>
        <w:t>aerotriangulacija</w:t>
      </w:r>
      <w:proofErr w:type="spellEnd"/>
      <w:r w:rsidRPr="00FE3E32">
        <w:rPr>
          <w:b w:val="0"/>
          <w:bCs/>
        </w:rPr>
        <w:t xml:space="preserve"> </w:t>
      </w:r>
      <w:r w:rsidR="0008070E" w:rsidRPr="0008070E">
        <w:t xml:space="preserve">Poglavje </w:t>
      </w:r>
      <w:r w:rsidRPr="00FE3E32">
        <w:t>7.4</w:t>
      </w:r>
      <w:r w:rsidR="0008070E">
        <w:t>.</w:t>
      </w:r>
    </w:p>
    <w:p w14:paraId="68DFC14D" w14:textId="77777777" w:rsidR="00191422" w:rsidRPr="00951DA1" w:rsidRDefault="00191422">
      <w:pPr>
        <w:rPr>
          <w:rFonts w:ascii="Arial Black" w:hAnsi="Arial Black" w:cs="Arial"/>
          <w:b/>
          <w:bCs w:val="0"/>
          <w:kern w:val="1"/>
          <w:sz w:val="28"/>
          <w:szCs w:val="32"/>
          <w:lang w:eastAsia="ar-SA"/>
        </w:rPr>
      </w:pPr>
      <w:r w:rsidRPr="00951DA1">
        <w:br w:type="page"/>
      </w:r>
    </w:p>
    <w:p w14:paraId="7995F0B0" w14:textId="4DE86E64" w:rsidR="00AC1EF2" w:rsidRPr="00951DA1" w:rsidRDefault="0058330B" w:rsidP="0058330B">
      <w:pPr>
        <w:pStyle w:val="Naslov1"/>
      </w:pPr>
      <w:bookmarkStart w:id="814" w:name="_Toc119399296"/>
      <w:bookmarkStart w:id="815" w:name="_Toc232778996"/>
      <w:r w:rsidRPr="00951DA1">
        <w:lastRenderedPageBreak/>
        <w:t>Priloge</w:t>
      </w:r>
      <w:bookmarkEnd w:id="814"/>
      <w:bookmarkEnd w:id="815"/>
    </w:p>
    <w:p w14:paraId="1B92A6D6" w14:textId="77777777" w:rsidR="0058330B" w:rsidRPr="00951DA1" w:rsidRDefault="0058330B" w:rsidP="00AC1EF2">
      <w:pPr>
        <w:rPr>
          <w:lang w:eastAsia="ar-SA"/>
        </w:rPr>
      </w:pPr>
    </w:p>
    <w:p w14:paraId="083F7791" w14:textId="1B432C45" w:rsidR="00AC1EF2" w:rsidRPr="00157037" w:rsidRDefault="009B37FD" w:rsidP="00157037">
      <w:pPr>
        <w:pStyle w:val="14"/>
        <w:rPr>
          <w:b w:val="0"/>
          <w:bCs/>
          <w:lang w:eastAsia="ar-SA"/>
        </w:rPr>
      </w:pPr>
      <w:r w:rsidRPr="00157037">
        <w:rPr>
          <w:b w:val="0"/>
          <w:bCs/>
          <w:lang w:eastAsia="ar-SA"/>
        </w:rPr>
        <w:t>P</w:t>
      </w:r>
      <w:r w:rsidR="00C57A67" w:rsidRPr="00157037">
        <w:rPr>
          <w:b w:val="0"/>
          <w:bCs/>
          <w:lang w:eastAsia="ar-SA"/>
        </w:rPr>
        <w:t>rilog</w:t>
      </w:r>
      <w:r w:rsidRPr="00157037">
        <w:rPr>
          <w:b w:val="0"/>
          <w:bCs/>
          <w:lang w:eastAsia="ar-SA"/>
        </w:rPr>
        <w:t>e</w:t>
      </w:r>
      <w:r w:rsidR="00C57A67" w:rsidRPr="00157037">
        <w:rPr>
          <w:b w:val="0"/>
          <w:bCs/>
          <w:lang w:eastAsia="ar-SA"/>
        </w:rPr>
        <w:t xml:space="preserve"> so zapisane v posebnih mapah</w:t>
      </w:r>
      <w:r w:rsidR="00907638" w:rsidRPr="00157037">
        <w:rPr>
          <w:b w:val="0"/>
          <w:bCs/>
          <w:lang w:eastAsia="ar-SA"/>
        </w:rPr>
        <w:t>, vse pa</w:t>
      </w:r>
      <w:r w:rsidR="00AE4CDF" w:rsidRPr="00157037">
        <w:rPr>
          <w:b w:val="0"/>
          <w:bCs/>
          <w:lang w:eastAsia="ar-SA"/>
        </w:rPr>
        <w:t xml:space="preserve"> so del </w:t>
      </w:r>
      <w:r w:rsidR="000E53D0" w:rsidRPr="00157037">
        <w:rPr>
          <w:b w:val="0"/>
          <w:bCs/>
          <w:lang w:eastAsia="ar-SA"/>
        </w:rPr>
        <w:t xml:space="preserve">te tehnične </w:t>
      </w:r>
      <w:r w:rsidR="00AE4CDF" w:rsidRPr="00157037">
        <w:rPr>
          <w:b w:val="0"/>
          <w:bCs/>
          <w:lang w:eastAsia="ar-SA"/>
        </w:rPr>
        <w:t>dokumentacije.</w:t>
      </w:r>
    </w:p>
    <w:p w14:paraId="19D5AFCB" w14:textId="77777777" w:rsidR="00C57A67" w:rsidRPr="00951DA1" w:rsidRDefault="00C57A67" w:rsidP="00AC1EF2">
      <w:pPr>
        <w:rPr>
          <w:lang w:eastAsia="ar-SA"/>
        </w:rPr>
      </w:pPr>
    </w:p>
    <w:p w14:paraId="05DABCC9" w14:textId="4EAA9904" w:rsidR="00AC1EF2" w:rsidRPr="00951DA1" w:rsidRDefault="00C27310" w:rsidP="00C27310">
      <w:pPr>
        <w:pStyle w:val="Naslov2"/>
      </w:pPr>
      <w:bookmarkStart w:id="816" w:name="_Toc119399297"/>
      <w:bookmarkStart w:id="817" w:name="_Toc232778997"/>
      <w:r w:rsidRPr="00951DA1">
        <w:t>Priloga</w:t>
      </w:r>
      <w:r w:rsidR="00C57A67" w:rsidRPr="00951DA1">
        <w:t xml:space="preserve"> </w:t>
      </w:r>
      <w:r w:rsidRPr="00951DA1">
        <w:t>A</w:t>
      </w:r>
      <w:bookmarkEnd w:id="816"/>
      <w:bookmarkEnd w:id="817"/>
    </w:p>
    <w:p w14:paraId="197397B7" w14:textId="028FF557" w:rsidR="00C27310" w:rsidRPr="00951DA1" w:rsidRDefault="00C27310" w:rsidP="00AC1EF2">
      <w:pPr>
        <w:rPr>
          <w:lang w:eastAsia="ar-SA"/>
        </w:rPr>
      </w:pPr>
    </w:p>
    <w:p w14:paraId="67C3C460" w14:textId="689E5012" w:rsidR="00C27310" w:rsidRPr="00157037" w:rsidRDefault="00AF34BD" w:rsidP="00157037">
      <w:pPr>
        <w:pStyle w:val="14"/>
        <w:rPr>
          <w:b w:val="0"/>
          <w:bCs/>
        </w:rPr>
      </w:pPr>
      <w:r w:rsidRPr="00157037">
        <w:rPr>
          <w:b w:val="0"/>
          <w:bCs/>
        </w:rPr>
        <w:t>Poda</w:t>
      </w:r>
      <w:r w:rsidR="00424C02" w:rsidRPr="00157037">
        <w:rPr>
          <w:b w:val="0"/>
          <w:bCs/>
        </w:rPr>
        <w:t>t</w:t>
      </w:r>
      <w:r w:rsidRPr="00157037">
        <w:rPr>
          <w:b w:val="0"/>
          <w:bCs/>
        </w:rPr>
        <w:t xml:space="preserve">ki v obliki </w:t>
      </w:r>
      <w:r w:rsidR="007060E0" w:rsidRPr="00157037">
        <w:rPr>
          <w:b w:val="0"/>
          <w:bCs/>
        </w:rPr>
        <w:t>GPKG</w:t>
      </w:r>
      <w:r w:rsidRPr="00157037">
        <w:rPr>
          <w:b w:val="0"/>
          <w:bCs/>
        </w:rPr>
        <w:t xml:space="preserve"> o območju projekta</w:t>
      </w:r>
      <w:r w:rsidR="00973CD8" w:rsidRPr="00157037">
        <w:rPr>
          <w:b w:val="0"/>
          <w:bCs/>
        </w:rPr>
        <w:t xml:space="preserve"> in</w:t>
      </w:r>
      <w:r w:rsidRPr="00157037">
        <w:rPr>
          <w:b w:val="0"/>
          <w:bCs/>
        </w:rPr>
        <w:t xml:space="preserve"> tr</w:t>
      </w:r>
      <w:r w:rsidR="00DA15AD" w:rsidRPr="00157037">
        <w:rPr>
          <w:b w:val="0"/>
          <w:bCs/>
        </w:rPr>
        <w:t>i</w:t>
      </w:r>
      <w:r w:rsidRPr="00157037">
        <w:rPr>
          <w:b w:val="0"/>
          <w:bCs/>
        </w:rPr>
        <w:t xml:space="preserve">letnih območjih </w:t>
      </w:r>
      <w:r w:rsidR="00973CD8" w:rsidRPr="00157037">
        <w:rPr>
          <w:b w:val="0"/>
          <w:bCs/>
        </w:rPr>
        <w:t>ter</w:t>
      </w:r>
      <w:r w:rsidRPr="00157037">
        <w:rPr>
          <w:b w:val="0"/>
          <w:bCs/>
        </w:rPr>
        <w:t xml:space="preserve"> o</w:t>
      </w:r>
      <w:r w:rsidR="00DA15AD" w:rsidRPr="00157037">
        <w:rPr>
          <w:b w:val="0"/>
          <w:bCs/>
        </w:rPr>
        <w:t>b</w:t>
      </w:r>
      <w:r w:rsidRPr="00157037">
        <w:rPr>
          <w:b w:val="0"/>
          <w:bCs/>
        </w:rPr>
        <w:t>močju posameznega bloka</w:t>
      </w:r>
      <w:r w:rsidR="007E43E3" w:rsidRPr="00157037">
        <w:rPr>
          <w:b w:val="0"/>
          <w:bCs/>
        </w:rPr>
        <w:t>.</w:t>
      </w:r>
      <w:r w:rsidR="00973CD8" w:rsidRPr="00157037">
        <w:rPr>
          <w:b w:val="0"/>
          <w:bCs/>
        </w:rPr>
        <w:t xml:space="preserve"> </w:t>
      </w:r>
    </w:p>
    <w:p w14:paraId="1725CA0A" w14:textId="77777777" w:rsidR="00AF34BD" w:rsidRPr="00951DA1" w:rsidRDefault="00AF34BD" w:rsidP="00AC1EF2">
      <w:pPr>
        <w:rPr>
          <w:lang w:eastAsia="ar-SA"/>
        </w:rPr>
      </w:pPr>
    </w:p>
    <w:p w14:paraId="3BA0222E" w14:textId="4CAECE83" w:rsidR="00C27310" w:rsidRPr="00951DA1" w:rsidRDefault="00C27310" w:rsidP="00C27310">
      <w:pPr>
        <w:pStyle w:val="Naslov2"/>
      </w:pPr>
      <w:bookmarkStart w:id="818" w:name="_Toc119399298"/>
      <w:bookmarkStart w:id="819" w:name="_Toc232778998"/>
      <w:r w:rsidRPr="00951DA1">
        <w:t>Priloga</w:t>
      </w:r>
      <w:r w:rsidR="00C57A67" w:rsidRPr="00951DA1">
        <w:t xml:space="preserve"> </w:t>
      </w:r>
      <w:r w:rsidRPr="00951DA1">
        <w:t>B</w:t>
      </w:r>
      <w:bookmarkEnd w:id="818"/>
      <w:bookmarkEnd w:id="819"/>
    </w:p>
    <w:p w14:paraId="53C1448D" w14:textId="386FC47E" w:rsidR="00C27310" w:rsidRPr="00A332A0" w:rsidRDefault="00C27310" w:rsidP="00AC1EF2">
      <w:pPr>
        <w:rPr>
          <w:lang w:eastAsia="ar-SA"/>
        </w:rPr>
      </w:pPr>
    </w:p>
    <w:p w14:paraId="32D1E580" w14:textId="5D3A9CD9" w:rsidR="00C27310" w:rsidRPr="00157037" w:rsidRDefault="007060E0" w:rsidP="00157037">
      <w:pPr>
        <w:pStyle w:val="14"/>
        <w:rPr>
          <w:b w:val="0"/>
          <w:bCs/>
        </w:rPr>
      </w:pPr>
      <w:r w:rsidRPr="00157037">
        <w:rPr>
          <w:b w:val="0"/>
          <w:bCs/>
        </w:rPr>
        <w:t>GPKG</w:t>
      </w:r>
      <w:r w:rsidR="00AF34BD" w:rsidRPr="00157037">
        <w:rPr>
          <w:b w:val="0"/>
          <w:bCs/>
        </w:rPr>
        <w:t xml:space="preserve"> z ra</w:t>
      </w:r>
      <w:r w:rsidR="00424C02" w:rsidRPr="00157037">
        <w:rPr>
          <w:b w:val="0"/>
          <w:bCs/>
        </w:rPr>
        <w:t>z</w:t>
      </w:r>
      <w:r w:rsidR="00AF34BD" w:rsidRPr="00157037">
        <w:rPr>
          <w:b w:val="0"/>
          <w:bCs/>
        </w:rPr>
        <w:t>delitvijo na liste 1</w:t>
      </w:r>
      <w:r w:rsidR="000579D7" w:rsidRPr="00157037">
        <w:rPr>
          <w:b w:val="0"/>
          <w:bCs/>
        </w:rPr>
        <w:t> </w:t>
      </w:r>
      <w:r w:rsidR="00AF34BD" w:rsidRPr="00157037">
        <w:rPr>
          <w:b w:val="0"/>
          <w:bCs/>
        </w:rPr>
        <w:t>km x 1</w:t>
      </w:r>
      <w:r w:rsidR="000579D7" w:rsidRPr="00157037">
        <w:rPr>
          <w:b w:val="0"/>
          <w:bCs/>
        </w:rPr>
        <w:t> </w:t>
      </w:r>
      <w:r w:rsidR="00AF34BD" w:rsidRPr="00157037">
        <w:rPr>
          <w:b w:val="0"/>
          <w:bCs/>
        </w:rPr>
        <w:t>km</w:t>
      </w:r>
      <w:r w:rsidR="008D007C" w:rsidRPr="00157037">
        <w:rPr>
          <w:b w:val="0"/>
          <w:bCs/>
        </w:rPr>
        <w:t xml:space="preserve"> in na liste 5 km x 5 km</w:t>
      </w:r>
      <w:r w:rsidR="00AF34BD" w:rsidRPr="00157037">
        <w:rPr>
          <w:b w:val="0"/>
          <w:bCs/>
        </w:rPr>
        <w:t>.</w:t>
      </w:r>
    </w:p>
    <w:p w14:paraId="6A91C0E7" w14:textId="74A2464A" w:rsidR="00C27310" w:rsidRPr="00951DA1" w:rsidRDefault="00C27310" w:rsidP="00AC1EF2">
      <w:pPr>
        <w:rPr>
          <w:lang w:eastAsia="ar-SA"/>
        </w:rPr>
      </w:pPr>
    </w:p>
    <w:p w14:paraId="106F8610" w14:textId="3D8A7140" w:rsidR="00C27310" w:rsidRPr="00951DA1" w:rsidRDefault="00C27310" w:rsidP="00C27310">
      <w:pPr>
        <w:pStyle w:val="Naslov2"/>
      </w:pPr>
      <w:bookmarkStart w:id="820" w:name="_Toc119399299"/>
      <w:bookmarkStart w:id="821" w:name="_Toc232778999"/>
      <w:r w:rsidRPr="00951DA1">
        <w:t>Priloga</w:t>
      </w:r>
      <w:r w:rsidR="00C57A67" w:rsidRPr="00951DA1">
        <w:t xml:space="preserve"> </w:t>
      </w:r>
      <w:r w:rsidRPr="00951DA1">
        <w:t>C</w:t>
      </w:r>
      <w:bookmarkEnd w:id="820"/>
      <w:bookmarkEnd w:id="821"/>
    </w:p>
    <w:p w14:paraId="69643F52" w14:textId="77777777" w:rsidR="00C27310" w:rsidRPr="00951DA1" w:rsidRDefault="00C27310" w:rsidP="00AC1EF2">
      <w:pPr>
        <w:rPr>
          <w:lang w:eastAsia="ar-SA"/>
        </w:rPr>
      </w:pPr>
    </w:p>
    <w:p w14:paraId="33892CF5" w14:textId="6DF9F9EE" w:rsidR="00AC1EF2" w:rsidRPr="00157037" w:rsidRDefault="00AF34BD" w:rsidP="00157037">
      <w:pPr>
        <w:pStyle w:val="14"/>
        <w:rPr>
          <w:b w:val="0"/>
          <w:bCs/>
        </w:rPr>
      </w:pPr>
      <w:r w:rsidRPr="00157037">
        <w:rPr>
          <w:b w:val="0"/>
          <w:bCs/>
        </w:rPr>
        <w:t>Primer seznama terenskih točk, ki se uporabljajo za različne namene</w:t>
      </w:r>
      <w:r w:rsidR="00A8366C" w:rsidRPr="00157037">
        <w:rPr>
          <w:b w:val="0"/>
          <w:bCs/>
        </w:rPr>
        <w:t>,</w:t>
      </w:r>
      <w:r w:rsidRPr="00157037">
        <w:rPr>
          <w:b w:val="0"/>
          <w:bCs/>
        </w:rPr>
        <w:t xml:space="preserve"> v obl</w:t>
      </w:r>
      <w:r w:rsidR="004913B2" w:rsidRPr="00157037">
        <w:rPr>
          <w:b w:val="0"/>
          <w:bCs/>
        </w:rPr>
        <w:t>i</w:t>
      </w:r>
      <w:r w:rsidRPr="00157037">
        <w:rPr>
          <w:b w:val="0"/>
          <w:bCs/>
        </w:rPr>
        <w:t>ki XLS.</w:t>
      </w:r>
    </w:p>
    <w:p w14:paraId="308E86DA" w14:textId="77777777" w:rsidR="00AC1EF2" w:rsidRPr="00951DA1" w:rsidRDefault="00AC1EF2" w:rsidP="00AF34BD">
      <w:pPr>
        <w:spacing w:after="120"/>
        <w:ind w:left="360"/>
        <w:jc w:val="both"/>
        <w:rPr>
          <w:rFonts w:cs="Arial"/>
          <w:szCs w:val="22"/>
        </w:rPr>
      </w:pPr>
    </w:p>
    <w:p w14:paraId="143D0930" w14:textId="3CDBF5BC" w:rsidR="00BC628E" w:rsidRPr="00951DA1" w:rsidRDefault="00BC628E" w:rsidP="00BC628E">
      <w:pPr>
        <w:pStyle w:val="Naslov2"/>
      </w:pPr>
      <w:bookmarkStart w:id="822" w:name="_Toc119399300"/>
      <w:bookmarkStart w:id="823" w:name="_Toc232779000"/>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951DA1">
        <w:t>Priloga D</w:t>
      </w:r>
      <w:bookmarkEnd w:id="822"/>
      <w:bookmarkEnd w:id="823"/>
    </w:p>
    <w:p w14:paraId="5D6F0EB4" w14:textId="0D41AD66" w:rsidR="00642F27" w:rsidRPr="00951DA1" w:rsidRDefault="00642F27" w:rsidP="00642F27">
      <w:pPr>
        <w:rPr>
          <w:lang w:eastAsia="ar-SA"/>
        </w:rPr>
      </w:pPr>
    </w:p>
    <w:p w14:paraId="66D8167C" w14:textId="7557CEE8" w:rsidR="00787D85" w:rsidRPr="00157037" w:rsidRDefault="006B3F80" w:rsidP="00157037">
      <w:pPr>
        <w:pStyle w:val="14"/>
        <w:rPr>
          <w:b w:val="0"/>
          <w:bCs/>
        </w:rPr>
      </w:pPr>
      <w:r w:rsidRPr="00157037">
        <w:rPr>
          <w:b w:val="0"/>
          <w:bCs/>
        </w:rPr>
        <w:t>Mestna območja</w:t>
      </w:r>
      <w:r w:rsidR="00BC628E" w:rsidRPr="00157037">
        <w:rPr>
          <w:b w:val="0"/>
          <w:bCs/>
        </w:rPr>
        <w:t xml:space="preserve"> </w:t>
      </w:r>
      <w:r w:rsidRPr="00157037">
        <w:rPr>
          <w:b w:val="0"/>
          <w:bCs/>
        </w:rPr>
        <w:t>(</w:t>
      </w:r>
      <w:r w:rsidR="00BC628E" w:rsidRPr="00157037">
        <w:rPr>
          <w:b w:val="0"/>
          <w:bCs/>
        </w:rPr>
        <w:t xml:space="preserve">v obliki </w:t>
      </w:r>
      <w:r w:rsidR="007060E0" w:rsidRPr="00157037">
        <w:rPr>
          <w:b w:val="0"/>
          <w:bCs/>
        </w:rPr>
        <w:t>GPKG</w:t>
      </w:r>
      <w:r w:rsidRPr="00157037">
        <w:rPr>
          <w:b w:val="0"/>
          <w:bCs/>
        </w:rPr>
        <w:t>)</w:t>
      </w:r>
      <w:r w:rsidR="00BC628E" w:rsidRPr="00157037">
        <w:rPr>
          <w:b w:val="0"/>
          <w:bCs/>
        </w:rPr>
        <w:t xml:space="preserve"> za izvedbo </w:t>
      </w:r>
      <w:proofErr w:type="spellStart"/>
      <w:r w:rsidR="00BC628E" w:rsidRPr="00157037">
        <w:rPr>
          <w:b w:val="0"/>
          <w:bCs/>
        </w:rPr>
        <w:t>aerofotografiranja</w:t>
      </w:r>
      <w:proofErr w:type="spellEnd"/>
      <w:r w:rsidR="00BC628E" w:rsidRPr="00157037">
        <w:rPr>
          <w:b w:val="0"/>
          <w:bCs/>
        </w:rPr>
        <w:t xml:space="preserve"> z </w:t>
      </w:r>
      <w:r w:rsidR="00AC78C1" w:rsidRPr="00157037">
        <w:rPr>
          <w:b w:val="0"/>
          <w:bCs/>
        </w:rPr>
        <w:t xml:space="preserve">vsaj </w:t>
      </w:r>
      <w:r w:rsidR="00BC628E" w:rsidRPr="00157037">
        <w:rPr>
          <w:b w:val="0"/>
          <w:bCs/>
        </w:rPr>
        <w:t>80</w:t>
      </w:r>
      <w:r w:rsidR="00AC78C1" w:rsidRPr="00157037">
        <w:rPr>
          <w:b w:val="0"/>
          <w:bCs/>
        </w:rPr>
        <w:t> </w:t>
      </w:r>
      <w:r w:rsidR="00BC628E" w:rsidRPr="00157037">
        <w:rPr>
          <w:b w:val="0"/>
          <w:bCs/>
        </w:rPr>
        <w:t xml:space="preserve">% vzdolžnim in </w:t>
      </w:r>
      <w:r w:rsidR="00AC78C1" w:rsidRPr="00157037">
        <w:rPr>
          <w:b w:val="0"/>
          <w:bCs/>
        </w:rPr>
        <w:t xml:space="preserve">vsaj </w:t>
      </w:r>
      <w:r w:rsidR="00BC628E" w:rsidRPr="00157037">
        <w:rPr>
          <w:b w:val="0"/>
          <w:bCs/>
        </w:rPr>
        <w:t>80</w:t>
      </w:r>
      <w:r w:rsidR="00AC78C1" w:rsidRPr="00157037">
        <w:rPr>
          <w:b w:val="0"/>
          <w:bCs/>
        </w:rPr>
        <w:t> </w:t>
      </w:r>
      <w:r w:rsidR="00BC628E" w:rsidRPr="00157037">
        <w:rPr>
          <w:b w:val="0"/>
          <w:bCs/>
        </w:rPr>
        <w:t>% prečnim preklopom.</w:t>
      </w:r>
      <w:bookmarkEnd w:id="639"/>
    </w:p>
    <w:p w14:paraId="6D7ADAF4" w14:textId="3CD2631F" w:rsidR="009B7D81" w:rsidRPr="00951DA1" w:rsidRDefault="009B7D81" w:rsidP="004C4809">
      <w:pPr>
        <w:spacing w:after="120"/>
        <w:ind w:left="360"/>
        <w:rPr>
          <w:rFonts w:cs="Arial"/>
          <w:sz w:val="20"/>
          <w:szCs w:val="20"/>
        </w:rPr>
      </w:pPr>
    </w:p>
    <w:p w14:paraId="39187042" w14:textId="00E156F4" w:rsidR="009B7D81" w:rsidRPr="00951DA1" w:rsidRDefault="009B7D81" w:rsidP="009B7D81">
      <w:pPr>
        <w:pStyle w:val="Naslov2"/>
      </w:pPr>
      <w:bookmarkStart w:id="824" w:name="_Toc119399301"/>
      <w:bookmarkStart w:id="825" w:name="_Ref232407228"/>
      <w:bookmarkStart w:id="826" w:name="_Toc232779001"/>
      <w:r w:rsidRPr="00951DA1">
        <w:t xml:space="preserve">Priloga </w:t>
      </w:r>
      <w:r w:rsidR="005A24B0" w:rsidRPr="00951DA1">
        <w:t>E</w:t>
      </w:r>
      <w:bookmarkEnd w:id="824"/>
      <w:bookmarkEnd w:id="825"/>
      <w:bookmarkEnd w:id="826"/>
    </w:p>
    <w:p w14:paraId="6640368D" w14:textId="5ADE1B77" w:rsidR="009B7D81" w:rsidRPr="00951DA1" w:rsidRDefault="009B7D81" w:rsidP="009B7D81">
      <w:pPr>
        <w:spacing w:after="120"/>
        <w:rPr>
          <w:rFonts w:cs="Arial"/>
          <w:sz w:val="20"/>
          <w:szCs w:val="20"/>
        </w:rPr>
      </w:pPr>
    </w:p>
    <w:p w14:paraId="15D08CD5" w14:textId="49D00EE3" w:rsidR="009B7D81" w:rsidRPr="00157037" w:rsidRDefault="009B7D81" w:rsidP="00157037">
      <w:pPr>
        <w:pStyle w:val="14"/>
        <w:rPr>
          <w:b w:val="0"/>
          <w:bCs/>
        </w:rPr>
      </w:pPr>
      <w:r w:rsidRPr="00157037">
        <w:rPr>
          <w:b w:val="0"/>
          <w:bCs/>
        </w:rPr>
        <w:t xml:space="preserve">V prilogi je pripravljena struktura map, ki jo </w:t>
      </w:r>
      <w:r w:rsidR="005738C1" w:rsidRPr="00157037">
        <w:rPr>
          <w:b w:val="0"/>
          <w:bCs/>
        </w:rPr>
        <w:t>je</w:t>
      </w:r>
      <w:r w:rsidRPr="00157037">
        <w:rPr>
          <w:b w:val="0"/>
          <w:bCs/>
        </w:rPr>
        <w:t xml:space="preserve"> treba uporabiti pri vnašanju rezultatov</w:t>
      </w:r>
      <w:r w:rsidR="00AE087F" w:rsidRPr="00157037">
        <w:rPr>
          <w:b w:val="0"/>
          <w:bCs/>
        </w:rPr>
        <w:t xml:space="preserve"> projekta</w:t>
      </w:r>
      <w:r w:rsidRPr="00157037">
        <w:rPr>
          <w:b w:val="0"/>
          <w:bCs/>
        </w:rPr>
        <w:t>, metapodatkov in poročil.</w:t>
      </w:r>
      <w:r w:rsidR="00240A1F" w:rsidRPr="00157037">
        <w:rPr>
          <w:b w:val="0"/>
          <w:bCs/>
        </w:rPr>
        <w:t xml:space="preserve"> Osnovna struktura map se ne </w:t>
      </w:r>
      <w:r w:rsidR="005738C1" w:rsidRPr="00157037">
        <w:rPr>
          <w:b w:val="0"/>
          <w:bCs/>
        </w:rPr>
        <w:t xml:space="preserve">sme </w:t>
      </w:r>
      <w:r w:rsidR="00240A1F" w:rsidRPr="00157037">
        <w:rPr>
          <w:b w:val="0"/>
          <w:bCs/>
        </w:rPr>
        <w:t>spreminja</w:t>
      </w:r>
      <w:r w:rsidR="005738C1" w:rsidRPr="00157037">
        <w:rPr>
          <w:b w:val="0"/>
          <w:bCs/>
        </w:rPr>
        <w:t>ti</w:t>
      </w:r>
      <w:r w:rsidR="00240A1F" w:rsidRPr="00157037">
        <w:rPr>
          <w:b w:val="0"/>
          <w:bCs/>
        </w:rPr>
        <w:t xml:space="preserve">, lahko pa se na najnižjem nivoju dodajajo </w:t>
      </w:r>
      <w:r w:rsidR="00152B92" w:rsidRPr="00157037">
        <w:rPr>
          <w:b w:val="0"/>
          <w:bCs/>
        </w:rPr>
        <w:t xml:space="preserve">nove </w:t>
      </w:r>
      <w:r w:rsidR="007B774B" w:rsidRPr="00157037">
        <w:rPr>
          <w:b w:val="0"/>
          <w:bCs/>
        </w:rPr>
        <w:t>pod</w:t>
      </w:r>
      <w:r w:rsidR="00152B92" w:rsidRPr="00157037">
        <w:rPr>
          <w:b w:val="0"/>
          <w:bCs/>
        </w:rPr>
        <w:t>ma</w:t>
      </w:r>
      <w:r w:rsidR="00240A1F" w:rsidRPr="00157037">
        <w:rPr>
          <w:b w:val="0"/>
          <w:bCs/>
        </w:rPr>
        <w:t>pe.</w:t>
      </w:r>
    </w:p>
    <w:p w14:paraId="24D5C1A9" w14:textId="34E34D4F" w:rsidR="00C4464F" w:rsidRPr="00157037" w:rsidRDefault="001F4A75" w:rsidP="00157037">
      <w:pPr>
        <w:pStyle w:val="14"/>
        <w:rPr>
          <w:b w:val="0"/>
          <w:bCs/>
        </w:rPr>
      </w:pPr>
      <w:r w:rsidRPr="00157037">
        <w:rPr>
          <w:b w:val="0"/>
          <w:bCs/>
        </w:rPr>
        <w:t xml:space="preserve">Osnovna mapa s številko in imenom bloka je </w:t>
      </w:r>
      <w:r w:rsidR="00C4464F" w:rsidRPr="00157037">
        <w:rPr>
          <w:b w:val="0"/>
          <w:bCs/>
        </w:rPr>
        <w:t>ra</w:t>
      </w:r>
      <w:r w:rsidRPr="00157037">
        <w:rPr>
          <w:b w:val="0"/>
          <w:bCs/>
        </w:rPr>
        <w:t>z</w:t>
      </w:r>
      <w:r w:rsidR="00C4464F" w:rsidRPr="00157037">
        <w:rPr>
          <w:b w:val="0"/>
          <w:bCs/>
        </w:rPr>
        <w:t xml:space="preserve">deljena na </w:t>
      </w:r>
      <w:r w:rsidR="007B774B" w:rsidRPr="00157037">
        <w:rPr>
          <w:b w:val="0"/>
          <w:bCs/>
        </w:rPr>
        <w:t xml:space="preserve">dve </w:t>
      </w:r>
      <w:r w:rsidR="00C4464F" w:rsidRPr="00157037">
        <w:rPr>
          <w:b w:val="0"/>
          <w:bCs/>
        </w:rPr>
        <w:t>mapi</w:t>
      </w:r>
      <w:r w:rsidR="007B774B" w:rsidRPr="00157037">
        <w:rPr>
          <w:b w:val="0"/>
          <w:bCs/>
        </w:rPr>
        <w:t>:</w:t>
      </w:r>
      <w:r w:rsidR="00C4464F" w:rsidRPr="00157037">
        <w:rPr>
          <w:b w:val="0"/>
          <w:bCs/>
        </w:rPr>
        <w:t xml:space="preserve"> AF (</w:t>
      </w:r>
      <w:proofErr w:type="spellStart"/>
      <w:r w:rsidR="00C4464F" w:rsidRPr="00157037">
        <w:rPr>
          <w:b w:val="0"/>
          <w:bCs/>
        </w:rPr>
        <w:t>Aerofotografi</w:t>
      </w:r>
      <w:r w:rsidR="000461DD" w:rsidRPr="00157037">
        <w:rPr>
          <w:b w:val="0"/>
          <w:bCs/>
        </w:rPr>
        <w:t>ranje</w:t>
      </w:r>
      <w:proofErr w:type="spellEnd"/>
      <w:r w:rsidR="000461DD" w:rsidRPr="00157037">
        <w:rPr>
          <w:b w:val="0"/>
          <w:bCs/>
        </w:rPr>
        <w:t xml:space="preserve"> in izdelki) in ZLS (Zračno lasersko skeniranje in izdelki), </w:t>
      </w:r>
      <w:r w:rsidR="007B774B" w:rsidRPr="00157037">
        <w:rPr>
          <w:b w:val="0"/>
          <w:bCs/>
        </w:rPr>
        <w:t>samo</w:t>
      </w:r>
      <w:r w:rsidR="000461DD" w:rsidRPr="00157037">
        <w:rPr>
          <w:b w:val="0"/>
          <w:bCs/>
        </w:rPr>
        <w:t xml:space="preserve"> mapa TT (Terenske točke) je le v mapi AF</w:t>
      </w:r>
      <w:r w:rsidR="00A324D2" w:rsidRPr="00157037">
        <w:rPr>
          <w:b w:val="0"/>
          <w:bCs/>
        </w:rPr>
        <w:t>, kjer so TT za AF in ZLS.</w:t>
      </w:r>
      <w:r w:rsidR="00281B1D" w:rsidRPr="00157037">
        <w:rPr>
          <w:b w:val="0"/>
          <w:bCs/>
        </w:rPr>
        <w:t xml:space="preserve"> Podmape </w:t>
      </w:r>
      <w:r w:rsidR="00152B92" w:rsidRPr="00157037">
        <w:rPr>
          <w:b w:val="0"/>
          <w:bCs/>
        </w:rPr>
        <w:t>so</w:t>
      </w:r>
      <w:r w:rsidR="00281B1D" w:rsidRPr="00157037">
        <w:rPr>
          <w:b w:val="0"/>
          <w:bCs/>
        </w:rPr>
        <w:t xml:space="preserve"> naslednje: AF – RGB</w:t>
      </w:r>
      <w:r w:rsidR="00152B92" w:rsidRPr="00157037">
        <w:rPr>
          <w:b w:val="0"/>
          <w:bCs/>
        </w:rPr>
        <w:t xml:space="preserve"> ali RGB</w:t>
      </w:r>
      <w:r w:rsidR="00281B1D" w:rsidRPr="00157037">
        <w:rPr>
          <w:b w:val="0"/>
          <w:bCs/>
        </w:rPr>
        <w:t>I, AT, Certifikati, DMV</w:t>
      </w:r>
      <w:r w:rsidR="00AE087F" w:rsidRPr="00157037">
        <w:rPr>
          <w:b w:val="0"/>
          <w:bCs/>
        </w:rPr>
        <w:t>, POF</w:t>
      </w:r>
      <w:r w:rsidR="00152B92" w:rsidRPr="00157037">
        <w:rPr>
          <w:b w:val="0"/>
          <w:bCs/>
        </w:rPr>
        <w:t xml:space="preserve"> ali POFI</w:t>
      </w:r>
      <w:r w:rsidR="00AE087F" w:rsidRPr="00157037">
        <w:rPr>
          <w:b w:val="0"/>
          <w:bCs/>
        </w:rPr>
        <w:t xml:space="preserve">, TT, Metapodatki in Razno; ZLS – GOT, GKOT, OTR, DMV (DMR, DMP, </w:t>
      </w:r>
      <w:proofErr w:type="spellStart"/>
      <w:r w:rsidR="00AE087F" w:rsidRPr="00157037">
        <w:rPr>
          <w:b w:val="0"/>
          <w:bCs/>
        </w:rPr>
        <w:t>nDMP</w:t>
      </w:r>
      <w:proofErr w:type="spellEnd"/>
      <w:r w:rsidR="00AE087F" w:rsidRPr="00157037">
        <w:rPr>
          <w:b w:val="0"/>
          <w:bCs/>
        </w:rPr>
        <w:t xml:space="preserve"> in PAS), Metapodatki in Razno.</w:t>
      </w:r>
    </w:p>
    <w:p w14:paraId="25BB6638" w14:textId="7D52207F" w:rsidR="000461DD" w:rsidRPr="00157037" w:rsidRDefault="000461DD" w:rsidP="00157037">
      <w:pPr>
        <w:pStyle w:val="14"/>
        <w:rPr>
          <w:b w:val="0"/>
          <w:bCs/>
        </w:rPr>
      </w:pPr>
      <w:r w:rsidRPr="00157037">
        <w:rPr>
          <w:b w:val="0"/>
          <w:bCs/>
        </w:rPr>
        <w:t xml:space="preserve">Mapa "Metapodatki« je za vsak osnovni proces (AF in ZLS) le ena, so pa znotraj te mape pripravljene </w:t>
      </w:r>
      <w:proofErr w:type="spellStart"/>
      <w:r w:rsidRPr="00157037">
        <w:rPr>
          <w:b w:val="0"/>
          <w:bCs/>
        </w:rPr>
        <w:t>podampe</w:t>
      </w:r>
      <w:proofErr w:type="spellEnd"/>
      <w:r w:rsidRPr="00157037">
        <w:rPr>
          <w:b w:val="0"/>
          <w:bCs/>
        </w:rPr>
        <w:t xml:space="preserve"> kamor vse vpišejo metapodatki za posamezen izdelek: </w:t>
      </w:r>
      <w:r w:rsidR="00A324D2" w:rsidRPr="00157037">
        <w:rPr>
          <w:b w:val="0"/>
          <w:bCs/>
        </w:rPr>
        <w:t xml:space="preserve">AF/Metapodatki: </w:t>
      </w:r>
      <w:r w:rsidRPr="00157037">
        <w:rPr>
          <w:b w:val="0"/>
          <w:bCs/>
        </w:rPr>
        <w:t>MP_AF,</w:t>
      </w:r>
      <w:r w:rsidR="00972899" w:rsidRPr="00157037">
        <w:rPr>
          <w:b w:val="0"/>
          <w:bCs/>
        </w:rPr>
        <w:t xml:space="preserve"> </w:t>
      </w:r>
      <w:r w:rsidRPr="00157037">
        <w:rPr>
          <w:b w:val="0"/>
          <w:bCs/>
        </w:rPr>
        <w:t>MP_AT, MP_DMV</w:t>
      </w:r>
      <w:r w:rsidR="00A324D2" w:rsidRPr="00157037">
        <w:rPr>
          <w:b w:val="0"/>
          <w:bCs/>
        </w:rPr>
        <w:t xml:space="preserve"> (</w:t>
      </w:r>
      <w:r w:rsidR="00AE087F" w:rsidRPr="00157037">
        <w:rPr>
          <w:b w:val="0"/>
          <w:bCs/>
        </w:rPr>
        <w:t>MP_</w:t>
      </w:r>
      <w:r w:rsidR="00A324D2" w:rsidRPr="00157037">
        <w:rPr>
          <w:b w:val="0"/>
          <w:bCs/>
        </w:rPr>
        <w:t xml:space="preserve">DMPa1 in </w:t>
      </w:r>
      <w:r w:rsidR="00AE087F" w:rsidRPr="00157037">
        <w:rPr>
          <w:b w:val="0"/>
          <w:bCs/>
        </w:rPr>
        <w:t>MP_</w:t>
      </w:r>
      <w:r w:rsidR="00A324D2" w:rsidRPr="00157037">
        <w:rPr>
          <w:b w:val="0"/>
          <w:bCs/>
        </w:rPr>
        <w:t>DMPa2)</w:t>
      </w:r>
      <w:r w:rsidRPr="00157037">
        <w:rPr>
          <w:b w:val="0"/>
          <w:bCs/>
        </w:rPr>
        <w:t>, MP_POF in MP_TT</w:t>
      </w:r>
      <w:r w:rsidR="00A324D2" w:rsidRPr="00157037">
        <w:rPr>
          <w:b w:val="0"/>
          <w:bCs/>
        </w:rPr>
        <w:t>, ZLS/Metapodatki: MP_GOT, MP_GKOT, MP_OTR in MP_DMV (</w:t>
      </w:r>
      <w:r w:rsidR="00AE087F" w:rsidRPr="00157037">
        <w:rPr>
          <w:b w:val="0"/>
          <w:bCs/>
        </w:rPr>
        <w:t>MP_</w:t>
      </w:r>
      <w:r w:rsidR="00A324D2" w:rsidRPr="00157037">
        <w:rPr>
          <w:b w:val="0"/>
          <w:bCs/>
        </w:rPr>
        <w:t xml:space="preserve">DMR, </w:t>
      </w:r>
      <w:r w:rsidR="00AE087F" w:rsidRPr="00157037">
        <w:rPr>
          <w:b w:val="0"/>
          <w:bCs/>
        </w:rPr>
        <w:t>MP_</w:t>
      </w:r>
      <w:r w:rsidR="00A324D2" w:rsidRPr="00157037">
        <w:rPr>
          <w:b w:val="0"/>
          <w:bCs/>
        </w:rPr>
        <w:t xml:space="preserve">DMP, </w:t>
      </w:r>
      <w:proofErr w:type="spellStart"/>
      <w:r w:rsidR="00AE087F" w:rsidRPr="00157037">
        <w:rPr>
          <w:b w:val="0"/>
          <w:bCs/>
        </w:rPr>
        <w:t>MP_</w:t>
      </w:r>
      <w:r w:rsidR="00A324D2" w:rsidRPr="00157037">
        <w:rPr>
          <w:b w:val="0"/>
          <w:bCs/>
        </w:rPr>
        <w:t>nDMP</w:t>
      </w:r>
      <w:proofErr w:type="spellEnd"/>
      <w:r w:rsidR="00A324D2" w:rsidRPr="00157037">
        <w:rPr>
          <w:b w:val="0"/>
          <w:bCs/>
        </w:rPr>
        <w:t xml:space="preserve"> in </w:t>
      </w:r>
      <w:r w:rsidR="00AE087F" w:rsidRPr="00157037">
        <w:rPr>
          <w:b w:val="0"/>
          <w:bCs/>
        </w:rPr>
        <w:t>MP_</w:t>
      </w:r>
      <w:r w:rsidR="00A324D2" w:rsidRPr="00157037">
        <w:rPr>
          <w:b w:val="0"/>
          <w:bCs/>
        </w:rPr>
        <w:t>PAS)</w:t>
      </w:r>
    </w:p>
    <w:p w14:paraId="3EC23DB1" w14:textId="130CBA3D" w:rsidR="00701CAF" w:rsidRPr="00157037" w:rsidRDefault="00701CAF" w:rsidP="00157037">
      <w:pPr>
        <w:pStyle w:val="14"/>
        <w:rPr>
          <w:b w:val="0"/>
          <w:bCs/>
        </w:rPr>
      </w:pPr>
      <w:r w:rsidRPr="00157037">
        <w:rPr>
          <w:b w:val="0"/>
          <w:bCs/>
        </w:rPr>
        <w:t>Tudi mapa »Razno« je samo ena za vsak osnovni proces, kamor se vpisuje morebitne podatke, rezultate in poročila, ki jih ni mogoče zapisati v druge mape.</w:t>
      </w:r>
    </w:p>
    <w:p w14:paraId="0AF44F9C" w14:textId="33C84E14" w:rsidR="00A37EC9" w:rsidRPr="00951DA1" w:rsidRDefault="00A37EC9" w:rsidP="009B7D81">
      <w:pPr>
        <w:spacing w:after="120"/>
        <w:rPr>
          <w:rFonts w:cs="Arial"/>
          <w:sz w:val="20"/>
          <w:szCs w:val="20"/>
        </w:rPr>
      </w:pPr>
    </w:p>
    <w:p w14:paraId="26682F2E" w14:textId="6913CB58" w:rsidR="00A37EC9" w:rsidRPr="00951DA1" w:rsidRDefault="001E447A" w:rsidP="0034448B">
      <w:pPr>
        <w:spacing w:after="120"/>
        <w:rPr>
          <w:rFonts w:cs="Arial"/>
          <w:sz w:val="20"/>
          <w:szCs w:val="20"/>
        </w:rPr>
      </w:pPr>
      <w:r w:rsidRPr="001E447A">
        <w:rPr>
          <w:noProof/>
        </w:rPr>
        <w:lastRenderedPageBreak/>
        <w:t xml:space="preserve"> </w:t>
      </w:r>
      <w:r w:rsidRPr="001E447A">
        <w:rPr>
          <w:rFonts w:cs="Arial"/>
          <w:noProof/>
          <w:sz w:val="20"/>
          <w:szCs w:val="20"/>
        </w:rPr>
        <w:drawing>
          <wp:inline distT="0" distB="0" distL="0" distR="0" wp14:anchorId="1B4885D0" wp14:editId="48423DFA">
            <wp:extent cx="1514686" cy="5915851"/>
            <wp:effectExtent l="0" t="0" r="9525" b="8890"/>
            <wp:docPr id="19674806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80664" name=""/>
                    <pic:cNvPicPr/>
                  </pic:nvPicPr>
                  <pic:blipFill>
                    <a:blip r:embed="rId32"/>
                    <a:stretch>
                      <a:fillRect/>
                    </a:stretch>
                  </pic:blipFill>
                  <pic:spPr>
                    <a:xfrm>
                      <a:off x="0" y="0"/>
                      <a:ext cx="1514686" cy="5915851"/>
                    </a:xfrm>
                    <a:prstGeom prst="rect">
                      <a:avLst/>
                    </a:prstGeom>
                  </pic:spPr>
                </pic:pic>
              </a:graphicData>
            </a:graphic>
          </wp:inline>
        </w:drawing>
      </w:r>
      <w:r w:rsidR="00A37EC9" w:rsidRPr="00951DA1">
        <w:rPr>
          <w:rFonts w:cs="Arial"/>
          <w:sz w:val="20"/>
          <w:szCs w:val="20"/>
        </w:rPr>
        <w:t xml:space="preserve">                            </w:t>
      </w:r>
      <w:r w:rsidRPr="001E447A">
        <w:rPr>
          <w:noProof/>
        </w:rPr>
        <w:t xml:space="preserve"> </w:t>
      </w:r>
      <w:r w:rsidRPr="001E447A">
        <w:rPr>
          <w:rFonts w:cs="Arial"/>
          <w:noProof/>
          <w:sz w:val="20"/>
          <w:szCs w:val="20"/>
        </w:rPr>
        <w:drawing>
          <wp:inline distT="0" distB="0" distL="0" distR="0" wp14:anchorId="003C447D" wp14:editId="231C2642">
            <wp:extent cx="1352739" cy="5029902"/>
            <wp:effectExtent l="0" t="0" r="0" b="0"/>
            <wp:docPr id="17013817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81774" name=""/>
                    <pic:cNvPicPr/>
                  </pic:nvPicPr>
                  <pic:blipFill>
                    <a:blip r:embed="rId33"/>
                    <a:stretch>
                      <a:fillRect/>
                    </a:stretch>
                  </pic:blipFill>
                  <pic:spPr>
                    <a:xfrm>
                      <a:off x="0" y="0"/>
                      <a:ext cx="1352739" cy="5029902"/>
                    </a:xfrm>
                    <a:prstGeom prst="rect">
                      <a:avLst/>
                    </a:prstGeom>
                  </pic:spPr>
                </pic:pic>
              </a:graphicData>
            </a:graphic>
          </wp:inline>
        </w:drawing>
      </w:r>
    </w:p>
    <w:p w14:paraId="6C6D9B07" w14:textId="77777777" w:rsidR="00DD4F6A" w:rsidRPr="00951DA1" w:rsidRDefault="00DD4F6A" w:rsidP="0034448B">
      <w:pPr>
        <w:spacing w:after="120"/>
        <w:rPr>
          <w:rFonts w:cs="Arial"/>
          <w:sz w:val="20"/>
          <w:szCs w:val="20"/>
        </w:rPr>
      </w:pPr>
    </w:p>
    <w:p w14:paraId="40009B90" w14:textId="77777777" w:rsidR="00DD4F6A" w:rsidRPr="00951DA1" w:rsidRDefault="00DD4F6A" w:rsidP="00DD4F6A">
      <w:pPr>
        <w:pStyle w:val="Naslov2"/>
      </w:pPr>
      <w:bookmarkStart w:id="827" w:name="_Toc232779002"/>
      <w:r w:rsidRPr="00951DA1">
        <w:t>Priloga F</w:t>
      </w:r>
      <w:bookmarkEnd w:id="827"/>
    </w:p>
    <w:p w14:paraId="6D59BEBD" w14:textId="3B93E602" w:rsidR="00DD4F6A" w:rsidRPr="00157037" w:rsidRDefault="00D55FF4" w:rsidP="00157037">
      <w:pPr>
        <w:pStyle w:val="14"/>
        <w:rPr>
          <w:b w:val="0"/>
          <w:bCs/>
        </w:rPr>
      </w:pPr>
      <w:r w:rsidRPr="00157037">
        <w:rPr>
          <w:b w:val="0"/>
          <w:bCs/>
        </w:rPr>
        <w:t xml:space="preserve">Tu </w:t>
      </w:r>
      <w:r w:rsidR="00DB4737">
        <w:rPr>
          <w:b w:val="0"/>
          <w:bCs/>
        </w:rPr>
        <w:t>je</w:t>
      </w:r>
      <w:r w:rsidRPr="00157037">
        <w:rPr>
          <w:b w:val="0"/>
          <w:bCs/>
        </w:rPr>
        <w:t xml:space="preserve"> seznam petih d</w:t>
      </w:r>
      <w:r w:rsidR="004D048F" w:rsidRPr="00157037">
        <w:rPr>
          <w:b w:val="0"/>
          <w:bCs/>
        </w:rPr>
        <w:t>okument</w:t>
      </w:r>
      <w:r w:rsidRPr="00157037">
        <w:rPr>
          <w:b w:val="0"/>
          <w:bCs/>
        </w:rPr>
        <w:t xml:space="preserve">ov, ki </w:t>
      </w:r>
      <w:proofErr w:type="spellStart"/>
      <w:r w:rsidRPr="00157037">
        <w:rPr>
          <w:b w:val="0"/>
          <w:bCs/>
        </w:rPr>
        <w:t>vsebujej</w:t>
      </w:r>
      <w:proofErr w:type="spellEnd"/>
      <w:r w:rsidRPr="00157037">
        <w:rPr>
          <w:b w:val="0"/>
          <w:bCs/>
        </w:rPr>
        <w:t xml:space="preserve"> specifikacije in njihove podrobnosti pomembne</w:t>
      </w:r>
      <w:r w:rsidR="004D048F" w:rsidRPr="00157037">
        <w:rPr>
          <w:b w:val="0"/>
          <w:bCs/>
        </w:rPr>
        <w:t xml:space="preserve"> </w:t>
      </w:r>
      <w:r w:rsidRPr="00157037">
        <w:rPr>
          <w:b w:val="0"/>
          <w:bCs/>
        </w:rPr>
        <w:t>pri izvedbi projekta CLSS</w:t>
      </w:r>
      <w:r w:rsidR="00DD4F6A" w:rsidRPr="00157037">
        <w:rPr>
          <w:b w:val="0"/>
          <w:bCs/>
        </w:rPr>
        <w:t>.</w:t>
      </w:r>
      <w:r w:rsidRPr="00157037">
        <w:rPr>
          <w:b w:val="0"/>
          <w:bCs/>
        </w:rPr>
        <w:t xml:space="preserve"> </w:t>
      </w:r>
      <w:r w:rsidR="00F7752B" w:rsidRPr="00157037">
        <w:rPr>
          <w:b w:val="0"/>
          <w:bCs/>
        </w:rPr>
        <w:t>V primeru, da so zapisi v teh dokumentih v nasprotju s tem dokumentom (</w:t>
      </w:r>
      <w:r w:rsidR="00F7752B" w:rsidRPr="00A332A0">
        <w:t>TD CLSS 2026</w:t>
      </w:r>
      <w:r w:rsidR="00F7752B" w:rsidRPr="00157037">
        <w:rPr>
          <w:b w:val="0"/>
          <w:bCs/>
        </w:rPr>
        <w:t>), veljajo navedbe v TD.</w:t>
      </w:r>
    </w:p>
    <w:sectPr w:rsidR="00DD4F6A" w:rsidRPr="00157037" w:rsidSect="000D380F">
      <w:headerReference w:type="even" r:id="rId34"/>
      <w:headerReference w:type="default" r:id="rId35"/>
      <w:footerReference w:type="even" r:id="rId36"/>
      <w:footerReference w:type="default" r:id="rId37"/>
      <w:headerReference w:type="first" r:id="rId38"/>
      <w:footerReference w:type="first" r:id="rId39"/>
      <w:pgSz w:w="11906" w:h="16838"/>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39EDA" w14:textId="77777777" w:rsidR="00B03791" w:rsidRDefault="00B03791">
      <w:r>
        <w:separator/>
      </w:r>
    </w:p>
  </w:endnote>
  <w:endnote w:type="continuationSeparator" w:id="0">
    <w:p w14:paraId="3282E0F6" w14:textId="77777777" w:rsidR="00B03791" w:rsidRDefault="00B03791">
      <w:r>
        <w:continuationSeparator/>
      </w:r>
    </w:p>
  </w:endnote>
  <w:endnote w:type="continuationNotice" w:id="1">
    <w:p w14:paraId="461116AF" w14:textId="77777777" w:rsidR="00B03791" w:rsidRDefault="00B037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rial (W1)">
    <w:altName w:val="Arial"/>
    <w:charset w:val="EE"/>
    <w:family w:val="swiss"/>
    <w:pitch w:val="variable"/>
    <w:sig w:usb0="20007A87" w:usb1="80000000" w:usb2="00000008"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GreekMathSymbols">
    <w:altName w:val="Symbol"/>
    <w:charset w:val="02"/>
    <w:family w:val="swiss"/>
    <w:pitch w:val="variable"/>
    <w:sig w:usb0="00000000" w:usb1="10000000" w:usb2="00000000" w:usb3="00000000" w:csb0="80000000" w:csb1="00000000"/>
  </w:font>
  <w:font w:name="Aptos Narrow">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60955" w14:textId="77777777" w:rsidR="00787D85" w:rsidRDefault="00787D8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E2D91" w14:textId="77777777" w:rsidR="00787D85" w:rsidRDefault="00787D85"/>
  <w:tbl>
    <w:tblPr>
      <w:tblW w:w="0" w:type="auto"/>
      <w:tblInd w:w="108" w:type="dxa"/>
      <w:tblLayout w:type="fixed"/>
      <w:tblLook w:val="0000" w:firstRow="0" w:lastRow="0" w:firstColumn="0" w:lastColumn="0" w:noHBand="0" w:noVBand="0"/>
    </w:tblPr>
    <w:tblGrid>
      <w:gridCol w:w="7560"/>
      <w:gridCol w:w="1512"/>
    </w:tblGrid>
    <w:tr w:rsidR="00787D85" w14:paraId="5C756AE4" w14:textId="77777777">
      <w:trPr>
        <w:trHeight w:val="284"/>
      </w:trPr>
      <w:tc>
        <w:tcPr>
          <w:tcW w:w="7560" w:type="dxa"/>
          <w:tcBorders>
            <w:top w:val="single" w:sz="4" w:space="0" w:color="000000"/>
          </w:tcBorders>
          <w:vAlign w:val="center"/>
        </w:tcPr>
        <w:p w14:paraId="05C6EF51" w14:textId="77777777" w:rsidR="00787D85" w:rsidRDefault="00787D85">
          <w:pPr>
            <w:pStyle w:val="Noga"/>
            <w:snapToGrid w:val="0"/>
          </w:pPr>
          <w:r>
            <w:t>Geodetsk</w:t>
          </w:r>
          <w:r w:rsidR="00AE1AAC">
            <w:t>a uprava Republike Slovenije</w:t>
          </w:r>
        </w:p>
      </w:tc>
      <w:tc>
        <w:tcPr>
          <w:tcW w:w="1512" w:type="dxa"/>
          <w:tcBorders>
            <w:top w:val="single" w:sz="4" w:space="0" w:color="000000"/>
          </w:tcBorders>
          <w:vAlign w:val="center"/>
        </w:tcPr>
        <w:p w14:paraId="3BD7AF86" w14:textId="77777777" w:rsidR="00787D85" w:rsidRDefault="00787D85">
          <w:pPr>
            <w:pStyle w:val="Noga"/>
            <w:snapToGrid w:val="0"/>
          </w:pPr>
          <w:r>
            <w:t xml:space="preserve">Stran     </w:t>
          </w:r>
          <w:r>
            <w:rPr>
              <w:rStyle w:val="tevilkastrani"/>
              <w:rFonts w:eastAsia="OpenSymbol"/>
            </w:rPr>
            <w:fldChar w:fldCharType="begin"/>
          </w:r>
          <w:r>
            <w:rPr>
              <w:rStyle w:val="tevilkastrani"/>
              <w:rFonts w:eastAsia="OpenSymbol"/>
            </w:rPr>
            <w:instrText xml:space="preserve"> PAGE </w:instrText>
          </w:r>
          <w:r>
            <w:rPr>
              <w:rStyle w:val="tevilkastrani"/>
              <w:rFonts w:eastAsia="OpenSymbol"/>
            </w:rPr>
            <w:fldChar w:fldCharType="separate"/>
          </w:r>
          <w:r w:rsidR="00E53B47">
            <w:rPr>
              <w:rStyle w:val="tevilkastrani"/>
              <w:rFonts w:eastAsia="OpenSymbol"/>
              <w:noProof/>
            </w:rPr>
            <w:t>3</w:t>
          </w:r>
          <w:r>
            <w:rPr>
              <w:rStyle w:val="tevilkastrani"/>
              <w:rFonts w:eastAsia="OpenSymbol"/>
            </w:rPr>
            <w:fldChar w:fldCharType="end"/>
          </w:r>
          <w:r>
            <w:rPr>
              <w:rStyle w:val="tevilkastrani"/>
              <w:rFonts w:eastAsia="OpenSymbol"/>
            </w:rPr>
            <w:t>/</w:t>
          </w:r>
          <w:r>
            <w:rPr>
              <w:rStyle w:val="tevilkastrani"/>
              <w:rFonts w:eastAsia="OpenSymbol"/>
            </w:rPr>
            <w:fldChar w:fldCharType="begin"/>
          </w:r>
          <w:r>
            <w:rPr>
              <w:rStyle w:val="tevilkastrani"/>
              <w:rFonts w:eastAsia="OpenSymbol"/>
            </w:rPr>
            <w:instrText xml:space="preserve"> NUMPAGES \*Arabic </w:instrText>
          </w:r>
          <w:r>
            <w:rPr>
              <w:rStyle w:val="tevilkastrani"/>
              <w:rFonts w:eastAsia="OpenSymbol"/>
            </w:rPr>
            <w:fldChar w:fldCharType="separate"/>
          </w:r>
          <w:r w:rsidR="00E53B47">
            <w:rPr>
              <w:rStyle w:val="tevilkastrani"/>
              <w:rFonts w:eastAsia="OpenSymbol"/>
              <w:noProof/>
            </w:rPr>
            <w:t>15</w:t>
          </w:r>
          <w:r>
            <w:rPr>
              <w:rStyle w:val="tevilkastrani"/>
              <w:rFonts w:eastAsia="OpenSymbol"/>
            </w:rPr>
            <w:fldChar w:fldCharType="end"/>
          </w:r>
        </w:p>
      </w:tc>
    </w:tr>
  </w:tbl>
  <w:p w14:paraId="1F92840C" w14:textId="77777777" w:rsidR="00787D85" w:rsidRDefault="00787D85">
    <w:pPr>
      <w:ind w:right="360"/>
      <w:rPr>
        <w:sz w:val="16"/>
      </w:rPr>
    </w:pPr>
    <w:r>
      <w:rPr>
        <w:sz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59B64" w14:textId="77777777" w:rsidR="00787D85" w:rsidRDefault="00787D8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BF515" w14:textId="77777777" w:rsidR="00787D85" w:rsidRDefault="00787D8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FF9C0" w14:textId="77777777" w:rsidR="00787D85" w:rsidRDefault="00787D85"/>
  <w:tbl>
    <w:tblPr>
      <w:tblW w:w="9072" w:type="dxa"/>
      <w:tblInd w:w="108" w:type="dxa"/>
      <w:tblLayout w:type="fixed"/>
      <w:tblLook w:val="0000" w:firstRow="0" w:lastRow="0" w:firstColumn="0" w:lastColumn="0" w:noHBand="0" w:noVBand="0"/>
    </w:tblPr>
    <w:tblGrid>
      <w:gridCol w:w="7200"/>
      <w:gridCol w:w="1872"/>
    </w:tblGrid>
    <w:tr w:rsidR="00787D85" w14:paraId="03BC719B" w14:textId="77777777">
      <w:trPr>
        <w:trHeight w:val="284"/>
      </w:trPr>
      <w:tc>
        <w:tcPr>
          <w:tcW w:w="7200" w:type="dxa"/>
          <w:tcBorders>
            <w:top w:val="single" w:sz="4" w:space="0" w:color="000000"/>
          </w:tcBorders>
          <w:vAlign w:val="center"/>
        </w:tcPr>
        <w:p w14:paraId="09BD38B5" w14:textId="77777777" w:rsidR="00787D85" w:rsidRDefault="00787D85">
          <w:pPr>
            <w:pStyle w:val="Noga"/>
            <w:snapToGrid w:val="0"/>
          </w:pPr>
          <w:r>
            <w:t xml:space="preserve">   </w:t>
          </w:r>
          <w:r>
            <w:t>Geodetsk</w:t>
          </w:r>
          <w:r w:rsidR="000F2CCE">
            <w:t>a uprava Republike</w:t>
          </w:r>
          <w:r>
            <w:t xml:space="preserve"> Slovenije</w:t>
          </w:r>
        </w:p>
      </w:tc>
      <w:tc>
        <w:tcPr>
          <w:tcW w:w="1872" w:type="dxa"/>
          <w:tcBorders>
            <w:top w:val="single" w:sz="4" w:space="0" w:color="000000"/>
          </w:tcBorders>
          <w:vAlign w:val="center"/>
        </w:tcPr>
        <w:p w14:paraId="3B353845" w14:textId="77777777" w:rsidR="00787D85" w:rsidRDefault="00787D85">
          <w:pPr>
            <w:pStyle w:val="Noga"/>
            <w:snapToGrid w:val="0"/>
          </w:pPr>
          <w:r>
            <w:t xml:space="preserve">Stran     </w:t>
          </w:r>
          <w:r>
            <w:rPr>
              <w:rStyle w:val="tevilkastrani"/>
              <w:rFonts w:eastAsia="OpenSymbol"/>
            </w:rPr>
            <w:fldChar w:fldCharType="begin"/>
          </w:r>
          <w:r>
            <w:rPr>
              <w:rStyle w:val="tevilkastrani"/>
              <w:rFonts w:eastAsia="OpenSymbol"/>
            </w:rPr>
            <w:instrText xml:space="preserve"> PAGE </w:instrText>
          </w:r>
          <w:r>
            <w:rPr>
              <w:rStyle w:val="tevilkastrani"/>
              <w:rFonts w:eastAsia="OpenSymbol"/>
            </w:rPr>
            <w:fldChar w:fldCharType="separate"/>
          </w:r>
          <w:r w:rsidR="00E53B47">
            <w:rPr>
              <w:rStyle w:val="tevilkastrani"/>
              <w:rFonts w:eastAsia="OpenSymbol"/>
              <w:noProof/>
            </w:rPr>
            <w:t>8</w:t>
          </w:r>
          <w:r>
            <w:rPr>
              <w:rStyle w:val="tevilkastrani"/>
              <w:rFonts w:eastAsia="OpenSymbol"/>
            </w:rPr>
            <w:fldChar w:fldCharType="end"/>
          </w:r>
          <w:r>
            <w:rPr>
              <w:rStyle w:val="tevilkastrani"/>
              <w:rFonts w:eastAsia="OpenSymbol"/>
            </w:rPr>
            <w:t>/</w:t>
          </w:r>
          <w:r>
            <w:rPr>
              <w:rStyle w:val="tevilkastrani"/>
              <w:rFonts w:eastAsia="OpenSymbol"/>
            </w:rPr>
            <w:fldChar w:fldCharType="begin"/>
          </w:r>
          <w:r>
            <w:rPr>
              <w:rStyle w:val="tevilkastrani"/>
              <w:rFonts w:eastAsia="OpenSymbol"/>
            </w:rPr>
            <w:instrText xml:space="preserve"> NUMPAGES \*Arabic </w:instrText>
          </w:r>
          <w:r>
            <w:rPr>
              <w:rStyle w:val="tevilkastrani"/>
              <w:rFonts w:eastAsia="OpenSymbol"/>
            </w:rPr>
            <w:fldChar w:fldCharType="separate"/>
          </w:r>
          <w:r w:rsidR="00E53B47">
            <w:rPr>
              <w:rStyle w:val="tevilkastrani"/>
              <w:rFonts w:eastAsia="OpenSymbol"/>
              <w:noProof/>
            </w:rPr>
            <w:t>15</w:t>
          </w:r>
          <w:r>
            <w:rPr>
              <w:rStyle w:val="tevilkastrani"/>
              <w:rFonts w:eastAsia="OpenSymbol"/>
            </w:rPr>
            <w:fldChar w:fldCharType="end"/>
          </w:r>
        </w:p>
      </w:tc>
    </w:tr>
  </w:tbl>
  <w:p w14:paraId="6F5F062C" w14:textId="77777777" w:rsidR="00787D85" w:rsidRDefault="00787D85">
    <w:pPr>
      <w:ind w:right="360"/>
      <w:rPr>
        <w:sz w:val="16"/>
      </w:rPr>
    </w:pPr>
    <w:r>
      <w:rPr>
        <w:sz w:val="16"/>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29FAB" w14:textId="77777777" w:rsidR="00787D85" w:rsidRDefault="00787D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EBABF" w14:textId="77777777" w:rsidR="00B03791" w:rsidRDefault="00B03791">
      <w:r>
        <w:separator/>
      </w:r>
    </w:p>
  </w:footnote>
  <w:footnote w:type="continuationSeparator" w:id="0">
    <w:p w14:paraId="33133A13" w14:textId="77777777" w:rsidR="00B03791" w:rsidRDefault="00B03791">
      <w:r>
        <w:continuationSeparator/>
      </w:r>
    </w:p>
  </w:footnote>
  <w:footnote w:type="continuationNotice" w:id="1">
    <w:p w14:paraId="55F4418A" w14:textId="77777777" w:rsidR="00B03791" w:rsidRDefault="00B037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33795" w14:textId="77777777" w:rsidR="00E54EEE" w:rsidRDefault="00E54EEE" w:rsidP="00E54EEE">
    <w:pPr>
      <w:pStyle w:val="Glava"/>
      <w:rPr>
        <w:rFonts w:cs="Arial"/>
        <w:sz w:val="16"/>
        <w:szCs w:val="16"/>
      </w:rPr>
    </w:pPr>
    <w:r>
      <w:rPr>
        <w:noProof/>
      </w:rPr>
      <w:drawing>
        <wp:anchor distT="0" distB="0" distL="114300" distR="114300" simplePos="0" relativeHeight="251663872" behindDoc="0" locked="0" layoutInCell="1" allowOverlap="1" wp14:anchorId="52481E8D" wp14:editId="33C8F5BE">
          <wp:simplePos x="0" y="0"/>
          <wp:positionH relativeFrom="margin">
            <wp:align>right</wp:align>
          </wp:positionH>
          <wp:positionV relativeFrom="paragraph">
            <wp:posOffset>7620</wp:posOffset>
          </wp:positionV>
          <wp:extent cx="1543050" cy="461645"/>
          <wp:effectExtent l="0" t="0" r="0" b="0"/>
          <wp:wrapTopAndBottom/>
          <wp:docPr id="1910910569" name="Slika 1910910569"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543050" cy="461645"/>
                  </a:xfrm>
                  <a:prstGeom prst="rect">
                    <a:avLst/>
                  </a:prstGeom>
                </pic:spPr>
              </pic:pic>
            </a:graphicData>
          </a:graphic>
          <wp14:sizeRelH relativeFrom="margin">
            <wp14:pctWidth>0</wp14:pctWidth>
          </wp14:sizeRelH>
          <wp14:sizeRelV relativeFrom="margin">
            <wp14:pctHeight>0</wp14:pctHeight>
          </wp14:sizeRelV>
        </wp:anchor>
      </w:drawing>
    </w:r>
    <w:r w:rsidRPr="00144C58">
      <w:rPr>
        <w:noProof/>
        <w:lang w:eastAsia="sl-SI"/>
      </w:rPr>
      <w:drawing>
        <wp:anchor distT="0" distB="0" distL="114300" distR="114300" simplePos="0" relativeHeight="251662848" behindDoc="1" locked="0" layoutInCell="1" allowOverlap="1" wp14:anchorId="3F8850CA" wp14:editId="6B903C42">
          <wp:simplePos x="0" y="0"/>
          <wp:positionH relativeFrom="column">
            <wp:posOffset>0</wp:posOffset>
          </wp:positionH>
          <wp:positionV relativeFrom="paragraph">
            <wp:posOffset>19050</wp:posOffset>
          </wp:positionV>
          <wp:extent cx="2609215" cy="477520"/>
          <wp:effectExtent l="0" t="0" r="635" b="0"/>
          <wp:wrapNone/>
          <wp:docPr id="293456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RS.png"/>
                  <pic:cNvPicPr/>
                </pic:nvPicPr>
                <pic:blipFill>
                  <a:blip r:embed="rId2">
                    <a:extLst>
                      <a:ext uri="{28A0092B-C50C-407E-A947-70E740481C1C}">
                        <a14:useLocalDpi xmlns:a14="http://schemas.microsoft.com/office/drawing/2010/main" val="0"/>
                      </a:ext>
                    </a:extLst>
                  </a:blip>
                  <a:stretch>
                    <a:fillRect/>
                  </a:stretch>
                </pic:blipFill>
                <pic:spPr>
                  <a:xfrm>
                    <a:off x="0" y="0"/>
                    <a:ext cx="2609215" cy="477520"/>
                  </a:xfrm>
                  <a:prstGeom prst="rect">
                    <a:avLst/>
                  </a:prstGeom>
                </pic:spPr>
              </pic:pic>
            </a:graphicData>
          </a:graphic>
          <wp14:sizeRelH relativeFrom="margin">
            <wp14:pctWidth>0</wp14:pctWidth>
          </wp14:sizeRelH>
          <wp14:sizeRelV relativeFrom="margin">
            <wp14:pctHeight>0</wp14:pctHeight>
          </wp14:sizeRelV>
        </wp:anchor>
      </w:drawing>
    </w:r>
  </w:p>
  <w:p w14:paraId="41D68F4C" w14:textId="77777777" w:rsidR="00606941" w:rsidRPr="006E0812" w:rsidRDefault="00606941" w:rsidP="00606941">
    <w:pPr>
      <w:pStyle w:val="Glava"/>
      <w:tabs>
        <w:tab w:val="left" w:pos="709"/>
        <w:tab w:val="left" w:pos="5112"/>
        <w:tab w:val="left" w:pos="6663"/>
      </w:tabs>
      <w:spacing w:before="120" w:line="240" w:lineRule="exact"/>
      <w:rPr>
        <w:rFonts w:cs="Arial"/>
        <w:sz w:val="16"/>
      </w:rPr>
    </w:pPr>
    <w:r>
      <w:rPr>
        <w:rFonts w:cs="Arial"/>
        <w:sz w:val="16"/>
        <w:szCs w:val="16"/>
      </w:rPr>
      <w:tab/>
    </w:r>
    <w:r w:rsidRPr="006E0812">
      <w:rPr>
        <w:rFonts w:cs="Arial"/>
        <w:sz w:val="16"/>
        <w:szCs w:val="16"/>
      </w:rPr>
      <w:t>Z</w:t>
    </w:r>
    <w:r w:rsidRPr="006E0812">
      <w:rPr>
        <w:rFonts w:cs="Arial"/>
        <w:sz w:val="16"/>
      </w:rPr>
      <w:t>emljemerska ulica 12, 1000 Ljubljana</w:t>
    </w:r>
    <w:r w:rsidRPr="006E0812">
      <w:rPr>
        <w:rFonts w:cs="Arial"/>
        <w:sz w:val="16"/>
      </w:rPr>
      <w:tab/>
    </w:r>
    <w:r>
      <w:rPr>
        <w:rFonts w:cs="Arial"/>
        <w:sz w:val="16"/>
      </w:rPr>
      <w:tab/>
    </w:r>
    <w:r>
      <w:rPr>
        <w:rFonts w:cs="Arial"/>
        <w:sz w:val="16"/>
      </w:rPr>
      <w:tab/>
    </w:r>
    <w:r w:rsidRPr="006E0812">
      <w:rPr>
        <w:rFonts w:cs="Arial"/>
        <w:sz w:val="16"/>
      </w:rPr>
      <w:t>T: 01 478 48 00</w:t>
    </w:r>
  </w:p>
  <w:p w14:paraId="5F4434F1"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 xml:space="preserve">F: 01 478 48 34 </w:t>
    </w:r>
  </w:p>
  <w:p w14:paraId="56AFF5B0"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E: pisarna.gu@gov.si</w:t>
    </w:r>
  </w:p>
  <w:p w14:paraId="37714F9C"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www.gu.gov.si</w:t>
    </w:r>
  </w:p>
  <w:p w14:paraId="0E8B424F" w14:textId="5E1A2DA7" w:rsidR="00787D85" w:rsidRDefault="00787D85" w:rsidP="00F323F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7AE8E" w14:textId="77777777" w:rsidR="00787D85" w:rsidRDefault="00787D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9072"/>
    </w:tblGrid>
    <w:tr w:rsidR="00787D85" w14:paraId="16C4F9B1" w14:textId="77777777">
      <w:trPr>
        <w:trHeight w:val="284"/>
        <w:jc w:val="center"/>
      </w:trPr>
      <w:tc>
        <w:tcPr>
          <w:tcW w:w="9072" w:type="dxa"/>
          <w:tcBorders>
            <w:bottom w:val="single" w:sz="4" w:space="0" w:color="000000"/>
          </w:tcBorders>
          <w:vAlign w:val="center"/>
        </w:tcPr>
        <w:p w14:paraId="536CFA23" w14:textId="5CE03234" w:rsidR="00787D85" w:rsidRPr="0047512A" w:rsidRDefault="00787D85">
          <w:pPr>
            <w:pStyle w:val="Glava"/>
            <w:snapToGrid w:val="0"/>
            <w:rPr>
              <w:szCs w:val="22"/>
            </w:rPr>
          </w:pPr>
          <w:bookmarkStart w:id="1" w:name="_Hlk76975352"/>
          <w:r w:rsidRPr="0047512A">
            <w:rPr>
              <w:szCs w:val="22"/>
            </w:rPr>
            <w:t xml:space="preserve">Tehnična dokumentacija  –  </w:t>
          </w:r>
          <w:r w:rsidR="00AE1AAC" w:rsidRPr="0047512A">
            <w:rPr>
              <w:szCs w:val="22"/>
            </w:rPr>
            <w:t>Ciklično l</w:t>
          </w:r>
          <w:r w:rsidRPr="0047512A">
            <w:rPr>
              <w:szCs w:val="22"/>
            </w:rPr>
            <w:t xml:space="preserve">asersko skeniranje Slovenije </w:t>
          </w:r>
          <w:r w:rsidR="00E07251">
            <w:rPr>
              <w:szCs w:val="22"/>
            </w:rPr>
            <w:t>2026</w:t>
          </w:r>
          <w:r w:rsidR="00CE3C42">
            <w:rPr>
              <w:szCs w:val="22"/>
            </w:rPr>
            <w:t xml:space="preserve">                </w:t>
          </w:r>
          <w:r w:rsidRPr="0047512A">
            <w:rPr>
              <w:szCs w:val="22"/>
            </w:rPr>
            <w:t xml:space="preserve">ver. </w:t>
          </w:r>
          <w:r w:rsidR="00C62F97">
            <w:rPr>
              <w:szCs w:val="22"/>
            </w:rPr>
            <w:t xml:space="preserve"> </w:t>
          </w:r>
          <w:r w:rsidR="00E07251">
            <w:rPr>
              <w:szCs w:val="22"/>
            </w:rPr>
            <w:t>6</w:t>
          </w:r>
          <w:r w:rsidR="00C62F97">
            <w:rPr>
              <w:szCs w:val="22"/>
            </w:rPr>
            <w:t>.</w:t>
          </w:r>
          <w:r w:rsidR="00E07251">
            <w:rPr>
              <w:szCs w:val="22"/>
            </w:rPr>
            <w:t>0</w:t>
          </w:r>
        </w:p>
      </w:tc>
    </w:tr>
    <w:bookmarkEnd w:id="1"/>
  </w:tbl>
  <w:p w14:paraId="1DABC123" w14:textId="77777777" w:rsidR="00787D85" w:rsidRDefault="00787D85">
    <w:pPr>
      <w:rPr>
        <w:lang w:val="de-D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10DF7" w14:textId="77777777" w:rsidR="00787D85" w:rsidRDefault="00787D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DD98A" w14:textId="77777777" w:rsidR="00787D85" w:rsidRDefault="00787D8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9072"/>
    </w:tblGrid>
    <w:tr w:rsidR="00787D85" w14:paraId="0E2BA989" w14:textId="77777777">
      <w:trPr>
        <w:trHeight w:val="284"/>
        <w:jc w:val="center"/>
      </w:trPr>
      <w:tc>
        <w:tcPr>
          <w:tcW w:w="9072" w:type="dxa"/>
          <w:tcBorders>
            <w:bottom w:val="single" w:sz="4" w:space="0" w:color="000000"/>
          </w:tcBorders>
          <w:vAlign w:val="center"/>
        </w:tcPr>
        <w:p w14:paraId="1C91530C" w14:textId="42533DB3" w:rsidR="00787D85" w:rsidRPr="00E725DD" w:rsidRDefault="00E725DD">
          <w:pPr>
            <w:pStyle w:val="Glava"/>
            <w:snapToGrid w:val="0"/>
            <w:rPr>
              <w:szCs w:val="22"/>
            </w:rPr>
          </w:pPr>
          <w:r w:rsidRPr="0047512A">
            <w:rPr>
              <w:szCs w:val="22"/>
            </w:rPr>
            <w:t>Tehnična dokumentacija  –  Ciklično lasersko skeniranje Slovenije</w:t>
          </w:r>
          <w:r w:rsidR="00E6361C">
            <w:rPr>
              <w:szCs w:val="22"/>
            </w:rPr>
            <w:t xml:space="preserve"> </w:t>
          </w:r>
          <w:r w:rsidR="00E07251">
            <w:rPr>
              <w:szCs w:val="22"/>
            </w:rPr>
            <w:t xml:space="preserve">2026                </w:t>
          </w:r>
          <w:r w:rsidR="00E6361C">
            <w:rPr>
              <w:szCs w:val="22"/>
            </w:rPr>
            <w:t xml:space="preserve"> ver. </w:t>
          </w:r>
          <w:r w:rsidR="00C62F97">
            <w:rPr>
              <w:szCs w:val="22"/>
            </w:rPr>
            <w:t xml:space="preserve"> </w:t>
          </w:r>
          <w:r w:rsidR="00E07251">
            <w:rPr>
              <w:szCs w:val="22"/>
            </w:rPr>
            <w:t>6</w:t>
          </w:r>
          <w:r w:rsidR="00C62F97">
            <w:rPr>
              <w:szCs w:val="22"/>
            </w:rPr>
            <w:t>.</w:t>
          </w:r>
          <w:r w:rsidR="00E07251">
            <w:rPr>
              <w:szCs w:val="22"/>
            </w:rPr>
            <w:t>0</w:t>
          </w:r>
          <w:r w:rsidRPr="0047512A">
            <w:rPr>
              <w:szCs w:val="22"/>
            </w:rPr>
            <w:t xml:space="preserve">     </w:t>
          </w:r>
        </w:p>
      </w:tc>
    </w:tr>
  </w:tbl>
  <w:p w14:paraId="3C13ACC2" w14:textId="77777777" w:rsidR="00787D85" w:rsidRDefault="00787D85">
    <w:pPr>
      <w:rPr>
        <w:lang w:val="de-DE"/>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B938" w14:textId="77777777" w:rsidR="00787D85" w:rsidRDefault="00787D8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690A41D4"/>
    <w:lvl w:ilvl="0">
      <w:start w:val="1"/>
      <w:numFmt w:val="decimal"/>
      <w:pStyle w:val="Naslov1"/>
      <w:lvlText w:val="%1"/>
      <w:lvlJc w:val="left"/>
      <w:pPr>
        <w:tabs>
          <w:tab w:val="num" w:pos="432"/>
        </w:tabs>
        <w:ind w:left="432" w:hanging="432"/>
      </w:pPr>
    </w:lvl>
    <w:lvl w:ilvl="1">
      <w:start w:val="1"/>
      <w:numFmt w:val="decimal"/>
      <w:pStyle w:val="Naslov2"/>
      <w:lvlText w:val="%1.%2"/>
      <w:lvlJc w:val="left"/>
      <w:pPr>
        <w:tabs>
          <w:tab w:val="num" w:pos="576"/>
        </w:tabs>
        <w:ind w:left="576" w:hanging="576"/>
      </w:pPr>
    </w:lvl>
    <w:lvl w:ilvl="2">
      <w:start w:val="1"/>
      <w:numFmt w:val="decimal"/>
      <w:pStyle w:val="Naslov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02"/>
    <w:multiLevelType w:val="singleLevel"/>
    <w:tmpl w:val="00000002"/>
    <w:name w:val="WW8Num2"/>
    <w:lvl w:ilvl="0">
      <w:numFmt w:val="bullet"/>
      <w:lvlText w:val="-"/>
      <w:lvlJc w:val="left"/>
      <w:pPr>
        <w:tabs>
          <w:tab w:val="num" w:pos="720"/>
        </w:tabs>
        <w:ind w:left="720" w:hanging="360"/>
      </w:pPr>
      <w:rPr>
        <w:rFonts w:ascii="Times New Roman" w:hAnsi="Times New Roman" w:cs="Times New Roman"/>
      </w:rPr>
    </w:lvl>
  </w:abstractNum>
  <w:abstractNum w:abstractNumId="2" w15:restartNumberingAfterBreak="0">
    <w:nsid w:val="00000003"/>
    <w:multiLevelType w:val="multilevel"/>
    <w:tmpl w:val="00000003"/>
    <w:name w:val="WW8Num3"/>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8"/>
    <w:multiLevelType w:val="multilevel"/>
    <w:tmpl w:val="00000008"/>
    <w:name w:val="WW8Num8"/>
    <w:lvl w:ilvl="0">
      <w:start w:val="1"/>
      <w:numFmt w:val="bullet"/>
      <w:lvlText w:val=""/>
      <w:lvlJc w:val="left"/>
      <w:pPr>
        <w:tabs>
          <w:tab w:val="num" w:pos="1080"/>
        </w:tabs>
        <w:ind w:left="1080" w:hanging="360"/>
      </w:pPr>
      <w:rPr>
        <w:rFonts w:ascii="Symbol" w:hAnsi="Symbol" w:cs="OpenSymbol"/>
      </w:rPr>
    </w:lvl>
    <w:lvl w:ilvl="1">
      <w:start w:val="1"/>
      <w:numFmt w:val="bullet"/>
      <w:lvlText w:val=""/>
      <w:lvlJc w:val="left"/>
      <w:pPr>
        <w:tabs>
          <w:tab w:val="num" w:pos="1440"/>
        </w:tabs>
        <w:ind w:left="1440" w:hanging="360"/>
      </w:pPr>
      <w:rPr>
        <w:rFonts w:ascii="Symbol" w:hAnsi="Symbol" w:cs="OpenSymbol"/>
      </w:rPr>
    </w:lvl>
    <w:lvl w:ilvl="2">
      <w:start w:val="1"/>
      <w:numFmt w:val="bullet"/>
      <w:lvlText w:val=""/>
      <w:lvlJc w:val="left"/>
      <w:pPr>
        <w:tabs>
          <w:tab w:val="num" w:pos="1800"/>
        </w:tabs>
        <w:ind w:left="1800" w:hanging="360"/>
      </w:pPr>
      <w:rPr>
        <w:rFonts w:ascii="Symbol" w:hAnsi="Symbol" w:cs="OpenSymbol"/>
      </w:rPr>
    </w:lvl>
    <w:lvl w:ilvl="3">
      <w:start w:val="1"/>
      <w:numFmt w:val="bullet"/>
      <w:lvlText w:val=""/>
      <w:lvlJc w:val="left"/>
      <w:pPr>
        <w:tabs>
          <w:tab w:val="num" w:pos="2160"/>
        </w:tabs>
        <w:ind w:left="2160" w:hanging="360"/>
      </w:pPr>
      <w:rPr>
        <w:rFonts w:ascii="Symbol" w:hAnsi="Symbol" w:cs="OpenSymbol"/>
      </w:rPr>
    </w:lvl>
    <w:lvl w:ilvl="4">
      <w:start w:val="1"/>
      <w:numFmt w:val="bullet"/>
      <w:lvlText w:val=""/>
      <w:lvlJc w:val="left"/>
      <w:pPr>
        <w:tabs>
          <w:tab w:val="num" w:pos="2520"/>
        </w:tabs>
        <w:ind w:left="2520" w:hanging="360"/>
      </w:pPr>
      <w:rPr>
        <w:rFonts w:ascii="Symbol" w:hAnsi="Symbol" w:cs="OpenSymbol"/>
      </w:rPr>
    </w:lvl>
    <w:lvl w:ilvl="5">
      <w:start w:val="1"/>
      <w:numFmt w:val="bullet"/>
      <w:lvlText w:val=""/>
      <w:lvlJc w:val="left"/>
      <w:pPr>
        <w:tabs>
          <w:tab w:val="num" w:pos="2880"/>
        </w:tabs>
        <w:ind w:left="2880" w:hanging="360"/>
      </w:pPr>
      <w:rPr>
        <w:rFonts w:ascii="Symbol" w:hAnsi="Symbol" w:cs="OpenSymbol"/>
      </w:rPr>
    </w:lvl>
    <w:lvl w:ilvl="6">
      <w:start w:val="1"/>
      <w:numFmt w:val="bullet"/>
      <w:lvlText w:val=""/>
      <w:lvlJc w:val="left"/>
      <w:pPr>
        <w:tabs>
          <w:tab w:val="num" w:pos="3240"/>
        </w:tabs>
        <w:ind w:left="3240" w:hanging="360"/>
      </w:pPr>
      <w:rPr>
        <w:rFonts w:ascii="Symbol" w:hAnsi="Symbol" w:cs="OpenSymbol"/>
      </w:rPr>
    </w:lvl>
    <w:lvl w:ilvl="7">
      <w:start w:val="1"/>
      <w:numFmt w:val="bullet"/>
      <w:lvlText w:val=""/>
      <w:lvlJc w:val="left"/>
      <w:pPr>
        <w:tabs>
          <w:tab w:val="num" w:pos="3600"/>
        </w:tabs>
        <w:ind w:left="3600" w:hanging="360"/>
      </w:pPr>
      <w:rPr>
        <w:rFonts w:ascii="Symbol" w:hAnsi="Symbol" w:cs="OpenSymbol"/>
      </w:rPr>
    </w:lvl>
    <w:lvl w:ilvl="8">
      <w:start w:val="1"/>
      <w:numFmt w:val="bullet"/>
      <w:lvlText w:val=""/>
      <w:lvlJc w:val="left"/>
      <w:pPr>
        <w:tabs>
          <w:tab w:val="num" w:pos="3960"/>
        </w:tabs>
        <w:ind w:left="3960" w:hanging="360"/>
      </w:pPr>
      <w:rPr>
        <w:rFonts w:ascii="Symbol" w:hAnsi="Symbol" w:cs="OpenSymbol"/>
      </w:r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0"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2" w15:restartNumberingAfterBreak="0">
    <w:nsid w:val="0000000D"/>
    <w:multiLevelType w:val="multilevel"/>
    <w:tmpl w:val="0000000D"/>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3" w15:restartNumberingAfterBreak="0">
    <w:nsid w:val="0000000E"/>
    <w:multiLevelType w:val="multilevel"/>
    <w:tmpl w:val="0000000E"/>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4" w15:restartNumberingAfterBreak="0">
    <w:nsid w:val="0000000F"/>
    <w:multiLevelType w:val="multilevel"/>
    <w:tmpl w:val="0000000F"/>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5" w15:restartNumberingAfterBreak="0">
    <w:nsid w:val="00000010"/>
    <w:multiLevelType w:val="multilevel"/>
    <w:tmpl w:val="00000010"/>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0000011"/>
    <w:multiLevelType w:val="multilevel"/>
    <w:tmpl w:val="00000011"/>
    <w:name w:val="WW8Num1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7" w15:restartNumberingAfterBreak="0">
    <w:nsid w:val="02901D82"/>
    <w:multiLevelType w:val="hybridMultilevel"/>
    <w:tmpl w:val="A17C7B1C"/>
    <w:lvl w:ilvl="0" w:tplc="86200BEA">
      <w:start w:val="20"/>
      <w:numFmt w:val="upperLetter"/>
      <w:lvlText w:val="%1:"/>
      <w:lvlJc w:val="left"/>
    </w:lvl>
    <w:lvl w:ilvl="1" w:tplc="80E8CA94">
      <w:numFmt w:val="decimal"/>
      <w:lvlText w:val=""/>
      <w:lvlJc w:val="left"/>
    </w:lvl>
    <w:lvl w:ilvl="2" w:tplc="19B80EA2">
      <w:numFmt w:val="decimal"/>
      <w:lvlText w:val=""/>
      <w:lvlJc w:val="left"/>
    </w:lvl>
    <w:lvl w:ilvl="3" w:tplc="A8CE540E">
      <w:numFmt w:val="decimal"/>
      <w:lvlText w:val=""/>
      <w:lvlJc w:val="left"/>
    </w:lvl>
    <w:lvl w:ilvl="4" w:tplc="F10632F6">
      <w:numFmt w:val="decimal"/>
      <w:lvlText w:val=""/>
      <w:lvlJc w:val="left"/>
    </w:lvl>
    <w:lvl w:ilvl="5" w:tplc="559A4644">
      <w:numFmt w:val="decimal"/>
      <w:lvlText w:val=""/>
      <w:lvlJc w:val="left"/>
    </w:lvl>
    <w:lvl w:ilvl="6" w:tplc="F3906BCC">
      <w:numFmt w:val="decimal"/>
      <w:lvlText w:val=""/>
      <w:lvlJc w:val="left"/>
    </w:lvl>
    <w:lvl w:ilvl="7" w:tplc="FA866F28">
      <w:numFmt w:val="decimal"/>
      <w:lvlText w:val=""/>
      <w:lvlJc w:val="left"/>
    </w:lvl>
    <w:lvl w:ilvl="8" w:tplc="E730D482">
      <w:numFmt w:val="decimal"/>
      <w:lvlText w:val=""/>
      <w:lvlJc w:val="left"/>
    </w:lvl>
  </w:abstractNum>
  <w:abstractNum w:abstractNumId="18" w15:restartNumberingAfterBreak="0">
    <w:nsid w:val="07EE595A"/>
    <w:multiLevelType w:val="hybridMultilevel"/>
    <w:tmpl w:val="8000FA76"/>
    <w:lvl w:ilvl="0" w:tplc="FB046470">
      <w:start w:val="6"/>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8138641"/>
    <w:multiLevelType w:val="hybridMultilevel"/>
    <w:tmpl w:val="8E3620A6"/>
    <w:lvl w:ilvl="0" w:tplc="F24C11DE">
      <w:start w:val="5"/>
      <w:numFmt w:val="upperLetter"/>
      <w:lvlText w:val="%1:"/>
      <w:lvlJc w:val="left"/>
    </w:lvl>
    <w:lvl w:ilvl="1" w:tplc="DC4866A4">
      <w:numFmt w:val="decimal"/>
      <w:lvlText w:val=""/>
      <w:lvlJc w:val="left"/>
    </w:lvl>
    <w:lvl w:ilvl="2" w:tplc="128AA3C2">
      <w:numFmt w:val="decimal"/>
      <w:lvlText w:val=""/>
      <w:lvlJc w:val="left"/>
    </w:lvl>
    <w:lvl w:ilvl="3" w:tplc="B9E2A010">
      <w:numFmt w:val="decimal"/>
      <w:lvlText w:val=""/>
      <w:lvlJc w:val="left"/>
    </w:lvl>
    <w:lvl w:ilvl="4" w:tplc="201677E6">
      <w:numFmt w:val="decimal"/>
      <w:lvlText w:val=""/>
      <w:lvlJc w:val="left"/>
    </w:lvl>
    <w:lvl w:ilvl="5" w:tplc="0CC409C6">
      <w:numFmt w:val="decimal"/>
      <w:lvlText w:val=""/>
      <w:lvlJc w:val="left"/>
    </w:lvl>
    <w:lvl w:ilvl="6" w:tplc="617C7022">
      <w:numFmt w:val="decimal"/>
      <w:lvlText w:val=""/>
      <w:lvlJc w:val="left"/>
    </w:lvl>
    <w:lvl w:ilvl="7" w:tplc="6810A63A">
      <w:numFmt w:val="decimal"/>
      <w:lvlText w:val=""/>
      <w:lvlJc w:val="left"/>
    </w:lvl>
    <w:lvl w:ilvl="8" w:tplc="77A2176C">
      <w:numFmt w:val="decimal"/>
      <w:lvlText w:val=""/>
      <w:lvlJc w:val="left"/>
    </w:lvl>
  </w:abstractNum>
  <w:abstractNum w:abstractNumId="20" w15:restartNumberingAfterBreak="0">
    <w:nsid w:val="0E2A1334"/>
    <w:multiLevelType w:val="hybridMultilevel"/>
    <w:tmpl w:val="FDC05BE6"/>
    <w:lvl w:ilvl="0" w:tplc="8A52EC62">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1" w15:restartNumberingAfterBreak="0">
    <w:nsid w:val="0E8823E6"/>
    <w:multiLevelType w:val="multilevel"/>
    <w:tmpl w:val="04240021"/>
    <w:numStyleLink w:val="Slog1"/>
  </w:abstractNum>
  <w:abstractNum w:abstractNumId="22" w15:restartNumberingAfterBreak="0">
    <w:nsid w:val="18DE36A6"/>
    <w:multiLevelType w:val="multilevel"/>
    <w:tmpl w:val="04240021"/>
    <w:numStyleLink w:val="Slog1"/>
  </w:abstractNum>
  <w:abstractNum w:abstractNumId="23" w15:restartNumberingAfterBreak="0">
    <w:nsid w:val="1F507E55"/>
    <w:multiLevelType w:val="hybridMultilevel"/>
    <w:tmpl w:val="598A7F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31E5CF6"/>
    <w:multiLevelType w:val="multilevel"/>
    <w:tmpl w:val="04240021"/>
    <w:numStyleLink w:val="Slog1"/>
  </w:abstractNum>
  <w:abstractNum w:abstractNumId="25" w15:restartNumberingAfterBreak="0">
    <w:nsid w:val="31BD5D97"/>
    <w:multiLevelType w:val="hybridMultilevel"/>
    <w:tmpl w:val="C6F40CF0"/>
    <w:lvl w:ilvl="0" w:tplc="A2947054">
      <w:numFmt w:val="bullet"/>
      <w:pStyle w:val="14"/>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6" w15:restartNumberingAfterBreak="0">
    <w:nsid w:val="34F9780E"/>
    <w:multiLevelType w:val="multilevel"/>
    <w:tmpl w:val="04240021"/>
    <w:numStyleLink w:val="Slog1"/>
  </w:abstractNum>
  <w:abstractNum w:abstractNumId="27" w15:restartNumberingAfterBreak="0">
    <w:nsid w:val="380561D3"/>
    <w:multiLevelType w:val="hybridMultilevel"/>
    <w:tmpl w:val="D0D04DC8"/>
    <w:lvl w:ilvl="0" w:tplc="EEB2A24C">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A95F874"/>
    <w:multiLevelType w:val="hybridMultilevel"/>
    <w:tmpl w:val="0524A864"/>
    <w:lvl w:ilvl="0" w:tplc="86641C82">
      <w:start w:val="6"/>
      <w:numFmt w:val="upperLetter"/>
      <w:lvlText w:val="%1:"/>
      <w:lvlJc w:val="left"/>
    </w:lvl>
    <w:lvl w:ilvl="1" w:tplc="16C4D9A0">
      <w:numFmt w:val="decimal"/>
      <w:lvlText w:val=""/>
      <w:lvlJc w:val="left"/>
    </w:lvl>
    <w:lvl w:ilvl="2" w:tplc="82E89C14">
      <w:numFmt w:val="decimal"/>
      <w:lvlText w:val=""/>
      <w:lvlJc w:val="left"/>
    </w:lvl>
    <w:lvl w:ilvl="3" w:tplc="3356D0E8">
      <w:numFmt w:val="decimal"/>
      <w:lvlText w:val=""/>
      <w:lvlJc w:val="left"/>
    </w:lvl>
    <w:lvl w:ilvl="4" w:tplc="D74AA8E0">
      <w:numFmt w:val="decimal"/>
      <w:lvlText w:val=""/>
      <w:lvlJc w:val="left"/>
    </w:lvl>
    <w:lvl w:ilvl="5" w:tplc="0F2A1F94">
      <w:numFmt w:val="decimal"/>
      <w:lvlText w:val=""/>
      <w:lvlJc w:val="left"/>
    </w:lvl>
    <w:lvl w:ilvl="6" w:tplc="BFEEB42C">
      <w:numFmt w:val="decimal"/>
      <w:lvlText w:val=""/>
      <w:lvlJc w:val="left"/>
    </w:lvl>
    <w:lvl w:ilvl="7" w:tplc="7244212C">
      <w:numFmt w:val="decimal"/>
      <w:lvlText w:val=""/>
      <w:lvlJc w:val="left"/>
    </w:lvl>
    <w:lvl w:ilvl="8" w:tplc="DE863C7A">
      <w:numFmt w:val="decimal"/>
      <w:lvlText w:val=""/>
      <w:lvlJc w:val="left"/>
    </w:lvl>
  </w:abstractNum>
  <w:abstractNum w:abstractNumId="29" w15:restartNumberingAfterBreak="0">
    <w:nsid w:val="3CBD69AD"/>
    <w:multiLevelType w:val="multilevel"/>
    <w:tmpl w:val="04240021"/>
    <w:numStyleLink w:val="Slog1"/>
  </w:abstractNum>
  <w:abstractNum w:abstractNumId="30" w15:restartNumberingAfterBreak="0">
    <w:nsid w:val="44E124F0"/>
    <w:multiLevelType w:val="multilevel"/>
    <w:tmpl w:val="04240021"/>
    <w:numStyleLink w:val="Slog1"/>
  </w:abstractNum>
  <w:abstractNum w:abstractNumId="31" w15:restartNumberingAfterBreak="0">
    <w:nsid w:val="454F1FE8"/>
    <w:multiLevelType w:val="multilevel"/>
    <w:tmpl w:val="04240021"/>
    <w:styleLink w:val="Slog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4BF07D14"/>
    <w:multiLevelType w:val="multilevel"/>
    <w:tmpl w:val="04240021"/>
    <w:numStyleLink w:val="Slog1"/>
  </w:abstractNum>
  <w:abstractNum w:abstractNumId="33" w15:restartNumberingAfterBreak="0">
    <w:nsid w:val="56FA784C"/>
    <w:multiLevelType w:val="hybridMultilevel"/>
    <w:tmpl w:val="82822E2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7551272"/>
    <w:multiLevelType w:val="hybridMultilevel"/>
    <w:tmpl w:val="A8CE752C"/>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Times New Roman"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Times New Roman"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61095870"/>
    <w:multiLevelType w:val="hybridMultilevel"/>
    <w:tmpl w:val="84483C94"/>
    <w:lvl w:ilvl="0" w:tplc="65387740">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0E42F1"/>
    <w:multiLevelType w:val="hybridMultilevel"/>
    <w:tmpl w:val="53FC5460"/>
    <w:lvl w:ilvl="0" w:tplc="255EE3E4">
      <w:numFmt w:val="bullet"/>
      <w:lvlText w:val="-"/>
      <w:lvlJc w:val="left"/>
      <w:pPr>
        <w:ind w:left="360" w:hanging="360"/>
      </w:pPr>
      <w:rPr>
        <w:rFonts w:ascii="Calibri" w:eastAsiaTheme="minorHAnsi" w:hAnsi="Calibri" w:cs="Calibri"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748264626">
    <w:abstractNumId w:val="0"/>
  </w:num>
  <w:num w:numId="2" w16cid:durableId="965697497">
    <w:abstractNumId w:val="7"/>
  </w:num>
  <w:num w:numId="3" w16cid:durableId="1834712549">
    <w:abstractNumId w:val="25"/>
  </w:num>
  <w:num w:numId="4" w16cid:durableId="1140730400">
    <w:abstractNumId w:val="17"/>
  </w:num>
  <w:num w:numId="5" w16cid:durableId="2018575745">
    <w:abstractNumId w:val="28"/>
  </w:num>
  <w:num w:numId="6" w16cid:durableId="647511743">
    <w:abstractNumId w:val="19"/>
  </w:num>
  <w:num w:numId="7" w16cid:durableId="1666012411">
    <w:abstractNumId w:val="18"/>
  </w:num>
  <w:num w:numId="8" w16cid:durableId="1134640394">
    <w:abstractNumId w:val="20"/>
  </w:num>
  <w:num w:numId="9" w16cid:durableId="850526879">
    <w:abstractNumId w:val="31"/>
  </w:num>
  <w:num w:numId="10" w16cid:durableId="56980033">
    <w:abstractNumId w:val="21"/>
  </w:num>
  <w:num w:numId="11" w16cid:durableId="2109881575">
    <w:abstractNumId w:val="24"/>
  </w:num>
  <w:num w:numId="12" w16cid:durableId="1508254374">
    <w:abstractNumId w:val="30"/>
  </w:num>
  <w:num w:numId="13" w16cid:durableId="405803849">
    <w:abstractNumId w:val="32"/>
  </w:num>
  <w:num w:numId="14" w16cid:durableId="858733881">
    <w:abstractNumId w:val="35"/>
  </w:num>
  <w:num w:numId="15" w16cid:durableId="699285440">
    <w:abstractNumId w:val="29"/>
  </w:num>
  <w:num w:numId="16" w16cid:durableId="1320772452">
    <w:abstractNumId w:val="27"/>
  </w:num>
  <w:num w:numId="17" w16cid:durableId="770248387">
    <w:abstractNumId w:val="0"/>
  </w:num>
  <w:num w:numId="18" w16cid:durableId="1212109734">
    <w:abstractNumId w:val="26"/>
  </w:num>
  <w:num w:numId="19" w16cid:durableId="467165015">
    <w:abstractNumId w:val="22"/>
  </w:num>
  <w:num w:numId="20" w16cid:durableId="1669944667">
    <w:abstractNumId w:val="8"/>
  </w:num>
  <w:num w:numId="21" w16cid:durableId="12029379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582958">
    <w:abstractNumId w:val="7"/>
  </w:num>
  <w:num w:numId="23" w16cid:durableId="793017515">
    <w:abstractNumId w:val="34"/>
  </w:num>
  <w:num w:numId="24" w16cid:durableId="576089558">
    <w:abstractNumId w:val="36"/>
  </w:num>
  <w:num w:numId="25" w16cid:durableId="1765177611">
    <w:abstractNumId w:val="33"/>
  </w:num>
  <w:num w:numId="26" w16cid:durableId="159322174">
    <w:abstractNumId w:val="0"/>
  </w:num>
  <w:num w:numId="27" w16cid:durableId="1725367692">
    <w:abstractNumId w:val="0"/>
  </w:num>
  <w:num w:numId="28" w16cid:durableId="1475757129">
    <w:abstractNumId w:val="0"/>
  </w:num>
  <w:num w:numId="29" w16cid:durableId="2072345442">
    <w:abstractNumId w:val="0"/>
  </w:num>
  <w:num w:numId="30" w16cid:durableId="1555390911">
    <w:abstractNumId w:val="23"/>
  </w:num>
  <w:num w:numId="31" w16cid:durableId="1401559653">
    <w:abstractNumId w:val="0"/>
  </w:num>
  <w:num w:numId="32" w16cid:durableId="1351950628">
    <w:abstractNumId w:val="0"/>
  </w:num>
  <w:num w:numId="33" w16cid:durableId="845631630">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hideSpellingErrors/>
  <w:proofState w:spelling="clean" w:grammar="clean"/>
  <w:defaultTabStop w:val="720"/>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3B47"/>
    <w:rsid w:val="00002BCB"/>
    <w:rsid w:val="0000386B"/>
    <w:rsid w:val="00007392"/>
    <w:rsid w:val="00007FD3"/>
    <w:rsid w:val="00010CA2"/>
    <w:rsid w:val="00011B66"/>
    <w:rsid w:val="00011E12"/>
    <w:rsid w:val="00011F30"/>
    <w:rsid w:val="000126FA"/>
    <w:rsid w:val="0001292D"/>
    <w:rsid w:val="00012B04"/>
    <w:rsid w:val="000175B2"/>
    <w:rsid w:val="00017D9B"/>
    <w:rsid w:val="00021645"/>
    <w:rsid w:val="000251B3"/>
    <w:rsid w:val="00026A9B"/>
    <w:rsid w:val="0002776B"/>
    <w:rsid w:val="00030080"/>
    <w:rsid w:val="000323F6"/>
    <w:rsid w:val="000350FF"/>
    <w:rsid w:val="000352A2"/>
    <w:rsid w:val="00035722"/>
    <w:rsid w:val="0003724B"/>
    <w:rsid w:val="0003749E"/>
    <w:rsid w:val="00040E90"/>
    <w:rsid w:val="00041D55"/>
    <w:rsid w:val="00041E0A"/>
    <w:rsid w:val="00042F85"/>
    <w:rsid w:val="00045634"/>
    <w:rsid w:val="000461DD"/>
    <w:rsid w:val="00046A4B"/>
    <w:rsid w:val="00052716"/>
    <w:rsid w:val="00053B5F"/>
    <w:rsid w:val="0005623F"/>
    <w:rsid w:val="000579D7"/>
    <w:rsid w:val="00060849"/>
    <w:rsid w:val="00061DF8"/>
    <w:rsid w:val="0006303A"/>
    <w:rsid w:val="00066375"/>
    <w:rsid w:val="0006791D"/>
    <w:rsid w:val="0007454F"/>
    <w:rsid w:val="00075E91"/>
    <w:rsid w:val="0008070E"/>
    <w:rsid w:val="00081EA2"/>
    <w:rsid w:val="00082CAC"/>
    <w:rsid w:val="00083D56"/>
    <w:rsid w:val="00086088"/>
    <w:rsid w:val="00086801"/>
    <w:rsid w:val="000879A6"/>
    <w:rsid w:val="00087E39"/>
    <w:rsid w:val="00091C7E"/>
    <w:rsid w:val="00092B07"/>
    <w:rsid w:val="00092E10"/>
    <w:rsid w:val="000936BC"/>
    <w:rsid w:val="00094978"/>
    <w:rsid w:val="0009680E"/>
    <w:rsid w:val="00096E4F"/>
    <w:rsid w:val="000A1674"/>
    <w:rsid w:val="000A3336"/>
    <w:rsid w:val="000A3B7E"/>
    <w:rsid w:val="000A551A"/>
    <w:rsid w:val="000A6060"/>
    <w:rsid w:val="000A6B3E"/>
    <w:rsid w:val="000B10A6"/>
    <w:rsid w:val="000B1DBB"/>
    <w:rsid w:val="000B3612"/>
    <w:rsid w:val="000B3948"/>
    <w:rsid w:val="000B4217"/>
    <w:rsid w:val="000B6290"/>
    <w:rsid w:val="000C10C6"/>
    <w:rsid w:val="000C46F2"/>
    <w:rsid w:val="000C79D2"/>
    <w:rsid w:val="000C7D79"/>
    <w:rsid w:val="000D0AD8"/>
    <w:rsid w:val="000D0D69"/>
    <w:rsid w:val="000D26B4"/>
    <w:rsid w:val="000D2B50"/>
    <w:rsid w:val="000D380F"/>
    <w:rsid w:val="000D3E5B"/>
    <w:rsid w:val="000D422B"/>
    <w:rsid w:val="000D48C3"/>
    <w:rsid w:val="000D55F2"/>
    <w:rsid w:val="000D66CD"/>
    <w:rsid w:val="000D7AEC"/>
    <w:rsid w:val="000E0280"/>
    <w:rsid w:val="000E4AA5"/>
    <w:rsid w:val="000E53D0"/>
    <w:rsid w:val="000F1EBB"/>
    <w:rsid w:val="000F2CCE"/>
    <w:rsid w:val="000F30FD"/>
    <w:rsid w:val="000F4005"/>
    <w:rsid w:val="000F44E7"/>
    <w:rsid w:val="000F7784"/>
    <w:rsid w:val="001008E2"/>
    <w:rsid w:val="00104326"/>
    <w:rsid w:val="00105C50"/>
    <w:rsid w:val="001063D1"/>
    <w:rsid w:val="00114429"/>
    <w:rsid w:val="00114E56"/>
    <w:rsid w:val="001151E9"/>
    <w:rsid w:val="0011599B"/>
    <w:rsid w:val="00117093"/>
    <w:rsid w:val="001174FD"/>
    <w:rsid w:val="00123AB2"/>
    <w:rsid w:val="00124C2D"/>
    <w:rsid w:val="001260E2"/>
    <w:rsid w:val="00131C85"/>
    <w:rsid w:val="00132016"/>
    <w:rsid w:val="00132306"/>
    <w:rsid w:val="00133311"/>
    <w:rsid w:val="0013345A"/>
    <w:rsid w:val="00134924"/>
    <w:rsid w:val="00136387"/>
    <w:rsid w:val="0013687C"/>
    <w:rsid w:val="0014264B"/>
    <w:rsid w:val="001427AE"/>
    <w:rsid w:val="00145299"/>
    <w:rsid w:val="001462A5"/>
    <w:rsid w:val="001477F5"/>
    <w:rsid w:val="00150837"/>
    <w:rsid w:val="00150F96"/>
    <w:rsid w:val="00151F6F"/>
    <w:rsid w:val="00152894"/>
    <w:rsid w:val="00152B92"/>
    <w:rsid w:val="00154559"/>
    <w:rsid w:val="001556B6"/>
    <w:rsid w:val="00156244"/>
    <w:rsid w:val="00157037"/>
    <w:rsid w:val="00157DFD"/>
    <w:rsid w:val="00160C19"/>
    <w:rsid w:val="00160E83"/>
    <w:rsid w:val="00163386"/>
    <w:rsid w:val="00165D2B"/>
    <w:rsid w:val="00166CD3"/>
    <w:rsid w:val="0017403C"/>
    <w:rsid w:val="00174653"/>
    <w:rsid w:val="00181018"/>
    <w:rsid w:val="00191422"/>
    <w:rsid w:val="00192C9C"/>
    <w:rsid w:val="001937E4"/>
    <w:rsid w:val="001938CB"/>
    <w:rsid w:val="001942AB"/>
    <w:rsid w:val="00195BC8"/>
    <w:rsid w:val="00197F2B"/>
    <w:rsid w:val="001A1BC4"/>
    <w:rsid w:val="001A21D6"/>
    <w:rsid w:val="001A7AEA"/>
    <w:rsid w:val="001B2242"/>
    <w:rsid w:val="001B4169"/>
    <w:rsid w:val="001B7860"/>
    <w:rsid w:val="001C0964"/>
    <w:rsid w:val="001C1384"/>
    <w:rsid w:val="001C185C"/>
    <w:rsid w:val="001C3B77"/>
    <w:rsid w:val="001D2D89"/>
    <w:rsid w:val="001D2F03"/>
    <w:rsid w:val="001D3B57"/>
    <w:rsid w:val="001D3FCE"/>
    <w:rsid w:val="001D54AE"/>
    <w:rsid w:val="001D6460"/>
    <w:rsid w:val="001D79DB"/>
    <w:rsid w:val="001E0596"/>
    <w:rsid w:val="001E06E7"/>
    <w:rsid w:val="001E1542"/>
    <w:rsid w:val="001E447A"/>
    <w:rsid w:val="001E5CEB"/>
    <w:rsid w:val="001E604C"/>
    <w:rsid w:val="001F0FFC"/>
    <w:rsid w:val="001F4A75"/>
    <w:rsid w:val="001F4B2E"/>
    <w:rsid w:val="001F5072"/>
    <w:rsid w:val="001F5187"/>
    <w:rsid w:val="00200441"/>
    <w:rsid w:val="00200A9A"/>
    <w:rsid w:val="00204275"/>
    <w:rsid w:val="00204749"/>
    <w:rsid w:val="00205552"/>
    <w:rsid w:val="002055E8"/>
    <w:rsid w:val="00205E2D"/>
    <w:rsid w:val="00206B66"/>
    <w:rsid w:val="00206DD2"/>
    <w:rsid w:val="00211BE0"/>
    <w:rsid w:val="00212127"/>
    <w:rsid w:val="00212284"/>
    <w:rsid w:val="00213579"/>
    <w:rsid w:val="00213C2B"/>
    <w:rsid w:val="00213ED0"/>
    <w:rsid w:val="00213FE5"/>
    <w:rsid w:val="00214B96"/>
    <w:rsid w:val="0021618F"/>
    <w:rsid w:val="0021678F"/>
    <w:rsid w:val="0021680A"/>
    <w:rsid w:val="0022016D"/>
    <w:rsid w:val="00220BDA"/>
    <w:rsid w:val="00225091"/>
    <w:rsid w:val="00226B40"/>
    <w:rsid w:val="00226F01"/>
    <w:rsid w:val="002309CE"/>
    <w:rsid w:val="00231248"/>
    <w:rsid w:val="002318E8"/>
    <w:rsid w:val="00231910"/>
    <w:rsid w:val="00233E0B"/>
    <w:rsid w:val="00234184"/>
    <w:rsid w:val="002356B3"/>
    <w:rsid w:val="00236C7D"/>
    <w:rsid w:val="00236DAB"/>
    <w:rsid w:val="00240A1F"/>
    <w:rsid w:val="00240D72"/>
    <w:rsid w:val="002419E2"/>
    <w:rsid w:val="002425D6"/>
    <w:rsid w:val="00244415"/>
    <w:rsid w:val="002460B8"/>
    <w:rsid w:val="00247552"/>
    <w:rsid w:val="0025138C"/>
    <w:rsid w:val="00251847"/>
    <w:rsid w:val="00252B01"/>
    <w:rsid w:val="00253647"/>
    <w:rsid w:val="00255165"/>
    <w:rsid w:val="00256A4F"/>
    <w:rsid w:val="00256A70"/>
    <w:rsid w:val="0025708B"/>
    <w:rsid w:val="00257C8F"/>
    <w:rsid w:val="00260ABB"/>
    <w:rsid w:val="00260EE3"/>
    <w:rsid w:val="00261A1F"/>
    <w:rsid w:val="00262AD2"/>
    <w:rsid w:val="0026385A"/>
    <w:rsid w:val="00266C16"/>
    <w:rsid w:val="002712B1"/>
    <w:rsid w:val="002715C7"/>
    <w:rsid w:val="00272912"/>
    <w:rsid w:val="00273609"/>
    <w:rsid w:val="00273E11"/>
    <w:rsid w:val="0027421A"/>
    <w:rsid w:val="002749E1"/>
    <w:rsid w:val="00274D8F"/>
    <w:rsid w:val="002770DF"/>
    <w:rsid w:val="00280CB7"/>
    <w:rsid w:val="00281B1D"/>
    <w:rsid w:val="00282A67"/>
    <w:rsid w:val="00282ED8"/>
    <w:rsid w:val="002830FB"/>
    <w:rsid w:val="0028388C"/>
    <w:rsid w:val="002842E4"/>
    <w:rsid w:val="00287334"/>
    <w:rsid w:val="00290919"/>
    <w:rsid w:val="00290B0E"/>
    <w:rsid w:val="002912A8"/>
    <w:rsid w:val="00291E9D"/>
    <w:rsid w:val="00292D5E"/>
    <w:rsid w:val="0029532A"/>
    <w:rsid w:val="0029704B"/>
    <w:rsid w:val="002A1A12"/>
    <w:rsid w:val="002A28FC"/>
    <w:rsid w:val="002A30EF"/>
    <w:rsid w:val="002A465E"/>
    <w:rsid w:val="002A767D"/>
    <w:rsid w:val="002A779A"/>
    <w:rsid w:val="002A79B3"/>
    <w:rsid w:val="002A7F29"/>
    <w:rsid w:val="002B02B2"/>
    <w:rsid w:val="002B1AD2"/>
    <w:rsid w:val="002B1C24"/>
    <w:rsid w:val="002B20D9"/>
    <w:rsid w:val="002B214C"/>
    <w:rsid w:val="002B235A"/>
    <w:rsid w:val="002B25EF"/>
    <w:rsid w:val="002B352A"/>
    <w:rsid w:val="002B39A6"/>
    <w:rsid w:val="002B7B9A"/>
    <w:rsid w:val="002C0530"/>
    <w:rsid w:val="002C0DE8"/>
    <w:rsid w:val="002C2F18"/>
    <w:rsid w:val="002C4961"/>
    <w:rsid w:val="002C6048"/>
    <w:rsid w:val="002C65B3"/>
    <w:rsid w:val="002C7195"/>
    <w:rsid w:val="002D1976"/>
    <w:rsid w:val="002D2147"/>
    <w:rsid w:val="002D2DB7"/>
    <w:rsid w:val="002D4044"/>
    <w:rsid w:val="002D56B3"/>
    <w:rsid w:val="002D58FE"/>
    <w:rsid w:val="002D6306"/>
    <w:rsid w:val="002E0193"/>
    <w:rsid w:val="002E46C6"/>
    <w:rsid w:val="002E5548"/>
    <w:rsid w:val="002E5733"/>
    <w:rsid w:val="002F01C5"/>
    <w:rsid w:val="002F0F7C"/>
    <w:rsid w:val="002F3D06"/>
    <w:rsid w:val="002F5270"/>
    <w:rsid w:val="002F5370"/>
    <w:rsid w:val="003013A4"/>
    <w:rsid w:val="003016F4"/>
    <w:rsid w:val="003027D8"/>
    <w:rsid w:val="0030311C"/>
    <w:rsid w:val="0030333B"/>
    <w:rsid w:val="0030480C"/>
    <w:rsid w:val="0030556B"/>
    <w:rsid w:val="003055D4"/>
    <w:rsid w:val="00305BE1"/>
    <w:rsid w:val="00310364"/>
    <w:rsid w:val="003120AF"/>
    <w:rsid w:val="0031564E"/>
    <w:rsid w:val="00316EEF"/>
    <w:rsid w:val="003177A0"/>
    <w:rsid w:val="00317BD0"/>
    <w:rsid w:val="0032014B"/>
    <w:rsid w:val="00320A5A"/>
    <w:rsid w:val="00320D19"/>
    <w:rsid w:val="00321DBF"/>
    <w:rsid w:val="00322629"/>
    <w:rsid w:val="00323443"/>
    <w:rsid w:val="003238BF"/>
    <w:rsid w:val="003246CB"/>
    <w:rsid w:val="0032685B"/>
    <w:rsid w:val="00326BDF"/>
    <w:rsid w:val="003304F8"/>
    <w:rsid w:val="00330C8C"/>
    <w:rsid w:val="0033103F"/>
    <w:rsid w:val="0033161A"/>
    <w:rsid w:val="00335A77"/>
    <w:rsid w:val="00337635"/>
    <w:rsid w:val="003400D9"/>
    <w:rsid w:val="00342845"/>
    <w:rsid w:val="00343C0C"/>
    <w:rsid w:val="00343C46"/>
    <w:rsid w:val="0034448B"/>
    <w:rsid w:val="00344F97"/>
    <w:rsid w:val="003461DD"/>
    <w:rsid w:val="00350936"/>
    <w:rsid w:val="00350AD6"/>
    <w:rsid w:val="00354191"/>
    <w:rsid w:val="003547D5"/>
    <w:rsid w:val="003548CB"/>
    <w:rsid w:val="003560F2"/>
    <w:rsid w:val="003565DB"/>
    <w:rsid w:val="00360BB6"/>
    <w:rsid w:val="00360CA7"/>
    <w:rsid w:val="00365A85"/>
    <w:rsid w:val="00366E7D"/>
    <w:rsid w:val="00367992"/>
    <w:rsid w:val="00367C71"/>
    <w:rsid w:val="00371644"/>
    <w:rsid w:val="003777DD"/>
    <w:rsid w:val="00381DD2"/>
    <w:rsid w:val="003829EC"/>
    <w:rsid w:val="00383094"/>
    <w:rsid w:val="00384375"/>
    <w:rsid w:val="00384CAE"/>
    <w:rsid w:val="003857E0"/>
    <w:rsid w:val="00385EB4"/>
    <w:rsid w:val="00387784"/>
    <w:rsid w:val="00390834"/>
    <w:rsid w:val="00390B15"/>
    <w:rsid w:val="0039145B"/>
    <w:rsid w:val="003917FE"/>
    <w:rsid w:val="00392210"/>
    <w:rsid w:val="00392F14"/>
    <w:rsid w:val="00393F33"/>
    <w:rsid w:val="0039429F"/>
    <w:rsid w:val="00397934"/>
    <w:rsid w:val="003A1FB3"/>
    <w:rsid w:val="003A2C13"/>
    <w:rsid w:val="003A3308"/>
    <w:rsid w:val="003A3C9E"/>
    <w:rsid w:val="003B1160"/>
    <w:rsid w:val="003B13A2"/>
    <w:rsid w:val="003B1C19"/>
    <w:rsid w:val="003B1F43"/>
    <w:rsid w:val="003B400D"/>
    <w:rsid w:val="003B4A2E"/>
    <w:rsid w:val="003B4C6E"/>
    <w:rsid w:val="003B4DFE"/>
    <w:rsid w:val="003B6140"/>
    <w:rsid w:val="003B6600"/>
    <w:rsid w:val="003C01DE"/>
    <w:rsid w:val="003C0F08"/>
    <w:rsid w:val="003C1D78"/>
    <w:rsid w:val="003C5674"/>
    <w:rsid w:val="003D2D72"/>
    <w:rsid w:val="003D5B6D"/>
    <w:rsid w:val="003D7302"/>
    <w:rsid w:val="003D785C"/>
    <w:rsid w:val="003D7F01"/>
    <w:rsid w:val="003E0AC9"/>
    <w:rsid w:val="003E0C7F"/>
    <w:rsid w:val="003E1134"/>
    <w:rsid w:val="003E2066"/>
    <w:rsid w:val="003E3635"/>
    <w:rsid w:val="003E4903"/>
    <w:rsid w:val="003E5FCD"/>
    <w:rsid w:val="003E7910"/>
    <w:rsid w:val="003F0254"/>
    <w:rsid w:val="003F056D"/>
    <w:rsid w:val="003F17F6"/>
    <w:rsid w:val="003F4A86"/>
    <w:rsid w:val="003F5197"/>
    <w:rsid w:val="003F6A7D"/>
    <w:rsid w:val="003F6C74"/>
    <w:rsid w:val="00400133"/>
    <w:rsid w:val="004016EB"/>
    <w:rsid w:val="0041121F"/>
    <w:rsid w:val="0041679D"/>
    <w:rsid w:val="004167BD"/>
    <w:rsid w:val="004201E4"/>
    <w:rsid w:val="00421FDA"/>
    <w:rsid w:val="0042416A"/>
    <w:rsid w:val="00424304"/>
    <w:rsid w:val="00424C02"/>
    <w:rsid w:val="0042541A"/>
    <w:rsid w:val="004255FA"/>
    <w:rsid w:val="00425F75"/>
    <w:rsid w:val="0042617A"/>
    <w:rsid w:val="00432117"/>
    <w:rsid w:val="00433E67"/>
    <w:rsid w:val="00434D9C"/>
    <w:rsid w:val="0043564B"/>
    <w:rsid w:val="00436069"/>
    <w:rsid w:val="004374DF"/>
    <w:rsid w:val="0043784C"/>
    <w:rsid w:val="00441AC6"/>
    <w:rsid w:val="00442713"/>
    <w:rsid w:val="00442D4B"/>
    <w:rsid w:val="004442E7"/>
    <w:rsid w:val="00445430"/>
    <w:rsid w:val="0044544D"/>
    <w:rsid w:val="00445B04"/>
    <w:rsid w:val="00447C54"/>
    <w:rsid w:val="004506B2"/>
    <w:rsid w:val="00451A9F"/>
    <w:rsid w:val="00452270"/>
    <w:rsid w:val="0045446C"/>
    <w:rsid w:val="004544D0"/>
    <w:rsid w:val="004553C7"/>
    <w:rsid w:val="00455DC5"/>
    <w:rsid w:val="004616E4"/>
    <w:rsid w:val="00461B59"/>
    <w:rsid w:val="00464171"/>
    <w:rsid w:val="004647D6"/>
    <w:rsid w:val="00467C94"/>
    <w:rsid w:val="00467D0A"/>
    <w:rsid w:val="00471FBE"/>
    <w:rsid w:val="00472D60"/>
    <w:rsid w:val="00472EDA"/>
    <w:rsid w:val="00473E3C"/>
    <w:rsid w:val="004740AF"/>
    <w:rsid w:val="0047443C"/>
    <w:rsid w:val="00474F8D"/>
    <w:rsid w:val="0047512A"/>
    <w:rsid w:val="00482B7F"/>
    <w:rsid w:val="00483B26"/>
    <w:rsid w:val="00483BED"/>
    <w:rsid w:val="0048501E"/>
    <w:rsid w:val="004913B2"/>
    <w:rsid w:val="004918B6"/>
    <w:rsid w:val="004927FA"/>
    <w:rsid w:val="004939A3"/>
    <w:rsid w:val="00493B21"/>
    <w:rsid w:val="00495775"/>
    <w:rsid w:val="00496B4C"/>
    <w:rsid w:val="00496CE0"/>
    <w:rsid w:val="004A0721"/>
    <w:rsid w:val="004A0BEE"/>
    <w:rsid w:val="004A136E"/>
    <w:rsid w:val="004A2E7B"/>
    <w:rsid w:val="004A3965"/>
    <w:rsid w:val="004A3C00"/>
    <w:rsid w:val="004A413C"/>
    <w:rsid w:val="004A4313"/>
    <w:rsid w:val="004A5892"/>
    <w:rsid w:val="004A7E3A"/>
    <w:rsid w:val="004B05E6"/>
    <w:rsid w:val="004B0829"/>
    <w:rsid w:val="004B091B"/>
    <w:rsid w:val="004B2F6E"/>
    <w:rsid w:val="004B3263"/>
    <w:rsid w:val="004B5CCA"/>
    <w:rsid w:val="004B71C0"/>
    <w:rsid w:val="004C1B1D"/>
    <w:rsid w:val="004C2717"/>
    <w:rsid w:val="004C4168"/>
    <w:rsid w:val="004C4809"/>
    <w:rsid w:val="004C6B40"/>
    <w:rsid w:val="004C6F41"/>
    <w:rsid w:val="004D048F"/>
    <w:rsid w:val="004D0EDC"/>
    <w:rsid w:val="004D1A24"/>
    <w:rsid w:val="004D1CD5"/>
    <w:rsid w:val="004D3775"/>
    <w:rsid w:val="004D6A10"/>
    <w:rsid w:val="004D6B3D"/>
    <w:rsid w:val="004D7487"/>
    <w:rsid w:val="004D7949"/>
    <w:rsid w:val="004D7C24"/>
    <w:rsid w:val="004E3580"/>
    <w:rsid w:val="004E4496"/>
    <w:rsid w:val="004E6C32"/>
    <w:rsid w:val="004F01FD"/>
    <w:rsid w:val="004F102F"/>
    <w:rsid w:val="004F204E"/>
    <w:rsid w:val="004F2A9B"/>
    <w:rsid w:val="004F2F69"/>
    <w:rsid w:val="004F5036"/>
    <w:rsid w:val="00500893"/>
    <w:rsid w:val="005009A0"/>
    <w:rsid w:val="00502B5C"/>
    <w:rsid w:val="005100D6"/>
    <w:rsid w:val="00510B8F"/>
    <w:rsid w:val="005117C9"/>
    <w:rsid w:val="00513229"/>
    <w:rsid w:val="0051375D"/>
    <w:rsid w:val="005149CF"/>
    <w:rsid w:val="0051583B"/>
    <w:rsid w:val="00515DCD"/>
    <w:rsid w:val="00516388"/>
    <w:rsid w:val="005166AE"/>
    <w:rsid w:val="00520EB9"/>
    <w:rsid w:val="00521335"/>
    <w:rsid w:val="00522E06"/>
    <w:rsid w:val="00531D2C"/>
    <w:rsid w:val="0053259B"/>
    <w:rsid w:val="00533C4D"/>
    <w:rsid w:val="00534BD1"/>
    <w:rsid w:val="00535B19"/>
    <w:rsid w:val="005362AF"/>
    <w:rsid w:val="00540652"/>
    <w:rsid w:val="005407FE"/>
    <w:rsid w:val="00544AB1"/>
    <w:rsid w:val="00544EEB"/>
    <w:rsid w:val="00545242"/>
    <w:rsid w:val="00546D91"/>
    <w:rsid w:val="0054751E"/>
    <w:rsid w:val="00550462"/>
    <w:rsid w:val="00552085"/>
    <w:rsid w:val="005522DC"/>
    <w:rsid w:val="00552CD9"/>
    <w:rsid w:val="00553EF0"/>
    <w:rsid w:val="005541ED"/>
    <w:rsid w:val="00557DC3"/>
    <w:rsid w:val="005614E8"/>
    <w:rsid w:val="00563A56"/>
    <w:rsid w:val="00563BEE"/>
    <w:rsid w:val="00567206"/>
    <w:rsid w:val="00567C1F"/>
    <w:rsid w:val="0057112F"/>
    <w:rsid w:val="00571242"/>
    <w:rsid w:val="0057162A"/>
    <w:rsid w:val="00572E56"/>
    <w:rsid w:val="0057358A"/>
    <w:rsid w:val="005738C1"/>
    <w:rsid w:val="00574314"/>
    <w:rsid w:val="00574BDD"/>
    <w:rsid w:val="0057507B"/>
    <w:rsid w:val="00577860"/>
    <w:rsid w:val="0057790A"/>
    <w:rsid w:val="00580637"/>
    <w:rsid w:val="0058330B"/>
    <w:rsid w:val="00584D48"/>
    <w:rsid w:val="0058592F"/>
    <w:rsid w:val="0058754F"/>
    <w:rsid w:val="00590B1F"/>
    <w:rsid w:val="00590B4D"/>
    <w:rsid w:val="0059187A"/>
    <w:rsid w:val="005936C8"/>
    <w:rsid w:val="00595F53"/>
    <w:rsid w:val="005969A0"/>
    <w:rsid w:val="005A0311"/>
    <w:rsid w:val="005A24B0"/>
    <w:rsid w:val="005A2533"/>
    <w:rsid w:val="005A4322"/>
    <w:rsid w:val="005A4649"/>
    <w:rsid w:val="005A48EB"/>
    <w:rsid w:val="005A4EE0"/>
    <w:rsid w:val="005A5638"/>
    <w:rsid w:val="005A655D"/>
    <w:rsid w:val="005A74C2"/>
    <w:rsid w:val="005B1943"/>
    <w:rsid w:val="005B207C"/>
    <w:rsid w:val="005B2233"/>
    <w:rsid w:val="005B450B"/>
    <w:rsid w:val="005B621C"/>
    <w:rsid w:val="005B63DD"/>
    <w:rsid w:val="005B725C"/>
    <w:rsid w:val="005B7B6B"/>
    <w:rsid w:val="005B7FBA"/>
    <w:rsid w:val="005C3505"/>
    <w:rsid w:val="005C510B"/>
    <w:rsid w:val="005C5AF7"/>
    <w:rsid w:val="005C5DE6"/>
    <w:rsid w:val="005D10EE"/>
    <w:rsid w:val="005D18A3"/>
    <w:rsid w:val="005D19BA"/>
    <w:rsid w:val="005D30AD"/>
    <w:rsid w:val="005D3119"/>
    <w:rsid w:val="005D4B6B"/>
    <w:rsid w:val="005D57F6"/>
    <w:rsid w:val="005D6E00"/>
    <w:rsid w:val="005D72FE"/>
    <w:rsid w:val="005D7A0E"/>
    <w:rsid w:val="005D7E62"/>
    <w:rsid w:val="005E0E1C"/>
    <w:rsid w:val="005E16F9"/>
    <w:rsid w:val="005E64FC"/>
    <w:rsid w:val="005E7B1E"/>
    <w:rsid w:val="005F15DD"/>
    <w:rsid w:val="005F1ECA"/>
    <w:rsid w:val="005F2851"/>
    <w:rsid w:val="005F2EC9"/>
    <w:rsid w:val="005F534F"/>
    <w:rsid w:val="005F53B7"/>
    <w:rsid w:val="005F5C38"/>
    <w:rsid w:val="00600377"/>
    <w:rsid w:val="00600BED"/>
    <w:rsid w:val="006016C1"/>
    <w:rsid w:val="0060266B"/>
    <w:rsid w:val="00602709"/>
    <w:rsid w:val="00602EE4"/>
    <w:rsid w:val="006034EF"/>
    <w:rsid w:val="00605B8E"/>
    <w:rsid w:val="00606782"/>
    <w:rsid w:val="00606941"/>
    <w:rsid w:val="00610054"/>
    <w:rsid w:val="00611FB4"/>
    <w:rsid w:val="0061356F"/>
    <w:rsid w:val="00614A2D"/>
    <w:rsid w:val="00615088"/>
    <w:rsid w:val="00617F23"/>
    <w:rsid w:val="006209BC"/>
    <w:rsid w:val="00623A0D"/>
    <w:rsid w:val="00624461"/>
    <w:rsid w:val="00627619"/>
    <w:rsid w:val="006278B8"/>
    <w:rsid w:val="00627AFE"/>
    <w:rsid w:val="006303F5"/>
    <w:rsid w:val="006304F2"/>
    <w:rsid w:val="00632616"/>
    <w:rsid w:val="00633028"/>
    <w:rsid w:val="00634898"/>
    <w:rsid w:val="00634AA7"/>
    <w:rsid w:val="0063515A"/>
    <w:rsid w:val="00636968"/>
    <w:rsid w:val="006377E2"/>
    <w:rsid w:val="006404AD"/>
    <w:rsid w:val="00641FEB"/>
    <w:rsid w:val="00642F27"/>
    <w:rsid w:val="006435BE"/>
    <w:rsid w:val="00644FC7"/>
    <w:rsid w:val="00645443"/>
    <w:rsid w:val="00646AD4"/>
    <w:rsid w:val="00646C5E"/>
    <w:rsid w:val="00646D14"/>
    <w:rsid w:val="006471CA"/>
    <w:rsid w:val="0065021C"/>
    <w:rsid w:val="00650E55"/>
    <w:rsid w:val="00651FED"/>
    <w:rsid w:val="00654CC7"/>
    <w:rsid w:val="006554ED"/>
    <w:rsid w:val="006554F5"/>
    <w:rsid w:val="00655B2F"/>
    <w:rsid w:val="0065778C"/>
    <w:rsid w:val="006608AB"/>
    <w:rsid w:val="00660F69"/>
    <w:rsid w:val="0066319D"/>
    <w:rsid w:val="00663664"/>
    <w:rsid w:val="00664172"/>
    <w:rsid w:val="006647D3"/>
    <w:rsid w:val="0066599B"/>
    <w:rsid w:val="00665C26"/>
    <w:rsid w:val="0066611B"/>
    <w:rsid w:val="006700BA"/>
    <w:rsid w:val="0067069B"/>
    <w:rsid w:val="00672C2B"/>
    <w:rsid w:val="00672D8F"/>
    <w:rsid w:val="0067342B"/>
    <w:rsid w:val="006740A8"/>
    <w:rsid w:val="006753A7"/>
    <w:rsid w:val="00675759"/>
    <w:rsid w:val="00676F73"/>
    <w:rsid w:val="00677BC9"/>
    <w:rsid w:val="00677DBD"/>
    <w:rsid w:val="00682F0F"/>
    <w:rsid w:val="0068381F"/>
    <w:rsid w:val="006852E1"/>
    <w:rsid w:val="00686C9F"/>
    <w:rsid w:val="006907A5"/>
    <w:rsid w:val="00690D5A"/>
    <w:rsid w:val="00690ED0"/>
    <w:rsid w:val="00692E92"/>
    <w:rsid w:val="006938C7"/>
    <w:rsid w:val="00694394"/>
    <w:rsid w:val="0069515B"/>
    <w:rsid w:val="00695EB9"/>
    <w:rsid w:val="00696378"/>
    <w:rsid w:val="00696607"/>
    <w:rsid w:val="006A16D3"/>
    <w:rsid w:val="006A33F9"/>
    <w:rsid w:val="006A3977"/>
    <w:rsid w:val="006A4435"/>
    <w:rsid w:val="006A47A3"/>
    <w:rsid w:val="006A4F78"/>
    <w:rsid w:val="006A5461"/>
    <w:rsid w:val="006A688B"/>
    <w:rsid w:val="006A6CC4"/>
    <w:rsid w:val="006B19BC"/>
    <w:rsid w:val="006B3F80"/>
    <w:rsid w:val="006B493A"/>
    <w:rsid w:val="006B6750"/>
    <w:rsid w:val="006B6A33"/>
    <w:rsid w:val="006B72B7"/>
    <w:rsid w:val="006C375B"/>
    <w:rsid w:val="006C389E"/>
    <w:rsid w:val="006C4E87"/>
    <w:rsid w:val="006C6D20"/>
    <w:rsid w:val="006D135B"/>
    <w:rsid w:val="006D2008"/>
    <w:rsid w:val="006D2C1F"/>
    <w:rsid w:val="006D5C33"/>
    <w:rsid w:val="006D764A"/>
    <w:rsid w:val="006E0820"/>
    <w:rsid w:val="006E0B1C"/>
    <w:rsid w:val="006E24DC"/>
    <w:rsid w:val="006E265E"/>
    <w:rsid w:val="006E3B7C"/>
    <w:rsid w:val="006E3CCF"/>
    <w:rsid w:val="006E4358"/>
    <w:rsid w:val="006E4990"/>
    <w:rsid w:val="006E60B8"/>
    <w:rsid w:val="006E668C"/>
    <w:rsid w:val="006F0240"/>
    <w:rsid w:val="006F0496"/>
    <w:rsid w:val="006F2F94"/>
    <w:rsid w:val="006F402C"/>
    <w:rsid w:val="006F4653"/>
    <w:rsid w:val="006F5ADD"/>
    <w:rsid w:val="006F6137"/>
    <w:rsid w:val="006F6A4C"/>
    <w:rsid w:val="00700394"/>
    <w:rsid w:val="007010B6"/>
    <w:rsid w:val="0070169F"/>
    <w:rsid w:val="00701CAF"/>
    <w:rsid w:val="007060E0"/>
    <w:rsid w:val="00707189"/>
    <w:rsid w:val="00710BEC"/>
    <w:rsid w:val="00711354"/>
    <w:rsid w:val="00712247"/>
    <w:rsid w:val="00712CBA"/>
    <w:rsid w:val="00717FEE"/>
    <w:rsid w:val="00720FA8"/>
    <w:rsid w:val="007212B8"/>
    <w:rsid w:val="00721D4F"/>
    <w:rsid w:val="00722746"/>
    <w:rsid w:val="00722996"/>
    <w:rsid w:val="00723B44"/>
    <w:rsid w:val="00723F6F"/>
    <w:rsid w:val="0073438F"/>
    <w:rsid w:val="00736660"/>
    <w:rsid w:val="0073717E"/>
    <w:rsid w:val="007373FF"/>
    <w:rsid w:val="007414C3"/>
    <w:rsid w:val="00742AEB"/>
    <w:rsid w:val="00743370"/>
    <w:rsid w:val="007449F2"/>
    <w:rsid w:val="007477D1"/>
    <w:rsid w:val="00753938"/>
    <w:rsid w:val="0075548A"/>
    <w:rsid w:val="007554AC"/>
    <w:rsid w:val="00755949"/>
    <w:rsid w:val="007618CE"/>
    <w:rsid w:val="00761E44"/>
    <w:rsid w:val="00762F59"/>
    <w:rsid w:val="00765DFE"/>
    <w:rsid w:val="00766FF9"/>
    <w:rsid w:val="0076702D"/>
    <w:rsid w:val="00774A14"/>
    <w:rsid w:val="00775AA2"/>
    <w:rsid w:val="0077617C"/>
    <w:rsid w:val="00777BF4"/>
    <w:rsid w:val="007830BE"/>
    <w:rsid w:val="00783C98"/>
    <w:rsid w:val="00784EBA"/>
    <w:rsid w:val="00787D85"/>
    <w:rsid w:val="00787F50"/>
    <w:rsid w:val="00791A64"/>
    <w:rsid w:val="0079316D"/>
    <w:rsid w:val="00793747"/>
    <w:rsid w:val="00793C1E"/>
    <w:rsid w:val="007A0624"/>
    <w:rsid w:val="007A0850"/>
    <w:rsid w:val="007A1304"/>
    <w:rsid w:val="007A1547"/>
    <w:rsid w:val="007A5CD3"/>
    <w:rsid w:val="007A7C12"/>
    <w:rsid w:val="007B0A2B"/>
    <w:rsid w:val="007B5290"/>
    <w:rsid w:val="007B626D"/>
    <w:rsid w:val="007B774B"/>
    <w:rsid w:val="007B7920"/>
    <w:rsid w:val="007C0AA2"/>
    <w:rsid w:val="007C13E6"/>
    <w:rsid w:val="007C42C7"/>
    <w:rsid w:val="007C49D2"/>
    <w:rsid w:val="007C6022"/>
    <w:rsid w:val="007D21CB"/>
    <w:rsid w:val="007D2329"/>
    <w:rsid w:val="007D72F9"/>
    <w:rsid w:val="007D74AA"/>
    <w:rsid w:val="007D754E"/>
    <w:rsid w:val="007E0455"/>
    <w:rsid w:val="007E0DE9"/>
    <w:rsid w:val="007E130C"/>
    <w:rsid w:val="007E43E3"/>
    <w:rsid w:val="007E4EFD"/>
    <w:rsid w:val="007E539E"/>
    <w:rsid w:val="007E6756"/>
    <w:rsid w:val="007E73C3"/>
    <w:rsid w:val="007E7E90"/>
    <w:rsid w:val="007F257F"/>
    <w:rsid w:val="007F2D40"/>
    <w:rsid w:val="007F55FB"/>
    <w:rsid w:val="007F65FF"/>
    <w:rsid w:val="008010A9"/>
    <w:rsid w:val="00801209"/>
    <w:rsid w:val="00802399"/>
    <w:rsid w:val="00802601"/>
    <w:rsid w:val="00802F26"/>
    <w:rsid w:val="00803B3A"/>
    <w:rsid w:val="00804108"/>
    <w:rsid w:val="008042E8"/>
    <w:rsid w:val="00805F32"/>
    <w:rsid w:val="00807E44"/>
    <w:rsid w:val="0081394E"/>
    <w:rsid w:val="0081580F"/>
    <w:rsid w:val="00816FC0"/>
    <w:rsid w:val="00817D30"/>
    <w:rsid w:val="0082024D"/>
    <w:rsid w:val="008203A5"/>
    <w:rsid w:val="008228B7"/>
    <w:rsid w:val="0082573E"/>
    <w:rsid w:val="008279D2"/>
    <w:rsid w:val="00830F30"/>
    <w:rsid w:val="008317DF"/>
    <w:rsid w:val="00837268"/>
    <w:rsid w:val="008416DD"/>
    <w:rsid w:val="0084194C"/>
    <w:rsid w:val="00844341"/>
    <w:rsid w:val="00844369"/>
    <w:rsid w:val="00847A1C"/>
    <w:rsid w:val="00847E97"/>
    <w:rsid w:val="008524B0"/>
    <w:rsid w:val="00852DCA"/>
    <w:rsid w:val="0085333B"/>
    <w:rsid w:val="00854D4D"/>
    <w:rsid w:val="00856729"/>
    <w:rsid w:val="008600A3"/>
    <w:rsid w:val="0086133B"/>
    <w:rsid w:val="00862343"/>
    <w:rsid w:val="00862553"/>
    <w:rsid w:val="008648F7"/>
    <w:rsid w:val="00865F32"/>
    <w:rsid w:val="00872298"/>
    <w:rsid w:val="0087236A"/>
    <w:rsid w:val="00873504"/>
    <w:rsid w:val="00877FD5"/>
    <w:rsid w:val="008805FD"/>
    <w:rsid w:val="00882D24"/>
    <w:rsid w:val="00883F3A"/>
    <w:rsid w:val="00885A73"/>
    <w:rsid w:val="008877EA"/>
    <w:rsid w:val="00893207"/>
    <w:rsid w:val="0089406D"/>
    <w:rsid w:val="00894A90"/>
    <w:rsid w:val="008962C8"/>
    <w:rsid w:val="0089633D"/>
    <w:rsid w:val="00896B2D"/>
    <w:rsid w:val="008A10AE"/>
    <w:rsid w:val="008A3155"/>
    <w:rsid w:val="008A35D8"/>
    <w:rsid w:val="008A46EC"/>
    <w:rsid w:val="008A4D13"/>
    <w:rsid w:val="008A5669"/>
    <w:rsid w:val="008A6062"/>
    <w:rsid w:val="008A6EC4"/>
    <w:rsid w:val="008B05AA"/>
    <w:rsid w:val="008B0A32"/>
    <w:rsid w:val="008B19DB"/>
    <w:rsid w:val="008B3BEE"/>
    <w:rsid w:val="008B428F"/>
    <w:rsid w:val="008B7B37"/>
    <w:rsid w:val="008C05E6"/>
    <w:rsid w:val="008C14F7"/>
    <w:rsid w:val="008C2183"/>
    <w:rsid w:val="008C278B"/>
    <w:rsid w:val="008C3EF0"/>
    <w:rsid w:val="008C4486"/>
    <w:rsid w:val="008C4E73"/>
    <w:rsid w:val="008C6A01"/>
    <w:rsid w:val="008C7E68"/>
    <w:rsid w:val="008D007C"/>
    <w:rsid w:val="008D2BE3"/>
    <w:rsid w:val="008D308B"/>
    <w:rsid w:val="008D35C1"/>
    <w:rsid w:val="008D7CD4"/>
    <w:rsid w:val="008E06B2"/>
    <w:rsid w:val="008E24A3"/>
    <w:rsid w:val="008E5277"/>
    <w:rsid w:val="008E64AF"/>
    <w:rsid w:val="008E66AD"/>
    <w:rsid w:val="008E7F8C"/>
    <w:rsid w:val="008F17C9"/>
    <w:rsid w:val="008F4C23"/>
    <w:rsid w:val="008F58F7"/>
    <w:rsid w:val="00902107"/>
    <w:rsid w:val="00903241"/>
    <w:rsid w:val="00903BE4"/>
    <w:rsid w:val="009053B7"/>
    <w:rsid w:val="0090756A"/>
    <w:rsid w:val="00907638"/>
    <w:rsid w:val="009129F7"/>
    <w:rsid w:val="00913F08"/>
    <w:rsid w:val="0091442C"/>
    <w:rsid w:val="009148E6"/>
    <w:rsid w:val="00915480"/>
    <w:rsid w:val="00915834"/>
    <w:rsid w:val="00916D98"/>
    <w:rsid w:val="009171F2"/>
    <w:rsid w:val="00921447"/>
    <w:rsid w:val="00921CA0"/>
    <w:rsid w:val="00924981"/>
    <w:rsid w:val="00924B88"/>
    <w:rsid w:val="009268E9"/>
    <w:rsid w:val="00926E04"/>
    <w:rsid w:val="009273F3"/>
    <w:rsid w:val="00930744"/>
    <w:rsid w:val="00930A49"/>
    <w:rsid w:val="009312BC"/>
    <w:rsid w:val="00933E64"/>
    <w:rsid w:val="00934DF8"/>
    <w:rsid w:val="009406EA"/>
    <w:rsid w:val="00940A2F"/>
    <w:rsid w:val="00941220"/>
    <w:rsid w:val="009438E2"/>
    <w:rsid w:val="00943C79"/>
    <w:rsid w:val="00943DE6"/>
    <w:rsid w:val="00944A00"/>
    <w:rsid w:val="0094595C"/>
    <w:rsid w:val="0094608F"/>
    <w:rsid w:val="009467C7"/>
    <w:rsid w:val="0094754D"/>
    <w:rsid w:val="00951DA1"/>
    <w:rsid w:val="00952317"/>
    <w:rsid w:val="00954375"/>
    <w:rsid w:val="00956C93"/>
    <w:rsid w:val="0096045A"/>
    <w:rsid w:val="00960815"/>
    <w:rsid w:val="00960ED1"/>
    <w:rsid w:val="00961E2A"/>
    <w:rsid w:val="00965F46"/>
    <w:rsid w:val="00966B0B"/>
    <w:rsid w:val="00970E68"/>
    <w:rsid w:val="009717F5"/>
    <w:rsid w:val="00972899"/>
    <w:rsid w:val="00973CD8"/>
    <w:rsid w:val="00974444"/>
    <w:rsid w:val="0097572A"/>
    <w:rsid w:val="0097731A"/>
    <w:rsid w:val="00981CAE"/>
    <w:rsid w:val="0098269C"/>
    <w:rsid w:val="00982F9F"/>
    <w:rsid w:val="0098324B"/>
    <w:rsid w:val="00984574"/>
    <w:rsid w:val="00985DC0"/>
    <w:rsid w:val="00991E24"/>
    <w:rsid w:val="00991E40"/>
    <w:rsid w:val="009932FE"/>
    <w:rsid w:val="009935CF"/>
    <w:rsid w:val="009939E2"/>
    <w:rsid w:val="00993A32"/>
    <w:rsid w:val="0099747E"/>
    <w:rsid w:val="009975D8"/>
    <w:rsid w:val="00997902"/>
    <w:rsid w:val="009A0C82"/>
    <w:rsid w:val="009A1D94"/>
    <w:rsid w:val="009A2C43"/>
    <w:rsid w:val="009A3409"/>
    <w:rsid w:val="009A431F"/>
    <w:rsid w:val="009A4BFF"/>
    <w:rsid w:val="009A61B4"/>
    <w:rsid w:val="009A6C98"/>
    <w:rsid w:val="009A7A13"/>
    <w:rsid w:val="009B27AA"/>
    <w:rsid w:val="009B3250"/>
    <w:rsid w:val="009B37FD"/>
    <w:rsid w:val="009B3B8E"/>
    <w:rsid w:val="009B4412"/>
    <w:rsid w:val="009B454C"/>
    <w:rsid w:val="009B57F5"/>
    <w:rsid w:val="009B607E"/>
    <w:rsid w:val="009B7D81"/>
    <w:rsid w:val="009C0C18"/>
    <w:rsid w:val="009C1914"/>
    <w:rsid w:val="009C3C79"/>
    <w:rsid w:val="009C5DCF"/>
    <w:rsid w:val="009C7430"/>
    <w:rsid w:val="009D0E8B"/>
    <w:rsid w:val="009D24F6"/>
    <w:rsid w:val="009D3538"/>
    <w:rsid w:val="009D3BBB"/>
    <w:rsid w:val="009D433C"/>
    <w:rsid w:val="009E0AE0"/>
    <w:rsid w:val="009E1B29"/>
    <w:rsid w:val="009E22AA"/>
    <w:rsid w:val="009E2CA2"/>
    <w:rsid w:val="009E4F87"/>
    <w:rsid w:val="009E66F3"/>
    <w:rsid w:val="009E687E"/>
    <w:rsid w:val="009F1CE3"/>
    <w:rsid w:val="009F4C81"/>
    <w:rsid w:val="00A00443"/>
    <w:rsid w:val="00A007EB"/>
    <w:rsid w:val="00A00886"/>
    <w:rsid w:val="00A01817"/>
    <w:rsid w:val="00A030EA"/>
    <w:rsid w:val="00A053A5"/>
    <w:rsid w:val="00A05F40"/>
    <w:rsid w:val="00A0763F"/>
    <w:rsid w:val="00A11AB3"/>
    <w:rsid w:val="00A12622"/>
    <w:rsid w:val="00A14DAD"/>
    <w:rsid w:val="00A179FD"/>
    <w:rsid w:val="00A17B01"/>
    <w:rsid w:val="00A20132"/>
    <w:rsid w:val="00A208DF"/>
    <w:rsid w:val="00A2125B"/>
    <w:rsid w:val="00A234AB"/>
    <w:rsid w:val="00A23CA4"/>
    <w:rsid w:val="00A263E5"/>
    <w:rsid w:val="00A31D60"/>
    <w:rsid w:val="00A324D2"/>
    <w:rsid w:val="00A32F1E"/>
    <w:rsid w:val="00A332A0"/>
    <w:rsid w:val="00A36D66"/>
    <w:rsid w:val="00A37EC9"/>
    <w:rsid w:val="00A41137"/>
    <w:rsid w:val="00A41F58"/>
    <w:rsid w:val="00A42442"/>
    <w:rsid w:val="00A42A9A"/>
    <w:rsid w:val="00A42E3A"/>
    <w:rsid w:val="00A43245"/>
    <w:rsid w:val="00A4379C"/>
    <w:rsid w:val="00A43852"/>
    <w:rsid w:val="00A450EF"/>
    <w:rsid w:val="00A45ECC"/>
    <w:rsid w:val="00A471A3"/>
    <w:rsid w:val="00A51172"/>
    <w:rsid w:val="00A518BC"/>
    <w:rsid w:val="00A52D26"/>
    <w:rsid w:val="00A53657"/>
    <w:rsid w:val="00A55727"/>
    <w:rsid w:val="00A55D63"/>
    <w:rsid w:val="00A562D4"/>
    <w:rsid w:val="00A5672F"/>
    <w:rsid w:val="00A57BDD"/>
    <w:rsid w:val="00A57DCD"/>
    <w:rsid w:val="00A63BA1"/>
    <w:rsid w:val="00A64D6D"/>
    <w:rsid w:val="00A675B5"/>
    <w:rsid w:val="00A70EE0"/>
    <w:rsid w:val="00A741B6"/>
    <w:rsid w:val="00A771B5"/>
    <w:rsid w:val="00A806C1"/>
    <w:rsid w:val="00A81DD1"/>
    <w:rsid w:val="00A81EFD"/>
    <w:rsid w:val="00A825D9"/>
    <w:rsid w:val="00A82CF3"/>
    <w:rsid w:val="00A8325B"/>
    <w:rsid w:val="00A8366C"/>
    <w:rsid w:val="00A8629D"/>
    <w:rsid w:val="00A86689"/>
    <w:rsid w:val="00A91C83"/>
    <w:rsid w:val="00A94C65"/>
    <w:rsid w:val="00A95306"/>
    <w:rsid w:val="00A96F42"/>
    <w:rsid w:val="00AA1E07"/>
    <w:rsid w:val="00AA28DF"/>
    <w:rsid w:val="00AA34A6"/>
    <w:rsid w:val="00AA3754"/>
    <w:rsid w:val="00AA4309"/>
    <w:rsid w:val="00AA5CE6"/>
    <w:rsid w:val="00AA6978"/>
    <w:rsid w:val="00AB1CE7"/>
    <w:rsid w:val="00AB439F"/>
    <w:rsid w:val="00AC0854"/>
    <w:rsid w:val="00AC10F9"/>
    <w:rsid w:val="00AC1145"/>
    <w:rsid w:val="00AC1B12"/>
    <w:rsid w:val="00AC1EF2"/>
    <w:rsid w:val="00AC24DD"/>
    <w:rsid w:val="00AC3164"/>
    <w:rsid w:val="00AC460B"/>
    <w:rsid w:val="00AC47F5"/>
    <w:rsid w:val="00AC78C1"/>
    <w:rsid w:val="00AD325D"/>
    <w:rsid w:val="00AD399E"/>
    <w:rsid w:val="00AD3F97"/>
    <w:rsid w:val="00AD4138"/>
    <w:rsid w:val="00AD5422"/>
    <w:rsid w:val="00AD6510"/>
    <w:rsid w:val="00AD78BA"/>
    <w:rsid w:val="00AE087F"/>
    <w:rsid w:val="00AE0977"/>
    <w:rsid w:val="00AE1161"/>
    <w:rsid w:val="00AE1AAC"/>
    <w:rsid w:val="00AE4CDF"/>
    <w:rsid w:val="00AE4D4F"/>
    <w:rsid w:val="00AE5718"/>
    <w:rsid w:val="00AE695A"/>
    <w:rsid w:val="00AE6F9D"/>
    <w:rsid w:val="00AF2271"/>
    <w:rsid w:val="00AF2811"/>
    <w:rsid w:val="00AF312A"/>
    <w:rsid w:val="00AF34BD"/>
    <w:rsid w:val="00AF4F5C"/>
    <w:rsid w:val="00AF6434"/>
    <w:rsid w:val="00B0017E"/>
    <w:rsid w:val="00B005AC"/>
    <w:rsid w:val="00B03791"/>
    <w:rsid w:val="00B04CF9"/>
    <w:rsid w:val="00B05605"/>
    <w:rsid w:val="00B112D9"/>
    <w:rsid w:val="00B1276F"/>
    <w:rsid w:val="00B13631"/>
    <w:rsid w:val="00B13C00"/>
    <w:rsid w:val="00B152A8"/>
    <w:rsid w:val="00B16377"/>
    <w:rsid w:val="00B166EC"/>
    <w:rsid w:val="00B178E2"/>
    <w:rsid w:val="00B20002"/>
    <w:rsid w:val="00B20D96"/>
    <w:rsid w:val="00B22DC4"/>
    <w:rsid w:val="00B240A3"/>
    <w:rsid w:val="00B259D3"/>
    <w:rsid w:val="00B25E52"/>
    <w:rsid w:val="00B26B6C"/>
    <w:rsid w:val="00B26E6F"/>
    <w:rsid w:val="00B27CDB"/>
    <w:rsid w:val="00B323EE"/>
    <w:rsid w:val="00B33439"/>
    <w:rsid w:val="00B3485B"/>
    <w:rsid w:val="00B36491"/>
    <w:rsid w:val="00B37097"/>
    <w:rsid w:val="00B401C6"/>
    <w:rsid w:val="00B41A79"/>
    <w:rsid w:val="00B43BA5"/>
    <w:rsid w:val="00B46F61"/>
    <w:rsid w:val="00B50427"/>
    <w:rsid w:val="00B5368D"/>
    <w:rsid w:val="00B5446D"/>
    <w:rsid w:val="00B5509A"/>
    <w:rsid w:val="00B559FB"/>
    <w:rsid w:val="00B60820"/>
    <w:rsid w:val="00B61FD9"/>
    <w:rsid w:val="00B66A31"/>
    <w:rsid w:val="00B70011"/>
    <w:rsid w:val="00B70053"/>
    <w:rsid w:val="00B70480"/>
    <w:rsid w:val="00B721B8"/>
    <w:rsid w:val="00B73C72"/>
    <w:rsid w:val="00B73DFF"/>
    <w:rsid w:val="00B74457"/>
    <w:rsid w:val="00B753EC"/>
    <w:rsid w:val="00B75D14"/>
    <w:rsid w:val="00B76943"/>
    <w:rsid w:val="00B76A6E"/>
    <w:rsid w:val="00B80E73"/>
    <w:rsid w:val="00B81E40"/>
    <w:rsid w:val="00B86175"/>
    <w:rsid w:val="00B8665A"/>
    <w:rsid w:val="00B87AE3"/>
    <w:rsid w:val="00B87E2B"/>
    <w:rsid w:val="00B90831"/>
    <w:rsid w:val="00B9147D"/>
    <w:rsid w:val="00B92E85"/>
    <w:rsid w:val="00B97B2D"/>
    <w:rsid w:val="00B97CD4"/>
    <w:rsid w:val="00BA1257"/>
    <w:rsid w:val="00BB1656"/>
    <w:rsid w:val="00BB2083"/>
    <w:rsid w:val="00BB2BAD"/>
    <w:rsid w:val="00BB336C"/>
    <w:rsid w:val="00BB4D92"/>
    <w:rsid w:val="00BB7BCA"/>
    <w:rsid w:val="00BC04B0"/>
    <w:rsid w:val="00BC0636"/>
    <w:rsid w:val="00BC1D7C"/>
    <w:rsid w:val="00BC537B"/>
    <w:rsid w:val="00BC628E"/>
    <w:rsid w:val="00BC77E8"/>
    <w:rsid w:val="00BD064E"/>
    <w:rsid w:val="00BD07D2"/>
    <w:rsid w:val="00BD0E88"/>
    <w:rsid w:val="00BD34C6"/>
    <w:rsid w:val="00BD48E2"/>
    <w:rsid w:val="00BE04EE"/>
    <w:rsid w:val="00BE0ABF"/>
    <w:rsid w:val="00BE1646"/>
    <w:rsid w:val="00BE502E"/>
    <w:rsid w:val="00BE71A2"/>
    <w:rsid w:val="00BF0709"/>
    <w:rsid w:val="00BF0EA5"/>
    <w:rsid w:val="00BF1FE1"/>
    <w:rsid w:val="00BF221F"/>
    <w:rsid w:val="00BF383A"/>
    <w:rsid w:val="00BF4EC0"/>
    <w:rsid w:val="00BF5619"/>
    <w:rsid w:val="00BF611E"/>
    <w:rsid w:val="00C022A6"/>
    <w:rsid w:val="00C0293C"/>
    <w:rsid w:val="00C0547C"/>
    <w:rsid w:val="00C054A6"/>
    <w:rsid w:val="00C05A0B"/>
    <w:rsid w:val="00C06352"/>
    <w:rsid w:val="00C110C1"/>
    <w:rsid w:val="00C1146D"/>
    <w:rsid w:val="00C140ED"/>
    <w:rsid w:val="00C16A8F"/>
    <w:rsid w:val="00C2075A"/>
    <w:rsid w:val="00C217BD"/>
    <w:rsid w:val="00C22B16"/>
    <w:rsid w:val="00C25363"/>
    <w:rsid w:val="00C2598D"/>
    <w:rsid w:val="00C26509"/>
    <w:rsid w:val="00C27310"/>
    <w:rsid w:val="00C27B6F"/>
    <w:rsid w:val="00C30C8B"/>
    <w:rsid w:val="00C31DFE"/>
    <w:rsid w:val="00C32EA4"/>
    <w:rsid w:val="00C3465F"/>
    <w:rsid w:val="00C34D86"/>
    <w:rsid w:val="00C35399"/>
    <w:rsid w:val="00C37661"/>
    <w:rsid w:val="00C3798F"/>
    <w:rsid w:val="00C41B44"/>
    <w:rsid w:val="00C42A7F"/>
    <w:rsid w:val="00C4464F"/>
    <w:rsid w:val="00C44F91"/>
    <w:rsid w:val="00C45275"/>
    <w:rsid w:val="00C476FA"/>
    <w:rsid w:val="00C5014C"/>
    <w:rsid w:val="00C51BB4"/>
    <w:rsid w:val="00C51C08"/>
    <w:rsid w:val="00C52051"/>
    <w:rsid w:val="00C54651"/>
    <w:rsid w:val="00C567F6"/>
    <w:rsid w:val="00C5708E"/>
    <w:rsid w:val="00C57A67"/>
    <w:rsid w:val="00C61EAA"/>
    <w:rsid w:val="00C62F97"/>
    <w:rsid w:val="00C64565"/>
    <w:rsid w:val="00C64E40"/>
    <w:rsid w:val="00C65D9B"/>
    <w:rsid w:val="00C70BAE"/>
    <w:rsid w:val="00C71ADC"/>
    <w:rsid w:val="00C73264"/>
    <w:rsid w:val="00C74C52"/>
    <w:rsid w:val="00C760B9"/>
    <w:rsid w:val="00C77046"/>
    <w:rsid w:val="00C82658"/>
    <w:rsid w:val="00C829CE"/>
    <w:rsid w:val="00C832C3"/>
    <w:rsid w:val="00C8351F"/>
    <w:rsid w:val="00C855AF"/>
    <w:rsid w:val="00C870C4"/>
    <w:rsid w:val="00C93B5E"/>
    <w:rsid w:val="00C94DD1"/>
    <w:rsid w:val="00C97E85"/>
    <w:rsid w:val="00CA1A78"/>
    <w:rsid w:val="00CA1C29"/>
    <w:rsid w:val="00CA24A3"/>
    <w:rsid w:val="00CA28C5"/>
    <w:rsid w:val="00CA2E8F"/>
    <w:rsid w:val="00CA45F0"/>
    <w:rsid w:val="00CA4B72"/>
    <w:rsid w:val="00CB0024"/>
    <w:rsid w:val="00CB2C17"/>
    <w:rsid w:val="00CB3449"/>
    <w:rsid w:val="00CB528F"/>
    <w:rsid w:val="00CB712C"/>
    <w:rsid w:val="00CB76CE"/>
    <w:rsid w:val="00CC10FF"/>
    <w:rsid w:val="00CC1C98"/>
    <w:rsid w:val="00CC3D5D"/>
    <w:rsid w:val="00CC4E84"/>
    <w:rsid w:val="00CC563C"/>
    <w:rsid w:val="00CC5FEF"/>
    <w:rsid w:val="00CC7B4B"/>
    <w:rsid w:val="00CD20B7"/>
    <w:rsid w:val="00CD6D85"/>
    <w:rsid w:val="00CD782B"/>
    <w:rsid w:val="00CE1145"/>
    <w:rsid w:val="00CE20B4"/>
    <w:rsid w:val="00CE2F28"/>
    <w:rsid w:val="00CE2F2B"/>
    <w:rsid w:val="00CE3C42"/>
    <w:rsid w:val="00CE4EC1"/>
    <w:rsid w:val="00CE4F8B"/>
    <w:rsid w:val="00CE5F6B"/>
    <w:rsid w:val="00CE6C93"/>
    <w:rsid w:val="00CF01A5"/>
    <w:rsid w:val="00CF3F5E"/>
    <w:rsid w:val="00CF4A72"/>
    <w:rsid w:val="00CF4EEC"/>
    <w:rsid w:val="00CF5140"/>
    <w:rsid w:val="00CF5200"/>
    <w:rsid w:val="00CF6D2B"/>
    <w:rsid w:val="00CF7305"/>
    <w:rsid w:val="00D001EC"/>
    <w:rsid w:val="00D012E7"/>
    <w:rsid w:val="00D058F4"/>
    <w:rsid w:val="00D0729A"/>
    <w:rsid w:val="00D10713"/>
    <w:rsid w:val="00D12F77"/>
    <w:rsid w:val="00D14D5D"/>
    <w:rsid w:val="00D16FA3"/>
    <w:rsid w:val="00D215D9"/>
    <w:rsid w:val="00D224B7"/>
    <w:rsid w:val="00D23D98"/>
    <w:rsid w:val="00D26844"/>
    <w:rsid w:val="00D26FE5"/>
    <w:rsid w:val="00D30B75"/>
    <w:rsid w:val="00D31BC3"/>
    <w:rsid w:val="00D33B92"/>
    <w:rsid w:val="00D37A31"/>
    <w:rsid w:val="00D40D88"/>
    <w:rsid w:val="00D40FC4"/>
    <w:rsid w:val="00D43384"/>
    <w:rsid w:val="00D44418"/>
    <w:rsid w:val="00D4490E"/>
    <w:rsid w:val="00D459D2"/>
    <w:rsid w:val="00D46245"/>
    <w:rsid w:val="00D50994"/>
    <w:rsid w:val="00D50E21"/>
    <w:rsid w:val="00D51681"/>
    <w:rsid w:val="00D53C9D"/>
    <w:rsid w:val="00D558AB"/>
    <w:rsid w:val="00D55FF4"/>
    <w:rsid w:val="00D5672B"/>
    <w:rsid w:val="00D57235"/>
    <w:rsid w:val="00D605DE"/>
    <w:rsid w:val="00D60BA1"/>
    <w:rsid w:val="00D6182A"/>
    <w:rsid w:val="00D61DFF"/>
    <w:rsid w:val="00D63E79"/>
    <w:rsid w:val="00D662A7"/>
    <w:rsid w:val="00D67DA9"/>
    <w:rsid w:val="00D67F68"/>
    <w:rsid w:val="00D70F63"/>
    <w:rsid w:val="00D737D7"/>
    <w:rsid w:val="00D75346"/>
    <w:rsid w:val="00D80E07"/>
    <w:rsid w:val="00D815B5"/>
    <w:rsid w:val="00D81692"/>
    <w:rsid w:val="00D8277C"/>
    <w:rsid w:val="00D86714"/>
    <w:rsid w:val="00D86868"/>
    <w:rsid w:val="00D86D36"/>
    <w:rsid w:val="00D87868"/>
    <w:rsid w:val="00D91444"/>
    <w:rsid w:val="00D91FAB"/>
    <w:rsid w:val="00D92C33"/>
    <w:rsid w:val="00D92FD4"/>
    <w:rsid w:val="00D93C84"/>
    <w:rsid w:val="00D94242"/>
    <w:rsid w:val="00D94848"/>
    <w:rsid w:val="00D96D36"/>
    <w:rsid w:val="00DA01E0"/>
    <w:rsid w:val="00DA15AD"/>
    <w:rsid w:val="00DA2A5A"/>
    <w:rsid w:val="00DA3BDA"/>
    <w:rsid w:val="00DA49A7"/>
    <w:rsid w:val="00DB0F5A"/>
    <w:rsid w:val="00DB20FB"/>
    <w:rsid w:val="00DB3239"/>
    <w:rsid w:val="00DB4737"/>
    <w:rsid w:val="00DB4EC2"/>
    <w:rsid w:val="00DB548E"/>
    <w:rsid w:val="00DB59C9"/>
    <w:rsid w:val="00DB61B7"/>
    <w:rsid w:val="00DB67BD"/>
    <w:rsid w:val="00DB7D62"/>
    <w:rsid w:val="00DC0792"/>
    <w:rsid w:val="00DC20AD"/>
    <w:rsid w:val="00DC3109"/>
    <w:rsid w:val="00DC3D3D"/>
    <w:rsid w:val="00DC4FFA"/>
    <w:rsid w:val="00DC71E4"/>
    <w:rsid w:val="00DD0AFB"/>
    <w:rsid w:val="00DD1855"/>
    <w:rsid w:val="00DD1A2A"/>
    <w:rsid w:val="00DD4527"/>
    <w:rsid w:val="00DD4F6A"/>
    <w:rsid w:val="00DD7980"/>
    <w:rsid w:val="00DD7FB7"/>
    <w:rsid w:val="00DE16FC"/>
    <w:rsid w:val="00DE2B05"/>
    <w:rsid w:val="00DE2C27"/>
    <w:rsid w:val="00DE407D"/>
    <w:rsid w:val="00DE6D5A"/>
    <w:rsid w:val="00DE7ABA"/>
    <w:rsid w:val="00DF027E"/>
    <w:rsid w:val="00DF07BB"/>
    <w:rsid w:val="00DF1B1C"/>
    <w:rsid w:val="00DF2958"/>
    <w:rsid w:val="00DF63B7"/>
    <w:rsid w:val="00DF67D5"/>
    <w:rsid w:val="00E01154"/>
    <w:rsid w:val="00E01CD3"/>
    <w:rsid w:val="00E0206C"/>
    <w:rsid w:val="00E03403"/>
    <w:rsid w:val="00E035BE"/>
    <w:rsid w:val="00E05DFE"/>
    <w:rsid w:val="00E07186"/>
    <w:rsid w:val="00E07251"/>
    <w:rsid w:val="00E11527"/>
    <w:rsid w:val="00E12B83"/>
    <w:rsid w:val="00E1545F"/>
    <w:rsid w:val="00E217F8"/>
    <w:rsid w:val="00E22125"/>
    <w:rsid w:val="00E22E86"/>
    <w:rsid w:val="00E238D0"/>
    <w:rsid w:val="00E24257"/>
    <w:rsid w:val="00E242F6"/>
    <w:rsid w:val="00E24543"/>
    <w:rsid w:val="00E25442"/>
    <w:rsid w:val="00E25768"/>
    <w:rsid w:val="00E25BD4"/>
    <w:rsid w:val="00E30AE3"/>
    <w:rsid w:val="00E30CBA"/>
    <w:rsid w:val="00E30DD1"/>
    <w:rsid w:val="00E31FF9"/>
    <w:rsid w:val="00E32C41"/>
    <w:rsid w:val="00E32D1B"/>
    <w:rsid w:val="00E34F68"/>
    <w:rsid w:val="00E37BFB"/>
    <w:rsid w:val="00E41092"/>
    <w:rsid w:val="00E415C5"/>
    <w:rsid w:val="00E42838"/>
    <w:rsid w:val="00E42BC8"/>
    <w:rsid w:val="00E4366A"/>
    <w:rsid w:val="00E43783"/>
    <w:rsid w:val="00E44EEC"/>
    <w:rsid w:val="00E45099"/>
    <w:rsid w:val="00E450CB"/>
    <w:rsid w:val="00E4528D"/>
    <w:rsid w:val="00E45338"/>
    <w:rsid w:val="00E453D7"/>
    <w:rsid w:val="00E4575D"/>
    <w:rsid w:val="00E47774"/>
    <w:rsid w:val="00E50BE9"/>
    <w:rsid w:val="00E5241B"/>
    <w:rsid w:val="00E53B47"/>
    <w:rsid w:val="00E53DF3"/>
    <w:rsid w:val="00E545E1"/>
    <w:rsid w:val="00E547A5"/>
    <w:rsid w:val="00E54DA3"/>
    <w:rsid w:val="00E54EEE"/>
    <w:rsid w:val="00E55997"/>
    <w:rsid w:val="00E55D68"/>
    <w:rsid w:val="00E61EB4"/>
    <w:rsid w:val="00E6361C"/>
    <w:rsid w:val="00E63F05"/>
    <w:rsid w:val="00E6415B"/>
    <w:rsid w:val="00E648F0"/>
    <w:rsid w:val="00E67514"/>
    <w:rsid w:val="00E706EF"/>
    <w:rsid w:val="00E71FA4"/>
    <w:rsid w:val="00E7210A"/>
    <w:rsid w:val="00E72404"/>
    <w:rsid w:val="00E725DD"/>
    <w:rsid w:val="00E73D2E"/>
    <w:rsid w:val="00E747BF"/>
    <w:rsid w:val="00E74FF2"/>
    <w:rsid w:val="00E75608"/>
    <w:rsid w:val="00E767AA"/>
    <w:rsid w:val="00E821DA"/>
    <w:rsid w:val="00E848DD"/>
    <w:rsid w:val="00E8693D"/>
    <w:rsid w:val="00E86E96"/>
    <w:rsid w:val="00E8779B"/>
    <w:rsid w:val="00E917ED"/>
    <w:rsid w:val="00E91861"/>
    <w:rsid w:val="00E92CFC"/>
    <w:rsid w:val="00E96B61"/>
    <w:rsid w:val="00E96B6B"/>
    <w:rsid w:val="00E96E74"/>
    <w:rsid w:val="00E9737E"/>
    <w:rsid w:val="00E97383"/>
    <w:rsid w:val="00E979AC"/>
    <w:rsid w:val="00E97D16"/>
    <w:rsid w:val="00EA014C"/>
    <w:rsid w:val="00EA0C30"/>
    <w:rsid w:val="00EA1249"/>
    <w:rsid w:val="00EA1BAB"/>
    <w:rsid w:val="00EA26D6"/>
    <w:rsid w:val="00EA2F52"/>
    <w:rsid w:val="00EA3414"/>
    <w:rsid w:val="00EA4280"/>
    <w:rsid w:val="00EA5EFA"/>
    <w:rsid w:val="00EA6B32"/>
    <w:rsid w:val="00EA72F6"/>
    <w:rsid w:val="00EA75F2"/>
    <w:rsid w:val="00EA795B"/>
    <w:rsid w:val="00EB00F2"/>
    <w:rsid w:val="00EB0CC7"/>
    <w:rsid w:val="00EB107F"/>
    <w:rsid w:val="00EB3B67"/>
    <w:rsid w:val="00EB4C12"/>
    <w:rsid w:val="00EB6467"/>
    <w:rsid w:val="00EC0E25"/>
    <w:rsid w:val="00EC0F14"/>
    <w:rsid w:val="00EC2417"/>
    <w:rsid w:val="00EC352C"/>
    <w:rsid w:val="00EC45BB"/>
    <w:rsid w:val="00EC4F60"/>
    <w:rsid w:val="00EC57D8"/>
    <w:rsid w:val="00EC62BD"/>
    <w:rsid w:val="00EC6E7D"/>
    <w:rsid w:val="00ED0A79"/>
    <w:rsid w:val="00ED2F45"/>
    <w:rsid w:val="00ED32C9"/>
    <w:rsid w:val="00ED3686"/>
    <w:rsid w:val="00ED4FB8"/>
    <w:rsid w:val="00ED532E"/>
    <w:rsid w:val="00ED5BFB"/>
    <w:rsid w:val="00ED6873"/>
    <w:rsid w:val="00EE1AE4"/>
    <w:rsid w:val="00EE1C61"/>
    <w:rsid w:val="00EE331C"/>
    <w:rsid w:val="00EE4A09"/>
    <w:rsid w:val="00EE5F55"/>
    <w:rsid w:val="00EE6BBF"/>
    <w:rsid w:val="00EE7160"/>
    <w:rsid w:val="00EE752E"/>
    <w:rsid w:val="00EE7543"/>
    <w:rsid w:val="00EF051A"/>
    <w:rsid w:val="00EF3FDA"/>
    <w:rsid w:val="00EF731F"/>
    <w:rsid w:val="00F00065"/>
    <w:rsid w:val="00F00795"/>
    <w:rsid w:val="00F009B1"/>
    <w:rsid w:val="00F01294"/>
    <w:rsid w:val="00F02D15"/>
    <w:rsid w:val="00F0391A"/>
    <w:rsid w:val="00F04AAE"/>
    <w:rsid w:val="00F04EE0"/>
    <w:rsid w:val="00F057F3"/>
    <w:rsid w:val="00F06B74"/>
    <w:rsid w:val="00F06C3F"/>
    <w:rsid w:val="00F07E61"/>
    <w:rsid w:val="00F1021B"/>
    <w:rsid w:val="00F121FB"/>
    <w:rsid w:val="00F12BA6"/>
    <w:rsid w:val="00F12FA6"/>
    <w:rsid w:val="00F14849"/>
    <w:rsid w:val="00F14D8F"/>
    <w:rsid w:val="00F17025"/>
    <w:rsid w:val="00F176FF"/>
    <w:rsid w:val="00F17D58"/>
    <w:rsid w:val="00F2015E"/>
    <w:rsid w:val="00F216B0"/>
    <w:rsid w:val="00F24C97"/>
    <w:rsid w:val="00F251F1"/>
    <w:rsid w:val="00F2532E"/>
    <w:rsid w:val="00F26107"/>
    <w:rsid w:val="00F316AF"/>
    <w:rsid w:val="00F323F2"/>
    <w:rsid w:val="00F32DEE"/>
    <w:rsid w:val="00F34151"/>
    <w:rsid w:val="00F34F81"/>
    <w:rsid w:val="00F36AFD"/>
    <w:rsid w:val="00F400FA"/>
    <w:rsid w:val="00F403F2"/>
    <w:rsid w:val="00F43BEF"/>
    <w:rsid w:val="00F45948"/>
    <w:rsid w:val="00F45957"/>
    <w:rsid w:val="00F4651A"/>
    <w:rsid w:val="00F47CCB"/>
    <w:rsid w:val="00F51ACE"/>
    <w:rsid w:val="00F5306E"/>
    <w:rsid w:val="00F535E6"/>
    <w:rsid w:val="00F5489E"/>
    <w:rsid w:val="00F5638C"/>
    <w:rsid w:val="00F56FD6"/>
    <w:rsid w:val="00F57298"/>
    <w:rsid w:val="00F578D6"/>
    <w:rsid w:val="00F6069B"/>
    <w:rsid w:val="00F617B6"/>
    <w:rsid w:val="00F63F69"/>
    <w:rsid w:val="00F6616C"/>
    <w:rsid w:val="00F6689D"/>
    <w:rsid w:val="00F70AED"/>
    <w:rsid w:val="00F74EB0"/>
    <w:rsid w:val="00F75551"/>
    <w:rsid w:val="00F756C3"/>
    <w:rsid w:val="00F76FFB"/>
    <w:rsid w:val="00F77045"/>
    <w:rsid w:val="00F7752B"/>
    <w:rsid w:val="00F77EA1"/>
    <w:rsid w:val="00F81BFB"/>
    <w:rsid w:val="00F81D10"/>
    <w:rsid w:val="00F828D3"/>
    <w:rsid w:val="00F83D12"/>
    <w:rsid w:val="00F955C1"/>
    <w:rsid w:val="00F95953"/>
    <w:rsid w:val="00F96012"/>
    <w:rsid w:val="00F96068"/>
    <w:rsid w:val="00F963E0"/>
    <w:rsid w:val="00F96ACC"/>
    <w:rsid w:val="00FA0109"/>
    <w:rsid w:val="00FA0A54"/>
    <w:rsid w:val="00FA3282"/>
    <w:rsid w:val="00FA4821"/>
    <w:rsid w:val="00FA49C2"/>
    <w:rsid w:val="00FA5396"/>
    <w:rsid w:val="00FA612E"/>
    <w:rsid w:val="00FB0679"/>
    <w:rsid w:val="00FB11FB"/>
    <w:rsid w:val="00FB1253"/>
    <w:rsid w:val="00FB1BFE"/>
    <w:rsid w:val="00FB2646"/>
    <w:rsid w:val="00FB3C74"/>
    <w:rsid w:val="00FB3E2A"/>
    <w:rsid w:val="00FB3ED4"/>
    <w:rsid w:val="00FB3F14"/>
    <w:rsid w:val="00FB7FEE"/>
    <w:rsid w:val="00FC00B4"/>
    <w:rsid w:val="00FC14A4"/>
    <w:rsid w:val="00FC1AD5"/>
    <w:rsid w:val="00FC31E2"/>
    <w:rsid w:val="00FC45FB"/>
    <w:rsid w:val="00FC6557"/>
    <w:rsid w:val="00FC6995"/>
    <w:rsid w:val="00FC7B93"/>
    <w:rsid w:val="00FD0768"/>
    <w:rsid w:val="00FD31FE"/>
    <w:rsid w:val="00FD4B48"/>
    <w:rsid w:val="00FD5B21"/>
    <w:rsid w:val="00FD7FDB"/>
    <w:rsid w:val="00FE13CB"/>
    <w:rsid w:val="00FE2679"/>
    <w:rsid w:val="00FE3153"/>
    <w:rsid w:val="00FE337D"/>
    <w:rsid w:val="00FE35BC"/>
    <w:rsid w:val="00FE3E32"/>
    <w:rsid w:val="00FE7FF5"/>
    <w:rsid w:val="00FF0B31"/>
    <w:rsid w:val="00FF1E2E"/>
    <w:rsid w:val="00FF2592"/>
    <w:rsid w:val="00FF40F2"/>
    <w:rsid w:val="00FF422B"/>
    <w:rsid w:val="00FF4291"/>
    <w:rsid w:val="00FF449A"/>
    <w:rsid w:val="00FF5B68"/>
    <w:rsid w:val="00FF5DCE"/>
    <w:rsid w:val="00FF7474"/>
    <w:rsid w:val="20A386E3"/>
    <w:rsid w:val="299CCC15"/>
    <w:rsid w:val="2A0738A2"/>
    <w:rsid w:val="2D68E18E"/>
    <w:rsid w:val="2F04B1EF"/>
    <w:rsid w:val="2F0C39D3"/>
    <w:rsid w:val="43B4D3E0"/>
    <w:rsid w:val="69729B34"/>
    <w:rsid w:val="73B57078"/>
    <w:rsid w:val="7DB5B64A"/>
    <w:rsid w:val="7ED381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6AC304"/>
  <w15:chartTrackingRefBased/>
  <w15:docId w15:val="{DE1E87A7-8B6B-49A4-AAFB-DCC375D4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647D3"/>
    <w:rPr>
      <w:bCs/>
      <w:sz w:val="22"/>
      <w:szCs w:val="24"/>
    </w:rPr>
  </w:style>
  <w:style w:type="paragraph" w:styleId="Naslov1">
    <w:name w:val="heading 1"/>
    <w:basedOn w:val="Navaden"/>
    <w:next w:val="Navaden"/>
    <w:qFormat/>
    <w:pPr>
      <w:keepNext/>
      <w:numPr>
        <w:numId w:val="1"/>
      </w:numPr>
      <w:suppressAutoHyphens/>
      <w:spacing w:before="240" w:after="60"/>
      <w:outlineLvl w:val="0"/>
    </w:pPr>
    <w:rPr>
      <w:rFonts w:ascii="Arial Black" w:hAnsi="Arial Black" w:cs="Arial"/>
      <w:b/>
      <w:bCs w:val="0"/>
      <w:kern w:val="1"/>
      <w:sz w:val="28"/>
      <w:szCs w:val="32"/>
      <w:lang w:eastAsia="ar-SA"/>
    </w:rPr>
  </w:style>
  <w:style w:type="paragraph" w:styleId="Naslov2">
    <w:name w:val="heading 2"/>
    <w:basedOn w:val="Navaden"/>
    <w:next w:val="Navaden"/>
    <w:qFormat/>
    <w:rsid w:val="00CD6D85"/>
    <w:pPr>
      <w:keepNext/>
      <w:numPr>
        <w:ilvl w:val="1"/>
        <w:numId w:val="1"/>
      </w:numPr>
      <w:tabs>
        <w:tab w:val="num" w:pos="624"/>
      </w:tabs>
      <w:suppressAutoHyphens/>
      <w:spacing w:before="240" w:after="120"/>
      <w:outlineLvl w:val="1"/>
    </w:pPr>
    <w:rPr>
      <w:rFonts w:cs="Arial"/>
      <w:b/>
      <w:bCs w:val="0"/>
      <w:iCs/>
      <w:sz w:val="28"/>
      <w:szCs w:val="28"/>
      <w:lang w:eastAsia="ar-SA"/>
    </w:rPr>
  </w:style>
  <w:style w:type="paragraph" w:styleId="Naslov3">
    <w:name w:val="heading 3"/>
    <w:basedOn w:val="Navaden"/>
    <w:next w:val="Navaden"/>
    <w:qFormat/>
    <w:pPr>
      <w:keepNext/>
      <w:numPr>
        <w:ilvl w:val="2"/>
        <w:numId w:val="1"/>
      </w:numPr>
      <w:suppressAutoHyphens/>
      <w:spacing w:before="240" w:after="60"/>
      <w:outlineLvl w:val="2"/>
    </w:pPr>
    <w:rPr>
      <w:rFonts w:ascii="Arial Black" w:hAnsi="Arial Black" w:cs="Arial"/>
      <w:b/>
      <w:bCs w:val="0"/>
      <w:szCs w:val="26"/>
      <w:lang w:eastAsia="ar-SA"/>
    </w:rPr>
  </w:style>
  <w:style w:type="paragraph" w:styleId="Naslov4">
    <w:name w:val="heading 4"/>
    <w:basedOn w:val="Navaden"/>
    <w:next w:val="Navaden"/>
    <w:qFormat/>
    <w:pPr>
      <w:keepNext/>
      <w:jc w:val="both"/>
      <w:outlineLvl w:val="3"/>
    </w:pPr>
    <w:rPr>
      <w:b/>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1Naslov">
    <w:name w:val="01 Naslov"/>
    <w:basedOn w:val="Navaden"/>
    <w:pPr>
      <w:suppressAutoHyphens/>
      <w:jc w:val="center"/>
    </w:pPr>
    <w:rPr>
      <w:b/>
      <w:caps/>
      <w:sz w:val="40"/>
      <w:szCs w:val="28"/>
      <w:lang w:eastAsia="ar-SA"/>
    </w:rPr>
  </w:style>
  <w:style w:type="paragraph" w:customStyle="1" w:styleId="02Podnaslov">
    <w:name w:val="02 Podnaslov"/>
    <w:basedOn w:val="01Naslov"/>
    <w:rPr>
      <w:b w:val="0"/>
      <w:caps w:val="0"/>
    </w:rPr>
  </w:style>
  <w:style w:type="paragraph" w:customStyle="1" w:styleId="03Mednaslov">
    <w:name w:val="03 Mednaslov"/>
    <w:basedOn w:val="Navaden"/>
    <w:pPr>
      <w:suppressAutoHyphens/>
      <w:jc w:val="center"/>
    </w:pPr>
    <w:rPr>
      <w:szCs w:val="20"/>
      <w:lang w:eastAsia="ar-SA"/>
    </w:rPr>
  </w:style>
  <w:style w:type="paragraph" w:customStyle="1" w:styleId="Body">
    <w:name w:val="Body"/>
    <w:basedOn w:val="Navaden"/>
    <w:pPr>
      <w:widowControl w:val="0"/>
      <w:suppressAutoHyphens/>
      <w:overflowPunct w:val="0"/>
      <w:autoSpaceDE w:val="0"/>
      <w:spacing w:before="60" w:after="60"/>
      <w:jc w:val="both"/>
      <w:textAlignment w:val="baseline"/>
    </w:pPr>
    <w:rPr>
      <w:sz w:val="20"/>
      <w:szCs w:val="20"/>
      <w:lang w:val="en-GB" w:eastAsia="ar-SA"/>
    </w:rPr>
  </w:style>
  <w:style w:type="character" w:styleId="Hiperpovezava">
    <w:name w:val="Hyperlink"/>
    <w:uiPriority w:val="99"/>
    <w:rPr>
      <w:color w:val="0000FF"/>
      <w:u w:val="single"/>
    </w:rPr>
  </w:style>
  <w:style w:type="character" w:customStyle="1" w:styleId="WW-DefaultParagraphFont11">
    <w:name w:val="WW-Default Paragraph Font11"/>
  </w:style>
  <w:style w:type="paragraph" w:styleId="Kazalovsebine1">
    <w:name w:val="toc 1"/>
    <w:basedOn w:val="Navaden"/>
    <w:next w:val="Navaden"/>
    <w:uiPriority w:val="39"/>
    <w:pPr>
      <w:spacing w:before="120" w:after="120"/>
    </w:pPr>
    <w:rPr>
      <w:b/>
      <w:bCs w:val="0"/>
      <w:caps/>
    </w:rPr>
  </w:style>
  <w:style w:type="paragraph" w:styleId="Kazalovsebine2">
    <w:name w:val="toc 2"/>
    <w:basedOn w:val="Navaden"/>
    <w:next w:val="Navaden"/>
    <w:uiPriority w:val="39"/>
    <w:pPr>
      <w:ind w:left="240"/>
    </w:pPr>
    <w:rPr>
      <w:smallCaps/>
    </w:rPr>
  </w:style>
  <w:style w:type="paragraph" w:styleId="Kazalovsebine3">
    <w:name w:val="toc 3"/>
    <w:basedOn w:val="Navaden"/>
    <w:next w:val="Navaden"/>
    <w:uiPriority w:val="39"/>
    <w:pPr>
      <w:ind w:left="480"/>
    </w:pPr>
    <w:rPr>
      <w:i/>
      <w:iCs/>
    </w:rPr>
  </w:style>
  <w:style w:type="paragraph" w:styleId="Telobesedila">
    <w:name w:val="Body Text"/>
    <w:basedOn w:val="Navaden"/>
    <w:semiHidden/>
    <w:pPr>
      <w:suppressAutoHyphens/>
      <w:spacing w:after="120"/>
    </w:pPr>
    <w:rPr>
      <w:lang w:eastAsia="ar-SA"/>
    </w:rPr>
  </w:style>
  <w:style w:type="paragraph" w:styleId="Telobesedila3">
    <w:name w:val="Body Text 3"/>
    <w:basedOn w:val="Navaden"/>
    <w:semiHidden/>
    <w:pPr>
      <w:jc w:val="both"/>
    </w:pPr>
    <w:rPr>
      <w:rFonts w:ascii="Arial (W1)" w:hAnsi="Arial (W1)" w:cs="Arial"/>
      <w:color w:val="008000"/>
      <w:szCs w:val="20"/>
    </w:rPr>
  </w:style>
  <w:style w:type="paragraph" w:styleId="Seznam">
    <w:name w:val="List"/>
    <w:basedOn w:val="Telobesedila"/>
    <w:semiHidden/>
    <w:rPr>
      <w:rFonts w:cs="Tahoma"/>
    </w:rPr>
  </w:style>
  <w:style w:type="paragraph" w:styleId="Telobesedila2">
    <w:name w:val="Body Text 2"/>
    <w:basedOn w:val="Navaden"/>
    <w:semiHidden/>
    <w:pPr>
      <w:suppressAutoHyphens/>
    </w:pPr>
    <w:rPr>
      <w:rFonts w:cs="Arial"/>
      <w:lang w:eastAsia="ar-SA"/>
    </w:rPr>
  </w:style>
  <w:style w:type="character" w:customStyle="1" w:styleId="personname">
    <w:name w:val="person_name"/>
    <w:basedOn w:val="Privzetapisavaodstavka"/>
  </w:style>
  <w:style w:type="character" w:styleId="Poudarek">
    <w:name w:val="Emphasis"/>
    <w:uiPriority w:val="20"/>
    <w:qFormat/>
    <w:rPr>
      <w:i/>
      <w:iCs/>
    </w:rPr>
  </w:style>
  <w:style w:type="paragraph" w:styleId="Glava">
    <w:name w:val="header"/>
    <w:aliases w:val="APEK-4"/>
    <w:basedOn w:val="Navaden"/>
    <w:link w:val="GlavaZnak"/>
    <w:pPr>
      <w:tabs>
        <w:tab w:val="center" w:pos="4153"/>
        <w:tab w:val="right" w:pos="8306"/>
      </w:tabs>
      <w:suppressAutoHyphens/>
    </w:pPr>
    <w:rPr>
      <w:lang w:eastAsia="ar-SA"/>
    </w:rPr>
  </w:style>
  <w:style w:type="paragraph" w:styleId="Noga">
    <w:name w:val="footer"/>
    <w:basedOn w:val="Navaden"/>
    <w:link w:val="NogaZnak"/>
    <w:pPr>
      <w:tabs>
        <w:tab w:val="center" w:pos="4153"/>
        <w:tab w:val="right" w:pos="8306"/>
      </w:tabs>
      <w:suppressAutoHyphens/>
    </w:pPr>
    <w:rPr>
      <w:lang w:eastAsia="ar-SA"/>
    </w:rPr>
  </w:style>
  <w:style w:type="character" w:styleId="tevilkastrani">
    <w:name w:val="page number"/>
    <w:basedOn w:val="WW-DefaultParagraphFont11"/>
    <w:semiHidden/>
  </w:style>
  <w:style w:type="character" w:styleId="Pripombasklic">
    <w:name w:val="annotation reference"/>
    <w:semiHidden/>
    <w:rPr>
      <w:sz w:val="16"/>
    </w:rPr>
  </w:style>
  <w:style w:type="paragraph" w:styleId="Pripombabesedilo">
    <w:name w:val="annotation text"/>
    <w:basedOn w:val="Navaden"/>
    <w:link w:val="PripombabesediloZnak"/>
    <w:semiHidden/>
    <w:pPr>
      <w:widowControl w:val="0"/>
      <w:suppressAutoHyphens/>
      <w:overflowPunct w:val="0"/>
      <w:autoSpaceDE w:val="0"/>
      <w:jc w:val="both"/>
      <w:textAlignment w:val="baseline"/>
    </w:pPr>
    <w:rPr>
      <w:sz w:val="16"/>
      <w:szCs w:val="20"/>
      <w:lang w:eastAsia="ar-SA"/>
    </w:rPr>
  </w:style>
  <w:style w:type="paragraph" w:customStyle="1" w:styleId="Default">
    <w:name w:val="Default"/>
    <w:pPr>
      <w:autoSpaceDE w:val="0"/>
      <w:autoSpaceDN w:val="0"/>
      <w:adjustRightInd w:val="0"/>
    </w:pPr>
    <w:rPr>
      <w:rFonts w:cs="Arial"/>
      <w:bCs/>
      <w:color w:val="000000"/>
      <w:sz w:val="24"/>
      <w:szCs w:val="24"/>
      <w:lang w:val="en-US" w:eastAsia="en-US"/>
    </w:rPr>
  </w:style>
  <w:style w:type="paragraph" w:styleId="Besedilooblaka">
    <w:name w:val="Balloon Text"/>
    <w:basedOn w:val="Navaden"/>
    <w:semiHidden/>
    <w:rPr>
      <w:rFonts w:ascii="Tahoma" w:hAnsi="Tahoma" w:cs="Tahoma"/>
      <w:sz w:val="16"/>
      <w:szCs w:val="16"/>
    </w:rPr>
  </w:style>
  <w:style w:type="paragraph" w:customStyle="1" w:styleId="Besedilooblaka1">
    <w:name w:val="Besedilo oblačka1"/>
    <w:basedOn w:val="Navaden"/>
    <w:semiHidden/>
    <w:rPr>
      <w:rFonts w:ascii="Tahoma" w:hAnsi="Tahoma" w:cs="Tahoma"/>
      <w:sz w:val="16"/>
      <w:szCs w:val="16"/>
    </w:rPr>
  </w:style>
  <w:style w:type="paragraph" w:styleId="Kazalovsebine4">
    <w:name w:val="toc 4"/>
    <w:basedOn w:val="Navaden"/>
    <w:next w:val="Navaden"/>
    <w:autoRedefine/>
    <w:uiPriority w:val="39"/>
    <w:pPr>
      <w:ind w:left="720"/>
    </w:pPr>
    <w:rPr>
      <w:szCs w:val="21"/>
    </w:rPr>
  </w:style>
  <w:style w:type="paragraph" w:styleId="Kazalovsebine5">
    <w:name w:val="toc 5"/>
    <w:basedOn w:val="Navaden"/>
    <w:next w:val="Navaden"/>
    <w:autoRedefine/>
    <w:uiPriority w:val="39"/>
    <w:pPr>
      <w:ind w:left="960"/>
    </w:pPr>
    <w:rPr>
      <w:szCs w:val="21"/>
    </w:rPr>
  </w:style>
  <w:style w:type="paragraph" w:styleId="Kazalovsebine6">
    <w:name w:val="toc 6"/>
    <w:basedOn w:val="Navaden"/>
    <w:next w:val="Navaden"/>
    <w:autoRedefine/>
    <w:uiPriority w:val="39"/>
    <w:pPr>
      <w:ind w:left="1200"/>
    </w:pPr>
    <w:rPr>
      <w:szCs w:val="21"/>
    </w:rPr>
  </w:style>
  <w:style w:type="paragraph" w:styleId="Kazalovsebine7">
    <w:name w:val="toc 7"/>
    <w:basedOn w:val="Navaden"/>
    <w:next w:val="Navaden"/>
    <w:autoRedefine/>
    <w:uiPriority w:val="39"/>
    <w:pPr>
      <w:ind w:left="1440"/>
    </w:pPr>
    <w:rPr>
      <w:szCs w:val="21"/>
    </w:rPr>
  </w:style>
  <w:style w:type="paragraph" w:styleId="Kazalovsebine8">
    <w:name w:val="toc 8"/>
    <w:basedOn w:val="Navaden"/>
    <w:next w:val="Navaden"/>
    <w:autoRedefine/>
    <w:uiPriority w:val="39"/>
    <w:pPr>
      <w:ind w:left="1680"/>
    </w:pPr>
    <w:rPr>
      <w:szCs w:val="21"/>
    </w:rPr>
  </w:style>
  <w:style w:type="paragraph" w:styleId="Kazalovsebine9">
    <w:name w:val="toc 9"/>
    <w:basedOn w:val="Navaden"/>
    <w:next w:val="Navaden"/>
    <w:autoRedefine/>
    <w:uiPriority w:val="39"/>
    <w:pPr>
      <w:ind w:left="1920"/>
    </w:pPr>
    <w:rPr>
      <w:szCs w:val="21"/>
    </w:rPr>
  </w:style>
  <w:style w:type="paragraph" w:styleId="Telobesedila-zamik">
    <w:name w:val="Body Text Indent"/>
    <w:basedOn w:val="Navaden"/>
    <w:semiHidden/>
    <w:pPr>
      <w:ind w:left="360"/>
      <w:jc w:val="both"/>
    </w:pPr>
  </w:style>
  <w:style w:type="character" w:styleId="SledenaHiperpovezava">
    <w:name w:val="FollowedHyperlink"/>
    <w:semiHidden/>
    <w:rPr>
      <w:color w:val="800080"/>
      <w:u w:val="single"/>
    </w:rPr>
  </w:style>
  <w:style w:type="paragraph" w:styleId="Stvarnokazalo1">
    <w:name w:val="index 1"/>
    <w:basedOn w:val="Navaden"/>
    <w:next w:val="Navaden"/>
    <w:autoRedefine/>
    <w:semiHidden/>
    <w:pPr>
      <w:ind w:left="240" w:hanging="240"/>
    </w:pPr>
  </w:style>
  <w:style w:type="paragraph" w:customStyle="1" w:styleId="NaslovTOC1">
    <w:name w:val="Naslov TOC1"/>
    <w:basedOn w:val="Naslov1"/>
    <w:next w:val="Navaden"/>
    <w:semiHidden/>
    <w:unhideWhenUsed/>
    <w:qFormat/>
    <w:pPr>
      <w:keepLines/>
      <w:numPr>
        <w:numId w:val="0"/>
      </w:numPr>
      <w:suppressAutoHyphens w:val="0"/>
      <w:spacing w:before="480" w:after="0" w:line="276" w:lineRule="auto"/>
      <w:outlineLvl w:val="9"/>
    </w:pPr>
    <w:rPr>
      <w:rFonts w:ascii="Cambria" w:hAnsi="Cambria" w:cs="Times New Roman"/>
      <w:color w:val="365F91"/>
      <w:kern w:val="0"/>
      <w:szCs w:val="28"/>
      <w:lang w:eastAsia="en-US"/>
    </w:rPr>
  </w:style>
  <w:style w:type="paragraph" w:styleId="Zadevapripombe">
    <w:name w:val="annotation subject"/>
    <w:basedOn w:val="Pripombabesedilo"/>
    <w:next w:val="Pripombabesedilo"/>
    <w:semiHidden/>
    <w:unhideWhenUsed/>
    <w:pPr>
      <w:widowControl/>
      <w:suppressAutoHyphens w:val="0"/>
      <w:overflowPunct/>
      <w:autoSpaceDE/>
      <w:jc w:val="left"/>
      <w:textAlignment w:val="auto"/>
    </w:pPr>
    <w:rPr>
      <w:b/>
      <w:bCs w:val="0"/>
      <w:sz w:val="20"/>
      <w:lang w:val="en-US" w:eastAsia="en-US"/>
    </w:rPr>
  </w:style>
  <w:style w:type="character" w:customStyle="1" w:styleId="CommentTextChar">
    <w:name w:val="Comment Text Char"/>
    <w:semiHidden/>
    <w:rPr>
      <w:sz w:val="16"/>
      <w:lang w:eastAsia="ar-SA"/>
    </w:rPr>
  </w:style>
  <w:style w:type="character" w:customStyle="1" w:styleId="CommentSubjectChar">
    <w:name w:val="Comment Subject Char"/>
    <w:semiHidden/>
    <w:rPr>
      <w:b/>
      <w:bCs/>
      <w:sz w:val="16"/>
      <w:lang w:val="en-US" w:eastAsia="en-US"/>
    </w:rPr>
  </w:style>
  <w:style w:type="paragraph" w:styleId="Odstavekseznama">
    <w:name w:val="List Paragraph"/>
    <w:basedOn w:val="Navaden"/>
    <w:uiPriority w:val="34"/>
    <w:qFormat/>
    <w:rsid w:val="0021678F"/>
    <w:pPr>
      <w:spacing w:after="160" w:line="259" w:lineRule="auto"/>
      <w:ind w:left="720"/>
      <w:contextualSpacing/>
    </w:pPr>
    <w:rPr>
      <w:rFonts w:ascii="Calibri" w:eastAsia="Calibri" w:hAnsi="Calibri"/>
      <w:szCs w:val="22"/>
    </w:rPr>
  </w:style>
  <w:style w:type="character" w:customStyle="1" w:styleId="jlqj4b">
    <w:name w:val="jlqj4b"/>
    <w:basedOn w:val="Privzetapisavaodstavka"/>
    <w:rsid w:val="0081394E"/>
  </w:style>
  <w:style w:type="paragraph" w:styleId="Napis">
    <w:name w:val="caption"/>
    <w:basedOn w:val="Navaden"/>
    <w:next w:val="Navaden"/>
    <w:uiPriority w:val="35"/>
    <w:unhideWhenUsed/>
    <w:qFormat/>
    <w:rsid w:val="00BF611E"/>
    <w:rPr>
      <w:b/>
      <w:bCs w:val="0"/>
      <w:sz w:val="20"/>
      <w:szCs w:val="20"/>
    </w:rPr>
  </w:style>
  <w:style w:type="paragraph" w:styleId="Kazaloslik">
    <w:name w:val="table of figures"/>
    <w:basedOn w:val="Navaden"/>
    <w:next w:val="Navaden"/>
    <w:uiPriority w:val="99"/>
    <w:unhideWhenUsed/>
    <w:rsid w:val="00B112D9"/>
  </w:style>
  <w:style w:type="table" w:styleId="Tabelamrea">
    <w:name w:val="Table Grid"/>
    <w:basedOn w:val="Navadnatabela"/>
    <w:rsid w:val="00CF6D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
    <w:name w:val="Slog1"/>
    <w:uiPriority w:val="99"/>
    <w:rsid w:val="003917FE"/>
    <w:pPr>
      <w:numPr>
        <w:numId w:val="9"/>
      </w:numPr>
    </w:pPr>
  </w:style>
  <w:style w:type="character" w:styleId="Nerazreenaomemba">
    <w:name w:val="Unresolved Mention"/>
    <w:uiPriority w:val="99"/>
    <w:semiHidden/>
    <w:unhideWhenUsed/>
    <w:rsid w:val="0003724B"/>
    <w:rPr>
      <w:color w:val="605E5C"/>
      <w:shd w:val="clear" w:color="auto" w:fill="E1DFDD"/>
    </w:rPr>
  </w:style>
  <w:style w:type="character" w:customStyle="1" w:styleId="PripombabesediloZnak">
    <w:name w:val="Pripomba – besedilo Znak"/>
    <w:basedOn w:val="Privzetapisavaodstavka"/>
    <w:link w:val="Pripombabesedilo"/>
    <w:semiHidden/>
    <w:rsid w:val="007F257F"/>
    <w:rPr>
      <w:bCs/>
      <w:sz w:val="16"/>
      <w:lang w:eastAsia="ar-SA"/>
    </w:rPr>
  </w:style>
  <w:style w:type="paragraph" w:styleId="Revizija">
    <w:name w:val="Revision"/>
    <w:hidden/>
    <w:uiPriority w:val="99"/>
    <w:semiHidden/>
    <w:rsid w:val="00E03403"/>
    <w:rPr>
      <w:bCs/>
      <w:sz w:val="22"/>
      <w:szCs w:val="24"/>
    </w:rPr>
  </w:style>
  <w:style w:type="character" w:customStyle="1" w:styleId="GlavaZnak">
    <w:name w:val="Glava Znak"/>
    <w:aliases w:val="APEK-4 Znak"/>
    <w:basedOn w:val="Privzetapisavaodstavka"/>
    <w:link w:val="Glava"/>
    <w:rsid w:val="00606941"/>
    <w:rPr>
      <w:bCs/>
      <w:sz w:val="22"/>
      <w:szCs w:val="24"/>
      <w:lang w:eastAsia="ar-SA"/>
    </w:rPr>
  </w:style>
  <w:style w:type="character" w:customStyle="1" w:styleId="NogaZnak">
    <w:name w:val="Noga Znak"/>
    <w:basedOn w:val="Privzetapisavaodstavka"/>
    <w:link w:val="Noga"/>
    <w:rsid w:val="00CD6D85"/>
    <w:rPr>
      <w:bCs/>
      <w:sz w:val="22"/>
      <w:szCs w:val="24"/>
      <w:lang w:eastAsia="ar-SA"/>
    </w:rPr>
  </w:style>
  <w:style w:type="paragraph" w:customStyle="1" w:styleId="14">
    <w:name w:val="1.4"/>
    <w:basedOn w:val="Navaden"/>
    <w:qFormat/>
    <w:rsid w:val="00EC62BD"/>
    <w:pPr>
      <w:numPr>
        <w:numId w:val="3"/>
      </w:numPr>
      <w:spacing w:after="120"/>
      <w:jc w:val="both"/>
    </w:pPr>
    <w:rPr>
      <w:rFonts w:cs="Arial"/>
      <w:b/>
      <w:bCs w:val="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907607">
      <w:bodyDiv w:val="1"/>
      <w:marLeft w:val="0"/>
      <w:marRight w:val="0"/>
      <w:marTop w:val="0"/>
      <w:marBottom w:val="0"/>
      <w:divBdr>
        <w:top w:val="none" w:sz="0" w:space="0" w:color="auto"/>
        <w:left w:val="none" w:sz="0" w:space="0" w:color="auto"/>
        <w:bottom w:val="none" w:sz="0" w:space="0" w:color="auto"/>
        <w:right w:val="none" w:sz="0" w:space="0" w:color="auto"/>
      </w:divBdr>
    </w:div>
    <w:div w:id="431826689">
      <w:bodyDiv w:val="1"/>
      <w:marLeft w:val="0"/>
      <w:marRight w:val="0"/>
      <w:marTop w:val="0"/>
      <w:marBottom w:val="0"/>
      <w:divBdr>
        <w:top w:val="none" w:sz="0" w:space="0" w:color="auto"/>
        <w:left w:val="none" w:sz="0" w:space="0" w:color="auto"/>
        <w:bottom w:val="none" w:sz="0" w:space="0" w:color="auto"/>
        <w:right w:val="none" w:sz="0" w:space="0" w:color="auto"/>
      </w:divBdr>
    </w:div>
    <w:div w:id="458180868">
      <w:bodyDiv w:val="1"/>
      <w:marLeft w:val="0"/>
      <w:marRight w:val="0"/>
      <w:marTop w:val="0"/>
      <w:marBottom w:val="0"/>
      <w:divBdr>
        <w:top w:val="none" w:sz="0" w:space="0" w:color="auto"/>
        <w:left w:val="none" w:sz="0" w:space="0" w:color="auto"/>
        <w:bottom w:val="none" w:sz="0" w:space="0" w:color="auto"/>
        <w:right w:val="none" w:sz="0" w:space="0" w:color="auto"/>
      </w:divBdr>
    </w:div>
    <w:div w:id="811025953">
      <w:bodyDiv w:val="1"/>
      <w:marLeft w:val="0"/>
      <w:marRight w:val="0"/>
      <w:marTop w:val="0"/>
      <w:marBottom w:val="0"/>
      <w:divBdr>
        <w:top w:val="none" w:sz="0" w:space="0" w:color="auto"/>
        <w:left w:val="none" w:sz="0" w:space="0" w:color="auto"/>
        <w:bottom w:val="none" w:sz="0" w:space="0" w:color="auto"/>
        <w:right w:val="none" w:sz="0" w:space="0" w:color="auto"/>
      </w:divBdr>
    </w:div>
    <w:div w:id="844708591">
      <w:bodyDiv w:val="1"/>
      <w:marLeft w:val="0"/>
      <w:marRight w:val="0"/>
      <w:marTop w:val="0"/>
      <w:marBottom w:val="0"/>
      <w:divBdr>
        <w:top w:val="none" w:sz="0" w:space="0" w:color="auto"/>
        <w:left w:val="none" w:sz="0" w:space="0" w:color="auto"/>
        <w:bottom w:val="none" w:sz="0" w:space="0" w:color="auto"/>
        <w:right w:val="none" w:sz="0" w:space="0" w:color="auto"/>
      </w:divBdr>
    </w:div>
    <w:div w:id="1540817768">
      <w:bodyDiv w:val="1"/>
      <w:marLeft w:val="0"/>
      <w:marRight w:val="0"/>
      <w:marTop w:val="0"/>
      <w:marBottom w:val="0"/>
      <w:divBdr>
        <w:top w:val="none" w:sz="0" w:space="0" w:color="auto"/>
        <w:left w:val="none" w:sz="0" w:space="0" w:color="auto"/>
        <w:bottom w:val="none" w:sz="0" w:space="0" w:color="auto"/>
        <w:right w:val="none" w:sz="0" w:space="0" w:color="auto"/>
      </w:divBdr>
    </w:div>
    <w:div w:id="1783766478">
      <w:bodyDiv w:val="1"/>
      <w:marLeft w:val="0"/>
      <w:marRight w:val="0"/>
      <w:marTop w:val="0"/>
      <w:marBottom w:val="0"/>
      <w:divBdr>
        <w:top w:val="none" w:sz="0" w:space="0" w:color="auto"/>
        <w:left w:val="none" w:sz="0" w:space="0" w:color="auto"/>
        <w:bottom w:val="none" w:sz="0" w:space="0" w:color="auto"/>
        <w:right w:val="none" w:sz="0" w:space="0" w:color="auto"/>
      </w:divBdr>
    </w:div>
    <w:div w:id="1824082969">
      <w:bodyDiv w:val="1"/>
      <w:marLeft w:val="0"/>
      <w:marRight w:val="0"/>
      <w:marTop w:val="0"/>
      <w:marBottom w:val="0"/>
      <w:divBdr>
        <w:top w:val="none" w:sz="0" w:space="0" w:color="auto"/>
        <w:left w:val="none" w:sz="0" w:space="0" w:color="auto"/>
        <w:bottom w:val="none" w:sz="0" w:space="0" w:color="auto"/>
        <w:right w:val="none" w:sz="0" w:space="0" w:color="auto"/>
      </w:divBdr>
      <w:divsChild>
        <w:div w:id="1015762629">
          <w:marLeft w:val="0"/>
          <w:marRight w:val="0"/>
          <w:marTop w:val="0"/>
          <w:marBottom w:val="0"/>
          <w:divBdr>
            <w:top w:val="none" w:sz="0" w:space="0" w:color="auto"/>
            <w:left w:val="none" w:sz="0" w:space="0" w:color="auto"/>
            <w:bottom w:val="none" w:sz="0" w:space="0" w:color="auto"/>
            <w:right w:val="none" w:sz="0" w:space="0" w:color="auto"/>
          </w:divBdr>
          <w:divsChild>
            <w:div w:id="1617909527">
              <w:marLeft w:val="0"/>
              <w:marRight w:val="0"/>
              <w:marTop w:val="0"/>
              <w:marBottom w:val="0"/>
              <w:divBdr>
                <w:top w:val="none" w:sz="0" w:space="0" w:color="auto"/>
                <w:left w:val="none" w:sz="0" w:space="0" w:color="auto"/>
                <w:bottom w:val="none" w:sz="0" w:space="0" w:color="auto"/>
                <w:right w:val="none" w:sz="0" w:space="0" w:color="auto"/>
              </w:divBdr>
              <w:divsChild>
                <w:div w:id="197139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098351">
          <w:marLeft w:val="0"/>
          <w:marRight w:val="0"/>
          <w:marTop w:val="100"/>
          <w:marBottom w:val="0"/>
          <w:divBdr>
            <w:top w:val="none" w:sz="0" w:space="0" w:color="auto"/>
            <w:left w:val="none" w:sz="0" w:space="0" w:color="auto"/>
            <w:bottom w:val="none" w:sz="0" w:space="0" w:color="auto"/>
            <w:right w:val="none" w:sz="0" w:space="0" w:color="auto"/>
          </w:divBdr>
          <w:divsChild>
            <w:div w:id="80912709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01681962">
      <w:bodyDiv w:val="1"/>
      <w:marLeft w:val="0"/>
      <w:marRight w:val="0"/>
      <w:marTop w:val="0"/>
      <w:marBottom w:val="0"/>
      <w:divBdr>
        <w:top w:val="none" w:sz="0" w:space="0" w:color="auto"/>
        <w:left w:val="none" w:sz="0" w:space="0" w:color="auto"/>
        <w:bottom w:val="none" w:sz="0" w:space="0" w:color="auto"/>
        <w:right w:val="none" w:sz="0" w:space="0" w:color="auto"/>
      </w:divBdr>
      <w:divsChild>
        <w:div w:id="411777161">
          <w:marLeft w:val="0"/>
          <w:marRight w:val="0"/>
          <w:marTop w:val="0"/>
          <w:marBottom w:val="0"/>
          <w:divBdr>
            <w:top w:val="none" w:sz="0" w:space="0" w:color="auto"/>
            <w:left w:val="none" w:sz="0" w:space="0" w:color="auto"/>
            <w:bottom w:val="none" w:sz="0" w:space="0" w:color="auto"/>
            <w:right w:val="none" w:sz="0" w:space="0" w:color="auto"/>
          </w:divBdr>
          <w:divsChild>
            <w:div w:id="1955357160">
              <w:marLeft w:val="0"/>
              <w:marRight w:val="0"/>
              <w:marTop w:val="0"/>
              <w:marBottom w:val="0"/>
              <w:divBdr>
                <w:top w:val="none" w:sz="0" w:space="0" w:color="auto"/>
                <w:left w:val="none" w:sz="0" w:space="0" w:color="auto"/>
                <w:bottom w:val="none" w:sz="0" w:space="0" w:color="auto"/>
                <w:right w:val="none" w:sz="0" w:space="0" w:color="auto"/>
              </w:divBdr>
              <w:divsChild>
                <w:div w:id="194969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07040">
          <w:marLeft w:val="0"/>
          <w:marRight w:val="0"/>
          <w:marTop w:val="100"/>
          <w:marBottom w:val="0"/>
          <w:divBdr>
            <w:top w:val="none" w:sz="0" w:space="0" w:color="auto"/>
            <w:left w:val="none" w:sz="0" w:space="0" w:color="auto"/>
            <w:bottom w:val="none" w:sz="0" w:space="0" w:color="auto"/>
            <w:right w:val="none" w:sz="0" w:space="0" w:color="auto"/>
          </w:divBdr>
          <w:divsChild>
            <w:div w:id="13863713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22063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6.png"/><Relationship Id="rId39" Type="http://schemas.openxmlformats.org/officeDocument/2006/relationships/footer" Target="footer6.xml"/><Relationship Id="rId21" Type="http://schemas.openxmlformats.org/officeDocument/2006/relationships/hyperlink" Target="https://www.e-prostor.gov.si/podrocja/drzavni-koordinatni-sistem/vertikalna-sestavina/" TargetMode="External"/><Relationship Id="rId34"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yperlink" Target="http://www.e-prostor.gov.si/fileadmin/DPKS/Transformacije_ETRS89/Aplikacije/ETRS89-SI.zip" TargetMode="External"/><Relationship Id="rId29" Type="http://schemas.openxmlformats.org/officeDocument/2006/relationships/hyperlink" Target="http://www.evode.gov.si/index.php?id=108"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mateja.urbancic1@gov.si" TargetMode="External"/><Relationship Id="rId32" Type="http://schemas.openxmlformats.org/officeDocument/2006/relationships/image" Target="media/image10.png"/><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s://www.e-prostor.gov.si/fileadmin/Podrocja/DKS/Zbirka_pod_drz_geodetskih_tock/ETRS89-SI_prirocnik.pdf"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hyperlink" Target="http://www.statika.evode.gov.si/fileadmin/vodkat/DRSV_HIDRO5_OBM_PV.zip" TargetMode="External"/><Relationship Id="rId35" Type="http://schemas.openxmlformats.org/officeDocument/2006/relationships/header" Target="header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yperlink" Target="http://www.gu-signal.si/" TargetMode="External"/><Relationship Id="rId33" Type="http://schemas.openxmlformats.org/officeDocument/2006/relationships/image" Target="media/image11.png"/><Relationship Id="rId38" Type="http://schemas.openxmlformats.org/officeDocument/2006/relationships/header" Target="header7.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b621962a-4339-4dc2-9f91-32cc87f33313" xsi:nil="true"/>
    <cas xmlns="b621962a-4339-4dc2-9f91-32cc87f3331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40F77F1475C8E409807EBCA05238690" ma:contentTypeVersion="4" ma:contentTypeDescription="Create a new document." ma:contentTypeScope="" ma:versionID="e3d15d0f57de2dba5a792e5658c822a2">
  <xsd:schema xmlns:xsd="http://www.w3.org/2001/XMLSchema" xmlns:xs="http://www.w3.org/2001/XMLSchema" xmlns:p="http://schemas.microsoft.com/office/2006/metadata/properties" xmlns:ns2="b621962a-4339-4dc2-9f91-32cc87f33313" targetNamespace="http://schemas.microsoft.com/office/2006/metadata/properties" ma:root="true" ma:fieldsID="817a8337a4565c84df3de05bb28d7881" ns2:_="">
    <xsd:import namespace="b621962a-4339-4dc2-9f91-32cc87f33313"/>
    <xsd:element name="properties">
      <xsd:complexType>
        <xsd:sequence>
          <xsd:element name="documentManagement">
            <xsd:complexType>
              <xsd:all>
                <xsd:element ref="ns2:MediaServiceMetadata" minOccurs="0"/>
                <xsd:element ref="ns2:MediaServiceFastMetadata" minOccurs="0"/>
                <xsd:element ref="ns2:datum" minOccurs="0"/>
                <xsd:element ref="ns2:c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21962a-4339-4dc2-9f91-32cc87f33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datum" ma:index="10" nillable="true" ma:displayName="datum" ma:description="datum in čas" ma:format="DateTime" ma:internalName="datum">
      <xsd:simpleType>
        <xsd:restriction base="dms:DateTime"/>
      </xsd:simpleType>
    </xsd:element>
    <xsd:element name="cas" ma:index="11" nillable="true" ma:displayName="cas" ma:description="cas ko je bil dokument spremenjen" ma:format="DateTime" ma:internalName="cas">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DA06D46-BB7A-49AD-A31C-D948BC11C630}">
  <ds:schemaRefs>
    <ds:schemaRef ds:uri="http://schemas.microsoft.com/office/2006/metadata/properties"/>
    <ds:schemaRef ds:uri="http://schemas.microsoft.com/office/infopath/2007/PartnerControls"/>
    <ds:schemaRef ds:uri="b621962a-4339-4dc2-9f91-32cc87f33313"/>
  </ds:schemaRefs>
</ds:datastoreItem>
</file>

<file path=customXml/itemProps2.xml><?xml version="1.0" encoding="utf-8"?>
<ds:datastoreItem xmlns:ds="http://schemas.openxmlformats.org/officeDocument/2006/customXml" ds:itemID="{D0345EAD-09A8-49C5-B30C-90321714A4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21962a-4339-4dc2-9f91-32cc87f333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D6CFAD-39FF-4F79-A7C7-F43379323ED5}">
  <ds:schemaRefs>
    <ds:schemaRef ds:uri="http://schemas.microsoft.com/sharepoint/v3/contenttype/forms"/>
  </ds:schemaRefs>
</ds:datastoreItem>
</file>

<file path=customXml/itemProps4.xml><?xml version="1.0" encoding="utf-8"?>
<ds:datastoreItem xmlns:ds="http://schemas.openxmlformats.org/officeDocument/2006/customXml" ds:itemID="{2633A44C-3048-49C4-A74B-9E86601D0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44</Pages>
  <Words>14287</Words>
  <Characters>81440</Characters>
  <Application>Microsoft Office Word</Application>
  <DocSecurity>0</DocSecurity>
  <Lines>678</Lines>
  <Paragraphs>191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TEHNIČNA DOKUMENTACIJA</vt:lpstr>
      <vt:lpstr>TEHNIČNA DOKUMENTACIJA</vt:lpstr>
    </vt:vector>
  </TitlesOfParts>
  <Company>gi</Company>
  <LinksUpToDate>false</LinksUpToDate>
  <CharactersWithSpaces>95536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TEHNIČNA DOKUMENTACIJA</dc:title>
  <dc:subject/>
  <dc:creator>Katja.Oven@geod-is.si;vasjabric@gis.si</dc:creator>
  <cp:keywords/>
  <dc:description/>
  <cp:lastModifiedBy>Mateja Urbančič (GURS)</cp:lastModifiedBy>
  <cp:revision>3</cp:revision>
  <cp:lastPrinted>2026-06-18T07:20:00Z</cp:lastPrinted>
  <dcterms:created xsi:type="dcterms:W3CDTF">2026-09-08T11:30:00Z</dcterms:created>
  <dcterms:modified xsi:type="dcterms:W3CDTF">2026-09-08T11:39:00Z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0x010100740F77F1475C8E409807EBCA05238690</vt:lpwstr>
  </property>
</Properties>
</file>